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A4E20" w14:textId="438D1FC3" w:rsidR="00D200EA" w:rsidRDefault="00060403">
      <w:r>
        <w:rPr>
          <w:rFonts w:ascii="Arial Narrow" w:eastAsia="Arial Narrow" w:hAnsi="Arial Narrow" w:cs="Arial Narrow"/>
          <w:noProof/>
          <w:spacing w:val="1"/>
          <w:position w:val="-1"/>
          <w:szCs w:val="24"/>
          <w:lang w:eastAsia="es-ES"/>
        </w:rPr>
        <w:drawing>
          <wp:anchor distT="0" distB="0" distL="114300" distR="114300" simplePos="0" relativeHeight="251654144" behindDoc="1" locked="0" layoutInCell="1" allowOverlap="1" wp14:anchorId="463688BB" wp14:editId="497AB231">
            <wp:simplePos x="0" y="0"/>
            <wp:positionH relativeFrom="column">
              <wp:posOffset>-1298575</wp:posOffset>
            </wp:positionH>
            <wp:positionV relativeFrom="paragraph">
              <wp:posOffset>-1508760</wp:posOffset>
            </wp:positionV>
            <wp:extent cx="7769225" cy="2078355"/>
            <wp:effectExtent l="0" t="0" r="0" b="0"/>
            <wp:wrapNone/>
            <wp:docPr id="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69225" cy="2078355"/>
                    </a:xfrm>
                    <a:prstGeom prst="rect">
                      <a:avLst/>
                    </a:prstGeom>
                    <a:noFill/>
                  </pic:spPr>
                </pic:pic>
              </a:graphicData>
            </a:graphic>
            <wp14:sizeRelH relativeFrom="page">
              <wp14:pctWidth>0</wp14:pctWidth>
            </wp14:sizeRelH>
            <wp14:sizeRelV relativeFrom="page">
              <wp14:pctHeight>0</wp14:pctHeight>
            </wp14:sizeRelV>
          </wp:anchor>
        </w:drawing>
      </w:r>
    </w:p>
    <w:p w14:paraId="79F40A5F" w14:textId="77777777" w:rsidR="00D200EA" w:rsidRDefault="00D200EA">
      <w:pPr>
        <w:spacing w:before="30" w:line="269" w:lineRule="exact"/>
        <w:ind w:right="80"/>
        <w:jc w:val="right"/>
        <w:rPr>
          <w:rFonts w:ascii="Arial Narrow" w:eastAsia="Arial Narrow" w:hAnsi="Arial Narrow" w:cs="Arial Narrow"/>
          <w:spacing w:val="1"/>
          <w:position w:val="-1"/>
          <w:szCs w:val="24"/>
          <w:lang w:val="es-PY"/>
        </w:rPr>
      </w:pPr>
    </w:p>
    <w:p w14:paraId="223EDC2B" w14:textId="01C69AB0" w:rsidR="00D200EA" w:rsidRDefault="00862E63">
      <w:pPr>
        <w:jc w:val="center"/>
        <w:rPr>
          <w:rFonts w:ascii="Cambria" w:hAnsi="Cambria"/>
          <w:b/>
          <w:color w:val="404040"/>
          <w:sz w:val="36"/>
          <w:szCs w:val="36"/>
        </w:rPr>
      </w:pPr>
      <w:r>
        <w:rPr>
          <w:noProof/>
        </w:rPr>
        <w:drawing>
          <wp:anchor distT="0" distB="0" distL="114300" distR="114300" simplePos="0" relativeHeight="251663360" behindDoc="0" locked="0" layoutInCell="1" allowOverlap="1" wp14:anchorId="35285170" wp14:editId="3EA46FF7">
            <wp:simplePos x="0" y="0"/>
            <wp:positionH relativeFrom="column">
              <wp:posOffset>1584960</wp:posOffset>
            </wp:positionH>
            <wp:positionV relativeFrom="paragraph">
              <wp:posOffset>115570</wp:posOffset>
            </wp:positionV>
            <wp:extent cx="2228850" cy="2228850"/>
            <wp:effectExtent l="0" t="0" r="0" b="0"/>
            <wp:wrapSquare wrapText="bothSides"/>
            <wp:docPr id="1" name="Imagen 1" descr="Katuete SRL | Asun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Katuete SRL | Asunció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8850" cy="2228850"/>
                    </a:xfrm>
                    <a:prstGeom prst="rect">
                      <a:avLst/>
                    </a:prstGeom>
                    <a:noFill/>
                    <a:ln>
                      <a:noFill/>
                    </a:ln>
                  </pic:spPr>
                </pic:pic>
              </a:graphicData>
            </a:graphic>
          </wp:anchor>
        </w:drawing>
      </w:r>
    </w:p>
    <w:p w14:paraId="6091289F" w14:textId="5B37ABCC" w:rsidR="00D200EA" w:rsidRDefault="00862E63" w:rsidP="00862E63">
      <w:pPr>
        <w:rPr>
          <w:rFonts w:ascii="Calibri" w:hAnsi="Calibri" w:cs="Calibri"/>
          <w:b/>
          <w:color w:val="404040"/>
          <w:sz w:val="36"/>
          <w:szCs w:val="36"/>
        </w:rPr>
      </w:pPr>
      <w:r>
        <w:rPr>
          <w:rFonts w:ascii="Calibri" w:hAnsi="Calibri" w:cs="Calibri"/>
          <w:b/>
          <w:color w:val="404040"/>
          <w:sz w:val="36"/>
          <w:szCs w:val="36"/>
        </w:rPr>
        <w:br w:type="textWrapping" w:clear="all"/>
      </w:r>
    </w:p>
    <w:p w14:paraId="3BD05525" w14:textId="77777777" w:rsidR="00D200EA" w:rsidRDefault="00D200EA">
      <w:pPr>
        <w:jc w:val="center"/>
        <w:rPr>
          <w:rFonts w:ascii="Calibri" w:hAnsi="Calibri" w:cs="Calibri"/>
          <w:b/>
          <w:color w:val="404040"/>
          <w:sz w:val="36"/>
          <w:szCs w:val="36"/>
        </w:rPr>
      </w:pPr>
    </w:p>
    <w:p w14:paraId="425F502C" w14:textId="77777777" w:rsidR="00D200EA" w:rsidRDefault="00D200EA">
      <w:pPr>
        <w:jc w:val="center"/>
        <w:rPr>
          <w:rFonts w:ascii="Calibri" w:hAnsi="Calibri" w:cs="Calibri"/>
          <w:b/>
          <w:color w:val="4F81BD"/>
          <w:sz w:val="64"/>
          <w:szCs w:val="64"/>
        </w:rPr>
      </w:pPr>
      <w:r>
        <w:rPr>
          <w:rFonts w:ascii="Calibri" w:hAnsi="Calibri" w:cs="Calibri"/>
          <w:b/>
          <w:caps/>
          <w:color w:val="4F81BD"/>
          <w:sz w:val="64"/>
          <w:szCs w:val="64"/>
          <w:lang w:val="es-PY"/>
        </w:rPr>
        <w:t>KATUETE S.R.L.</w:t>
      </w:r>
    </w:p>
    <w:p w14:paraId="5D9378C1" w14:textId="77777777" w:rsidR="00D200EA" w:rsidRDefault="00D200EA">
      <w:pPr>
        <w:jc w:val="center"/>
        <w:rPr>
          <w:rFonts w:ascii="Calibri" w:hAnsi="Calibri" w:cs="Calibri"/>
          <w:b/>
          <w:color w:val="404040"/>
          <w:sz w:val="56"/>
          <w:szCs w:val="56"/>
        </w:rPr>
      </w:pPr>
    </w:p>
    <w:p w14:paraId="7D8C7CF8" w14:textId="77777777" w:rsidR="00D200EA" w:rsidRDefault="00D200EA">
      <w:pPr>
        <w:jc w:val="center"/>
        <w:rPr>
          <w:rFonts w:ascii="Calibri" w:hAnsi="Calibri" w:cs="Calibri"/>
          <w:b/>
          <w:color w:val="404040"/>
          <w:sz w:val="44"/>
          <w:szCs w:val="44"/>
        </w:rPr>
      </w:pPr>
      <w:r>
        <w:rPr>
          <w:rFonts w:ascii="Calibri" w:hAnsi="Calibri" w:cs="Calibri"/>
          <w:b/>
          <w:color w:val="404040"/>
          <w:sz w:val="44"/>
          <w:szCs w:val="44"/>
        </w:rPr>
        <w:t>ESTADOS FINANCIEROS</w:t>
      </w:r>
    </w:p>
    <w:p w14:paraId="11A335C6" w14:textId="77777777" w:rsidR="00D200EA" w:rsidRDefault="00D200EA">
      <w:pPr>
        <w:jc w:val="center"/>
        <w:rPr>
          <w:rFonts w:ascii="Calibri" w:hAnsi="Calibri" w:cs="Calibri"/>
          <w:b/>
          <w:color w:val="404040"/>
          <w:sz w:val="36"/>
          <w:szCs w:val="36"/>
        </w:rPr>
      </w:pPr>
      <w:r>
        <w:rPr>
          <w:rFonts w:ascii="Calibri" w:hAnsi="Calibri" w:cs="Calibri"/>
          <w:b/>
          <w:color w:val="404040"/>
          <w:sz w:val="36"/>
          <w:szCs w:val="36"/>
        </w:rPr>
        <w:t>Por el ejercicio comprendido entre el 1 de enero al 31 de diciembre de 2023</w:t>
      </w:r>
    </w:p>
    <w:p w14:paraId="3D52B430" w14:textId="116FD1C4" w:rsidR="00D200EA" w:rsidRDefault="00D200EA">
      <w:pPr>
        <w:jc w:val="center"/>
        <w:rPr>
          <w:rFonts w:ascii="Calibri" w:hAnsi="Calibri" w:cs="Calibri"/>
          <w:b/>
          <w:color w:val="404040"/>
          <w:sz w:val="36"/>
          <w:szCs w:val="36"/>
        </w:rPr>
      </w:pPr>
      <w:r>
        <w:rPr>
          <w:rFonts w:ascii="Calibri" w:hAnsi="Calibri" w:cs="Calibri"/>
          <w:b/>
          <w:color w:val="404040"/>
          <w:sz w:val="36"/>
          <w:szCs w:val="36"/>
        </w:rPr>
        <w:t>Con cifras comparativas al 3</w:t>
      </w:r>
      <w:r w:rsidR="00D566AC">
        <w:rPr>
          <w:rFonts w:ascii="Calibri" w:hAnsi="Calibri" w:cs="Calibri"/>
          <w:b/>
          <w:color w:val="404040"/>
          <w:sz w:val="36"/>
          <w:szCs w:val="36"/>
        </w:rPr>
        <w:t>0</w:t>
      </w:r>
      <w:r>
        <w:rPr>
          <w:rFonts w:ascii="Calibri" w:hAnsi="Calibri" w:cs="Calibri"/>
          <w:b/>
          <w:color w:val="404040"/>
          <w:sz w:val="36"/>
          <w:szCs w:val="36"/>
        </w:rPr>
        <w:t xml:space="preserve"> de </w:t>
      </w:r>
      <w:r w:rsidR="00B01EDF">
        <w:rPr>
          <w:rFonts w:ascii="Calibri" w:hAnsi="Calibri" w:cs="Calibri"/>
          <w:b/>
          <w:color w:val="404040"/>
          <w:sz w:val="36"/>
          <w:szCs w:val="36"/>
        </w:rPr>
        <w:t xml:space="preserve">septiembre </w:t>
      </w:r>
      <w:r>
        <w:rPr>
          <w:rFonts w:ascii="Calibri" w:hAnsi="Calibri" w:cs="Calibri"/>
          <w:b/>
          <w:color w:val="404040"/>
          <w:sz w:val="36"/>
          <w:szCs w:val="36"/>
        </w:rPr>
        <w:t>de 202</w:t>
      </w:r>
      <w:r w:rsidR="00D566AC">
        <w:rPr>
          <w:rFonts w:ascii="Calibri" w:hAnsi="Calibri" w:cs="Calibri"/>
          <w:b/>
          <w:color w:val="404040"/>
          <w:sz w:val="36"/>
          <w:szCs w:val="36"/>
        </w:rPr>
        <w:t>4</w:t>
      </w:r>
    </w:p>
    <w:p w14:paraId="28D76550" w14:textId="77777777" w:rsidR="00D200EA" w:rsidRDefault="00D200EA">
      <w:pPr>
        <w:jc w:val="center"/>
        <w:rPr>
          <w:rFonts w:ascii="Calibri" w:hAnsi="Calibri" w:cs="Calibri"/>
          <w:b/>
          <w:color w:val="404040"/>
          <w:sz w:val="36"/>
          <w:szCs w:val="36"/>
        </w:rPr>
      </w:pPr>
    </w:p>
    <w:p w14:paraId="6A5679AA" w14:textId="77777777" w:rsidR="00D200EA" w:rsidRDefault="00D200EA">
      <w:pPr>
        <w:jc w:val="center"/>
        <w:rPr>
          <w:rFonts w:ascii="Calibri" w:hAnsi="Calibri" w:cs="Calibri"/>
          <w:b/>
          <w:color w:val="404040"/>
          <w:sz w:val="36"/>
          <w:szCs w:val="36"/>
        </w:rPr>
      </w:pPr>
    </w:p>
    <w:p w14:paraId="1286532A" w14:textId="4CB69C15" w:rsidR="00D200EA" w:rsidRDefault="00B01EDF" w:rsidP="00B01EDF">
      <w:pPr>
        <w:ind w:firstLine="708"/>
        <w:jc w:val="center"/>
        <w:rPr>
          <w:rFonts w:ascii="Calibri" w:hAnsi="Calibri" w:cs="Calibri"/>
          <w:b/>
          <w:color w:val="404040"/>
          <w:sz w:val="36"/>
          <w:szCs w:val="36"/>
        </w:rPr>
      </w:pPr>
      <w:r>
        <w:rPr>
          <w:rFonts w:ascii="Calibri" w:hAnsi="Calibri" w:cs="Calibri"/>
          <w:b/>
          <w:color w:val="404040"/>
          <w:sz w:val="36"/>
          <w:szCs w:val="36"/>
        </w:rPr>
        <w:t>NOVIEMBRE</w:t>
      </w:r>
      <w:r w:rsidR="00D200EA">
        <w:rPr>
          <w:rFonts w:ascii="Calibri" w:hAnsi="Calibri" w:cs="Calibri"/>
          <w:b/>
          <w:color w:val="404040"/>
          <w:sz w:val="36"/>
          <w:szCs w:val="36"/>
        </w:rPr>
        <w:t xml:space="preserve"> DE 2024 </w:t>
      </w:r>
    </w:p>
    <w:p w14:paraId="4C4C0043" w14:textId="2E7CA34A" w:rsidR="00D200EA" w:rsidRPr="008106F3" w:rsidRDefault="00060403" w:rsidP="008106F3">
      <w:pPr>
        <w:spacing w:before="30" w:line="269" w:lineRule="exact"/>
        <w:ind w:right="80"/>
        <w:jc w:val="right"/>
        <w:rPr>
          <w:rFonts w:ascii="Calibri" w:eastAsia="Arial Narrow" w:hAnsi="Calibri" w:cs="Calibri"/>
          <w:spacing w:val="1"/>
          <w:position w:val="-1"/>
          <w:szCs w:val="24"/>
          <w:lang w:val="es-PY"/>
        </w:rPr>
      </w:pPr>
      <w:r>
        <w:rPr>
          <w:noProof/>
        </w:rPr>
        <w:drawing>
          <wp:anchor distT="0" distB="0" distL="114300" distR="114300" simplePos="0" relativeHeight="251658240" behindDoc="0" locked="0" layoutInCell="1" allowOverlap="1" wp14:anchorId="66C917EB" wp14:editId="56EA7FC9">
            <wp:simplePos x="0" y="0"/>
            <wp:positionH relativeFrom="column">
              <wp:posOffset>4531995</wp:posOffset>
            </wp:positionH>
            <wp:positionV relativeFrom="paragraph">
              <wp:posOffset>786130</wp:posOffset>
            </wp:positionV>
            <wp:extent cx="1938655" cy="2217420"/>
            <wp:effectExtent l="0" t="0" r="0" b="0"/>
            <wp:wrapNone/>
            <wp:docPr id="21" name="Imagen 6" descr="Katuete SRL | Asunción | 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Katuete SRL | Asunción | Facebook"/>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938655" cy="22174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4BA7713B" wp14:editId="026ADA12">
            <wp:simplePos x="0" y="0"/>
            <wp:positionH relativeFrom="column">
              <wp:posOffset>2582545</wp:posOffset>
            </wp:positionH>
            <wp:positionV relativeFrom="paragraph">
              <wp:posOffset>786130</wp:posOffset>
            </wp:positionV>
            <wp:extent cx="1949450" cy="2143125"/>
            <wp:effectExtent l="0" t="0" r="0" b="0"/>
            <wp:wrapNone/>
            <wp:docPr id="19" name="Imagen 5" descr="Katuete SRL | Asun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atuete SRL | Asunció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9450"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71AFBC9F" wp14:editId="6DC873F3">
            <wp:simplePos x="0" y="0"/>
            <wp:positionH relativeFrom="column">
              <wp:posOffset>801370</wp:posOffset>
            </wp:positionH>
            <wp:positionV relativeFrom="paragraph">
              <wp:posOffset>764540</wp:posOffset>
            </wp:positionV>
            <wp:extent cx="1924050" cy="2143125"/>
            <wp:effectExtent l="0" t="0" r="0" b="0"/>
            <wp:wrapNone/>
            <wp:docPr id="20" name="Imagen 4" descr="Footer 01 – Edificio Palman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ooter 01 – Edificio Palmanov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0"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168" behindDoc="0" locked="0" layoutInCell="1" allowOverlap="1" wp14:anchorId="7DE417F1" wp14:editId="676964EA">
            <wp:simplePos x="0" y="0"/>
            <wp:positionH relativeFrom="column">
              <wp:posOffset>-1075055</wp:posOffset>
            </wp:positionH>
            <wp:positionV relativeFrom="paragraph">
              <wp:posOffset>756920</wp:posOffset>
            </wp:positionV>
            <wp:extent cx="1876425" cy="2143125"/>
            <wp:effectExtent l="0" t="0" r="0" b="0"/>
            <wp:wrapNone/>
            <wp:docPr id="18" name="Imagen 1" descr="Katuete SRL | Asun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Katuete SRL | Asunció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76425"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Arial Narrow" w:hAnsi="Calibri" w:cs="Calibri"/>
          <w:noProof/>
          <w:spacing w:val="1"/>
          <w:position w:val="-1"/>
          <w:szCs w:val="24"/>
          <w:lang w:eastAsia="es-ES"/>
        </w:rPr>
        <w:drawing>
          <wp:anchor distT="0" distB="0" distL="114300" distR="114300" simplePos="0" relativeHeight="251653120" behindDoc="1" locked="0" layoutInCell="1" allowOverlap="1" wp14:anchorId="3277863E" wp14:editId="4946D635">
            <wp:simplePos x="0" y="0"/>
            <wp:positionH relativeFrom="column">
              <wp:posOffset>-462280</wp:posOffset>
            </wp:positionH>
            <wp:positionV relativeFrom="paragraph">
              <wp:posOffset>7394575</wp:posOffset>
            </wp:positionV>
            <wp:extent cx="7114540" cy="1292225"/>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14540" cy="1292225"/>
                    </a:xfrm>
                    <a:prstGeom prst="rect">
                      <a:avLst/>
                    </a:prstGeom>
                    <a:noFill/>
                  </pic:spPr>
                </pic:pic>
              </a:graphicData>
            </a:graphic>
            <wp14:sizeRelH relativeFrom="page">
              <wp14:pctWidth>0</wp14:pctWidth>
            </wp14:sizeRelH>
            <wp14:sizeRelV relativeFrom="page">
              <wp14:pctHeight>0</wp14:pctHeight>
            </wp14:sizeRelV>
          </wp:anchor>
        </w:drawing>
      </w:r>
      <w:r w:rsidR="008106F3">
        <w:rPr>
          <w:rFonts w:ascii="Calibri" w:eastAsia="Arial Narrow" w:hAnsi="Calibri" w:cs="Calibri"/>
          <w:spacing w:val="1"/>
          <w:position w:val="-1"/>
          <w:szCs w:val="24"/>
          <w:lang w:val="es-PY"/>
        </w:rPr>
        <w:tab/>
      </w:r>
      <w:r w:rsidR="008106F3">
        <w:rPr>
          <w:rFonts w:ascii="Calibri" w:eastAsia="Arial Narrow" w:hAnsi="Calibri" w:cs="Calibri"/>
          <w:spacing w:val="1"/>
          <w:position w:val="-1"/>
          <w:szCs w:val="24"/>
          <w:lang w:val="es-PY"/>
        </w:rPr>
        <w:tab/>
      </w:r>
      <w:r w:rsidR="008106F3">
        <w:rPr>
          <w:rFonts w:ascii="Calibri" w:eastAsia="Arial Narrow" w:hAnsi="Calibri" w:cs="Calibri"/>
          <w:spacing w:val="1"/>
          <w:position w:val="-1"/>
          <w:szCs w:val="24"/>
          <w:lang w:val="es-PY"/>
        </w:rPr>
        <w:tab/>
      </w:r>
      <w:r w:rsidR="00D200EA">
        <w:rPr>
          <w:rFonts w:ascii="Calibri" w:eastAsia="Arial Narrow" w:hAnsi="Calibri" w:cs="Calibri"/>
          <w:spacing w:val="1"/>
          <w:position w:val="-1"/>
          <w:szCs w:val="24"/>
          <w:lang w:val="es-PY"/>
        </w:rPr>
        <w:br w:type="page"/>
      </w:r>
    </w:p>
    <w:p w14:paraId="1AB2DA4A" w14:textId="77777777" w:rsidR="00D200EA" w:rsidRDefault="00D200EA">
      <w:pPr>
        <w:rPr>
          <w:rFonts w:ascii="Calibri" w:hAnsi="Calibri" w:cs="Calibri"/>
          <w:b/>
          <w:color w:val="404040"/>
          <w:sz w:val="36"/>
          <w:szCs w:val="36"/>
        </w:rPr>
      </w:pPr>
    </w:p>
    <w:p w14:paraId="457386D7" w14:textId="77777777" w:rsidR="00D200EA" w:rsidRDefault="00D200EA">
      <w:pPr>
        <w:rPr>
          <w:rFonts w:ascii="Calibri" w:hAnsi="Calibri" w:cs="Calibri"/>
          <w:b/>
          <w:color w:val="404040"/>
          <w:sz w:val="36"/>
          <w:szCs w:val="36"/>
        </w:rPr>
      </w:pPr>
    </w:p>
    <w:p w14:paraId="7C08B3E1" w14:textId="77777777" w:rsidR="00D200EA" w:rsidRDefault="00D200EA">
      <w:pPr>
        <w:rPr>
          <w:rFonts w:ascii="Calibri" w:hAnsi="Calibri" w:cs="Calibri"/>
          <w:b/>
          <w:color w:val="404040"/>
          <w:sz w:val="36"/>
          <w:szCs w:val="36"/>
        </w:rPr>
      </w:pPr>
    </w:p>
    <w:p w14:paraId="74E9AD68" w14:textId="77777777" w:rsidR="00D200EA" w:rsidRDefault="00D200EA">
      <w:pPr>
        <w:rPr>
          <w:rFonts w:ascii="Calibri" w:hAnsi="Calibri" w:cs="Calibri"/>
          <w:b/>
          <w:color w:val="404040"/>
          <w:sz w:val="36"/>
          <w:szCs w:val="36"/>
        </w:rPr>
      </w:pPr>
    </w:p>
    <w:p w14:paraId="43AE538F" w14:textId="77777777" w:rsidR="00D200EA" w:rsidRDefault="00D200EA">
      <w:pPr>
        <w:rPr>
          <w:rFonts w:ascii="Calibri" w:hAnsi="Calibri" w:cs="Calibri"/>
          <w:b/>
          <w:color w:val="404040"/>
          <w:sz w:val="36"/>
          <w:szCs w:val="36"/>
        </w:rPr>
      </w:pPr>
    </w:p>
    <w:p w14:paraId="11C87AA1" w14:textId="77777777" w:rsidR="00D200EA" w:rsidRDefault="00D200EA">
      <w:pPr>
        <w:rPr>
          <w:rFonts w:ascii="Calibri" w:hAnsi="Calibri" w:cs="Calibri"/>
          <w:b/>
          <w:color w:val="404040"/>
          <w:sz w:val="36"/>
          <w:szCs w:val="36"/>
        </w:rPr>
      </w:pPr>
    </w:p>
    <w:p w14:paraId="5315389F" w14:textId="77777777" w:rsidR="00D200EA" w:rsidRDefault="00D200EA">
      <w:pPr>
        <w:rPr>
          <w:rFonts w:ascii="Calibri" w:hAnsi="Calibri" w:cs="Calibri"/>
          <w:b/>
          <w:color w:val="404040"/>
          <w:sz w:val="36"/>
          <w:szCs w:val="36"/>
        </w:rPr>
      </w:pPr>
    </w:p>
    <w:p w14:paraId="702A0633" w14:textId="77777777" w:rsidR="00D200EA" w:rsidRDefault="00D200EA">
      <w:pPr>
        <w:rPr>
          <w:rFonts w:ascii="Calibri" w:hAnsi="Calibri" w:cs="Calibri"/>
          <w:b/>
          <w:color w:val="404040"/>
          <w:sz w:val="36"/>
          <w:szCs w:val="36"/>
        </w:rPr>
      </w:pPr>
      <w:r>
        <w:rPr>
          <w:rFonts w:ascii="Calibri" w:hAnsi="Calibri" w:cs="Calibri"/>
          <w:b/>
          <w:color w:val="404040"/>
          <w:sz w:val="36"/>
          <w:szCs w:val="36"/>
        </w:rPr>
        <w:t>Notas Aclaratorias a los Estados Contables</w:t>
      </w:r>
    </w:p>
    <w:p w14:paraId="173CB596" w14:textId="77777777" w:rsidR="00D200EA" w:rsidRDefault="00D200EA">
      <w:pPr>
        <w:spacing w:before="30" w:line="269" w:lineRule="exact"/>
        <w:ind w:right="80"/>
        <w:rPr>
          <w:rFonts w:ascii="Calibri" w:eastAsia="Arial Narrow" w:hAnsi="Calibri" w:cs="Calibri"/>
          <w:spacing w:val="1"/>
          <w:position w:val="-1"/>
          <w:szCs w:val="24"/>
          <w:lang w:val="es-PY"/>
        </w:rPr>
      </w:pPr>
    </w:p>
    <w:p w14:paraId="0F0EF411" w14:textId="77777777" w:rsidR="00D200EA" w:rsidRDefault="00D200EA">
      <w:pPr>
        <w:spacing w:before="30" w:line="269" w:lineRule="exact"/>
        <w:ind w:right="80"/>
        <w:rPr>
          <w:rFonts w:ascii="Calibri" w:eastAsia="Arial Narrow" w:hAnsi="Calibri" w:cs="Calibri"/>
          <w:spacing w:val="1"/>
          <w:position w:val="-1"/>
          <w:szCs w:val="24"/>
          <w:lang w:val="es-PY"/>
        </w:rPr>
      </w:pPr>
    </w:p>
    <w:p w14:paraId="4BB5E8F9" w14:textId="77777777" w:rsidR="00D200EA" w:rsidRDefault="00D200EA">
      <w:pPr>
        <w:spacing w:before="30" w:line="269" w:lineRule="exact"/>
        <w:ind w:right="80"/>
        <w:rPr>
          <w:rFonts w:ascii="Calibri" w:eastAsia="Arial Narrow" w:hAnsi="Calibri" w:cs="Calibri"/>
          <w:spacing w:val="1"/>
          <w:position w:val="-1"/>
          <w:szCs w:val="24"/>
          <w:lang w:val="es-PY"/>
        </w:rPr>
      </w:pPr>
    </w:p>
    <w:p w14:paraId="1CB76629" w14:textId="77777777" w:rsidR="00D200EA" w:rsidRDefault="00D200EA">
      <w:pPr>
        <w:spacing w:before="30" w:line="269" w:lineRule="exact"/>
        <w:ind w:right="80"/>
        <w:rPr>
          <w:rFonts w:ascii="Calibri" w:eastAsia="Arial Narrow" w:hAnsi="Calibri" w:cs="Calibri"/>
          <w:spacing w:val="1"/>
          <w:position w:val="-1"/>
          <w:szCs w:val="24"/>
          <w:lang w:val="es-PY"/>
        </w:rPr>
      </w:pPr>
    </w:p>
    <w:p w14:paraId="42D6F43B" w14:textId="77777777" w:rsidR="00D200EA" w:rsidRDefault="00D200EA">
      <w:pPr>
        <w:spacing w:before="30" w:line="269" w:lineRule="exact"/>
        <w:ind w:right="80"/>
        <w:rPr>
          <w:rFonts w:ascii="Calibri" w:eastAsia="Arial Narrow" w:hAnsi="Calibri" w:cs="Calibri"/>
          <w:spacing w:val="1"/>
          <w:position w:val="-1"/>
          <w:szCs w:val="24"/>
          <w:lang w:val="es-PY"/>
        </w:rPr>
      </w:pPr>
    </w:p>
    <w:p w14:paraId="4B646442" w14:textId="77777777" w:rsidR="00D200EA" w:rsidRDefault="00D200EA">
      <w:pPr>
        <w:spacing w:before="30" w:line="269" w:lineRule="exact"/>
        <w:ind w:right="80"/>
        <w:rPr>
          <w:rFonts w:ascii="Calibri" w:eastAsia="Arial Narrow" w:hAnsi="Calibri" w:cs="Calibri"/>
          <w:spacing w:val="1"/>
          <w:position w:val="-1"/>
          <w:szCs w:val="24"/>
          <w:lang w:val="es-PY"/>
        </w:rPr>
      </w:pPr>
    </w:p>
    <w:p w14:paraId="6567163C" w14:textId="77777777" w:rsidR="00D200EA" w:rsidRDefault="00D200EA">
      <w:pPr>
        <w:spacing w:before="30" w:line="269" w:lineRule="exact"/>
        <w:ind w:right="80"/>
        <w:rPr>
          <w:rFonts w:ascii="Calibri" w:eastAsia="Arial Narrow" w:hAnsi="Calibri" w:cs="Calibri"/>
          <w:spacing w:val="1"/>
          <w:position w:val="-1"/>
          <w:szCs w:val="24"/>
          <w:lang w:val="es-PY"/>
        </w:rPr>
      </w:pPr>
    </w:p>
    <w:p w14:paraId="3ECCE8F8" w14:textId="77777777" w:rsidR="00D200EA" w:rsidRDefault="00D200EA">
      <w:pPr>
        <w:spacing w:before="30" w:line="269" w:lineRule="exact"/>
        <w:ind w:right="80"/>
        <w:rPr>
          <w:rFonts w:ascii="Calibri" w:eastAsia="Arial Narrow" w:hAnsi="Calibri" w:cs="Calibri"/>
          <w:spacing w:val="1"/>
          <w:position w:val="-1"/>
          <w:szCs w:val="24"/>
          <w:lang w:val="es-PY"/>
        </w:rPr>
      </w:pPr>
    </w:p>
    <w:p w14:paraId="56123E85" w14:textId="77777777" w:rsidR="00D200EA" w:rsidRDefault="00D200EA">
      <w:pPr>
        <w:spacing w:before="30" w:line="269" w:lineRule="exact"/>
        <w:ind w:right="80"/>
        <w:rPr>
          <w:rFonts w:ascii="Calibri" w:eastAsia="Arial Narrow" w:hAnsi="Calibri" w:cs="Calibri"/>
          <w:spacing w:val="1"/>
          <w:position w:val="-1"/>
          <w:szCs w:val="24"/>
          <w:lang w:val="es-PY"/>
        </w:rPr>
      </w:pPr>
    </w:p>
    <w:p w14:paraId="14F558A6" w14:textId="77777777" w:rsidR="00D200EA" w:rsidRDefault="00D200EA">
      <w:pPr>
        <w:spacing w:before="30" w:line="269" w:lineRule="exact"/>
        <w:ind w:right="80"/>
        <w:rPr>
          <w:rFonts w:ascii="Calibri" w:eastAsia="Arial Narrow" w:hAnsi="Calibri" w:cs="Calibri"/>
          <w:spacing w:val="1"/>
          <w:position w:val="-1"/>
          <w:szCs w:val="24"/>
          <w:lang w:val="es-PY"/>
        </w:rPr>
      </w:pPr>
    </w:p>
    <w:p w14:paraId="23569419" w14:textId="77777777" w:rsidR="00D200EA" w:rsidRDefault="00D200EA">
      <w:pPr>
        <w:spacing w:before="30" w:line="269" w:lineRule="exact"/>
        <w:ind w:right="80"/>
        <w:rPr>
          <w:rFonts w:ascii="Calibri" w:eastAsia="Arial Narrow" w:hAnsi="Calibri" w:cs="Calibri"/>
          <w:spacing w:val="1"/>
          <w:position w:val="-1"/>
          <w:szCs w:val="24"/>
          <w:lang w:val="es-PY"/>
        </w:rPr>
      </w:pPr>
    </w:p>
    <w:p w14:paraId="4B7C5AF9" w14:textId="77777777" w:rsidR="00D200EA" w:rsidRDefault="00D200EA">
      <w:pPr>
        <w:spacing w:before="30" w:line="269" w:lineRule="exact"/>
        <w:ind w:right="80"/>
        <w:rPr>
          <w:rFonts w:ascii="Calibri" w:eastAsia="Arial Narrow" w:hAnsi="Calibri" w:cs="Calibri"/>
          <w:spacing w:val="1"/>
          <w:position w:val="-1"/>
          <w:szCs w:val="24"/>
          <w:lang w:val="es-PY"/>
        </w:rPr>
      </w:pPr>
    </w:p>
    <w:p w14:paraId="7CBADEC4" w14:textId="77777777" w:rsidR="00D200EA" w:rsidRDefault="00D200EA">
      <w:pPr>
        <w:spacing w:before="30" w:line="269" w:lineRule="exact"/>
        <w:ind w:right="80"/>
        <w:rPr>
          <w:rFonts w:ascii="Calibri" w:eastAsia="Arial Narrow" w:hAnsi="Calibri" w:cs="Calibri"/>
          <w:spacing w:val="1"/>
          <w:position w:val="-1"/>
          <w:szCs w:val="24"/>
          <w:lang w:val="es-PY"/>
        </w:rPr>
      </w:pPr>
    </w:p>
    <w:p w14:paraId="2800FD04" w14:textId="77777777" w:rsidR="00D200EA" w:rsidRDefault="00D200EA">
      <w:pPr>
        <w:spacing w:before="30" w:line="269" w:lineRule="exact"/>
        <w:ind w:right="80"/>
        <w:rPr>
          <w:rFonts w:ascii="Calibri" w:eastAsia="Arial Narrow" w:hAnsi="Calibri" w:cs="Calibri"/>
          <w:spacing w:val="1"/>
          <w:position w:val="-1"/>
          <w:szCs w:val="24"/>
          <w:lang w:val="es-PY"/>
        </w:rPr>
      </w:pPr>
    </w:p>
    <w:p w14:paraId="48F74703" w14:textId="77777777" w:rsidR="00D200EA" w:rsidRDefault="00D200EA">
      <w:pPr>
        <w:spacing w:before="30" w:line="269" w:lineRule="exact"/>
        <w:ind w:right="80"/>
        <w:rPr>
          <w:rFonts w:ascii="Calibri" w:eastAsia="Arial Narrow" w:hAnsi="Calibri" w:cs="Calibri"/>
          <w:spacing w:val="1"/>
          <w:position w:val="-1"/>
          <w:szCs w:val="24"/>
          <w:lang w:val="es-PY"/>
        </w:rPr>
      </w:pPr>
    </w:p>
    <w:p w14:paraId="516C1FA5" w14:textId="77777777" w:rsidR="00D200EA" w:rsidRDefault="00D200EA">
      <w:pPr>
        <w:spacing w:before="30" w:line="269" w:lineRule="exact"/>
        <w:ind w:right="80"/>
        <w:rPr>
          <w:rFonts w:ascii="Calibri" w:eastAsia="Arial Narrow" w:hAnsi="Calibri" w:cs="Calibri"/>
          <w:spacing w:val="1"/>
          <w:position w:val="-1"/>
          <w:szCs w:val="24"/>
          <w:lang w:val="es-PY"/>
        </w:rPr>
      </w:pPr>
    </w:p>
    <w:p w14:paraId="3C06E9D0" w14:textId="77777777" w:rsidR="00D200EA" w:rsidRDefault="00D200EA">
      <w:pPr>
        <w:spacing w:before="30" w:line="269" w:lineRule="exact"/>
        <w:ind w:right="80"/>
        <w:rPr>
          <w:rFonts w:ascii="Calibri" w:eastAsia="Arial Narrow" w:hAnsi="Calibri" w:cs="Calibri"/>
          <w:spacing w:val="1"/>
          <w:position w:val="-1"/>
          <w:szCs w:val="24"/>
          <w:lang w:val="es-PY"/>
        </w:rPr>
      </w:pPr>
    </w:p>
    <w:p w14:paraId="7044A77A" w14:textId="77777777" w:rsidR="00D200EA" w:rsidRDefault="00D200EA">
      <w:pPr>
        <w:spacing w:before="30" w:line="269" w:lineRule="exact"/>
        <w:ind w:right="80"/>
        <w:rPr>
          <w:rFonts w:ascii="Calibri" w:eastAsia="Arial Narrow" w:hAnsi="Calibri" w:cs="Calibri"/>
          <w:spacing w:val="1"/>
          <w:position w:val="-1"/>
          <w:szCs w:val="24"/>
          <w:lang w:val="es-PY"/>
        </w:rPr>
      </w:pPr>
    </w:p>
    <w:p w14:paraId="14D9E823" w14:textId="77777777" w:rsidR="00D200EA" w:rsidRDefault="00D200EA">
      <w:pPr>
        <w:spacing w:before="30" w:line="269" w:lineRule="exact"/>
        <w:ind w:right="80"/>
        <w:rPr>
          <w:rFonts w:ascii="Calibri" w:eastAsia="Arial Narrow" w:hAnsi="Calibri" w:cs="Calibri"/>
          <w:spacing w:val="1"/>
          <w:position w:val="-1"/>
          <w:szCs w:val="24"/>
          <w:lang w:val="es-PY"/>
        </w:rPr>
      </w:pPr>
    </w:p>
    <w:p w14:paraId="06AB4116" w14:textId="594FC44B" w:rsidR="00D200EA" w:rsidRDefault="00D200EA">
      <w:pPr>
        <w:spacing w:before="30" w:line="269" w:lineRule="exact"/>
        <w:ind w:right="80"/>
        <w:rPr>
          <w:rFonts w:ascii="Calibri" w:eastAsia="Arial Narrow" w:hAnsi="Calibri" w:cs="Calibri"/>
          <w:spacing w:val="1"/>
          <w:position w:val="-1"/>
          <w:szCs w:val="24"/>
          <w:lang w:val="es-PY"/>
        </w:rPr>
      </w:pPr>
    </w:p>
    <w:p w14:paraId="642A66F5" w14:textId="49BCAC8E" w:rsidR="008B00C5" w:rsidRDefault="008B00C5">
      <w:pPr>
        <w:spacing w:before="30" w:line="269" w:lineRule="exact"/>
        <w:ind w:right="80"/>
        <w:rPr>
          <w:rFonts w:ascii="Calibri" w:eastAsia="Arial Narrow" w:hAnsi="Calibri" w:cs="Calibri"/>
          <w:spacing w:val="1"/>
          <w:position w:val="-1"/>
          <w:szCs w:val="24"/>
          <w:lang w:val="es-PY"/>
        </w:rPr>
      </w:pPr>
    </w:p>
    <w:p w14:paraId="66349E79" w14:textId="0BB06E76" w:rsidR="008B00C5" w:rsidRDefault="008B00C5">
      <w:pPr>
        <w:spacing w:before="30" w:line="269" w:lineRule="exact"/>
        <w:ind w:right="80"/>
        <w:rPr>
          <w:rFonts w:ascii="Calibri" w:eastAsia="Arial Narrow" w:hAnsi="Calibri" w:cs="Calibri"/>
          <w:spacing w:val="1"/>
          <w:position w:val="-1"/>
          <w:szCs w:val="24"/>
          <w:lang w:val="es-PY"/>
        </w:rPr>
      </w:pPr>
    </w:p>
    <w:p w14:paraId="0A8A6AEE" w14:textId="7B34D991" w:rsidR="008B00C5" w:rsidRDefault="008B00C5">
      <w:pPr>
        <w:spacing w:before="30" w:line="269" w:lineRule="exact"/>
        <w:ind w:right="80"/>
        <w:rPr>
          <w:rFonts w:ascii="Calibri" w:eastAsia="Arial Narrow" w:hAnsi="Calibri" w:cs="Calibri"/>
          <w:spacing w:val="1"/>
          <w:position w:val="-1"/>
          <w:szCs w:val="24"/>
          <w:lang w:val="es-PY"/>
        </w:rPr>
      </w:pPr>
    </w:p>
    <w:p w14:paraId="358B76DA" w14:textId="425B67AE" w:rsidR="008B00C5" w:rsidRDefault="008B00C5">
      <w:pPr>
        <w:spacing w:before="30" w:line="269" w:lineRule="exact"/>
        <w:ind w:right="80"/>
        <w:rPr>
          <w:rFonts w:ascii="Calibri" w:eastAsia="Arial Narrow" w:hAnsi="Calibri" w:cs="Calibri"/>
          <w:spacing w:val="1"/>
          <w:position w:val="-1"/>
          <w:szCs w:val="24"/>
          <w:lang w:val="es-PY"/>
        </w:rPr>
      </w:pPr>
    </w:p>
    <w:p w14:paraId="47A559EC" w14:textId="2D77992A" w:rsidR="008B00C5" w:rsidRDefault="008B00C5">
      <w:pPr>
        <w:spacing w:before="30" w:line="269" w:lineRule="exact"/>
        <w:ind w:right="80"/>
        <w:rPr>
          <w:rFonts w:ascii="Calibri" w:eastAsia="Arial Narrow" w:hAnsi="Calibri" w:cs="Calibri"/>
          <w:spacing w:val="1"/>
          <w:position w:val="-1"/>
          <w:szCs w:val="24"/>
          <w:lang w:val="es-PY"/>
        </w:rPr>
      </w:pPr>
    </w:p>
    <w:p w14:paraId="603B9F59" w14:textId="6A5CF0EC" w:rsidR="008B00C5" w:rsidRDefault="008B00C5">
      <w:pPr>
        <w:spacing w:before="30" w:line="269" w:lineRule="exact"/>
        <w:ind w:right="80"/>
        <w:rPr>
          <w:rFonts w:ascii="Calibri" w:eastAsia="Arial Narrow" w:hAnsi="Calibri" w:cs="Calibri"/>
          <w:spacing w:val="1"/>
          <w:position w:val="-1"/>
          <w:szCs w:val="24"/>
          <w:lang w:val="es-PY"/>
        </w:rPr>
      </w:pPr>
    </w:p>
    <w:p w14:paraId="0A93748A" w14:textId="55EA8DB3" w:rsidR="008B00C5" w:rsidRDefault="008B00C5">
      <w:pPr>
        <w:spacing w:before="30" w:line="269" w:lineRule="exact"/>
        <w:ind w:right="80"/>
        <w:rPr>
          <w:rFonts w:ascii="Calibri" w:eastAsia="Arial Narrow" w:hAnsi="Calibri" w:cs="Calibri"/>
          <w:spacing w:val="1"/>
          <w:position w:val="-1"/>
          <w:szCs w:val="24"/>
          <w:lang w:val="es-PY"/>
        </w:rPr>
      </w:pPr>
    </w:p>
    <w:p w14:paraId="224AF561" w14:textId="77777777" w:rsidR="008B00C5" w:rsidRDefault="008B00C5">
      <w:pPr>
        <w:spacing w:before="30" w:line="269" w:lineRule="exact"/>
        <w:ind w:right="80"/>
        <w:rPr>
          <w:rFonts w:ascii="Calibri" w:eastAsia="Arial Narrow" w:hAnsi="Calibri" w:cs="Calibri"/>
          <w:spacing w:val="1"/>
          <w:position w:val="-1"/>
          <w:szCs w:val="24"/>
          <w:lang w:val="es-PY"/>
        </w:rPr>
      </w:pPr>
    </w:p>
    <w:p w14:paraId="72ECAF92" w14:textId="77777777" w:rsidR="00D200EA" w:rsidRDefault="00D200EA">
      <w:pPr>
        <w:spacing w:before="30" w:line="269" w:lineRule="exact"/>
        <w:ind w:right="80"/>
        <w:rPr>
          <w:rFonts w:ascii="Calibri" w:eastAsia="Arial Narrow" w:hAnsi="Calibri" w:cs="Calibri"/>
          <w:spacing w:val="1"/>
          <w:position w:val="-1"/>
          <w:szCs w:val="24"/>
          <w:lang w:val="es-PY"/>
        </w:rPr>
      </w:pPr>
    </w:p>
    <w:p w14:paraId="7D187849" w14:textId="77777777" w:rsidR="00D200EA" w:rsidRDefault="00D200EA">
      <w:pPr>
        <w:spacing w:before="30" w:line="269" w:lineRule="exact"/>
        <w:ind w:right="80"/>
        <w:rPr>
          <w:rFonts w:ascii="Calibri" w:eastAsia="Arial Narrow" w:hAnsi="Calibri" w:cs="Calibri"/>
          <w:spacing w:val="1"/>
          <w:position w:val="-1"/>
          <w:szCs w:val="24"/>
          <w:lang w:val="es-PY"/>
        </w:rPr>
      </w:pPr>
    </w:p>
    <w:p w14:paraId="2ECB794A" w14:textId="77777777" w:rsidR="00D200EA" w:rsidRDefault="00D200EA">
      <w:pPr>
        <w:spacing w:before="30" w:line="269" w:lineRule="exact"/>
        <w:ind w:right="80"/>
        <w:rPr>
          <w:rFonts w:ascii="Calibri" w:eastAsia="Arial Narrow" w:hAnsi="Calibri" w:cs="Calibri"/>
          <w:spacing w:val="1"/>
          <w:position w:val="-1"/>
          <w:szCs w:val="24"/>
          <w:lang w:val="es-PY"/>
        </w:rPr>
      </w:pPr>
    </w:p>
    <w:p w14:paraId="4EF8CD98" w14:textId="77777777" w:rsidR="00D200EA" w:rsidRDefault="00D200EA">
      <w:pPr>
        <w:jc w:val="center"/>
        <w:rPr>
          <w:rFonts w:ascii="Calibri Light" w:hAnsi="Calibri Light"/>
          <w:b/>
          <w:bCs/>
          <w:szCs w:val="24"/>
          <w:lang w:eastAsia="es-ES" w:bidi="es-ES"/>
        </w:rPr>
      </w:pPr>
      <w:r>
        <w:rPr>
          <w:rFonts w:ascii="Calibri Light" w:hAnsi="Calibri Light"/>
          <w:b/>
          <w:bCs/>
          <w:szCs w:val="24"/>
          <w:lang w:eastAsia="es-ES" w:bidi="es-ES"/>
        </w:rPr>
        <w:lastRenderedPageBreak/>
        <w:t>NOTAS ACLARATORIAS A LOS ESTADOS FINANCIEROS</w:t>
      </w:r>
    </w:p>
    <w:p w14:paraId="39F42586" w14:textId="77777777" w:rsidR="00D200EA" w:rsidRDefault="00D200EA">
      <w:pPr>
        <w:jc w:val="center"/>
        <w:rPr>
          <w:rFonts w:ascii="Calibri Light" w:hAnsi="Calibri Light"/>
          <w:b/>
          <w:bCs/>
          <w:szCs w:val="24"/>
          <w:lang w:eastAsia="es-ES" w:bidi="es-ES"/>
        </w:rPr>
      </w:pPr>
      <w:r>
        <w:rPr>
          <w:rFonts w:ascii="Calibri Light" w:hAnsi="Calibri Light"/>
          <w:b/>
          <w:bCs/>
          <w:szCs w:val="24"/>
          <w:lang w:eastAsia="es-ES" w:bidi="es-ES"/>
        </w:rPr>
        <w:t>KATUETE S.R.L.</w:t>
      </w:r>
    </w:p>
    <w:p w14:paraId="66504F55" w14:textId="5B5EF125" w:rsidR="00D200EA" w:rsidRDefault="00D200EA">
      <w:pPr>
        <w:jc w:val="center"/>
        <w:rPr>
          <w:rFonts w:ascii="Calibri Light" w:hAnsi="Calibri Light"/>
          <w:b/>
          <w:bCs/>
          <w:szCs w:val="24"/>
          <w:lang w:eastAsia="es-ES" w:bidi="es-ES"/>
        </w:rPr>
      </w:pPr>
      <w:r>
        <w:rPr>
          <w:rFonts w:ascii="Calibri Light" w:hAnsi="Calibri Light"/>
          <w:b/>
          <w:bCs/>
          <w:szCs w:val="24"/>
          <w:lang w:eastAsia="es-ES" w:bidi="es-ES"/>
        </w:rPr>
        <w:t>POR EL PERIODO COMPRENDIDO ENTRE EL 1 DE ENERO AL 31 DE DICIEMBRE DE 2023 CON CIFRAS COMPARATIVAS AL 3</w:t>
      </w:r>
      <w:r w:rsidR="008106F3">
        <w:rPr>
          <w:rFonts w:ascii="Calibri Light" w:hAnsi="Calibri Light"/>
          <w:b/>
          <w:bCs/>
          <w:szCs w:val="24"/>
          <w:lang w:eastAsia="es-ES" w:bidi="es-ES"/>
        </w:rPr>
        <w:t>0</w:t>
      </w:r>
      <w:r>
        <w:rPr>
          <w:rFonts w:ascii="Calibri Light" w:hAnsi="Calibri Light"/>
          <w:b/>
          <w:bCs/>
          <w:szCs w:val="24"/>
          <w:lang w:eastAsia="es-ES" w:bidi="es-ES"/>
        </w:rPr>
        <w:t xml:space="preserve"> DE </w:t>
      </w:r>
      <w:r w:rsidR="00B01EDF">
        <w:rPr>
          <w:rFonts w:ascii="Calibri Light" w:hAnsi="Calibri Light"/>
          <w:b/>
          <w:bCs/>
          <w:szCs w:val="24"/>
          <w:lang w:eastAsia="es-ES" w:bidi="es-ES"/>
        </w:rPr>
        <w:t>SEPTIEMBRE</w:t>
      </w:r>
      <w:r>
        <w:rPr>
          <w:rFonts w:ascii="Calibri Light" w:hAnsi="Calibri Light"/>
          <w:b/>
          <w:bCs/>
          <w:szCs w:val="24"/>
          <w:lang w:eastAsia="es-ES" w:bidi="es-ES"/>
        </w:rPr>
        <w:t xml:space="preserve"> DE 202</w:t>
      </w:r>
      <w:r w:rsidR="008106F3">
        <w:rPr>
          <w:rFonts w:ascii="Calibri Light" w:hAnsi="Calibri Light"/>
          <w:b/>
          <w:bCs/>
          <w:szCs w:val="24"/>
          <w:lang w:eastAsia="es-ES" w:bidi="es-ES"/>
        </w:rPr>
        <w:t>4</w:t>
      </w:r>
    </w:p>
    <w:p w14:paraId="32005EEC" w14:textId="77777777" w:rsidR="00D200EA" w:rsidRDefault="00D200EA">
      <w:pPr>
        <w:jc w:val="both"/>
        <w:rPr>
          <w:rFonts w:ascii="Calibri Light" w:hAnsi="Calibri Light"/>
          <w:b/>
          <w:szCs w:val="24"/>
          <w:lang w:eastAsia="es-ES" w:bidi="es-ES"/>
        </w:rPr>
      </w:pPr>
    </w:p>
    <w:p w14:paraId="534664EA" w14:textId="77777777" w:rsidR="00D200EA" w:rsidRDefault="00D200EA">
      <w:pPr>
        <w:jc w:val="both"/>
        <w:rPr>
          <w:rFonts w:ascii="Calibri Light" w:hAnsi="Calibri Light"/>
          <w:b/>
          <w:bCs/>
          <w:szCs w:val="24"/>
          <w:lang w:eastAsia="es-ES" w:bidi="es-ES"/>
        </w:rPr>
      </w:pPr>
      <w:r>
        <w:rPr>
          <w:rFonts w:ascii="Calibri Light" w:hAnsi="Calibri Light"/>
          <w:b/>
          <w:bCs/>
          <w:szCs w:val="24"/>
          <w:lang w:eastAsia="es-ES" w:bidi="es-ES"/>
        </w:rPr>
        <w:t>NOTA 1 - DATOS DE LA ENTIDAD</w:t>
      </w:r>
    </w:p>
    <w:p w14:paraId="4E9A5566" w14:textId="77777777" w:rsidR="00D200EA" w:rsidRDefault="00D200EA" w:rsidP="00060403">
      <w:pPr>
        <w:pStyle w:val="Prrafodelista"/>
        <w:widowControl w:val="0"/>
        <w:numPr>
          <w:ilvl w:val="1"/>
          <w:numId w:val="2"/>
        </w:numPr>
        <w:autoSpaceDE w:val="0"/>
        <w:autoSpaceDN w:val="0"/>
        <w:spacing w:before="93" w:after="0" w:line="240" w:lineRule="auto"/>
        <w:contextualSpacing w:val="0"/>
        <w:jc w:val="both"/>
        <w:rPr>
          <w:rFonts w:ascii="Calibri Light" w:hAnsi="Calibri Light"/>
          <w:b/>
          <w:bCs/>
          <w:sz w:val="24"/>
          <w:szCs w:val="24"/>
        </w:rPr>
      </w:pPr>
      <w:r>
        <w:rPr>
          <w:rFonts w:ascii="Calibri Light" w:hAnsi="Calibri Light"/>
          <w:b/>
          <w:bCs/>
          <w:sz w:val="24"/>
          <w:szCs w:val="24"/>
        </w:rPr>
        <w:t xml:space="preserve">CONSTITUCION </w:t>
      </w:r>
    </w:p>
    <w:p w14:paraId="11CB1594" w14:textId="77777777" w:rsidR="00AF454A" w:rsidRDefault="00AF454A">
      <w:pPr>
        <w:jc w:val="both"/>
        <w:rPr>
          <w:rFonts w:ascii="Calibri Light" w:hAnsi="Calibri Light"/>
          <w:b/>
          <w:bCs/>
          <w:szCs w:val="24"/>
        </w:rPr>
      </w:pPr>
    </w:p>
    <w:p w14:paraId="37079B58" w14:textId="77777777" w:rsidR="00D200EA" w:rsidRDefault="00D200EA">
      <w:pPr>
        <w:jc w:val="both"/>
        <w:rPr>
          <w:rFonts w:ascii="Calibri Light" w:hAnsi="Calibri Light"/>
          <w:szCs w:val="24"/>
        </w:rPr>
      </w:pPr>
      <w:r>
        <w:rPr>
          <w:rFonts w:ascii="Calibri Light" w:hAnsi="Calibri Light"/>
          <w:b/>
          <w:bCs/>
          <w:szCs w:val="24"/>
        </w:rPr>
        <w:t>“KATUETE” SOCIEDAD DE RESPONSABILIDAD LIMITADA</w:t>
      </w:r>
      <w:r>
        <w:rPr>
          <w:rFonts w:ascii="Calibri Light" w:hAnsi="Calibri Light"/>
          <w:szCs w:val="24"/>
        </w:rPr>
        <w:t xml:space="preserve">, constituida el 10 de agosto de 1998 bajo Escritura </w:t>
      </w:r>
      <w:proofErr w:type="spellStart"/>
      <w:r>
        <w:rPr>
          <w:rFonts w:ascii="Calibri Light" w:hAnsi="Calibri Light"/>
          <w:szCs w:val="24"/>
        </w:rPr>
        <w:t>N°</w:t>
      </w:r>
      <w:proofErr w:type="spellEnd"/>
      <w:r>
        <w:rPr>
          <w:rFonts w:ascii="Calibri Light" w:hAnsi="Calibri Light"/>
          <w:szCs w:val="24"/>
        </w:rPr>
        <w:t xml:space="preserve"> 63 de fecha 10 de agosto de 1998, fijando un capital de G. 150.000.000 (ciento cincuenta millones de guaraníes) integrados por los socios: Aurelio </w:t>
      </w:r>
      <w:proofErr w:type="spellStart"/>
      <w:r>
        <w:rPr>
          <w:rFonts w:ascii="Calibri Light" w:hAnsi="Calibri Light"/>
          <w:szCs w:val="24"/>
        </w:rPr>
        <w:t>Alvariza</w:t>
      </w:r>
      <w:proofErr w:type="spellEnd"/>
      <w:r>
        <w:rPr>
          <w:rFonts w:ascii="Calibri Light" w:hAnsi="Calibri Light"/>
          <w:szCs w:val="24"/>
        </w:rPr>
        <w:t xml:space="preserve"> Acosta quien suscribe 75.000 (setenta y cinco mil) cuotas e integra 35.000 (treinta y cinco mil) cuotas de G. 1.000 (un mil guaraníes) cada una, y, la socia Stella Concepción </w:t>
      </w:r>
      <w:proofErr w:type="spellStart"/>
      <w:r>
        <w:rPr>
          <w:rFonts w:ascii="Calibri Light" w:hAnsi="Calibri Light"/>
          <w:szCs w:val="24"/>
        </w:rPr>
        <w:t>Villasboa</w:t>
      </w:r>
      <w:proofErr w:type="spellEnd"/>
      <w:r>
        <w:rPr>
          <w:rFonts w:ascii="Calibri Light" w:hAnsi="Calibri Light"/>
          <w:szCs w:val="24"/>
        </w:rPr>
        <w:t xml:space="preserve"> Bernal quien suscribe 75.000 (setenta y cinco mil) cuotas e integra 35.000 (treinta y cinco mil) cuotas de G. 1.000 (un mil guaraníes) cada una. Pasada ante la Escribana Publica Irma Edith Cano González, con Registro </w:t>
      </w:r>
      <w:proofErr w:type="spellStart"/>
      <w:r>
        <w:rPr>
          <w:rFonts w:ascii="Calibri Light" w:hAnsi="Calibri Light"/>
          <w:szCs w:val="24"/>
        </w:rPr>
        <w:t>N°</w:t>
      </w:r>
      <w:proofErr w:type="spellEnd"/>
      <w:r>
        <w:rPr>
          <w:rFonts w:ascii="Calibri Light" w:hAnsi="Calibri Light"/>
          <w:szCs w:val="24"/>
        </w:rPr>
        <w:t xml:space="preserve"> 465, inscripta en la Dirección de Registro Públicos Sección Personas Jurídicas y Asociaciones, bajo el </w:t>
      </w:r>
      <w:proofErr w:type="spellStart"/>
      <w:r>
        <w:rPr>
          <w:rFonts w:ascii="Calibri Light" w:hAnsi="Calibri Light"/>
          <w:szCs w:val="24"/>
        </w:rPr>
        <w:t>N°</w:t>
      </w:r>
      <w:proofErr w:type="spellEnd"/>
      <w:r>
        <w:rPr>
          <w:rFonts w:ascii="Calibri Light" w:hAnsi="Calibri Light"/>
          <w:szCs w:val="24"/>
        </w:rPr>
        <w:t xml:space="preserve"> 1.116 y al folio 12.110 y siguientes de fecha 16/09/1998, y en el Registro Público de comercio bajo </w:t>
      </w:r>
      <w:proofErr w:type="spellStart"/>
      <w:r>
        <w:rPr>
          <w:rFonts w:ascii="Calibri Light" w:hAnsi="Calibri Light"/>
          <w:szCs w:val="24"/>
        </w:rPr>
        <w:t>N°</w:t>
      </w:r>
      <w:proofErr w:type="spellEnd"/>
      <w:r>
        <w:rPr>
          <w:rFonts w:ascii="Calibri Light" w:hAnsi="Calibri Light"/>
          <w:szCs w:val="24"/>
        </w:rPr>
        <w:t xml:space="preserve"> 989, folio 7890 y siguiente del 17/09/1998. </w:t>
      </w:r>
    </w:p>
    <w:p w14:paraId="39DF4ADF" w14:textId="77777777" w:rsidR="00AF454A" w:rsidRDefault="00AF454A">
      <w:pPr>
        <w:jc w:val="both"/>
        <w:rPr>
          <w:rFonts w:ascii="Calibri Light" w:hAnsi="Calibri Light"/>
          <w:szCs w:val="24"/>
        </w:rPr>
      </w:pPr>
    </w:p>
    <w:p w14:paraId="464826ED" w14:textId="77777777" w:rsidR="00D200EA" w:rsidRDefault="00D200EA" w:rsidP="00060403">
      <w:pPr>
        <w:pStyle w:val="Prrafodelista"/>
        <w:widowControl w:val="0"/>
        <w:numPr>
          <w:ilvl w:val="1"/>
          <w:numId w:val="2"/>
        </w:numPr>
        <w:autoSpaceDE w:val="0"/>
        <w:autoSpaceDN w:val="0"/>
        <w:spacing w:before="93" w:after="0" w:line="240" w:lineRule="auto"/>
        <w:contextualSpacing w:val="0"/>
        <w:jc w:val="both"/>
        <w:rPr>
          <w:rFonts w:ascii="Calibri Light" w:hAnsi="Calibri Light"/>
          <w:b/>
          <w:bCs/>
          <w:sz w:val="24"/>
          <w:szCs w:val="24"/>
        </w:rPr>
      </w:pPr>
      <w:r>
        <w:rPr>
          <w:rFonts w:ascii="Calibri Light" w:hAnsi="Calibri Light"/>
          <w:b/>
          <w:bCs/>
          <w:sz w:val="24"/>
          <w:szCs w:val="24"/>
        </w:rPr>
        <w:t xml:space="preserve">MODIFICACIONES </w:t>
      </w:r>
    </w:p>
    <w:p w14:paraId="590A2ABD" w14:textId="77777777" w:rsidR="00D200EA" w:rsidRDefault="00D200EA">
      <w:pPr>
        <w:pStyle w:val="Prrafodelista"/>
        <w:jc w:val="both"/>
        <w:rPr>
          <w:rFonts w:ascii="Calibri Light" w:hAnsi="Calibri Light"/>
          <w:b/>
          <w:bCs/>
          <w:sz w:val="16"/>
          <w:szCs w:val="16"/>
        </w:rPr>
      </w:pPr>
    </w:p>
    <w:p w14:paraId="761669ED" w14:textId="77777777" w:rsidR="00D200EA" w:rsidRDefault="00D200EA" w:rsidP="00060403">
      <w:pPr>
        <w:pStyle w:val="Prrafodelista"/>
        <w:widowControl w:val="0"/>
        <w:numPr>
          <w:ilvl w:val="0"/>
          <w:numId w:val="3"/>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 xml:space="preserve">Cesión de cuotas sociales Nº 10 de fecha 02 de julio de 2001, donde el señor Aurelio </w:t>
      </w:r>
      <w:proofErr w:type="spellStart"/>
      <w:r>
        <w:rPr>
          <w:rFonts w:ascii="Calibri Light" w:hAnsi="Calibri Light"/>
          <w:sz w:val="24"/>
          <w:szCs w:val="24"/>
        </w:rPr>
        <w:t>Alvariza</w:t>
      </w:r>
      <w:proofErr w:type="spellEnd"/>
      <w:r>
        <w:rPr>
          <w:rFonts w:ascii="Calibri Light" w:hAnsi="Calibri Light"/>
          <w:sz w:val="24"/>
          <w:szCs w:val="24"/>
        </w:rPr>
        <w:t xml:space="preserve"> Acosta cede, vende y transfiere a favor del Sr. Luis Rubén Aranda Martínez, todas las cuotas de capital que tiene y posee en la sociedad, equivalente a 37.500 (treinta y siete mil quinientos) de con un valor nominal de G. 1.000 (un mil guaraníes) cada una, quedando como únicos socios el señor Luis Rubén Aranda Martínez y la señora Stella Concepción </w:t>
      </w:r>
      <w:proofErr w:type="spellStart"/>
      <w:r>
        <w:rPr>
          <w:rFonts w:ascii="Calibri Light" w:hAnsi="Calibri Light"/>
          <w:sz w:val="24"/>
          <w:szCs w:val="24"/>
        </w:rPr>
        <w:t>Villasboa</w:t>
      </w:r>
      <w:proofErr w:type="spellEnd"/>
      <w:r>
        <w:rPr>
          <w:rFonts w:ascii="Calibri Light" w:hAnsi="Calibri Light"/>
          <w:sz w:val="24"/>
          <w:szCs w:val="24"/>
        </w:rPr>
        <w:t xml:space="preserve"> Bernal. Autorizada por la escribana publica María Avelina Espinoza Fernández con registro </w:t>
      </w:r>
      <w:proofErr w:type="spellStart"/>
      <w:r>
        <w:rPr>
          <w:rFonts w:ascii="Calibri Light" w:hAnsi="Calibri Light"/>
          <w:sz w:val="24"/>
          <w:szCs w:val="24"/>
        </w:rPr>
        <w:t>N°</w:t>
      </w:r>
      <w:proofErr w:type="spellEnd"/>
      <w:r>
        <w:rPr>
          <w:rFonts w:ascii="Calibri Light" w:hAnsi="Calibri Light"/>
          <w:sz w:val="24"/>
          <w:szCs w:val="24"/>
        </w:rPr>
        <w:t xml:space="preserve"> 424, inscripta en la Dirección General de Registro Públicos sección personas Jurídicas y Asociaciones, bajo el </w:t>
      </w:r>
      <w:proofErr w:type="spellStart"/>
      <w:r>
        <w:rPr>
          <w:rFonts w:ascii="Calibri Light" w:hAnsi="Calibri Light"/>
          <w:sz w:val="24"/>
          <w:szCs w:val="24"/>
        </w:rPr>
        <w:t>N°</w:t>
      </w:r>
      <w:proofErr w:type="spellEnd"/>
      <w:r>
        <w:rPr>
          <w:rFonts w:ascii="Calibri Light" w:hAnsi="Calibri Light"/>
          <w:sz w:val="24"/>
          <w:szCs w:val="24"/>
        </w:rPr>
        <w:t xml:space="preserve"> 09 y al folio 4.509 y siguientes secciones “B” del 14/05/2009 y en el Registro Público de Comercio bajo el </w:t>
      </w:r>
      <w:proofErr w:type="spellStart"/>
      <w:r>
        <w:rPr>
          <w:rFonts w:ascii="Calibri Light" w:hAnsi="Calibri Light"/>
          <w:sz w:val="24"/>
          <w:szCs w:val="24"/>
        </w:rPr>
        <w:t>N°</w:t>
      </w:r>
      <w:proofErr w:type="spellEnd"/>
      <w:r>
        <w:rPr>
          <w:rFonts w:ascii="Calibri Light" w:hAnsi="Calibri Light"/>
          <w:sz w:val="24"/>
          <w:szCs w:val="24"/>
        </w:rPr>
        <w:t xml:space="preserve"> 224, serie a folio 1866 de fecha 14/05/2009. </w:t>
      </w:r>
    </w:p>
    <w:p w14:paraId="54EA9E0F" w14:textId="77777777" w:rsidR="00D200EA" w:rsidRDefault="00D200EA" w:rsidP="00060403">
      <w:pPr>
        <w:pStyle w:val="Prrafodelista"/>
        <w:widowControl w:val="0"/>
        <w:numPr>
          <w:ilvl w:val="0"/>
          <w:numId w:val="3"/>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 xml:space="preserve">Modificación de los Estatutos Sociales </w:t>
      </w:r>
      <w:proofErr w:type="spellStart"/>
      <w:r>
        <w:rPr>
          <w:rFonts w:ascii="Calibri Light" w:hAnsi="Calibri Light"/>
          <w:sz w:val="24"/>
          <w:szCs w:val="24"/>
        </w:rPr>
        <w:t>N°</w:t>
      </w:r>
      <w:proofErr w:type="spellEnd"/>
      <w:r>
        <w:rPr>
          <w:rFonts w:ascii="Calibri Light" w:hAnsi="Calibri Light"/>
          <w:sz w:val="24"/>
          <w:szCs w:val="24"/>
        </w:rPr>
        <w:t xml:space="preserve"> 160 de fecha 03 de diciembre de 2009, los señores Luis Rubén Aranda y Stella Concepción </w:t>
      </w:r>
      <w:proofErr w:type="spellStart"/>
      <w:r>
        <w:rPr>
          <w:rFonts w:ascii="Calibri Light" w:hAnsi="Calibri Light"/>
          <w:sz w:val="24"/>
          <w:szCs w:val="24"/>
        </w:rPr>
        <w:t>Villasboa</w:t>
      </w:r>
      <w:proofErr w:type="spellEnd"/>
      <w:r>
        <w:rPr>
          <w:rFonts w:ascii="Calibri Light" w:hAnsi="Calibri Light"/>
          <w:sz w:val="24"/>
          <w:szCs w:val="24"/>
        </w:rPr>
        <w:t xml:space="preserve"> Bernal, ceden, venden y transfieren a favor de los señores Eladio Soria Piris, Eugenia Pedrozo, Ramón Eulogio Rodríguez Paiva y Miguel Ángel Rodríguez, todas las cuotas sociales que totalizan G. 150.000.000 (ciento cincuenta millones de guaraníes). El capital social se fija en G. 150.000.000 (ciento cincuenta millones de guaraníes) divididos en 150 (ciento cincuenta) cuotas sociales de G. 1.000.000 (un millón de guaraníes) cada uno, distribuidos de la siguiente forma: el señor Eladio Soria Piris suscribe 38 (treinta y ocho) cuotas con un valor nominal de G. 1.000.000 (un millón de guaraníes) cada uno, la señora Eugenia Pedrozo suscribe 37 (treinta y siete) cuotas con un valor nominal de G. 1.000.000 (un millón de guaraníes) cada uno, el señor Ramón Eulogio Rodríguez Paiva suscribe 37 (treinta y siete) cuotas con un valor nominal de G. 1.000.000 (un millón de guaraníes) cada uno, el señor Miguel Ángel Rodríguez Maidana suscribe 38 </w:t>
      </w:r>
      <w:r>
        <w:rPr>
          <w:rFonts w:ascii="Calibri Light" w:hAnsi="Calibri Light"/>
          <w:sz w:val="24"/>
          <w:szCs w:val="24"/>
        </w:rPr>
        <w:lastRenderedPageBreak/>
        <w:t xml:space="preserve">(treinta y ocho) cuotas con un valor nominal de G. 1.000.000 (un millón de guaraníes) cada uno. Autorizada por la Escribana Publica Agustina Mendoza Benítez con Registro </w:t>
      </w:r>
      <w:proofErr w:type="spellStart"/>
      <w:r>
        <w:rPr>
          <w:rFonts w:ascii="Calibri Light" w:hAnsi="Calibri Light"/>
          <w:sz w:val="24"/>
          <w:szCs w:val="24"/>
        </w:rPr>
        <w:t>N°</w:t>
      </w:r>
      <w:proofErr w:type="spellEnd"/>
      <w:r>
        <w:rPr>
          <w:rFonts w:ascii="Calibri Light" w:hAnsi="Calibri Light"/>
          <w:sz w:val="24"/>
          <w:szCs w:val="24"/>
        </w:rPr>
        <w:t xml:space="preserve"> 530, inscripta en la Dirección de Registro Públicos Sección Personas Jurídicas y Asociaciones, bajo el </w:t>
      </w:r>
      <w:proofErr w:type="spellStart"/>
      <w:r>
        <w:rPr>
          <w:rFonts w:ascii="Calibri Light" w:hAnsi="Calibri Light"/>
          <w:sz w:val="24"/>
          <w:szCs w:val="24"/>
        </w:rPr>
        <w:t>N°</w:t>
      </w:r>
      <w:proofErr w:type="spellEnd"/>
      <w:r>
        <w:rPr>
          <w:rFonts w:ascii="Calibri Light" w:hAnsi="Calibri Light"/>
          <w:sz w:val="24"/>
          <w:szCs w:val="24"/>
        </w:rPr>
        <w:t xml:space="preserve"> 142 y al folio 1.592 en fecha 24/02/2010, y el en Registro Público de Comercio bajo el </w:t>
      </w:r>
      <w:proofErr w:type="spellStart"/>
      <w:r>
        <w:rPr>
          <w:rFonts w:ascii="Calibri Light" w:hAnsi="Calibri Light"/>
          <w:sz w:val="24"/>
          <w:szCs w:val="24"/>
        </w:rPr>
        <w:t>N°</w:t>
      </w:r>
      <w:proofErr w:type="spellEnd"/>
      <w:r>
        <w:rPr>
          <w:rFonts w:ascii="Calibri Light" w:hAnsi="Calibri Light"/>
          <w:sz w:val="24"/>
          <w:szCs w:val="24"/>
        </w:rPr>
        <w:t xml:space="preserve"> 250 serie de folio 2581 de fecha 24/02/2010.   </w:t>
      </w:r>
    </w:p>
    <w:p w14:paraId="47BE941E" w14:textId="64C2C854" w:rsidR="00D200EA" w:rsidRDefault="00D200EA" w:rsidP="00060403">
      <w:pPr>
        <w:pStyle w:val="Prrafodelista"/>
        <w:widowControl w:val="0"/>
        <w:numPr>
          <w:ilvl w:val="0"/>
          <w:numId w:val="3"/>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 xml:space="preserve">Modificación de los Estatutos Sociales </w:t>
      </w:r>
      <w:proofErr w:type="spellStart"/>
      <w:r>
        <w:rPr>
          <w:rFonts w:ascii="Calibri Light" w:hAnsi="Calibri Light"/>
          <w:sz w:val="24"/>
          <w:szCs w:val="24"/>
        </w:rPr>
        <w:t>N°</w:t>
      </w:r>
      <w:proofErr w:type="spellEnd"/>
      <w:r>
        <w:rPr>
          <w:rFonts w:ascii="Calibri Light" w:hAnsi="Calibri Light"/>
          <w:sz w:val="24"/>
          <w:szCs w:val="24"/>
        </w:rPr>
        <w:t xml:space="preserve"> 259 de fecha 03 de noviembre de 2010, los señores Eulogio Rodríguez Paiva y Miguel Ángel Rodríguez Maidana ceden, venden y transfieren a favor de la firma Tecno Comercial </w:t>
      </w:r>
      <w:proofErr w:type="spellStart"/>
      <w:r>
        <w:rPr>
          <w:rFonts w:ascii="Calibri Light" w:hAnsi="Calibri Light"/>
          <w:sz w:val="24"/>
          <w:szCs w:val="24"/>
        </w:rPr>
        <w:t>Asel</w:t>
      </w:r>
      <w:proofErr w:type="spellEnd"/>
      <w:r>
        <w:rPr>
          <w:rFonts w:ascii="Calibri Light" w:hAnsi="Calibri Light"/>
          <w:sz w:val="24"/>
          <w:szCs w:val="24"/>
        </w:rPr>
        <w:t xml:space="preserve"> S.R.L. todas sus cuotas de participación que totalizan G. 75.000.000 (setenta y cinco millones de guaraníes). El capital social se fija en G. 150.000.000 (ciento cincuenta millones de guaraníes) divididas en 150 (ciento cincuenta) cuotas sociales de G. 1.000.000 (un millón de guaraníes) cada uno, distribuidas de la siguiente forma, el señor Eladio Soria Piris suscribe 38 (treinta y ocho) cuotas con un valor nominal de G. 1.000.000 (un millón de guaraníes) cada uno, la señora Eugenia Pedrozo suscribe 37 (treinta y siete) cuotas con un valor nominal de G. 1.000.000 (un millón de guaraníes) cada uno, y la firma Tecno Comercial </w:t>
      </w:r>
      <w:proofErr w:type="spellStart"/>
      <w:r>
        <w:rPr>
          <w:rFonts w:ascii="Calibri Light" w:hAnsi="Calibri Light"/>
          <w:sz w:val="24"/>
          <w:szCs w:val="24"/>
        </w:rPr>
        <w:t>Asel</w:t>
      </w:r>
      <w:proofErr w:type="spellEnd"/>
      <w:r>
        <w:rPr>
          <w:rFonts w:ascii="Calibri Light" w:hAnsi="Calibri Light"/>
          <w:sz w:val="24"/>
          <w:szCs w:val="24"/>
        </w:rPr>
        <w:t xml:space="preserve"> S.R.L. suscribe 75 (setenta y cinco) cuotas de G. 1.000.000 (un millón de guaraníes) cada uno. Autorizada por la Escribana Publica Agustina Mendoza Benítez con Registro </w:t>
      </w:r>
      <w:proofErr w:type="spellStart"/>
      <w:r>
        <w:rPr>
          <w:rFonts w:ascii="Calibri Light" w:hAnsi="Calibri Light"/>
          <w:sz w:val="24"/>
          <w:szCs w:val="24"/>
        </w:rPr>
        <w:t>N°</w:t>
      </w:r>
      <w:proofErr w:type="spellEnd"/>
      <w:r>
        <w:rPr>
          <w:rFonts w:ascii="Calibri Light" w:hAnsi="Calibri Light"/>
          <w:sz w:val="24"/>
          <w:szCs w:val="24"/>
        </w:rPr>
        <w:t xml:space="preserve"> 530, inscripta en la Dirección de Registro Públicos Sección Personas Jurídicas y Asociaciones, bajo el </w:t>
      </w:r>
      <w:proofErr w:type="spellStart"/>
      <w:r>
        <w:rPr>
          <w:rFonts w:ascii="Calibri Light" w:hAnsi="Calibri Light"/>
          <w:sz w:val="24"/>
          <w:szCs w:val="24"/>
        </w:rPr>
        <w:t>N°</w:t>
      </w:r>
      <w:proofErr w:type="spellEnd"/>
      <w:r w:rsidR="00E234B6">
        <w:rPr>
          <w:rFonts w:ascii="Calibri Light" w:hAnsi="Calibri Light"/>
          <w:sz w:val="24"/>
          <w:szCs w:val="24"/>
        </w:rPr>
        <w:t xml:space="preserve"> </w:t>
      </w:r>
      <w:r>
        <w:rPr>
          <w:rFonts w:ascii="Calibri Light" w:hAnsi="Calibri Light"/>
          <w:sz w:val="24"/>
          <w:szCs w:val="24"/>
        </w:rPr>
        <w:t xml:space="preserve">561 serie “B”, folio 6.854 y siguientes en fecha 08/11/2010, y en el Registro Público de Comercio bajo el </w:t>
      </w:r>
      <w:proofErr w:type="spellStart"/>
      <w:r>
        <w:rPr>
          <w:rFonts w:ascii="Calibri Light" w:hAnsi="Calibri Light"/>
          <w:sz w:val="24"/>
          <w:szCs w:val="24"/>
        </w:rPr>
        <w:t>N°</w:t>
      </w:r>
      <w:proofErr w:type="spellEnd"/>
      <w:r>
        <w:rPr>
          <w:rFonts w:ascii="Calibri Light" w:hAnsi="Calibri Light"/>
          <w:sz w:val="24"/>
          <w:szCs w:val="24"/>
        </w:rPr>
        <w:t xml:space="preserve"> 572 serie C folio 5432 de fecha 08/11/2010.</w:t>
      </w:r>
    </w:p>
    <w:p w14:paraId="75452799" w14:textId="77777777" w:rsidR="00D200EA" w:rsidRDefault="00D200EA" w:rsidP="00060403">
      <w:pPr>
        <w:pStyle w:val="Prrafodelista"/>
        <w:widowControl w:val="0"/>
        <w:numPr>
          <w:ilvl w:val="0"/>
          <w:numId w:val="3"/>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 xml:space="preserve">Cesión y venta de cuota sociales </w:t>
      </w:r>
      <w:proofErr w:type="spellStart"/>
      <w:r>
        <w:rPr>
          <w:rFonts w:ascii="Calibri Light" w:hAnsi="Calibri Light"/>
          <w:sz w:val="24"/>
          <w:szCs w:val="24"/>
        </w:rPr>
        <w:t>N°</w:t>
      </w:r>
      <w:proofErr w:type="spellEnd"/>
      <w:r>
        <w:rPr>
          <w:rFonts w:ascii="Calibri Light" w:hAnsi="Calibri Light"/>
          <w:sz w:val="24"/>
          <w:szCs w:val="24"/>
        </w:rPr>
        <w:t xml:space="preserve"> 85 de fecha 20 de septiembre de 2017, el señor Eladio Soria Piris vende y transfiere a favor del señor Paulo Adrián Soria Pedrozo el 100% de sus cuotas que posee en la firma, que corresponde a  38 (treinta y ocho) cuotas con un valor nominal de G. 1.000.000 (un millón de guaraníes) cada uno, quedando como socios el señor Paulo Adrián Soria Pedrozo, la señora Eugenia Pedrozo y la firma Tecno Comercial </w:t>
      </w:r>
      <w:proofErr w:type="spellStart"/>
      <w:r>
        <w:rPr>
          <w:rFonts w:ascii="Calibri Light" w:hAnsi="Calibri Light"/>
          <w:sz w:val="24"/>
          <w:szCs w:val="24"/>
        </w:rPr>
        <w:t>Asel</w:t>
      </w:r>
      <w:proofErr w:type="spellEnd"/>
      <w:r>
        <w:rPr>
          <w:rFonts w:ascii="Calibri Light" w:hAnsi="Calibri Light"/>
          <w:sz w:val="24"/>
          <w:szCs w:val="24"/>
        </w:rPr>
        <w:t xml:space="preserve"> S.R.L., se resuelve aumentar el capital social a G. 1.900.000.000 (un mil novecientos millones de guaraníes) divididos en  1.900 (un mil novecientas) cuotas con un valor nominal de G. 1.000.000 (un millón de guaraníes) cada uno, suscriptas e integradas de la siguiente forma: la socia Eugenia Pedrozo suscribe 475 (cuatrocientos setenta y cinco)  cuotas con un valor nominal de guaraníes 1.000.000 (un millón de guaraníes) cada uno, el socio Paulo Adrián Soria Pedrozo suscribe 475 (cuatrocientos setenta y cinco) cuotas con un valor nominal de G. 1.000.000 (un millón de guaraníes) cada uno, la firma Tecno Comercial </w:t>
      </w:r>
      <w:proofErr w:type="spellStart"/>
      <w:r>
        <w:rPr>
          <w:rFonts w:ascii="Calibri Light" w:hAnsi="Calibri Light"/>
          <w:sz w:val="24"/>
          <w:szCs w:val="24"/>
        </w:rPr>
        <w:t>Asel</w:t>
      </w:r>
      <w:proofErr w:type="spellEnd"/>
      <w:r>
        <w:rPr>
          <w:rFonts w:ascii="Calibri Light" w:hAnsi="Calibri Light"/>
          <w:sz w:val="24"/>
          <w:szCs w:val="24"/>
        </w:rPr>
        <w:t xml:space="preserve"> S.R.L. suscribe 950 (novecientos cincuenta) cuotas a un valor nominal de G. 1.000.000 (un millón de guaraníes) cada uno. Autorizada por la Escribana Publica Lourdes Ramona Mariño Galván con Registro </w:t>
      </w:r>
      <w:proofErr w:type="spellStart"/>
      <w:r>
        <w:rPr>
          <w:rFonts w:ascii="Calibri Light" w:hAnsi="Calibri Light"/>
          <w:sz w:val="24"/>
          <w:szCs w:val="24"/>
        </w:rPr>
        <w:t>N°</w:t>
      </w:r>
      <w:proofErr w:type="spellEnd"/>
      <w:r>
        <w:rPr>
          <w:rFonts w:ascii="Calibri Light" w:hAnsi="Calibri Light"/>
          <w:sz w:val="24"/>
          <w:szCs w:val="24"/>
        </w:rPr>
        <w:t xml:space="preserve"> 419, inscripta en la Dirección de Registro Públicos Sección Personas Jurídicas y Asociaciones, bajo el </w:t>
      </w:r>
      <w:proofErr w:type="spellStart"/>
      <w:r>
        <w:rPr>
          <w:rFonts w:ascii="Calibri Light" w:hAnsi="Calibri Light"/>
          <w:sz w:val="24"/>
          <w:szCs w:val="24"/>
        </w:rPr>
        <w:t>N°</w:t>
      </w:r>
      <w:proofErr w:type="spellEnd"/>
      <w:r>
        <w:rPr>
          <w:rFonts w:ascii="Calibri Light" w:hAnsi="Calibri Light"/>
          <w:sz w:val="24"/>
          <w:szCs w:val="24"/>
        </w:rPr>
        <w:t xml:space="preserve"> 12.207 serie “Comercial”, numero 1 al folio 1 en fecha 22/12/2017, y en el Registro Público de Comercio Matricula Comercial </w:t>
      </w:r>
      <w:proofErr w:type="spellStart"/>
      <w:r>
        <w:rPr>
          <w:rFonts w:ascii="Calibri Light" w:hAnsi="Calibri Light"/>
          <w:sz w:val="24"/>
          <w:szCs w:val="24"/>
        </w:rPr>
        <w:t>N°</w:t>
      </w:r>
      <w:proofErr w:type="spellEnd"/>
      <w:r>
        <w:rPr>
          <w:rFonts w:ascii="Calibri Light" w:hAnsi="Calibri Light"/>
          <w:sz w:val="24"/>
          <w:szCs w:val="24"/>
        </w:rPr>
        <w:t xml:space="preserve"> 12.472 serie comercial bajo el </w:t>
      </w:r>
      <w:proofErr w:type="spellStart"/>
      <w:r>
        <w:rPr>
          <w:rFonts w:ascii="Calibri Light" w:hAnsi="Calibri Light"/>
          <w:sz w:val="24"/>
          <w:szCs w:val="24"/>
        </w:rPr>
        <w:t>N°</w:t>
      </w:r>
      <w:proofErr w:type="spellEnd"/>
      <w:r>
        <w:rPr>
          <w:rFonts w:ascii="Calibri Light" w:hAnsi="Calibri Light"/>
          <w:sz w:val="24"/>
          <w:szCs w:val="24"/>
        </w:rPr>
        <w:t xml:space="preserve"> 1 y al folio 1 de fecha 22/12/2017.</w:t>
      </w:r>
    </w:p>
    <w:p w14:paraId="790D1D94" w14:textId="77777777" w:rsidR="00D200EA" w:rsidRDefault="00D200EA" w:rsidP="00060403">
      <w:pPr>
        <w:pStyle w:val="Prrafodelista"/>
        <w:widowControl w:val="0"/>
        <w:numPr>
          <w:ilvl w:val="0"/>
          <w:numId w:val="3"/>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 xml:space="preserve">Cesión y venta de cuota sociales </w:t>
      </w:r>
      <w:proofErr w:type="spellStart"/>
      <w:r>
        <w:rPr>
          <w:rFonts w:ascii="Calibri Light" w:hAnsi="Calibri Light"/>
          <w:sz w:val="24"/>
          <w:szCs w:val="24"/>
        </w:rPr>
        <w:t>N°</w:t>
      </w:r>
      <w:proofErr w:type="spellEnd"/>
      <w:r>
        <w:rPr>
          <w:rFonts w:ascii="Calibri Light" w:hAnsi="Calibri Light"/>
          <w:sz w:val="24"/>
          <w:szCs w:val="24"/>
        </w:rPr>
        <w:t xml:space="preserve"> 30 de fecha 19 de agosto de 2020, el señor Eladio Soria Piris en representación de la firma Tecno Comercial </w:t>
      </w:r>
      <w:proofErr w:type="spellStart"/>
      <w:r>
        <w:rPr>
          <w:rFonts w:ascii="Calibri Light" w:hAnsi="Calibri Light"/>
          <w:sz w:val="24"/>
          <w:szCs w:val="24"/>
        </w:rPr>
        <w:t>Asel</w:t>
      </w:r>
      <w:proofErr w:type="spellEnd"/>
      <w:r>
        <w:rPr>
          <w:rFonts w:ascii="Calibri Light" w:hAnsi="Calibri Light"/>
          <w:sz w:val="24"/>
          <w:szCs w:val="24"/>
        </w:rPr>
        <w:t xml:space="preserve"> S.R.L. cede, vende y transfiere a favor de los señores Paulo Adrián Soria Pedrozo 950 (novecientos cincuenta) cuotas con un valor nominal de G. 1.000.000 (un millón de guaraníes) cada uno, y se decide aumentar el capital por G. 2.100.000.000 (dos mil cien millones de guaraníes) que actualmente es de G. </w:t>
      </w:r>
      <w:r>
        <w:rPr>
          <w:rFonts w:ascii="Calibri Light" w:hAnsi="Calibri Light"/>
          <w:sz w:val="24"/>
          <w:szCs w:val="24"/>
        </w:rPr>
        <w:lastRenderedPageBreak/>
        <w:t xml:space="preserve">1.900.000.000 (un mil novecientos millones de guaraníes) totalmente integrado a la facha hasta alcanzar G. 4.000.000.000 (cuatro mil millones de guaraníes), distribuidos de la siguiente forma: 400 (cuatrocientos) cuotas de un valor nominal de G. 10.000.000 (diez millones de guaraníes) cada uno, el señor Paulo Adrián Soria Pedrozo suscribe 300 (trecientos) cuotas con un valor nominal de G. 10.000.000 (diez millones de guaraníes) cada uno, la señora Eugenia Pedrozo 100 (cien) cuotas con un valor nominal de G. 10.000.000 (diez millones de guaraníes) cada uno, totalizando G. 4.000.000.000 (cuatro mil millones de guaraníes) divididos en 400 (cuatrocientos) cuotas con un valor nominal de G. 10.000.000 (diez millones de guaraníes) cada uno. Autorizada por la Escribana Lourdes Ramona Mariño Galván con Registro </w:t>
      </w:r>
      <w:proofErr w:type="spellStart"/>
      <w:r>
        <w:rPr>
          <w:rFonts w:ascii="Calibri Light" w:hAnsi="Calibri Light"/>
          <w:sz w:val="24"/>
          <w:szCs w:val="24"/>
        </w:rPr>
        <w:t>N°</w:t>
      </w:r>
      <w:proofErr w:type="spellEnd"/>
      <w:r>
        <w:rPr>
          <w:rFonts w:ascii="Calibri Light" w:hAnsi="Calibri Light"/>
          <w:sz w:val="24"/>
          <w:szCs w:val="24"/>
        </w:rPr>
        <w:t xml:space="preserve"> 419, inscripta en la Dirección General de los Registros Públicos, Sección Personas Jurídicas y Asociaciones bajo el </w:t>
      </w:r>
      <w:proofErr w:type="spellStart"/>
      <w:r>
        <w:rPr>
          <w:rFonts w:ascii="Calibri Light" w:hAnsi="Calibri Light"/>
          <w:sz w:val="24"/>
          <w:szCs w:val="24"/>
        </w:rPr>
        <w:t>N°</w:t>
      </w:r>
      <w:proofErr w:type="spellEnd"/>
      <w:r>
        <w:rPr>
          <w:rFonts w:ascii="Calibri Light" w:hAnsi="Calibri Light"/>
          <w:sz w:val="24"/>
          <w:szCs w:val="24"/>
        </w:rPr>
        <w:t xml:space="preserve"> 2 folio 14 de fecha 23/09/2020, y en la Dirección General de Comercios bajo el </w:t>
      </w:r>
      <w:proofErr w:type="spellStart"/>
      <w:r>
        <w:rPr>
          <w:rFonts w:ascii="Calibri Light" w:hAnsi="Calibri Light"/>
          <w:sz w:val="24"/>
          <w:szCs w:val="24"/>
        </w:rPr>
        <w:t>N°</w:t>
      </w:r>
      <w:proofErr w:type="spellEnd"/>
      <w:r>
        <w:rPr>
          <w:rFonts w:ascii="Calibri Light" w:hAnsi="Calibri Light"/>
          <w:sz w:val="24"/>
          <w:szCs w:val="24"/>
        </w:rPr>
        <w:t xml:space="preserve"> 2 folio 14 y siguientes de fecha 23/09/2020.  </w:t>
      </w:r>
    </w:p>
    <w:p w14:paraId="0734A07E" w14:textId="77777777" w:rsidR="00D200EA" w:rsidRDefault="00D200EA" w:rsidP="00060403">
      <w:pPr>
        <w:pStyle w:val="Prrafodelista"/>
        <w:widowControl w:val="0"/>
        <w:numPr>
          <w:ilvl w:val="0"/>
          <w:numId w:val="3"/>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 xml:space="preserve">Aumento de Capital  por Escritura Pública </w:t>
      </w:r>
      <w:proofErr w:type="spellStart"/>
      <w:r>
        <w:rPr>
          <w:rFonts w:ascii="Calibri Light" w:hAnsi="Calibri Light"/>
          <w:sz w:val="24"/>
          <w:szCs w:val="24"/>
        </w:rPr>
        <w:t>N°</w:t>
      </w:r>
      <w:proofErr w:type="spellEnd"/>
      <w:r>
        <w:rPr>
          <w:rFonts w:ascii="Calibri Light" w:hAnsi="Calibri Light"/>
          <w:sz w:val="24"/>
          <w:szCs w:val="24"/>
        </w:rPr>
        <w:t xml:space="preserve"> 22 de fecha 12 de julio de 2023, ante el Escribano Carlos Eduardo Benítez Denis con Registro </w:t>
      </w:r>
      <w:proofErr w:type="spellStart"/>
      <w:r>
        <w:rPr>
          <w:rFonts w:ascii="Calibri Light" w:hAnsi="Calibri Light"/>
          <w:sz w:val="24"/>
          <w:szCs w:val="24"/>
        </w:rPr>
        <w:t>N°</w:t>
      </w:r>
      <w:proofErr w:type="spellEnd"/>
      <w:r>
        <w:rPr>
          <w:rFonts w:ascii="Calibri Light" w:hAnsi="Calibri Light"/>
          <w:sz w:val="24"/>
          <w:szCs w:val="24"/>
        </w:rPr>
        <w:t xml:space="preserve"> 1.244, comparecen el señor Paulo Adrián Soria Pedrozo y la Señora Eugenia Pedrozo en sus caracteres de Socios – Gerentes de común acuerdo han resuelto la modificación de estatutos por aumento de Capital por integración de cuotas de capital a G. 25.300.000.000 (veinticinco mil trescientos millones de guaraníes) para alcanzar la suma de G. 29.300.000.000 (veintinueve mil trescientos millones de guaraníes), con Aporte a Futuras Capitalizaciones monto de G. 23.036.317.093 (veintitrés mil treinta y seis millones trescientos diez y siente mil noventa y tres guaraníes) de Resultados Acumulados, monto equivalente a G. 738.859.516 (setecientos treinta y ocho millones ochocientos cincuenta y nueve mil quinientos dieciséis) y parte del Ejercicio 2022 de G. 1.524.823.391 (mil quinientos veinticuatro millones ochocientos veintitrés mil trescientos noventa y uno), totalizando doscientos noventa y tres (293) cuotas iguales de G. 100.000.000 (cien millones de guaraníes) cada una que están totalmente suscriptas e integradas en la siguiente proporción: 1) Paulo Adrián Soria Pedrozo con doscientos veinte (220) cuotas de G. 100.000.000 (cien millones de guaraníes) cada una que totaliza la suma de G 22.000.000.000 (veintidós mil millones de guaraníes) y la Señora Eugenia Pedrozo con setenta y tres (73) cuotas de G. 100.000.000 (cien millones de guaraníes) cada una, totalizando la suma de G. 7.300.000.000 (siete mil trescientos millones de guaraníes). </w:t>
      </w:r>
    </w:p>
    <w:p w14:paraId="08FDC0A4" w14:textId="358B7E26" w:rsidR="00D200EA" w:rsidRDefault="00D200EA" w:rsidP="00060403">
      <w:pPr>
        <w:pStyle w:val="Prrafodelista"/>
        <w:widowControl w:val="0"/>
        <w:numPr>
          <w:ilvl w:val="0"/>
          <w:numId w:val="3"/>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 xml:space="preserve">Por Escritura </w:t>
      </w:r>
      <w:r w:rsidR="00492A52">
        <w:rPr>
          <w:rFonts w:ascii="Calibri Light" w:hAnsi="Calibri Light"/>
          <w:sz w:val="24"/>
          <w:szCs w:val="24"/>
        </w:rPr>
        <w:t>Pública</w:t>
      </w:r>
      <w:r>
        <w:rPr>
          <w:rFonts w:ascii="Calibri Light" w:hAnsi="Calibri Light"/>
          <w:sz w:val="24"/>
          <w:szCs w:val="24"/>
        </w:rPr>
        <w:t xml:space="preserve"> </w:t>
      </w:r>
      <w:proofErr w:type="spellStart"/>
      <w:r>
        <w:rPr>
          <w:rFonts w:ascii="Calibri Light" w:hAnsi="Calibri Light"/>
          <w:sz w:val="24"/>
          <w:szCs w:val="24"/>
        </w:rPr>
        <w:t>N°</w:t>
      </w:r>
      <w:proofErr w:type="spellEnd"/>
      <w:r>
        <w:rPr>
          <w:rFonts w:ascii="Calibri Light" w:hAnsi="Calibri Light"/>
          <w:sz w:val="24"/>
          <w:szCs w:val="24"/>
        </w:rPr>
        <w:t xml:space="preserve"> 50 de fecha 12 de diciembre de 2023, ante el Escribano Publico Luis Antonio Callizo con Registro N°660,  comparecen el Señor Paulo Adrián Soria Pedrozo y la señora Eugenia Pedrozo como únicos socios de la firma KATUETE S.R.L. vienen por este acto a modificar parcialmente los Estatutos Sociales de la firma con el objetivo de dar cumplimiento a las disposiciones vigentes en materia de Mercado de Valores, a fin d que la firma que representan pueda inscribirse como emisor en el Registro de Emisores de la Superintendencia de Valores (SIV) y de la Bolsa de Valores y Productos de Asunción S.A. u otras entidades que se llegaren a crear, previa autorización de la superintendencia de Valores (SIV).</w:t>
      </w:r>
    </w:p>
    <w:p w14:paraId="43735AB6" w14:textId="07F3E40D" w:rsidR="008B00C5" w:rsidRDefault="008B00C5" w:rsidP="008B00C5">
      <w:pPr>
        <w:widowControl w:val="0"/>
        <w:autoSpaceDE w:val="0"/>
        <w:autoSpaceDN w:val="0"/>
        <w:spacing w:before="93"/>
        <w:jc w:val="both"/>
        <w:rPr>
          <w:rFonts w:ascii="Calibri Light" w:hAnsi="Calibri Light"/>
          <w:szCs w:val="24"/>
        </w:rPr>
      </w:pPr>
    </w:p>
    <w:p w14:paraId="328086A3" w14:textId="07B9F2BC" w:rsidR="008B00C5" w:rsidRDefault="008B00C5" w:rsidP="008B00C5">
      <w:pPr>
        <w:widowControl w:val="0"/>
        <w:autoSpaceDE w:val="0"/>
        <w:autoSpaceDN w:val="0"/>
        <w:spacing w:before="93"/>
        <w:jc w:val="both"/>
        <w:rPr>
          <w:rFonts w:ascii="Calibri Light" w:hAnsi="Calibri Light"/>
          <w:szCs w:val="24"/>
        </w:rPr>
      </w:pPr>
    </w:p>
    <w:p w14:paraId="03A1CFC5" w14:textId="71AC7841" w:rsidR="008B00C5" w:rsidRDefault="008B00C5" w:rsidP="008B00C5">
      <w:pPr>
        <w:widowControl w:val="0"/>
        <w:autoSpaceDE w:val="0"/>
        <w:autoSpaceDN w:val="0"/>
        <w:spacing w:before="93"/>
        <w:jc w:val="both"/>
        <w:rPr>
          <w:rFonts w:ascii="Calibri Light" w:hAnsi="Calibri Light"/>
          <w:szCs w:val="24"/>
        </w:rPr>
      </w:pPr>
    </w:p>
    <w:p w14:paraId="008E3E98" w14:textId="77777777" w:rsidR="008B00C5" w:rsidRPr="008B00C5" w:rsidRDefault="008B00C5" w:rsidP="008B00C5">
      <w:pPr>
        <w:widowControl w:val="0"/>
        <w:autoSpaceDE w:val="0"/>
        <w:autoSpaceDN w:val="0"/>
        <w:spacing w:before="93"/>
        <w:jc w:val="both"/>
        <w:rPr>
          <w:rFonts w:ascii="Calibri Light" w:hAnsi="Calibri Light"/>
          <w:szCs w:val="24"/>
        </w:rPr>
      </w:pPr>
    </w:p>
    <w:p w14:paraId="38C41C31" w14:textId="4A35AAFF" w:rsidR="008B00C5" w:rsidRDefault="008B00C5" w:rsidP="008B00C5">
      <w:pPr>
        <w:pStyle w:val="Prrafodelista"/>
        <w:numPr>
          <w:ilvl w:val="0"/>
          <w:numId w:val="3"/>
        </w:numPr>
        <w:overflowPunct w:val="0"/>
        <w:autoSpaceDE w:val="0"/>
        <w:autoSpaceDN w:val="0"/>
        <w:adjustRightInd w:val="0"/>
        <w:jc w:val="both"/>
        <w:textAlignment w:val="baseline"/>
        <w:rPr>
          <w:rFonts w:ascii="Arial" w:hAnsi="Arial" w:cs="Arial"/>
        </w:rPr>
      </w:pPr>
      <w:r w:rsidRPr="008B00C5">
        <w:rPr>
          <w:rFonts w:ascii="Arial" w:hAnsi="Arial" w:cs="Arial"/>
        </w:rPr>
        <w:t>Quedan emitidas y suscriptas íntegramente 293 acciones del capital social de G. 100.000.000 (cien millones guaraníes) cada una de la siguiente manera:</w:t>
      </w:r>
    </w:p>
    <w:p w14:paraId="07EDDF5E" w14:textId="77777777" w:rsidR="008B00C5" w:rsidRPr="008B00C5" w:rsidRDefault="008B00C5" w:rsidP="008B00C5">
      <w:pPr>
        <w:pStyle w:val="Prrafodelista"/>
        <w:overflowPunct w:val="0"/>
        <w:autoSpaceDE w:val="0"/>
        <w:autoSpaceDN w:val="0"/>
        <w:adjustRightInd w:val="0"/>
        <w:ind w:left="360"/>
        <w:jc w:val="both"/>
        <w:textAlignment w:val="baseline"/>
        <w:rPr>
          <w:rFonts w:ascii="Arial" w:hAnsi="Arial" w:cs="Arial"/>
        </w:rPr>
      </w:pPr>
    </w:p>
    <w:tbl>
      <w:tblPr>
        <w:tblW w:w="8940" w:type="dxa"/>
        <w:tblInd w:w="279" w:type="dxa"/>
        <w:tblCellMar>
          <w:left w:w="70" w:type="dxa"/>
          <w:right w:w="70" w:type="dxa"/>
        </w:tblCellMar>
        <w:tblLook w:val="04A0" w:firstRow="1" w:lastRow="0" w:firstColumn="1" w:lastColumn="0" w:noHBand="0" w:noVBand="1"/>
      </w:tblPr>
      <w:tblGrid>
        <w:gridCol w:w="2977"/>
        <w:gridCol w:w="1417"/>
        <w:gridCol w:w="1701"/>
        <w:gridCol w:w="1623"/>
        <w:gridCol w:w="929"/>
        <w:gridCol w:w="293"/>
      </w:tblGrid>
      <w:tr w:rsidR="008B00C5" w:rsidRPr="00862E63" w14:paraId="4FBFAC58" w14:textId="77777777" w:rsidTr="008B00C5">
        <w:trPr>
          <w:gridAfter w:val="1"/>
          <w:wAfter w:w="293" w:type="dxa"/>
          <w:trHeight w:val="293"/>
        </w:trPr>
        <w:tc>
          <w:tcPr>
            <w:tcW w:w="297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E5FF95" w14:textId="77777777" w:rsidR="008B00C5" w:rsidRPr="00862E63" w:rsidRDefault="008B00C5" w:rsidP="00785C57">
            <w:pPr>
              <w:rPr>
                <w:rFonts w:asciiTheme="majorHAnsi" w:hAnsiTheme="majorHAnsi" w:cstheme="majorHAnsi"/>
                <w:b/>
                <w:bCs/>
                <w:color w:val="000000"/>
                <w:sz w:val="18"/>
                <w:szCs w:val="18"/>
                <w:lang w:val="es-PY" w:eastAsia="es-PY"/>
              </w:rPr>
            </w:pPr>
            <w:r w:rsidRPr="00862E63">
              <w:rPr>
                <w:rFonts w:asciiTheme="majorHAnsi" w:hAnsiTheme="majorHAnsi" w:cstheme="majorHAnsi"/>
                <w:b/>
                <w:bCs/>
                <w:color w:val="000000"/>
                <w:sz w:val="18"/>
                <w:szCs w:val="18"/>
                <w:lang w:val="es-PY" w:eastAsia="es-PY"/>
              </w:rPr>
              <w:t>Socio</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B8AB94A" w14:textId="77777777" w:rsidR="008B00C5" w:rsidRPr="00862E63" w:rsidRDefault="008B00C5" w:rsidP="00785C57">
            <w:pPr>
              <w:jc w:val="center"/>
              <w:rPr>
                <w:rFonts w:asciiTheme="majorHAnsi" w:hAnsiTheme="majorHAnsi" w:cstheme="majorHAnsi"/>
                <w:b/>
                <w:bCs/>
                <w:color w:val="000000"/>
                <w:sz w:val="18"/>
                <w:szCs w:val="18"/>
                <w:lang w:val="es-PY" w:eastAsia="es-PY"/>
              </w:rPr>
            </w:pPr>
            <w:r w:rsidRPr="00862E63">
              <w:rPr>
                <w:rFonts w:asciiTheme="majorHAnsi" w:hAnsiTheme="majorHAnsi" w:cstheme="majorHAnsi"/>
                <w:b/>
                <w:bCs/>
                <w:color w:val="000000"/>
                <w:sz w:val="18"/>
                <w:szCs w:val="18"/>
                <w:lang w:val="es-PY" w:eastAsia="es-PY"/>
              </w:rPr>
              <w:t>Cantidad de Cuotas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F334A2" w14:textId="77777777" w:rsidR="008B00C5" w:rsidRPr="00862E63" w:rsidRDefault="008B00C5" w:rsidP="00785C57">
            <w:pPr>
              <w:jc w:val="center"/>
              <w:rPr>
                <w:rFonts w:asciiTheme="majorHAnsi" w:hAnsiTheme="majorHAnsi" w:cstheme="majorHAnsi"/>
                <w:b/>
                <w:bCs/>
                <w:color w:val="000000"/>
                <w:sz w:val="18"/>
                <w:szCs w:val="18"/>
                <w:lang w:val="es-PY" w:eastAsia="es-PY"/>
              </w:rPr>
            </w:pPr>
            <w:r w:rsidRPr="00862E63">
              <w:rPr>
                <w:rFonts w:asciiTheme="majorHAnsi" w:hAnsiTheme="majorHAnsi" w:cstheme="majorHAnsi"/>
                <w:b/>
                <w:bCs/>
                <w:color w:val="000000"/>
                <w:sz w:val="18"/>
                <w:szCs w:val="18"/>
                <w:lang w:val="es-PY" w:eastAsia="es-PY"/>
              </w:rPr>
              <w:t>Valor nominal de c/acción</w:t>
            </w:r>
          </w:p>
        </w:tc>
        <w:tc>
          <w:tcPr>
            <w:tcW w:w="162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37024A" w14:textId="77777777" w:rsidR="008B00C5" w:rsidRPr="00862E63" w:rsidRDefault="008B00C5" w:rsidP="00785C57">
            <w:pPr>
              <w:jc w:val="center"/>
              <w:rPr>
                <w:rFonts w:asciiTheme="majorHAnsi" w:hAnsiTheme="majorHAnsi" w:cstheme="majorHAnsi"/>
                <w:b/>
                <w:bCs/>
                <w:color w:val="000000"/>
                <w:sz w:val="18"/>
                <w:szCs w:val="18"/>
                <w:lang w:val="es-PY" w:eastAsia="es-PY"/>
              </w:rPr>
            </w:pPr>
            <w:r w:rsidRPr="00862E63">
              <w:rPr>
                <w:rFonts w:asciiTheme="majorHAnsi" w:hAnsiTheme="majorHAnsi" w:cstheme="majorHAnsi"/>
                <w:b/>
                <w:bCs/>
                <w:color w:val="000000"/>
                <w:sz w:val="18"/>
                <w:szCs w:val="18"/>
                <w:lang w:val="es-PY" w:eastAsia="es-PY"/>
              </w:rPr>
              <w:t>Monto</w:t>
            </w:r>
          </w:p>
        </w:tc>
        <w:tc>
          <w:tcPr>
            <w:tcW w:w="92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5FD01D" w14:textId="77777777" w:rsidR="008B00C5" w:rsidRPr="00862E63" w:rsidRDefault="008B00C5" w:rsidP="00785C57">
            <w:pPr>
              <w:jc w:val="center"/>
              <w:rPr>
                <w:rFonts w:asciiTheme="majorHAnsi" w:hAnsiTheme="majorHAnsi" w:cstheme="majorHAnsi"/>
                <w:b/>
                <w:bCs/>
                <w:color w:val="000000"/>
                <w:sz w:val="18"/>
                <w:szCs w:val="18"/>
                <w:lang w:val="es-PY" w:eastAsia="es-PY"/>
              </w:rPr>
            </w:pPr>
            <w:r w:rsidRPr="00862E63">
              <w:rPr>
                <w:rFonts w:asciiTheme="majorHAnsi" w:hAnsiTheme="majorHAnsi" w:cstheme="majorHAnsi"/>
                <w:b/>
                <w:bCs/>
                <w:color w:val="000000"/>
                <w:sz w:val="18"/>
                <w:szCs w:val="18"/>
                <w:lang w:val="es-PY" w:eastAsia="es-PY"/>
              </w:rPr>
              <w:t>%</w:t>
            </w:r>
          </w:p>
        </w:tc>
      </w:tr>
      <w:tr w:rsidR="008B00C5" w:rsidRPr="00862E63" w14:paraId="6DA627E3" w14:textId="77777777" w:rsidTr="008B00C5">
        <w:trPr>
          <w:trHeight w:val="25"/>
        </w:trPr>
        <w:tc>
          <w:tcPr>
            <w:tcW w:w="297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439493" w14:textId="77777777" w:rsidR="008B00C5" w:rsidRPr="00862E63" w:rsidRDefault="008B00C5" w:rsidP="00785C57">
            <w:pPr>
              <w:rPr>
                <w:rFonts w:asciiTheme="majorHAnsi" w:hAnsiTheme="majorHAnsi" w:cstheme="majorHAnsi"/>
                <w:b/>
                <w:bCs/>
                <w:color w:val="000000"/>
                <w:sz w:val="18"/>
                <w:szCs w:val="18"/>
                <w:lang w:val="es-PY" w:eastAsia="es-PY"/>
              </w:rPr>
            </w:pPr>
          </w:p>
        </w:tc>
        <w:tc>
          <w:tcPr>
            <w:tcW w:w="141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6A76E65" w14:textId="77777777" w:rsidR="008B00C5" w:rsidRPr="00862E63" w:rsidRDefault="008B00C5" w:rsidP="00785C57">
            <w:pPr>
              <w:rPr>
                <w:rFonts w:asciiTheme="majorHAnsi" w:hAnsiTheme="majorHAnsi" w:cstheme="majorHAnsi"/>
                <w:b/>
                <w:bCs/>
                <w:color w:val="000000"/>
                <w:sz w:val="18"/>
                <w:szCs w:val="18"/>
                <w:lang w:val="es-PY" w:eastAsia="es-PY"/>
              </w:rPr>
            </w:pPr>
          </w:p>
        </w:tc>
        <w:tc>
          <w:tcPr>
            <w:tcW w:w="170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42EBDD" w14:textId="77777777" w:rsidR="008B00C5" w:rsidRPr="00862E63" w:rsidRDefault="008B00C5" w:rsidP="00785C57">
            <w:pPr>
              <w:rPr>
                <w:rFonts w:asciiTheme="majorHAnsi" w:hAnsiTheme="majorHAnsi" w:cstheme="majorHAnsi"/>
                <w:b/>
                <w:bCs/>
                <w:color w:val="000000"/>
                <w:sz w:val="18"/>
                <w:szCs w:val="18"/>
                <w:lang w:val="es-PY" w:eastAsia="es-PY"/>
              </w:rPr>
            </w:pPr>
          </w:p>
        </w:tc>
        <w:tc>
          <w:tcPr>
            <w:tcW w:w="162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5F4897" w14:textId="77777777" w:rsidR="008B00C5" w:rsidRPr="00862E63" w:rsidRDefault="008B00C5" w:rsidP="00785C57">
            <w:pPr>
              <w:rPr>
                <w:rFonts w:asciiTheme="majorHAnsi" w:hAnsiTheme="majorHAnsi" w:cstheme="majorHAnsi"/>
                <w:b/>
                <w:bCs/>
                <w:color w:val="000000"/>
                <w:sz w:val="18"/>
                <w:szCs w:val="18"/>
                <w:lang w:val="es-PY" w:eastAsia="es-PY"/>
              </w:rPr>
            </w:pPr>
          </w:p>
        </w:tc>
        <w:tc>
          <w:tcPr>
            <w:tcW w:w="929"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709162" w14:textId="77777777" w:rsidR="008B00C5" w:rsidRPr="00862E63" w:rsidRDefault="008B00C5" w:rsidP="00785C57">
            <w:pPr>
              <w:rPr>
                <w:rFonts w:asciiTheme="majorHAnsi" w:hAnsiTheme="majorHAnsi" w:cstheme="majorHAnsi"/>
                <w:b/>
                <w:bCs/>
                <w:color w:val="000000"/>
                <w:sz w:val="18"/>
                <w:szCs w:val="18"/>
                <w:lang w:val="es-PY" w:eastAsia="es-PY"/>
              </w:rPr>
            </w:pPr>
          </w:p>
        </w:tc>
        <w:tc>
          <w:tcPr>
            <w:tcW w:w="293" w:type="dxa"/>
            <w:tcBorders>
              <w:top w:val="nil"/>
              <w:left w:val="nil"/>
              <w:bottom w:val="nil"/>
              <w:right w:val="nil"/>
            </w:tcBorders>
            <w:shd w:val="clear" w:color="auto" w:fill="auto"/>
            <w:noWrap/>
            <w:vAlign w:val="bottom"/>
            <w:hideMark/>
          </w:tcPr>
          <w:p w14:paraId="65865635" w14:textId="77777777" w:rsidR="008B00C5" w:rsidRPr="00862E63" w:rsidRDefault="008B00C5" w:rsidP="00785C57">
            <w:pPr>
              <w:jc w:val="center"/>
              <w:rPr>
                <w:rFonts w:asciiTheme="majorHAnsi" w:hAnsiTheme="majorHAnsi" w:cstheme="majorHAnsi"/>
                <w:b/>
                <w:bCs/>
                <w:color w:val="000000"/>
                <w:sz w:val="18"/>
                <w:szCs w:val="18"/>
                <w:lang w:val="es-PY" w:eastAsia="es-PY"/>
              </w:rPr>
            </w:pPr>
          </w:p>
        </w:tc>
      </w:tr>
      <w:tr w:rsidR="008B00C5" w:rsidRPr="00862E63" w14:paraId="43F3F66B" w14:textId="77777777" w:rsidTr="008B00C5">
        <w:trPr>
          <w:trHeight w:val="25"/>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1A551A3E" w14:textId="77777777" w:rsidR="008B00C5" w:rsidRPr="00862E63" w:rsidRDefault="008B00C5" w:rsidP="00785C57">
            <w:pPr>
              <w:rPr>
                <w:rFonts w:asciiTheme="majorHAnsi" w:hAnsiTheme="majorHAnsi" w:cstheme="majorHAnsi"/>
                <w:color w:val="000000"/>
                <w:sz w:val="20"/>
                <w:lang w:val="es-PY" w:eastAsia="es-PY"/>
              </w:rPr>
            </w:pPr>
            <w:r w:rsidRPr="00862E63">
              <w:rPr>
                <w:rFonts w:asciiTheme="majorHAnsi" w:hAnsiTheme="majorHAnsi" w:cstheme="majorHAnsi"/>
                <w:color w:val="000000"/>
                <w:sz w:val="20"/>
                <w:lang w:val="es-PY" w:eastAsia="es-PY"/>
              </w:rPr>
              <w:t>Paulo Adrián Soria Pedrozo</w:t>
            </w:r>
          </w:p>
        </w:tc>
        <w:tc>
          <w:tcPr>
            <w:tcW w:w="1417" w:type="dxa"/>
            <w:tcBorders>
              <w:top w:val="nil"/>
              <w:left w:val="nil"/>
              <w:bottom w:val="single" w:sz="4" w:space="0" w:color="auto"/>
              <w:right w:val="single" w:sz="4" w:space="0" w:color="auto"/>
            </w:tcBorders>
            <w:shd w:val="clear" w:color="auto" w:fill="auto"/>
            <w:noWrap/>
            <w:vAlign w:val="center"/>
            <w:hideMark/>
          </w:tcPr>
          <w:p w14:paraId="4DDC69DB" w14:textId="77777777" w:rsidR="008B00C5" w:rsidRPr="00862E63" w:rsidRDefault="008B00C5" w:rsidP="00785C57">
            <w:pPr>
              <w:jc w:val="center"/>
              <w:rPr>
                <w:rFonts w:asciiTheme="majorHAnsi" w:hAnsiTheme="majorHAnsi" w:cstheme="majorHAnsi"/>
                <w:color w:val="000000"/>
                <w:sz w:val="20"/>
                <w:lang w:val="es-PY" w:eastAsia="es-PY"/>
              </w:rPr>
            </w:pPr>
            <w:r w:rsidRPr="00862E63">
              <w:rPr>
                <w:rFonts w:asciiTheme="majorHAnsi" w:hAnsiTheme="majorHAnsi" w:cstheme="majorHAnsi"/>
                <w:color w:val="000000"/>
                <w:sz w:val="20"/>
                <w:lang w:val="es-PY" w:eastAsia="es-PY"/>
              </w:rPr>
              <w:t xml:space="preserve">                                    220   </w:t>
            </w:r>
          </w:p>
        </w:tc>
        <w:tc>
          <w:tcPr>
            <w:tcW w:w="1701" w:type="dxa"/>
            <w:tcBorders>
              <w:top w:val="nil"/>
              <w:left w:val="nil"/>
              <w:bottom w:val="single" w:sz="4" w:space="0" w:color="auto"/>
              <w:right w:val="single" w:sz="4" w:space="0" w:color="auto"/>
            </w:tcBorders>
            <w:shd w:val="clear" w:color="auto" w:fill="auto"/>
            <w:noWrap/>
            <w:vAlign w:val="bottom"/>
            <w:hideMark/>
          </w:tcPr>
          <w:p w14:paraId="1BD5CC47" w14:textId="77777777" w:rsidR="008B00C5" w:rsidRPr="00862E63" w:rsidRDefault="008B00C5" w:rsidP="00785C57">
            <w:pPr>
              <w:jc w:val="right"/>
              <w:rPr>
                <w:rFonts w:asciiTheme="majorHAnsi" w:hAnsiTheme="majorHAnsi" w:cstheme="majorHAnsi"/>
                <w:color w:val="000000"/>
                <w:sz w:val="20"/>
                <w:lang w:val="es-PY" w:eastAsia="es-PY"/>
              </w:rPr>
            </w:pPr>
            <w:r w:rsidRPr="00862E63">
              <w:rPr>
                <w:rFonts w:asciiTheme="majorHAnsi" w:hAnsiTheme="majorHAnsi" w:cstheme="majorHAnsi"/>
                <w:color w:val="000000"/>
                <w:sz w:val="20"/>
                <w:lang w:val="es-PY" w:eastAsia="es-PY"/>
              </w:rPr>
              <w:t>100.000.000</w:t>
            </w:r>
          </w:p>
        </w:tc>
        <w:tc>
          <w:tcPr>
            <w:tcW w:w="1623" w:type="dxa"/>
            <w:tcBorders>
              <w:top w:val="nil"/>
              <w:left w:val="nil"/>
              <w:bottom w:val="single" w:sz="4" w:space="0" w:color="auto"/>
              <w:right w:val="single" w:sz="4" w:space="0" w:color="auto"/>
            </w:tcBorders>
            <w:shd w:val="clear" w:color="auto" w:fill="auto"/>
            <w:noWrap/>
            <w:vAlign w:val="bottom"/>
            <w:hideMark/>
          </w:tcPr>
          <w:p w14:paraId="740A91D6" w14:textId="77777777" w:rsidR="008B00C5" w:rsidRPr="00862E63" w:rsidRDefault="008B00C5" w:rsidP="00785C57">
            <w:pPr>
              <w:jc w:val="right"/>
              <w:rPr>
                <w:rFonts w:asciiTheme="majorHAnsi" w:hAnsiTheme="majorHAnsi" w:cstheme="majorHAnsi"/>
                <w:color w:val="000000"/>
                <w:sz w:val="20"/>
                <w:lang w:val="es-PY" w:eastAsia="es-PY"/>
              </w:rPr>
            </w:pPr>
            <w:r w:rsidRPr="00862E63">
              <w:rPr>
                <w:rFonts w:asciiTheme="majorHAnsi" w:hAnsiTheme="majorHAnsi" w:cstheme="majorHAnsi"/>
                <w:color w:val="000000"/>
                <w:sz w:val="20"/>
                <w:lang w:val="es-PY" w:eastAsia="es-PY"/>
              </w:rPr>
              <w:t>22.000.000.000</w:t>
            </w:r>
          </w:p>
        </w:tc>
        <w:tc>
          <w:tcPr>
            <w:tcW w:w="929" w:type="dxa"/>
            <w:tcBorders>
              <w:top w:val="nil"/>
              <w:left w:val="nil"/>
              <w:bottom w:val="single" w:sz="4" w:space="0" w:color="auto"/>
              <w:right w:val="single" w:sz="4" w:space="0" w:color="auto"/>
            </w:tcBorders>
            <w:shd w:val="clear" w:color="auto" w:fill="auto"/>
            <w:noWrap/>
            <w:vAlign w:val="bottom"/>
            <w:hideMark/>
          </w:tcPr>
          <w:p w14:paraId="5489BAF9" w14:textId="77777777" w:rsidR="008B00C5" w:rsidRPr="00862E63" w:rsidRDefault="008B00C5" w:rsidP="00785C57">
            <w:pPr>
              <w:jc w:val="center"/>
              <w:rPr>
                <w:rFonts w:asciiTheme="majorHAnsi" w:hAnsiTheme="majorHAnsi" w:cstheme="majorHAnsi"/>
                <w:color w:val="000000"/>
                <w:sz w:val="20"/>
                <w:lang w:val="es-PY" w:eastAsia="es-PY"/>
              </w:rPr>
            </w:pPr>
            <w:r w:rsidRPr="00862E63">
              <w:rPr>
                <w:rFonts w:asciiTheme="majorHAnsi" w:hAnsiTheme="majorHAnsi" w:cstheme="majorHAnsi"/>
                <w:color w:val="000000"/>
                <w:sz w:val="20"/>
                <w:lang w:val="es-PY" w:eastAsia="es-PY"/>
              </w:rPr>
              <w:t>75%</w:t>
            </w:r>
          </w:p>
        </w:tc>
        <w:tc>
          <w:tcPr>
            <w:tcW w:w="293" w:type="dxa"/>
            <w:vAlign w:val="center"/>
            <w:hideMark/>
          </w:tcPr>
          <w:p w14:paraId="42D6C297" w14:textId="77777777" w:rsidR="008B00C5" w:rsidRPr="00862E63" w:rsidRDefault="008B00C5" w:rsidP="00785C57">
            <w:pPr>
              <w:rPr>
                <w:rFonts w:asciiTheme="majorHAnsi" w:hAnsiTheme="majorHAnsi" w:cstheme="majorHAnsi"/>
                <w:sz w:val="18"/>
                <w:szCs w:val="18"/>
                <w:lang w:val="es-PY" w:eastAsia="es-PY"/>
              </w:rPr>
            </w:pPr>
          </w:p>
        </w:tc>
      </w:tr>
      <w:tr w:rsidR="008B00C5" w:rsidRPr="00862E63" w14:paraId="47806614" w14:textId="77777777" w:rsidTr="008B00C5">
        <w:trPr>
          <w:trHeight w:val="25"/>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01413F5E" w14:textId="77777777" w:rsidR="008B00C5" w:rsidRPr="00862E63" w:rsidRDefault="008B00C5" w:rsidP="00785C57">
            <w:pPr>
              <w:rPr>
                <w:rFonts w:asciiTheme="majorHAnsi" w:hAnsiTheme="majorHAnsi" w:cstheme="majorHAnsi"/>
                <w:color w:val="000000"/>
                <w:sz w:val="20"/>
                <w:lang w:val="es-PY" w:eastAsia="es-PY"/>
              </w:rPr>
            </w:pPr>
            <w:r w:rsidRPr="00862E63">
              <w:rPr>
                <w:rFonts w:asciiTheme="majorHAnsi" w:hAnsiTheme="majorHAnsi" w:cstheme="majorHAnsi"/>
                <w:color w:val="000000"/>
                <w:sz w:val="20"/>
                <w:lang w:val="es-PY" w:eastAsia="es-PY"/>
              </w:rPr>
              <w:t>Eugenia Pedrozo</w:t>
            </w:r>
          </w:p>
        </w:tc>
        <w:tc>
          <w:tcPr>
            <w:tcW w:w="1417" w:type="dxa"/>
            <w:tcBorders>
              <w:top w:val="nil"/>
              <w:left w:val="nil"/>
              <w:bottom w:val="single" w:sz="4" w:space="0" w:color="auto"/>
              <w:right w:val="single" w:sz="4" w:space="0" w:color="auto"/>
            </w:tcBorders>
            <w:shd w:val="clear" w:color="auto" w:fill="auto"/>
            <w:noWrap/>
            <w:vAlign w:val="center"/>
            <w:hideMark/>
          </w:tcPr>
          <w:p w14:paraId="3F289A1E" w14:textId="77777777" w:rsidR="008B00C5" w:rsidRPr="00862E63" w:rsidRDefault="008B00C5" w:rsidP="00785C57">
            <w:pPr>
              <w:jc w:val="center"/>
              <w:rPr>
                <w:rFonts w:asciiTheme="majorHAnsi" w:hAnsiTheme="majorHAnsi" w:cstheme="majorHAnsi"/>
                <w:color w:val="000000"/>
                <w:sz w:val="20"/>
                <w:lang w:val="es-PY" w:eastAsia="es-PY"/>
              </w:rPr>
            </w:pPr>
            <w:r w:rsidRPr="00862E63">
              <w:rPr>
                <w:rFonts w:asciiTheme="majorHAnsi" w:hAnsiTheme="majorHAnsi" w:cstheme="majorHAnsi"/>
                <w:color w:val="000000"/>
                <w:sz w:val="20"/>
                <w:lang w:val="es-PY" w:eastAsia="es-PY"/>
              </w:rPr>
              <w:t xml:space="preserve">                                      73   </w:t>
            </w:r>
          </w:p>
        </w:tc>
        <w:tc>
          <w:tcPr>
            <w:tcW w:w="1701" w:type="dxa"/>
            <w:tcBorders>
              <w:top w:val="nil"/>
              <w:left w:val="nil"/>
              <w:bottom w:val="single" w:sz="4" w:space="0" w:color="auto"/>
              <w:right w:val="single" w:sz="4" w:space="0" w:color="auto"/>
            </w:tcBorders>
            <w:shd w:val="clear" w:color="auto" w:fill="auto"/>
            <w:noWrap/>
            <w:vAlign w:val="bottom"/>
            <w:hideMark/>
          </w:tcPr>
          <w:p w14:paraId="13AD47BF" w14:textId="77777777" w:rsidR="008B00C5" w:rsidRPr="00862E63" w:rsidRDefault="008B00C5" w:rsidP="00785C57">
            <w:pPr>
              <w:jc w:val="right"/>
              <w:rPr>
                <w:rFonts w:asciiTheme="majorHAnsi" w:hAnsiTheme="majorHAnsi" w:cstheme="majorHAnsi"/>
                <w:color w:val="000000"/>
                <w:sz w:val="20"/>
                <w:lang w:val="es-PY" w:eastAsia="es-PY"/>
              </w:rPr>
            </w:pPr>
            <w:r w:rsidRPr="00862E63">
              <w:rPr>
                <w:rFonts w:asciiTheme="majorHAnsi" w:hAnsiTheme="majorHAnsi" w:cstheme="majorHAnsi"/>
                <w:color w:val="000000"/>
                <w:sz w:val="20"/>
                <w:lang w:val="es-PY" w:eastAsia="es-PY"/>
              </w:rPr>
              <w:t>100.000.000</w:t>
            </w:r>
          </w:p>
        </w:tc>
        <w:tc>
          <w:tcPr>
            <w:tcW w:w="1623" w:type="dxa"/>
            <w:tcBorders>
              <w:top w:val="nil"/>
              <w:left w:val="nil"/>
              <w:bottom w:val="single" w:sz="4" w:space="0" w:color="auto"/>
              <w:right w:val="single" w:sz="4" w:space="0" w:color="auto"/>
            </w:tcBorders>
            <w:shd w:val="clear" w:color="auto" w:fill="auto"/>
            <w:noWrap/>
            <w:vAlign w:val="bottom"/>
            <w:hideMark/>
          </w:tcPr>
          <w:p w14:paraId="79A616F7" w14:textId="77777777" w:rsidR="008B00C5" w:rsidRPr="00862E63" w:rsidRDefault="008B00C5" w:rsidP="00785C57">
            <w:pPr>
              <w:jc w:val="right"/>
              <w:rPr>
                <w:rFonts w:asciiTheme="majorHAnsi" w:hAnsiTheme="majorHAnsi" w:cstheme="majorHAnsi"/>
                <w:color w:val="000000"/>
                <w:sz w:val="20"/>
                <w:lang w:val="es-PY" w:eastAsia="es-PY"/>
              </w:rPr>
            </w:pPr>
            <w:r w:rsidRPr="00862E63">
              <w:rPr>
                <w:rFonts w:asciiTheme="majorHAnsi" w:hAnsiTheme="majorHAnsi" w:cstheme="majorHAnsi"/>
                <w:color w:val="000000"/>
                <w:sz w:val="20"/>
                <w:lang w:val="es-PY" w:eastAsia="es-PY"/>
              </w:rPr>
              <w:t>7.300.000.000</w:t>
            </w:r>
          </w:p>
        </w:tc>
        <w:tc>
          <w:tcPr>
            <w:tcW w:w="929" w:type="dxa"/>
            <w:tcBorders>
              <w:top w:val="nil"/>
              <w:left w:val="nil"/>
              <w:bottom w:val="single" w:sz="4" w:space="0" w:color="auto"/>
              <w:right w:val="single" w:sz="4" w:space="0" w:color="auto"/>
            </w:tcBorders>
            <w:shd w:val="clear" w:color="auto" w:fill="auto"/>
            <w:noWrap/>
            <w:vAlign w:val="bottom"/>
            <w:hideMark/>
          </w:tcPr>
          <w:p w14:paraId="73CC04DA" w14:textId="77777777" w:rsidR="008B00C5" w:rsidRPr="00862E63" w:rsidRDefault="008B00C5" w:rsidP="00785C57">
            <w:pPr>
              <w:jc w:val="center"/>
              <w:rPr>
                <w:rFonts w:asciiTheme="majorHAnsi" w:hAnsiTheme="majorHAnsi" w:cstheme="majorHAnsi"/>
                <w:color w:val="000000"/>
                <w:sz w:val="20"/>
                <w:lang w:val="es-PY" w:eastAsia="es-PY"/>
              </w:rPr>
            </w:pPr>
            <w:r w:rsidRPr="00862E63">
              <w:rPr>
                <w:rFonts w:asciiTheme="majorHAnsi" w:hAnsiTheme="majorHAnsi" w:cstheme="majorHAnsi"/>
                <w:color w:val="000000"/>
                <w:sz w:val="20"/>
                <w:lang w:val="es-PY" w:eastAsia="es-PY"/>
              </w:rPr>
              <w:t>25%</w:t>
            </w:r>
          </w:p>
        </w:tc>
        <w:tc>
          <w:tcPr>
            <w:tcW w:w="293" w:type="dxa"/>
            <w:vAlign w:val="center"/>
            <w:hideMark/>
          </w:tcPr>
          <w:p w14:paraId="74E31A99" w14:textId="77777777" w:rsidR="008B00C5" w:rsidRPr="00862E63" w:rsidRDefault="008B00C5" w:rsidP="00785C57">
            <w:pPr>
              <w:rPr>
                <w:rFonts w:asciiTheme="majorHAnsi" w:hAnsiTheme="majorHAnsi" w:cstheme="majorHAnsi"/>
                <w:sz w:val="18"/>
                <w:szCs w:val="18"/>
                <w:lang w:val="es-PY" w:eastAsia="es-PY"/>
              </w:rPr>
            </w:pPr>
          </w:p>
        </w:tc>
      </w:tr>
      <w:tr w:rsidR="008B00C5" w:rsidRPr="00862E63" w14:paraId="06C08D98" w14:textId="77777777" w:rsidTr="008B00C5">
        <w:trPr>
          <w:trHeight w:val="301"/>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23D8E8E8" w14:textId="77777777" w:rsidR="008B00C5" w:rsidRPr="00862E63" w:rsidRDefault="008B00C5" w:rsidP="00785C57">
            <w:pPr>
              <w:rPr>
                <w:rFonts w:asciiTheme="majorHAnsi" w:hAnsiTheme="majorHAnsi" w:cstheme="majorHAnsi"/>
                <w:b/>
                <w:bCs/>
                <w:color w:val="000000"/>
                <w:sz w:val="20"/>
                <w:lang w:val="es-PY" w:eastAsia="es-PY"/>
              </w:rPr>
            </w:pPr>
            <w:r w:rsidRPr="00862E63">
              <w:rPr>
                <w:rFonts w:asciiTheme="majorHAnsi" w:hAnsiTheme="majorHAnsi" w:cstheme="majorHAnsi"/>
                <w:b/>
                <w:bCs/>
                <w:color w:val="000000"/>
                <w:sz w:val="20"/>
                <w:lang w:val="es-PY" w:eastAsia="es-PY"/>
              </w:rPr>
              <w:t xml:space="preserve">TOTALES </w:t>
            </w:r>
          </w:p>
        </w:tc>
        <w:tc>
          <w:tcPr>
            <w:tcW w:w="1417" w:type="dxa"/>
            <w:tcBorders>
              <w:top w:val="nil"/>
              <w:left w:val="nil"/>
              <w:bottom w:val="single" w:sz="4" w:space="0" w:color="auto"/>
              <w:right w:val="single" w:sz="4" w:space="0" w:color="auto"/>
            </w:tcBorders>
            <w:shd w:val="clear" w:color="auto" w:fill="auto"/>
            <w:noWrap/>
            <w:vAlign w:val="bottom"/>
            <w:hideMark/>
          </w:tcPr>
          <w:p w14:paraId="536BC560" w14:textId="77777777" w:rsidR="008B00C5" w:rsidRPr="00862E63" w:rsidRDefault="008B00C5" w:rsidP="00785C57">
            <w:pPr>
              <w:jc w:val="center"/>
              <w:rPr>
                <w:rFonts w:asciiTheme="majorHAnsi" w:hAnsiTheme="majorHAnsi" w:cstheme="majorHAnsi"/>
                <w:b/>
                <w:bCs/>
                <w:color w:val="000000"/>
                <w:sz w:val="20"/>
                <w:lang w:val="es-PY" w:eastAsia="es-PY"/>
              </w:rPr>
            </w:pPr>
            <w:r w:rsidRPr="00862E63">
              <w:rPr>
                <w:rFonts w:asciiTheme="majorHAnsi" w:hAnsiTheme="majorHAnsi" w:cstheme="majorHAnsi"/>
                <w:b/>
                <w:bCs/>
                <w:color w:val="000000"/>
                <w:sz w:val="20"/>
                <w:lang w:val="es-PY" w:eastAsia="es-PY"/>
              </w:rPr>
              <w:t>293</w:t>
            </w:r>
          </w:p>
        </w:tc>
        <w:tc>
          <w:tcPr>
            <w:tcW w:w="1701" w:type="dxa"/>
            <w:tcBorders>
              <w:top w:val="nil"/>
              <w:left w:val="nil"/>
              <w:bottom w:val="single" w:sz="4" w:space="0" w:color="auto"/>
              <w:right w:val="single" w:sz="4" w:space="0" w:color="auto"/>
            </w:tcBorders>
            <w:shd w:val="clear" w:color="auto" w:fill="auto"/>
            <w:noWrap/>
            <w:vAlign w:val="bottom"/>
            <w:hideMark/>
          </w:tcPr>
          <w:p w14:paraId="687FDD72" w14:textId="77777777" w:rsidR="008B00C5" w:rsidRPr="00862E63" w:rsidRDefault="008B00C5" w:rsidP="00785C57">
            <w:pPr>
              <w:jc w:val="center"/>
              <w:rPr>
                <w:rFonts w:asciiTheme="majorHAnsi" w:hAnsiTheme="majorHAnsi" w:cstheme="majorHAnsi"/>
                <w:b/>
                <w:bCs/>
                <w:color w:val="000000"/>
                <w:sz w:val="20"/>
                <w:lang w:val="es-PY" w:eastAsia="es-PY"/>
              </w:rPr>
            </w:pPr>
          </w:p>
        </w:tc>
        <w:tc>
          <w:tcPr>
            <w:tcW w:w="1623" w:type="dxa"/>
            <w:tcBorders>
              <w:top w:val="nil"/>
              <w:left w:val="nil"/>
              <w:bottom w:val="single" w:sz="4" w:space="0" w:color="auto"/>
              <w:right w:val="single" w:sz="4" w:space="0" w:color="auto"/>
            </w:tcBorders>
            <w:shd w:val="clear" w:color="auto" w:fill="auto"/>
            <w:noWrap/>
            <w:vAlign w:val="bottom"/>
            <w:hideMark/>
          </w:tcPr>
          <w:p w14:paraId="0C5F5BFF" w14:textId="77777777" w:rsidR="008B00C5" w:rsidRPr="00862E63" w:rsidRDefault="008B00C5" w:rsidP="00785C57">
            <w:pPr>
              <w:jc w:val="right"/>
              <w:rPr>
                <w:rFonts w:asciiTheme="majorHAnsi" w:hAnsiTheme="majorHAnsi" w:cstheme="majorHAnsi"/>
                <w:b/>
                <w:bCs/>
                <w:color w:val="000000"/>
                <w:sz w:val="20"/>
                <w:lang w:val="es-PY" w:eastAsia="es-PY"/>
              </w:rPr>
            </w:pPr>
            <w:r w:rsidRPr="00862E63">
              <w:rPr>
                <w:rFonts w:asciiTheme="majorHAnsi" w:hAnsiTheme="majorHAnsi" w:cstheme="majorHAnsi"/>
                <w:b/>
                <w:bCs/>
                <w:color w:val="000000"/>
                <w:sz w:val="20"/>
                <w:lang w:val="es-PY" w:eastAsia="es-PY"/>
              </w:rPr>
              <w:t>29.300.000.000</w:t>
            </w:r>
          </w:p>
        </w:tc>
        <w:tc>
          <w:tcPr>
            <w:tcW w:w="929" w:type="dxa"/>
            <w:tcBorders>
              <w:top w:val="nil"/>
              <w:left w:val="nil"/>
              <w:bottom w:val="single" w:sz="4" w:space="0" w:color="auto"/>
              <w:right w:val="single" w:sz="4" w:space="0" w:color="auto"/>
            </w:tcBorders>
            <w:shd w:val="clear" w:color="auto" w:fill="auto"/>
            <w:noWrap/>
            <w:vAlign w:val="bottom"/>
            <w:hideMark/>
          </w:tcPr>
          <w:p w14:paraId="41590999" w14:textId="77777777" w:rsidR="008B00C5" w:rsidRPr="00862E63" w:rsidRDefault="008B00C5" w:rsidP="00785C57">
            <w:pPr>
              <w:jc w:val="center"/>
              <w:rPr>
                <w:rFonts w:asciiTheme="majorHAnsi" w:hAnsiTheme="majorHAnsi" w:cstheme="majorHAnsi"/>
                <w:b/>
                <w:bCs/>
                <w:color w:val="000000"/>
                <w:sz w:val="20"/>
                <w:lang w:val="es-PY" w:eastAsia="es-PY"/>
              </w:rPr>
            </w:pPr>
            <w:r w:rsidRPr="00862E63">
              <w:rPr>
                <w:rFonts w:asciiTheme="majorHAnsi" w:hAnsiTheme="majorHAnsi" w:cstheme="majorHAnsi"/>
                <w:b/>
                <w:bCs/>
                <w:color w:val="000000"/>
                <w:sz w:val="20"/>
                <w:lang w:val="es-PY" w:eastAsia="es-PY"/>
              </w:rPr>
              <w:t>100%</w:t>
            </w:r>
          </w:p>
        </w:tc>
        <w:tc>
          <w:tcPr>
            <w:tcW w:w="293" w:type="dxa"/>
            <w:vAlign w:val="center"/>
            <w:hideMark/>
          </w:tcPr>
          <w:p w14:paraId="0FD202C2" w14:textId="77777777" w:rsidR="008B00C5" w:rsidRPr="00862E63" w:rsidRDefault="008B00C5" w:rsidP="00785C57">
            <w:pPr>
              <w:rPr>
                <w:rFonts w:asciiTheme="majorHAnsi" w:hAnsiTheme="majorHAnsi" w:cstheme="majorHAnsi"/>
                <w:sz w:val="18"/>
                <w:szCs w:val="18"/>
                <w:lang w:val="es-PY" w:eastAsia="es-PY"/>
              </w:rPr>
            </w:pPr>
          </w:p>
        </w:tc>
      </w:tr>
    </w:tbl>
    <w:p w14:paraId="2404ADC7" w14:textId="77777777" w:rsidR="008B00C5" w:rsidRPr="00862E63" w:rsidRDefault="008B00C5" w:rsidP="008B00C5">
      <w:pPr>
        <w:pStyle w:val="Prrafodelista"/>
        <w:tabs>
          <w:tab w:val="left" w:pos="1425"/>
        </w:tabs>
        <w:ind w:left="360"/>
        <w:rPr>
          <w:rFonts w:asciiTheme="majorHAnsi" w:hAnsiTheme="majorHAnsi" w:cstheme="majorHAnsi"/>
        </w:rPr>
      </w:pPr>
    </w:p>
    <w:p w14:paraId="628B6F8D" w14:textId="77777777" w:rsidR="008B00C5" w:rsidRPr="00862E63" w:rsidRDefault="008B00C5" w:rsidP="008B00C5">
      <w:pPr>
        <w:pStyle w:val="Prrafodelista"/>
        <w:tabs>
          <w:tab w:val="left" w:pos="1425"/>
        </w:tabs>
        <w:ind w:left="360"/>
        <w:rPr>
          <w:rFonts w:asciiTheme="majorHAnsi" w:hAnsiTheme="majorHAnsi" w:cstheme="majorHAnsi"/>
        </w:rPr>
      </w:pPr>
      <w:r w:rsidRPr="00862E63">
        <w:rPr>
          <w:rFonts w:asciiTheme="majorHAnsi" w:hAnsiTheme="majorHAnsi" w:cstheme="majorHAnsi"/>
        </w:rPr>
        <w:t>El directorio queda constituido como sigue:</w:t>
      </w:r>
    </w:p>
    <w:tbl>
      <w:tblPr>
        <w:tblW w:w="4771" w:type="pct"/>
        <w:tblInd w:w="279" w:type="dxa"/>
        <w:tblCellMar>
          <w:left w:w="70" w:type="dxa"/>
          <w:right w:w="70" w:type="dxa"/>
        </w:tblCellMar>
        <w:tblLook w:val="04A0" w:firstRow="1" w:lastRow="0" w:firstColumn="1" w:lastColumn="0" w:noHBand="0" w:noVBand="1"/>
      </w:tblPr>
      <w:tblGrid>
        <w:gridCol w:w="3827"/>
        <w:gridCol w:w="4820"/>
      </w:tblGrid>
      <w:tr w:rsidR="008B00C5" w:rsidRPr="00862E63" w14:paraId="271A6330" w14:textId="77777777" w:rsidTr="008B00C5">
        <w:trPr>
          <w:trHeight w:val="300"/>
        </w:trPr>
        <w:tc>
          <w:tcPr>
            <w:tcW w:w="221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D10E0F" w14:textId="77777777" w:rsidR="008B00C5" w:rsidRPr="00862E63" w:rsidRDefault="008B00C5" w:rsidP="00785C57">
            <w:pPr>
              <w:rPr>
                <w:rFonts w:asciiTheme="majorHAnsi" w:hAnsiTheme="majorHAnsi" w:cstheme="majorHAnsi"/>
                <w:b/>
                <w:bCs/>
                <w:color w:val="000000"/>
                <w:lang w:val="es-PY" w:eastAsia="es-PY"/>
              </w:rPr>
            </w:pPr>
            <w:r w:rsidRPr="00862E63">
              <w:rPr>
                <w:rFonts w:asciiTheme="majorHAnsi" w:hAnsiTheme="majorHAnsi" w:cstheme="majorHAnsi"/>
                <w:b/>
                <w:bCs/>
                <w:color w:val="000000"/>
                <w:lang w:val="es-PY" w:eastAsia="es-PY"/>
              </w:rPr>
              <w:t>Cargo</w:t>
            </w:r>
          </w:p>
        </w:tc>
        <w:tc>
          <w:tcPr>
            <w:tcW w:w="2787"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0152ADE" w14:textId="77777777" w:rsidR="008B00C5" w:rsidRPr="00862E63" w:rsidRDefault="008B00C5" w:rsidP="00785C57">
            <w:pPr>
              <w:jc w:val="center"/>
              <w:rPr>
                <w:rFonts w:asciiTheme="majorHAnsi" w:hAnsiTheme="majorHAnsi" w:cstheme="majorHAnsi"/>
                <w:b/>
                <w:bCs/>
                <w:color w:val="000000"/>
                <w:lang w:val="es-PY" w:eastAsia="es-PY"/>
              </w:rPr>
            </w:pPr>
            <w:r w:rsidRPr="00862E63">
              <w:rPr>
                <w:rFonts w:asciiTheme="majorHAnsi" w:hAnsiTheme="majorHAnsi" w:cstheme="majorHAnsi"/>
                <w:b/>
                <w:bCs/>
                <w:color w:val="000000"/>
                <w:lang w:val="es-PY" w:eastAsia="es-PY"/>
              </w:rPr>
              <w:t>Nombre y apellido</w:t>
            </w:r>
          </w:p>
        </w:tc>
      </w:tr>
      <w:tr w:rsidR="008B00C5" w:rsidRPr="00862E63" w14:paraId="0ED50D58" w14:textId="77777777" w:rsidTr="008B00C5">
        <w:trPr>
          <w:trHeight w:val="300"/>
        </w:trPr>
        <w:tc>
          <w:tcPr>
            <w:tcW w:w="2213" w:type="pct"/>
            <w:tcBorders>
              <w:top w:val="nil"/>
              <w:left w:val="single" w:sz="4" w:space="0" w:color="auto"/>
              <w:bottom w:val="single" w:sz="4" w:space="0" w:color="auto"/>
              <w:right w:val="single" w:sz="4" w:space="0" w:color="auto"/>
            </w:tcBorders>
            <w:shd w:val="clear" w:color="auto" w:fill="auto"/>
            <w:noWrap/>
            <w:vAlign w:val="center"/>
            <w:hideMark/>
          </w:tcPr>
          <w:p w14:paraId="3A5BE86D" w14:textId="77777777" w:rsidR="008B00C5" w:rsidRPr="00862E63" w:rsidRDefault="008B00C5" w:rsidP="00785C57">
            <w:pPr>
              <w:rPr>
                <w:rFonts w:asciiTheme="majorHAnsi" w:hAnsiTheme="majorHAnsi" w:cstheme="majorHAnsi"/>
                <w:color w:val="000000"/>
                <w:lang w:val="es-PY" w:eastAsia="es-PY"/>
              </w:rPr>
            </w:pPr>
            <w:r w:rsidRPr="00862E63">
              <w:rPr>
                <w:rFonts w:asciiTheme="majorHAnsi" w:hAnsiTheme="majorHAnsi" w:cstheme="majorHAnsi"/>
                <w:color w:val="000000"/>
                <w:lang w:val="es-PY" w:eastAsia="es-PY"/>
              </w:rPr>
              <w:t>Representante legal</w:t>
            </w:r>
          </w:p>
        </w:tc>
        <w:tc>
          <w:tcPr>
            <w:tcW w:w="2787" w:type="pct"/>
            <w:tcBorders>
              <w:top w:val="nil"/>
              <w:left w:val="nil"/>
              <w:bottom w:val="single" w:sz="4" w:space="0" w:color="auto"/>
              <w:right w:val="single" w:sz="4" w:space="0" w:color="auto"/>
            </w:tcBorders>
            <w:shd w:val="clear" w:color="auto" w:fill="auto"/>
            <w:noWrap/>
            <w:vAlign w:val="center"/>
            <w:hideMark/>
          </w:tcPr>
          <w:p w14:paraId="72F07C14" w14:textId="77777777" w:rsidR="008B00C5" w:rsidRPr="00862E63" w:rsidRDefault="008B00C5" w:rsidP="00785C57">
            <w:pPr>
              <w:rPr>
                <w:rFonts w:asciiTheme="majorHAnsi" w:hAnsiTheme="majorHAnsi" w:cstheme="majorHAnsi"/>
                <w:color w:val="000000"/>
                <w:lang w:val="es-PY" w:eastAsia="es-PY"/>
              </w:rPr>
            </w:pPr>
            <w:r w:rsidRPr="00862E63">
              <w:rPr>
                <w:rFonts w:asciiTheme="majorHAnsi" w:hAnsiTheme="majorHAnsi" w:cstheme="majorHAnsi"/>
                <w:color w:val="000000"/>
                <w:lang w:val="es-PY" w:eastAsia="es-PY"/>
              </w:rPr>
              <w:t>Paulo Adrián Soria Pedrozo</w:t>
            </w:r>
          </w:p>
        </w:tc>
      </w:tr>
      <w:tr w:rsidR="008B00C5" w:rsidRPr="00862E63" w14:paraId="77A80A03" w14:textId="77777777" w:rsidTr="008B00C5">
        <w:trPr>
          <w:trHeight w:val="300"/>
        </w:trPr>
        <w:tc>
          <w:tcPr>
            <w:tcW w:w="2213" w:type="pct"/>
            <w:tcBorders>
              <w:top w:val="nil"/>
              <w:left w:val="single" w:sz="4" w:space="0" w:color="auto"/>
              <w:bottom w:val="single" w:sz="4" w:space="0" w:color="auto"/>
              <w:right w:val="single" w:sz="4" w:space="0" w:color="auto"/>
            </w:tcBorders>
            <w:shd w:val="clear" w:color="auto" w:fill="auto"/>
            <w:noWrap/>
            <w:vAlign w:val="center"/>
            <w:hideMark/>
          </w:tcPr>
          <w:p w14:paraId="1E6DA909" w14:textId="77777777" w:rsidR="008B00C5" w:rsidRPr="00862E63" w:rsidRDefault="008B00C5" w:rsidP="00785C57">
            <w:pPr>
              <w:rPr>
                <w:rFonts w:asciiTheme="majorHAnsi" w:hAnsiTheme="majorHAnsi" w:cstheme="majorHAnsi"/>
                <w:color w:val="000000"/>
                <w:lang w:val="es-PY" w:eastAsia="es-PY"/>
              </w:rPr>
            </w:pPr>
            <w:r w:rsidRPr="00862E63">
              <w:rPr>
                <w:rFonts w:asciiTheme="majorHAnsi" w:hAnsiTheme="majorHAnsi" w:cstheme="majorHAnsi"/>
                <w:color w:val="000000"/>
                <w:lang w:val="es-PY" w:eastAsia="es-PY"/>
              </w:rPr>
              <w:t>Presidente - Socio Gerente</w:t>
            </w:r>
          </w:p>
        </w:tc>
        <w:tc>
          <w:tcPr>
            <w:tcW w:w="2787" w:type="pct"/>
            <w:tcBorders>
              <w:top w:val="nil"/>
              <w:left w:val="nil"/>
              <w:bottom w:val="single" w:sz="4" w:space="0" w:color="auto"/>
              <w:right w:val="single" w:sz="4" w:space="0" w:color="auto"/>
            </w:tcBorders>
            <w:shd w:val="clear" w:color="auto" w:fill="auto"/>
            <w:noWrap/>
            <w:vAlign w:val="center"/>
            <w:hideMark/>
          </w:tcPr>
          <w:p w14:paraId="6FFA7D5B" w14:textId="77777777" w:rsidR="008B00C5" w:rsidRPr="00862E63" w:rsidRDefault="008B00C5" w:rsidP="00785C57">
            <w:pPr>
              <w:rPr>
                <w:rFonts w:asciiTheme="majorHAnsi" w:hAnsiTheme="majorHAnsi" w:cstheme="majorHAnsi"/>
                <w:color w:val="000000"/>
                <w:lang w:val="es-PY" w:eastAsia="es-PY"/>
              </w:rPr>
            </w:pPr>
            <w:r w:rsidRPr="00862E63">
              <w:rPr>
                <w:rFonts w:asciiTheme="majorHAnsi" w:hAnsiTheme="majorHAnsi" w:cstheme="majorHAnsi"/>
                <w:color w:val="000000"/>
                <w:lang w:val="es-PY" w:eastAsia="es-PY"/>
              </w:rPr>
              <w:t>Paulo Adrián Soria Pedrozo</w:t>
            </w:r>
          </w:p>
        </w:tc>
      </w:tr>
      <w:tr w:rsidR="008B00C5" w:rsidRPr="00862E63" w14:paraId="409AB496" w14:textId="77777777" w:rsidTr="008B00C5">
        <w:trPr>
          <w:trHeight w:val="300"/>
        </w:trPr>
        <w:tc>
          <w:tcPr>
            <w:tcW w:w="2213" w:type="pct"/>
            <w:tcBorders>
              <w:top w:val="nil"/>
              <w:left w:val="single" w:sz="4" w:space="0" w:color="auto"/>
              <w:bottom w:val="single" w:sz="4" w:space="0" w:color="auto"/>
              <w:right w:val="single" w:sz="4" w:space="0" w:color="auto"/>
            </w:tcBorders>
            <w:shd w:val="clear" w:color="auto" w:fill="auto"/>
            <w:noWrap/>
            <w:vAlign w:val="center"/>
            <w:hideMark/>
          </w:tcPr>
          <w:p w14:paraId="0494FBF8" w14:textId="77777777" w:rsidR="008B00C5" w:rsidRPr="00862E63" w:rsidRDefault="008B00C5" w:rsidP="00785C57">
            <w:pPr>
              <w:rPr>
                <w:rFonts w:asciiTheme="majorHAnsi" w:hAnsiTheme="majorHAnsi" w:cstheme="majorHAnsi"/>
                <w:color w:val="000000"/>
                <w:lang w:val="es-PY" w:eastAsia="es-PY"/>
              </w:rPr>
            </w:pPr>
            <w:r w:rsidRPr="00862E63">
              <w:rPr>
                <w:rFonts w:asciiTheme="majorHAnsi" w:hAnsiTheme="majorHAnsi" w:cstheme="majorHAnsi"/>
                <w:color w:val="000000"/>
                <w:lang w:val="es-PY" w:eastAsia="es-PY"/>
              </w:rPr>
              <w:t>Director Titular - Socio Gerente</w:t>
            </w:r>
          </w:p>
        </w:tc>
        <w:tc>
          <w:tcPr>
            <w:tcW w:w="2787" w:type="pct"/>
            <w:tcBorders>
              <w:top w:val="nil"/>
              <w:left w:val="nil"/>
              <w:bottom w:val="single" w:sz="4" w:space="0" w:color="auto"/>
              <w:right w:val="single" w:sz="4" w:space="0" w:color="auto"/>
            </w:tcBorders>
            <w:shd w:val="clear" w:color="auto" w:fill="auto"/>
            <w:noWrap/>
            <w:vAlign w:val="center"/>
            <w:hideMark/>
          </w:tcPr>
          <w:p w14:paraId="62931BB4" w14:textId="77777777" w:rsidR="008B00C5" w:rsidRPr="00862E63" w:rsidRDefault="008B00C5" w:rsidP="00785C57">
            <w:pPr>
              <w:rPr>
                <w:rFonts w:asciiTheme="majorHAnsi" w:hAnsiTheme="majorHAnsi" w:cstheme="majorHAnsi"/>
                <w:color w:val="000000"/>
                <w:lang w:val="es-PY" w:eastAsia="es-PY"/>
              </w:rPr>
            </w:pPr>
            <w:r w:rsidRPr="00862E63">
              <w:rPr>
                <w:rFonts w:asciiTheme="majorHAnsi" w:hAnsiTheme="majorHAnsi" w:cstheme="majorHAnsi"/>
                <w:color w:val="000000"/>
                <w:lang w:val="es-PY" w:eastAsia="es-PY"/>
              </w:rPr>
              <w:t>Eugenia Pedrozo</w:t>
            </w:r>
          </w:p>
        </w:tc>
      </w:tr>
      <w:tr w:rsidR="008B00C5" w:rsidRPr="00862E63" w14:paraId="0A9A406F" w14:textId="77777777" w:rsidTr="008B00C5">
        <w:trPr>
          <w:trHeight w:val="300"/>
        </w:trPr>
        <w:tc>
          <w:tcPr>
            <w:tcW w:w="2213" w:type="pct"/>
            <w:tcBorders>
              <w:top w:val="nil"/>
              <w:left w:val="single" w:sz="4" w:space="0" w:color="auto"/>
              <w:bottom w:val="single" w:sz="4" w:space="0" w:color="auto"/>
              <w:right w:val="single" w:sz="4" w:space="0" w:color="auto"/>
            </w:tcBorders>
            <w:shd w:val="clear" w:color="auto" w:fill="auto"/>
            <w:noWrap/>
            <w:vAlign w:val="center"/>
            <w:hideMark/>
          </w:tcPr>
          <w:p w14:paraId="0A0EC36D" w14:textId="77777777" w:rsidR="008B00C5" w:rsidRPr="00862E63" w:rsidRDefault="008B00C5" w:rsidP="00785C57">
            <w:pPr>
              <w:rPr>
                <w:rFonts w:asciiTheme="majorHAnsi" w:hAnsiTheme="majorHAnsi" w:cstheme="majorHAnsi"/>
                <w:color w:val="000000"/>
                <w:lang w:val="es-PY" w:eastAsia="es-PY"/>
              </w:rPr>
            </w:pPr>
            <w:r w:rsidRPr="00862E63">
              <w:rPr>
                <w:rFonts w:asciiTheme="majorHAnsi" w:hAnsiTheme="majorHAnsi" w:cstheme="majorHAnsi"/>
                <w:color w:val="000000"/>
                <w:lang w:val="es-PY" w:eastAsia="es-PY"/>
              </w:rPr>
              <w:t>Plana ejecutiva</w:t>
            </w:r>
          </w:p>
        </w:tc>
        <w:tc>
          <w:tcPr>
            <w:tcW w:w="2787" w:type="pct"/>
            <w:tcBorders>
              <w:top w:val="nil"/>
              <w:left w:val="nil"/>
              <w:bottom w:val="single" w:sz="4" w:space="0" w:color="auto"/>
              <w:right w:val="single" w:sz="4" w:space="0" w:color="auto"/>
            </w:tcBorders>
            <w:shd w:val="clear" w:color="auto" w:fill="auto"/>
            <w:noWrap/>
            <w:vAlign w:val="center"/>
            <w:hideMark/>
          </w:tcPr>
          <w:p w14:paraId="736BD368" w14:textId="77777777" w:rsidR="008B00C5" w:rsidRPr="00862E63" w:rsidRDefault="008B00C5" w:rsidP="00785C57">
            <w:pPr>
              <w:rPr>
                <w:rFonts w:asciiTheme="majorHAnsi" w:hAnsiTheme="majorHAnsi" w:cstheme="majorHAnsi"/>
                <w:color w:val="000000"/>
                <w:lang w:val="es-PY" w:eastAsia="es-PY"/>
              </w:rPr>
            </w:pPr>
            <w:r w:rsidRPr="00862E63">
              <w:rPr>
                <w:rFonts w:asciiTheme="majorHAnsi" w:hAnsiTheme="majorHAnsi" w:cstheme="majorHAnsi"/>
                <w:color w:val="000000"/>
                <w:lang w:val="es-PY" w:eastAsia="es-PY"/>
              </w:rPr>
              <w:t> </w:t>
            </w:r>
          </w:p>
        </w:tc>
      </w:tr>
      <w:tr w:rsidR="008B00C5" w:rsidRPr="00862E63" w14:paraId="24861FBE" w14:textId="77777777" w:rsidTr="008B00C5">
        <w:trPr>
          <w:trHeight w:val="300"/>
        </w:trPr>
        <w:tc>
          <w:tcPr>
            <w:tcW w:w="2213" w:type="pct"/>
            <w:tcBorders>
              <w:top w:val="nil"/>
              <w:left w:val="single" w:sz="4" w:space="0" w:color="auto"/>
              <w:bottom w:val="single" w:sz="4" w:space="0" w:color="auto"/>
              <w:right w:val="single" w:sz="4" w:space="0" w:color="auto"/>
            </w:tcBorders>
            <w:shd w:val="clear" w:color="auto" w:fill="auto"/>
            <w:noWrap/>
            <w:vAlign w:val="center"/>
            <w:hideMark/>
          </w:tcPr>
          <w:p w14:paraId="5AA69B58" w14:textId="77777777" w:rsidR="008B00C5" w:rsidRPr="00862E63" w:rsidRDefault="008B00C5" w:rsidP="00785C57">
            <w:pPr>
              <w:tabs>
                <w:tab w:val="left" w:pos="330"/>
              </w:tabs>
              <w:rPr>
                <w:rFonts w:asciiTheme="majorHAnsi" w:hAnsiTheme="majorHAnsi" w:cstheme="majorHAnsi"/>
                <w:color w:val="000000"/>
                <w:lang w:val="es-PY" w:eastAsia="es-PY"/>
              </w:rPr>
            </w:pPr>
            <w:r w:rsidRPr="00862E63">
              <w:rPr>
                <w:rFonts w:asciiTheme="majorHAnsi" w:hAnsiTheme="majorHAnsi" w:cstheme="majorHAnsi"/>
                <w:color w:val="000000"/>
                <w:lang w:val="es-PY" w:eastAsia="es-PY"/>
              </w:rPr>
              <w:t xml:space="preserve">  - Gerente General</w:t>
            </w:r>
          </w:p>
        </w:tc>
        <w:tc>
          <w:tcPr>
            <w:tcW w:w="2787" w:type="pct"/>
            <w:tcBorders>
              <w:top w:val="nil"/>
              <w:left w:val="nil"/>
              <w:bottom w:val="single" w:sz="4" w:space="0" w:color="auto"/>
              <w:right w:val="single" w:sz="4" w:space="0" w:color="auto"/>
            </w:tcBorders>
            <w:shd w:val="clear" w:color="auto" w:fill="auto"/>
            <w:noWrap/>
            <w:vAlign w:val="center"/>
            <w:hideMark/>
          </w:tcPr>
          <w:p w14:paraId="44A26193" w14:textId="77777777" w:rsidR="008B00C5" w:rsidRPr="00862E63" w:rsidRDefault="008B00C5" w:rsidP="00785C57">
            <w:pPr>
              <w:rPr>
                <w:rFonts w:asciiTheme="majorHAnsi" w:hAnsiTheme="majorHAnsi" w:cstheme="majorHAnsi"/>
                <w:color w:val="000000"/>
                <w:lang w:val="es-PY" w:eastAsia="es-PY"/>
              </w:rPr>
            </w:pPr>
            <w:r w:rsidRPr="00862E63">
              <w:rPr>
                <w:rFonts w:asciiTheme="majorHAnsi" w:hAnsiTheme="majorHAnsi" w:cstheme="majorHAnsi"/>
                <w:color w:val="000000"/>
                <w:lang w:val="es-PY" w:eastAsia="es-PY"/>
              </w:rPr>
              <w:t xml:space="preserve">Emmanuel Britez </w:t>
            </w:r>
            <w:proofErr w:type="spellStart"/>
            <w:r w:rsidRPr="00862E63">
              <w:rPr>
                <w:rFonts w:asciiTheme="majorHAnsi" w:hAnsiTheme="majorHAnsi" w:cstheme="majorHAnsi"/>
                <w:color w:val="000000"/>
                <w:lang w:val="es-PY" w:eastAsia="es-PY"/>
              </w:rPr>
              <w:t>Rettori</w:t>
            </w:r>
            <w:proofErr w:type="spellEnd"/>
          </w:p>
        </w:tc>
      </w:tr>
    </w:tbl>
    <w:p w14:paraId="396FE407" w14:textId="77777777" w:rsidR="00B01EDF" w:rsidRDefault="00B01EDF" w:rsidP="00B01EDF">
      <w:pPr>
        <w:widowControl w:val="0"/>
        <w:autoSpaceDE w:val="0"/>
        <w:autoSpaceDN w:val="0"/>
        <w:spacing w:before="93"/>
        <w:jc w:val="both"/>
        <w:rPr>
          <w:rFonts w:ascii="Calibri Light" w:hAnsi="Calibri Light"/>
          <w:szCs w:val="24"/>
        </w:rPr>
      </w:pPr>
    </w:p>
    <w:p w14:paraId="2866FB82" w14:textId="77777777" w:rsidR="00D200EA" w:rsidRDefault="00D200EA" w:rsidP="00060403">
      <w:pPr>
        <w:pStyle w:val="Prrafodelista"/>
        <w:widowControl w:val="0"/>
        <w:numPr>
          <w:ilvl w:val="1"/>
          <w:numId w:val="2"/>
        </w:numPr>
        <w:autoSpaceDE w:val="0"/>
        <w:autoSpaceDN w:val="0"/>
        <w:spacing w:before="93" w:after="0" w:line="240" w:lineRule="auto"/>
        <w:contextualSpacing w:val="0"/>
        <w:jc w:val="both"/>
        <w:rPr>
          <w:rFonts w:ascii="Calibri Light" w:hAnsi="Calibri Light"/>
          <w:b/>
          <w:bCs/>
          <w:sz w:val="24"/>
          <w:szCs w:val="24"/>
        </w:rPr>
      </w:pPr>
      <w:r>
        <w:rPr>
          <w:rFonts w:ascii="Calibri Light" w:hAnsi="Calibri Light"/>
          <w:b/>
          <w:bCs/>
          <w:sz w:val="24"/>
          <w:szCs w:val="24"/>
        </w:rPr>
        <w:t>OBJETO DE LA SOCIEDAD</w:t>
      </w:r>
    </w:p>
    <w:p w14:paraId="11CB64AC" w14:textId="77777777" w:rsidR="00D200EA" w:rsidRDefault="00D200EA">
      <w:pPr>
        <w:jc w:val="both"/>
        <w:rPr>
          <w:rFonts w:ascii="Calibri Light" w:hAnsi="Calibri Light"/>
          <w:bCs/>
          <w:sz w:val="16"/>
          <w:szCs w:val="16"/>
        </w:rPr>
      </w:pPr>
    </w:p>
    <w:p w14:paraId="42E1E809" w14:textId="77777777" w:rsidR="00D200EA" w:rsidRDefault="00D200EA">
      <w:pPr>
        <w:jc w:val="both"/>
        <w:rPr>
          <w:rFonts w:ascii="Calibri Light" w:hAnsi="Calibri Light"/>
          <w:b/>
          <w:bCs/>
          <w:szCs w:val="24"/>
        </w:rPr>
      </w:pPr>
      <w:r>
        <w:rPr>
          <w:rFonts w:ascii="Calibri Light" w:hAnsi="Calibri Light"/>
          <w:bCs/>
          <w:szCs w:val="24"/>
        </w:rPr>
        <w:t>La Sociedad tiene por objeto:</w:t>
      </w:r>
    </w:p>
    <w:p w14:paraId="6F8F7B08" w14:textId="77777777" w:rsidR="00D200EA" w:rsidRDefault="00D200EA" w:rsidP="00060403">
      <w:pPr>
        <w:pStyle w:val="Prrafodelista"/>
        <w:widowControl w:val="0"/>
        <w:numPr>
          <w:ilvl w:val="0"/>
          <w:numId w:val="4"/>
        </w:numPr>
        <w:autoSpaceDE w:val="0"/>
        <w:autoSpaceDN w:val="0"/>
        <w:spacing w:before="93" w:after="0" w:line="240" w:lineRule="auto"/>
        <w:contextualSpacing w:val="0"/>
        <w:jc w:val="both"/>
        <w:rPr>
          <w:rFonts w:ascii="Calibri Light" w:hAnsi="Calibri Light"/>
          <w:b/>
          <w:bCs/>
          <w:sz w:val="24"/>
          <w:szCs w:val="24"/>
        </w:rPr>
      </w:pPr>
      <w:r>
        <w:rPr>
          <w:rFonts w:ascii="Calibri Light" w:hAnsi="Calibri Light"/>
          <w:b/>
          <w:bCs/>
          <w:sz w:val="24"/>
          <w:szCs w:val="24"/>
        </w:rPr>
        <w:t xml:space="preserve">Actividad principal: </w:t>
      </w:r>
    </w:p>
    <w:p w14:paraId="6E6FD2F8" w14:textId="77777777" w:rsidR="00D200EA" w:rsidRDefault="00D200EA">
      <w:pPr>
        <w:jc w:val="both"/>
        <w:rPr>
          <w:rFonts w:ascii="Calibri Light" w:hAnsi="Calibri Light"/>
          <w:bCs/>
          <w:szCs w:val="24"/>
        </w:rPr>
      </w:pPr>
    </w:p>
    <w:p w14:paraId="52FD780B" w14:textId="10A215BA" w:rsidR="00D200EA" w:rsidRPr="00990815" w:rsidRDefault="00990815" w:rsidP="00990815">
      <w:pPr>
        <w:pStyle w:val="Prrafodelista"/>
        <w:widowControl w:val="0"/>
        <w:numPr>
          <w:ilvl w:val="0"/>
          <w:numId w:val="5"/>
        </w:numPr>
        <w:autoSpaceDE w:val="0"/>
        <w:autoSpaceDN w:val="0"/>
        <w:spacing w:before="93" w:after="0" w:line="240" w:lineRule="auto"/>
        <w:contextualSpacing w:val="0"/>
        <w:jc w:val="both"/>
        <w:rPr>
          <w:rFonts w:ascii="Calibri Light" w:hAnsi="Calibri Light"/>
          <w:sz w:val="24"/>
          <w:szCs w:val="24"/>
          <w:shd w:val="clear" w:color="auto" w:fill="FFFFFF"/>
        </w:rPr>
      </w:pPr>
      <w:r>
        <w:rPr>
          <w:rFonts w:ascii="Calibri Light" w:hAnsi="Calibri Light"/>
          <w:sz w:val="24"/>
          <w:szCs w:val="24"/>
          <w:shd w:val="clear" w:color="auto" w:fill="FFFFFF"/>
          <w:lang w:val="es-ES"/>
        </w:rPr>
        <w:t>A</w:t>
      </w:r>
      <w:r w:rsidRPr="00990815">
        <w:rPr>
          <w:rFonts w:ascii="Calibri Light" w:hAnsi="Calibri Light"/>
          <w:sz w:val="24"/>
          <w:szCs w:val="24"/>
          <w:shd w:val="clear" w:color="auto" w:fill="FFFFFF"/>
        </w:rPr>
        <w:t>CTIVIDADES INMOBILIARIAS REALIZADAS CON BIENES PROPIOS O ARRENDADOS</w:t>
      </w:r>
    </w:p>
    <w:p w14:paraId="56BD2A50" w14:textId="77777777" w:rsidR="00990815" w:rsidRPr="00990815" w:rsidRDefault="00990815" w:rsidP="00990815">
      <w:pPr>
        <w:pStyle w:val="Prrafodelista"/>
        <w:widowControl w:val="0"/>
        <w:autoSpaceDE w:val="0"/>
        <w:autoSpaceDN w:val="0"/>
        <w:spacing w:before="93" w:after="0" w:line="240" w:lineRule="auto"/>
        <w:ind w:left="360"/>
        <w:contextualSpacing w:val="0"/>
        <w:jc w:val="both"/>
        <w:rPr>
          <w:rFonts w:ascii="Calibri Light" w:hAnsi="Calibri Light"/>
          <w:sz w:val="24"/>
          <w:szCs w:val="24"/>
          <w:shd w:val="clear" w:color="auto" w:fill="FFFFFF"/>
        </w:rPr>
      </w:pPr>
    </w:p>
    <w:p w14:paraId="60F312E3" w14:textId="7C15737C" w:rsidR="00D200EA" w:rsidRPr="00990815" w:rsidRDefault="00D200EA" w:rsidP="00990815">
      <w:pPr>
        <w:pStyle w:val="Prrafodelista"/>
        <w:widowControl w:val="0"/>
        <w:numPr>
          <w:ilvl w:val="0"/>
          <w:numId w:val="4"/>
        </w:numPr>
        <w:autoSpaceDE w:val="0"/>
        <w:autoSpaceDN w:val="0"/>
        <w:spacing w:before="93" w:after="0" w:line="240" w:lineRule="auto"/>
        <w:contextualSpacing w:val="0"/>
        <w:jc w:val="both"/>
        <w:rPr>
          <w:rFonts w:ascii="Calibri Light" w:hAnsi="Calibri Light"/>
          <w:b/>
          <w:bCs/>
          <w:sz w:val="24"/>
          <w:szCs w:val="24"/>
        </w:rPr>
      </w:pPr>
      <w:r w:rsidRPr="00990815">
        <w:rPr>
          <w:rFonts w:ascii="Calibri Light" w:hAnsi="Calibri Light"/>
          <w:b/>
          <w:bCs/>
          <w:sz w:val="24"/>
          <w:szCs w:val="24"/>
        </w:rPr>
        <w:t>Actividad secundaria:</w:t>
      </w:r>
    </w:p>
    <w:p w14:paraId="682886F3" w14:textId="77777777" w:rsidR="00D200EA" w:rsidRPr="00990815" w:rsidRDefault="00D200EA" w:rsidP="00990815">
      <w:pPr>
        <w:widowControl w:val="0"/>
        <w:autoSpaceDE w:val="0"/>
        <w:autoSpaceDN w:val="0"/>
        <w:spacing w:before="93"/>
        <w:jc w:val="both"/>
        <w:rPr>
          <w:rFonts w:ascii="Calibri Light" w:hAnsi="Calibri Light"/>
          <w:szCs w:val="24"/>
          <w:shd w:val="clear" w:color="auto" w:fill="FFFFFF"/>
        </w:rPr>
      </w:pPr>
    </w:p>
    <w:p w14:paraId="2E9A9B77" w14:textId="77777777" w:rsidR="00990815" w:rsidRPr="00990815" w:rsidRDefault="00990815" w:rsidP="00990815">
      <w:pPr>
        <w:pStyle w:val="Prrafodelista"/>
        <w:widowControl w:val="0"/>
        <w:numPr>
          <w:ilvl w:val="0"/>
          <w:numId w:val="5"/>
        </w:numPr>
        <w:autoSpaceDE w:val="0"/>
        <w:autoSpaceDN w:val="0"/>
        <w:spacing w:before="93" w:after="0" w:line="240" w:lineRule="auto"/>
        <w:contextualSpacing w:val="0"/>
        <w:jc w:val="both"/>
        <w:rPr>
          <w:rFonts w:ascii="Calibri Light" w:hAnsi="Calibri Light"/>
          <w:sz w:val="24"/>
          <w:szCs w:val="24"/>
          <w:shd w:val="clear" w:color="auto" w:fill="FFFFFF"/>
          <w:lang w:val="es-ES"/>
        </w:rPr>
      </w:pPr>
      <w:r w:rsidRPr="00990815">
        <w:rPr>
          <w:rFonts w:ascii="Calibri Light" w:hAnsi="Calibri Light"/>
          <w:sz w:val="24"/>
          <w:szCs w:val="24"/>
          <w:shd w:val="clear" w:color="auto" w:fill="FFFFFF"/>
          <w:lang w:val="es-ES"/>
        </w:rPr>
        <w:t>COMERCIO AL POR MAYOR DE MATERIAS PRIMAS PECUARIAS Y ANIMALES VIVOS</w:t>
      </w:r>
    </w:p>
    <w:p w14:paraId="5AE1172A" w14:textId="77777777" w:rsidR="00990815" w:rsidRPr="00990815" w:rsidRDefault="00990815" w:rsidP="00990815">
      <w:pPr>
        <w:pStyle w:val="Prrafodelista"/>
        <w:widowControl w:val="0"/>
        <w:numPr>
          <w:ilvl w:val="0"/>
          <w:numId w:val="5"/>
        </w:numPr>
        <w:autoSpaceDE w:val="0"/>
        <w:autoSpaceDN w:val="0"/>
        <w:spacing w:before="93" w:after="0" w:line="240" w:lineRule="auto"/>
        <w:contextualSpacing w:val="0"/>
        <w:jc w:val="both"/>
        <w:rPr>
          <w:rFonts w:ascii="Calibri Light" w:hAnsi="Calibri Light"/>
          <w:sz w:val="24"/>
          <w:szCs w:val="24"/>
          <w:shd w:val="clear" w:color="auto" w:fill="FFFFFF"/>
          <w:lang w:val="es-ES"/>
        </w:rPr>
      </w:pPr>
      <w:r w:rsidRPr="00990815">
        <w:rPr>
          <w:rFonts w:ascii="Calibri Light" w:hAnsi="Calibri Light"/>
          <w:sz w:val="24"/>
          <w:szCs w:val="24"/>
          <w:shd w:val="clear" w:color="auto" w:fill="FFFFFF"/>
          <w:lang w:val="es-ES"/>
        </w:rPr>
        <w:t>CONSTRUCCIÓN DE EDIFICIOS</w:t>
      </w:r>
    </w:p>
    <w:p w14:paraId="40619FC2" w14:textId="77777777" w:rsidR="00990815" w:rsidRPr="00990815" w:rsidRDefault="00990815" w:rsidP="00990815">
      <w:pPr>
        <w:pStyle w:val="Prrafodelista"/>
        <w:widowControl w:val="0"/>
        <w:numPr>
          <w:ilvl w:val="0"/>
          <w:numId w:val="5"/>
        </w:numPr>
        <w:autoSpaceDE w:val="0"/>
        <w:autoSpaceDN w:val="0"/>
        <w:spacing w:before="93" w:after="0" w:line="240" w:lineRule="auto"/>
        <w:contextualSpacing w:val="0"/>
        <w:jc w:val="both"/>
        <w:rPr>
          <w:rFonts w:ascii="Calibri Light" w:hAnsi="Calibri Light"/>
          <w:sz w:val="24"/>
          <w:szCs w:val="24"/>
          <w:shd w:val="clear" w:color="auto" w:fill="FFFFFF"/>
          <w:lang w:val="es-ES"/>
        </w:rPr>
      </w:pPr>
      <w:r w:rsidRPr="00990815">
        <w:rPr>
          <w:rFonts w:ascii="Calibri Light" w:hAnsi="Calibri Light"/>
          <w:sz w:val="24"/>
          <w:szCs w:val="24"/>
          <w:shd w:val="clear" w:color="auto" w:fill="FFFFFF"/>
          <w:lang w:val="es-ES"/>
        </w:rPr>
        <w:t>ACTIVIDADES DE CONSULTORÍA Y GESTIÓN DE SERVICIOS INFORMÁTICOS</w:t>
      </w:r>
    </w:p>
    <w:p w14:paraId="7B5DC027" w14:textId="77777777" w:rsidR="00990815" w:rsidRPr="00990815" w:rsidRDefault="00990815" w:rsidP="00990815">
      <w:pPr>
        <w:pStyle w:val="Prrafodelista"/>
        <w:widowControl w:val="0"/>
        <w:numPr>
          <w:ilvl w:val="0"/>
          <w:numId w:val="5"/>
        </w:numPr>
        <w:autoSpaceDE w:val="0"/>
        <w:autoSpaceDN w:val="0"/>
        <w:spacing w:before="93" w:after="0" w:line="240" w:lineRule="auto"/>
        <w:contextualSpacing w:val="0"/>
        <w:jc w:val="both"/>
        <w:rPr>
          <w:rFonts w:ascii="Calibri Light" w:hAnsi="Calibri Light"/>
          <w:sz w:val="24"/>
          <w:szCs w:val="24"/>
          <w:shd w:val="clear" w:color="auto" w:fill="FFFFFF"/>
          <w:lang w:val="es-ES"/>
        </w:rPr>
      </w:pPr>
      <w:r w:rsidRPr="00990815">
        <w:rPr>
          <w:rFonts w:ascii="Calibri Light" w:hAnsi="Calibri Light"/>
          <w:sz w:val="24"/>
          <w:szCs w:val="24"/>
          <w:shd w:val="clear" w:color="auto" w:fill="FFFFFF"/>
          <w:lang w:val="es-ES"/>
        </w:rPr>
        <w:t>TRANSPORTE TERRESTRE DE CARGA INTERDEPARTAMENTAL E INTERNACIONAL</w:t>
      </w:r>
    </w:p>
    <w:p w14:paraId="4B4A836D" w14:textId="77777777" w:rsidR="00990815" w:rsidRPr="00990815" w:rsidRDefault="00990815" w:rsidP="00990815">
      <w:pPr>
        <w:pStyle w:val="Prrafodelista"/>
        <w:widowControl w:val="0"/>
        <w:numPr>
          <w:ilvl w:val="0"/>
          <w:numId w:val="5"/>
        </w:numPr>
        <w:autoSpaceDE w:val="0"/>
        <w:autoSpaceDN w:val="0"/>
        <w:spacing w:before="93" w:after="0" w:line="240" w:lineRule="auto"/>
        <w:contextualSpacing w:val="0"/>
        <w:jc w:val="both"/>
        <w:rPr>
          <w:rFonts w:ascii="Calibri Light" w:hAnsi="Calibri Light"/>
          <w:sz w:val="24"/>
          <w:szCs w:val="24"/>
          <w:shd w:val="clear" w:color="auto" w:fill="FFFFFF"/>
          <w:lang w:val="es-ES"/>
        </w:rPr>
      </w:pPr>
      <w:r w:rsidRPr="00990815">
        <w:rPr>
          <w:rFonts w:ascii="Calibri Light" w:hAnsi="Calibri Light"/>
          <w:sz w:val="24"/>
          <w:szCs w:val="24"/>
          <w:shd w:val="clear" w:color="auto" w:fill="FFFFFF"/>
          <w:lang w:val="es-ES"/>
        </w:rPr>
        <w:t>COMERCIO AL POR MAYOR DE MADERA</w:t>
      </w:r>
    </w:p>
    <w:p w14:paraId="62CC0100" w14:textId="76F8E802" w:rsidR="00D200EA" w:rsidRDefault="00D200EA">
      <w:pPr>
        <w:pStyle w:val="Prrafodelista"/>
        <w:ind w:left="360"/>
        <w:jc w:val="both"/>
        <w:rPr>
          <w:rFonts w:ascii="Calibri Light" w:hAnsi="Calibri Light"/>
          <w:sz w:val="24"/>
          <w:szCs w:val="24"/>
          <w:shd w:val="clear" w:color="auto" w:fill="FFFFFF"/>
          <w:lang w:val="es-ES"/>
        </w:rPr>
      </w:pPr>
    </w:p>
    <w:p w14:paraId="45E99681" w14:textId="2D3F9D6B" w:rsidR="00862E63" w:rsidRDefault="00862E63">
      <w:pPr>
        <w:pStyle w:val="Prrafodelista"/>
        <w:ind w:left="360"/>
        <w:jc w:val="both"/>
        <w:rPr>
          <w:rFonts w:ascii="Calibri Light" w:hAnsi="Calibri Light"/>
          <w:sz w:val="24"/>
          <w:szCs w:val="24"/>
          <w:shd w:val="clear" w:color="auto" w:fill="FFFFFF"/>
          <w:lang w:val="es-ES"/>
        </w:rPr>
      </w:pPr>
    </w:p>
    <w:p w14:paraId="7C86E171" w14:textId="5D83A881" w:rsidR="00862E63" w:rsidRDefault="00862E63">
      <w:pPr>
        <w:pStyle w:val="Prrafodelista"/>
        <w:ind w:left="360"/>
        <w:jc w:val="both"/>
        <w:rPr>
          <w:rFonts w:ascii="Calibri Light" w:hAnsi="Calibri Light"/>
          <w:sz w:val="24"/>
          <w:szCs w:val="24"/>
          <w:shd w:val="clear" w:color="auto" w:fill="FFFFFF"/>
          <w:lang w:val="es-ES"/>
        </w:rPr>
      </w:pPr>
    </w:p>
    <w:p w14:paraId="1EE451D4" w14:textId="3823FA3F" w:rsidR="00862E63" w:rsidRDefault="00862E63">
      <w:pPr>
        <w:pStyle w:val="Prrafodelista"/>
        <w:ind w:left="360"/>
        <w:jc w:val="both"/>
        <w:rPr>
          <w:rFonts w:ascii="Calibri Light" w:hAnsi="Calibri Light"/>
          <w:sz w:val="24"/>
          <w:szCs w:val="24"/>
          <w:shd w:val="clear" w:color="auto" w:fill="FFFFFF"/>
          <w:lang w:val="es-ES"/>
        </w:rPr>
      </w:pPr>
    </w:p>
    <w:p w14:paraId="5744209F" w14:textId="77777777" w:rsidR="00862E63" w:rsidRPr="00990815" w:rsidRDefault="00862E63">
      <w:pPr>
        <w:pStyle w:val="Prrafodelista"/>
        <w:ind w:left="360"/>
        <w:jc w:val="both"/>
        <w:rPr>
          <w:rFonts w:ascii="Calibri Light" w:hAnsi="Calibri Light"/>
          <w:sz w:val="24"/>
          <w:szCs w:val="24"/>
          <w:shd w:val="clear" w:color="auto" w:fill="FFFFFF"/>
          <w:lang w:val="es-ES"/>
        </w:rPr>
      </w:pPr>
    </w:p>
    <w:p w14:paraId="474F5855" w14:textId="77777777" w:rsidR="00D200EA" w:rsidRDefault="00D200EA" w:rsidP="00060403">
      <w:pPr>
        <w:pStyle w:val="Prrafodelista"/>
        <w:widowControl w:val="0"/>
        <w:numPr>
          <w:ilvl w:val="1"/>
          <w:numId w:val="2"/>
        </w:numPr>
        <w:autoSpaceDE w:val="0"/>
        <w:autoSpaceDN w:val="0"/>
        <w:spacing w:before="93" w:after="0" w:line="240" w:lineRule="auto"/>
        <w:contextualSpacing w:val="0"/>
        <w:jc w:val="both"/>
        <w:rPr>
          <w:rFonts w:ascii="Calibri Light" w:hAnsi="Calibri Light"/>
          <w:b/>
          <w:bCs/>
          <w:sz w:val="24"/>
          <w:szCs w:val="24"/>
        </w:rPr>
      </w:pPr>
      <w:r>
        <w:rPr>
          <w:rFonts w:ascii="Calibri Light" w:hAnsi="Calibri Light"/>
          <w:b/>
          <w:bCs/>
          <w:sz w:val="24"/>
          <w:szCs w:val="24"/>
        </w:rPr>
        <w:lastRenderedPageBreak/>
        <w:t>DURACIÓN DE LA SOCIEDAD</w:t>
      </w:r>
    </w:p>
    <w:p w14:paraId="49FC8DF8" w14:textId="77777777" w:rsidR="00AF454A" w:rsidRDefault="00AF454A">
      <w:pPr>
        <w:jc w:val="both"/>
        <w:rPr>
          <w:rFonts w:ascii="Calibri Light" w:hAnsi="Calibri Light"/>
          <w:szCs w:val="24"/>
        </w:rPr>
      </w:pPr>
    </w:p>
    <w:p w14:paraId="78DF3BCE" w14:textId="77777777" w:rsidR="00D200EA" w:rsidRDefault="00D200EA">
      <w:pPr>
        <w:jc w:val="both"/>
        <w:rPr>
          <w:rFonts w:ascii="Calibri Light" w:hAnsi="Calibri Light"/>
          <w:szCs w:val="24"/>
        </w:rPr>
      </w:pPr>
      <w:r>
        <w:rPr>
          <w:rFonts w:ascii="Calibri Light" w:hAnsi="Calibri Light"/>
          <w:szCs w:val="24"/>
        </w:rPr>
        <w:t>La duración de la sociedad será de noventa y nueve (99) años a contarse desde la fecha de su inscripción en los Registros Públicos, pudiendo este plazo ser prorrogado o disminuido de común acuerdo entre los socios.</w:t>
      </w:r>
    </w:p>
    <w:p w14:paraId="27065070" w14:textId="77777777" w:rsidR="00D200EA" w:rsidRDefault="00D200EA">
      <w:pPr>
        <w:jc w:val="both"/>
        <w:rPr>
          <w:rFonts w:ascii="Calibri Light" w:hAnsi="Calibri Light"/>
          <w:b/>
          <w:bCs/>
          <w:szCs w:val="24"/>
        </w:rPr>
      </w:pPr>
    </w:p>
    <w:p w14:paraId="3848A33E" w14:textId="77777777" w:rsidR="00D200EA" w:rsidRDefault="00D200EA" w:rsidP="00060403">
      <w:pPr>
        <w:pStyle w:val="Prrafodelista"/>
        <w:widowControl w:val="0"/>
        <w:numPr>
          <w:ilvl w:val="1"/>
          <w:numId w:val="2"/>
        </w:numPr>
        <w:autoSpaceDE w:val="0"/>
        <w:autoSpaceDN w:val="0"/>
        <w:spacing w:before="93" w:after="0" w:line="240" w:lineRule="auto"/>
        <w:contextualSpacing w:val="0"/>
        <w:jc w:val="both"/>
        <w:rPr>
          <w:rFonts w:ascii="Calibri Light" w:hAnsi="Calibri Light"/>
          <w:b/>
          <w:bCs/>
          <w:sz w:val="24"/>
          <w:szCs w:val="24"/>
        </w:rPr>
      </w:pPr>
      <w:r>
        <w:rPr>
          <w:rFonts w:ascii="Calibri Light" w:hAnsi="Calibri Light"/>
          <w:b/>
          <w:bCs/>
          <w:sz w:val="24"/>
          <w:szCs w:val="24"/>
        </w:rPr>
        <w:t>DOMICILIO</w:t>
      </w:r>
    </w:p>
    <w:p w14:paraId="55AB5119" w14:textId="77777777" w:rsidR="00AF454A" w:rsidRDefault="00AF454A">
      <w:pPr>
        <w:jc w:val="both"/>
        <w:rPr>
          <w:rFonts w:ascii="Calibri Light" w:hAnsi="Calibri Light"/>
          <w:szCs w:val="24"/>
        </w:rPr>
      </w:pPr>
    </w:p>
    <w:p w14:paraId="2853022D" w14:textId="77777777" w:rsidR="00D200EA" w:rsidRDefault="00D200EA">
      <w:pPr>
        <w:jc w:val="both"/>
        <w:rPr>
          <w:rFonts w:ascii="Calibri Light" w:hAnsi="Calibri Light"/>
          <w:szCs w:val="24"/>
        </w:rPr>
      </w:pPr>
      <w:r>
        <w:rPr>
          <w:rFonts w:ascii="Calibri Light" w:hAnsi="Calibri Light"/>
          <w:szCs w:val="24"/>
        </w:rPr>
        <w:t xml:space="preserve">El domicilio legal de la sociedad, se fija en la Distrito María Antonia del Departamento de Paraguarí, con oficina Administrativa en Manuel del Castillo Nº 4847 casi Rodolfo </w:t>
      </w:r>
      <w:proofErr w:type="spellStart"/>
      <w:r>
        <w:rPr>
          <w:rFonts w:ascii="Calibri Light" w:hAnsi="Calibri Light"/>
          <w:szCs w:val="24"/>
        </w:rPr>
        <w:t>Zotti</w:t>
      </w:r>
      <w:proofErr w:type="spellEnd"/>
      <w:r>
        <w:rPr>
          <w:rFonts w:ascii="Calibri Light" w:hAnsi="Calibri Light"/>
          <w:szCs w:val="24"/>
        </w:rPr>
        <w:t xml:space="preserve"> de la ciudad de Asunción, pudiendo establecer sucursales, agencias, depósitos, fabricas, oficinas, anexos y demás representaciones, así como domicilios especiales dentro y fuera del país por común acuerdo de los socios. </w:t>
      </w:r>
    </w:p>
    <w:p w14:paraId="138746E0" w14:textId="6BA45684" w:rsidR="00D200EA" w:rsidRDefault="00D200EA">
      <w:pPr>
        <w:jc w:val="both"/>
        <w:rPr>
          <w:rFonts w:ascii="Calibri Light" w:hAnsi="Calibri Light"/>
          <w:b/>
          <w:bCs/>
          <w:szCs w:val="24"/>
        </w:rPr>
      </w:pPr>
    </w:p>
    <w:p w14:paraId="49090F12" w14:textId="77777777" w:rsidR="00D200EA" w:rsidRDefault="00D200EA">
      <w:pPr>
        <w:jc w:val="both"/>
        <w:rPr>
          <w:rFonts w:ascii="Calibri Light" w:hAnsi="Calibri Light"/>
          <w:b/>
          <w:bCs/>
          <w:szCs w:val="24"/>
        </w:rPr>
      </w:pPr>
      <w:r>
        <w:rPr>
          <w:rFonts w:ascii="Calibri Light" w:hAnsi="Calibri Light"/>
          <w:b/>
          <w:bCs/>
          <w:szCs w:val="24"/>
        </w:rPr>
        <w:t xml:space="preserve">NOTA 2 - </w:t>
      </w:r>
      <w:r>
        <w:rPr>
          <w:rFonts w:ascii="Calibri Light" w:hAnsi="Calibri Light"/>
          <w:b/>
          <w:bCs/>
          <w:szCs w:val="24"/>
          <w:u w:val="single"/>
        </w:rPr>
        <w:t>BASE DE PREPARACIÓN DE LOS ESTADOS FINANCIEROS</w:t>
      </w:r>
    </w:p>
    <w:p w14:paraId="7B9407EB" w14:textId="77777777" w:rsidR="00D200EA" w:rsidRDefault="00D200EA">
      <w:pPr>
        <w:jc w:val="both"/>
        <w:rPr>
          <w:rFonts w:ascii="Calibri Light" w:hAnsi="Calibri Light"/>
          <w:szCs w:val="24"/>
        </w:rPr>
      </w:pPr>
    </w:p>
    <w:p w14:paraId="7900AF2A" w14:textId="77777777" w:rsidR="00D200EA" w:rsidRDefault="00D200EA">
      <w:pPr>
        <w:jc w:val="both"/>
        <w:rPr>
          <w:rFonts w:ascii="Calibri Light" w:hAnsi="Calibri Light"/>
          <w:szCs w:val="24"/>
        </w:rPr>
      </w:pPr>
      <w:r>
        <w:rPr>
          <w:rFonts w:ascii="Calibri Light" w:hAnsi="Calibri Light"/>
          <w:szCs w:val="24"/>
        </w:rPr>
        <w:t>Los presentes estados financieros han sido confeccionados de acuerdo con las normas, reglamentaciones e instrucciones contables establecidas y fueron preparados sobre la base de cifras históricas, las cuales se encuentran basadas en las Normas Internacionales de Información Financiera y en las leyes nacionales vigentes.</w:t>
      </w:r>
    </w:p>
    <w:p w14:paraId="2A4CD492" w14:textId="77777777" w:rsidR="00D200EA" w:rsidRDefault="00D200EA">
      <w:pPr>
        <w:jc w:val="both"/>
        <w:rPr>
          <w:rFonts w:ascii="Calibri Light" w:hAnsi="Calibri Light"/>
          <w:szCs w:val="24"/>
        </w:rPr>
      </w:pPr>
      <w:r>
        <w:rPr>
          <w:rFonts w:ascii="Calibri Light" w:hAnsi="Calibri Light"/>
          <w:szCs w:val="24"/>
        </w:rPr>
        <w:t>Considerando que la sociedad es una empresa ganadera, agrícola y forestal en el Balance General se identifican una serie de partidas que hacen la distinción de este estado financieros con respecto de otros tipos de empresas, como son: las partidas de inventario y activo fijo.</w:t>
      </w:r>
    </w:p>
    <w:p w14:paraId="53239078" w14:textId="77777777" w:rsidR="00492A52" w:rsidRDefault="00D200EA" w:rsidP="00492A52">
      <w:pPr>
        <w:jc w:val="both"/>
        <w:rPr>
          <w:rFonts w:ascii="Calibri Light" w:hAnsi="Calibri Light"/>
          <w:szCs w:val="24"/>
        </w:rPr>
      </w:pPr>
      <w:r>
        <w:rPr>
          <w:rFonts w:ascii="Calibri Light" w:hAnsi="Calibri Light"/>
          <w:szCs w:val="24"/>
        </w:rPr>
        <w:t>Los presentes estados financieros han sido preparados de acuerdo con principios de contabilidad generalmente aceptados y conforme a las normas impositivas que rigen actualmente y corresponden al periodo comprendido entre el 1 de enero y el 31 de diciembre del 2023.</w:t>
      </w:r>
    </w:p>
    <w:p w14:paraId="55A8D308" w14:textId="553AFDB3" w:rsidR="00D200EA" w:rsidRDefault="00D200EA" w:rsidP="00492A52">
      <w:pPr>
        <w:jc w:val="both"/>
        <w:rPr>
          <w:rFonts w:ascii="Calibri Light" w:hAnsi="Calibri Light"/>
          <w:b/>
          <w:bCs/>
          <w:szCs w:val="24"/>
        </w:rPr>
      </w:pPr>
      <w:r>
        <w:rPr>
          <w:rFonts w:ascii="Calibri Light" w:hAnsi="Calibri Light"/>
          <w:b/>
          <w:bCs/>
          <w:szCs w:val="24"/>
        </w:rPr>
        <w:t>Normas Internacionales de Contabilidad (NIC)</w:t>
      </w:r>
    </w:p>
    <w:p w14:paraId="48B4AA87" w14:textId="77777777" w:rsidR="00D200EA" w:rsidRDefault="00D200EA">
      <w:pPr>
        <w:jc w:val="both"/>
        <w:rPr>
          <w:rFonts w:ascii="Calibri Light" w:hAnsi="Calibri Light"/>
          <w:szCs w:val="24"/>
        </w:rPr>
      </w:pPr>
      <w:r>
        <w:rPr>
          <w:rFonts w:ascii="Calibri Light" w:hAnsi="Calibri Light"/>
          <w:szCs w:val="24"/>
        </w:rPr>
        <w:t>Las NIC, como se le conoce popularmente, son un conjunto de normas o leyes que establecen la información que deben presentar en los estados financieros y la forma en que esa información debe aparecer, en dichos estados. Las NIC no son leyes físicas o naturales que esperaban su descubrimiento, sino más bien normas que el hombre, de acuerdo con sus experiencias comerciales, ha considerado de importancias en la presentación de la información financiera.</w:t>
      </w:r>
    </w:p>
    <w:p w14:paraId="55FEE7F7" w14:textId="77777777" w:rsidR="00D200EA" w:rsidRDefault="00D200EA">
      <w:pPr>
        <w:jc w:val="both"/>
        <w:rPr>
          <w:rFonts w:ascii="Calibri Light" w:hAnsi="Calibri Light"/>
          <w:szCs w:val="24"/>
        </w:rPr>
      </w:pPr>
      <w:r>
        <w:rPr>
          <w:rFonts w:ascii="Calibri Light" w:hAnsi="Calibri Light"/>
          <w:szCs w:val="24"/>
        </w:rPr>
        <w:t>Son normas de alta calidad, orientadas al inversor, cuyo objetivo es reflejar la esencia económica de las operaciones del negocio, y presentar una imagen fiel de la situación financiera de una empresa.</w:t>
      </w:r>
    </w:p>
    <w:p w14:paraId="2F15D04A" w14:textId="77777777" w:rsidR="00D200EA" w:rsidRDefault="00D200EA">
      <w:pPr>
        <w:jc w:val="both"/>
        <w:rPr>
          <w:rFonts w:ascii="Calibri Light" w:hAnsi="Calibri Light"/>
          <w:szCs w:val="24"/>
        </w:rPr>
      </w:pPr>
      <w:r>
        <w:rPr>
          <w:rFonts w:ascii="Calibri Light" w:hAnsi="Calibri Light"/>
          <w:szCs w:val="24"/>
        </w:rPr>
        <w:t>Estas Normas deben aplicarse a la revelación de todas las políticas contables significativas adoptadas para la preparación y presentación de los estados financieros.</w:t>
      </w:r>
    </w:p>
    <w:p w14:paraId="72E46D63" w14:textId="77777777" w:rsidR="00D200EA" w:rsidRDefault="00D200EA">
      <w:pPr>
        <w:jc w:val="both"/>
        <w:rPr>
          <w:rFonts w:ascii="Calibri Light" w:hAnsi="Calibri Light"/>
          <w:szCs w:val="24"/>
        </w:rPr>
      </w:pPr>
      <w:r>
        <w:rPr>
          <w:rFonts w:ascii="Calibri Light" w:hAnsi="Calibri Light"/>
          <w:szCs w:val="24"/>
        </w:rPr>
        <w:t>El término Estados Financieros se refiere al Balance General, Estado de Resultados o de Ganancias y Pérdidas, Estado de Flujos de Efectivo, Notas y otros estados y material explicativo que sean identificados como parte de los Estados Financieros.</w:t>
      </w:r>
    </w:p>
    <w:p w14:paraId="40456C3F" w14:textId="77777777" w:rsidR="00D200EA" w:rsidRDefault="00D200EA">
      <w:pPr>
        <w:jc w:val="both"/>
        <w:rPr>
          <w:rFonts w:ascii="Calibri Light" w:hAnsi="Calibri Light"/>
          <w:szCs w:val="24"/>
        </w:rPr>
      </w:pPr>
      <w:r>
        <w:rPr>
          <w:rFonts w:ascii="Calibri Light" w:hAnsi="Calibri Light"/>
          <w:szCs w:val="24"/>
        </w:rPr>
        <w:lastRenderedPageBreak/>
        <w:t>Es importante señalar que existen hechos que ocurrieron entre la fecha del balance y su emisión, los cuales podrían implicar posteriores ajustes a los activos y pasivos o su revelación en notas.</w:t>
      </w:r>
    </w:p>
    <w:p w14:paraId="42567B56" w14:textId="77777777" w:rsidR="00D200EA" w:rsidRDefault="00D200EA">
      <w:pPr>
        <w:jc w:val="both"/>
        <w:rPr>
          <w:rFonts w:ascii="Calibri Light" w:hAnsi="Calibri Light"/>
          <w:szCs w:val="24"/>
        </w:rPr>
      </w:pPr>
    </w:p>
    <w:p w14:paraId="0AC672E7" w14:textId="77777777" w:rsidR="00D200EA" w:rsidRDefault="00D200EA" w:rsidP="00060403">
      <w:pPr>
        <w:pStyle w:val="Prrafodelista"/>
        <w:widowControl w:val="0"/>
        <w:numPr>
          <w:ilvl w:val="0"/>
          <w:numId w:val="6"/>
        </w:numPr>
        <w:autoSpaceDE w:val="0"/>
        <w:autoSpaceDN w:val="0"/>
        <w:spacing w:before="93" w:after="0" w:line="240" w:lineRule="auto"/>
        <w:contextualSpacing w:val="0"/>
        <w:jc w:val="both"/>
        <w:rPr>
          <w:rFonts w:ascii="Calibri Light" w:hAnsi="Calibri Light"/>
          <w:b/>
          <w:bCs/>
          <w:sz w:val="24"/>
          <w:szCs w:val="24"/>
        </w:rPr>
      </w:pPr>
      <w:r>
        <w:rPr>
          <w:rFonts w:ascii="Calibri Light" w:hAnsi="Calibri Light"/>
          <w:b/>
          <w:bCs/>
          <w:sz w:val="24"/>
          <w:szCs w:val="24"/>
        </w:rPr>
        <w:t>Principios de Contabilidad generalmente aceptados conocidos como (PCGA)</w:t>
      </w:r>
    </w:p>
    <w:p w14:paraId="7A32C787" w14:textId="77777777" w:rsidR="00D200EA" w:rsidRDefault="00D200EA">
      <w:pPr>
        <w:jc w:val="both"/>
        <w:rPr>
          <w:rFonts w:ascii="Calibri Light" w:hAnsi="Calibri Light"/>
          <w:szCs w:val="24"/>
        </w:rPr>
      </w:pPr>
      <w:r>
        <w:rPr>
          <w:rFonts w:ascii="Calibri Light" w:hAnsi="Calibri Light"/>
          <w:szCs w:val="24"/>
        </w:rPr>
        <w:t>Son un conjunto de reglas generales y normas que sirven de guía contable para formular criterios referidos a la medición del patrimonio y a la información de los elementos patrimoniales y económicos de un ente. Los PCGA constituyen parámetros para que la confección de los Estados Financieros sea sobre la base de métodos uniformes de técnica contable.</w:t>
      </w:r>
    </w:p>
    <w:p w14:paraId="091D8E6B" w14:textId="77777777" w:rsidR="00D200EA" w:rsidRDefault="00D200EA">
      <w:pPr>
        <w:jc w:val="both"/>
        <w:rPr>
          <w:rFonts w:ascii="Calibri Light" w:hAnsi="Calibri Light"/>
          <w:szCs w:val="24"/>
        </w:rPr>
      </w:pPr>
    </w:p>
    <w:p w14:paraId="4DED4276" w14:textId="77777777" w:rsidR="00D200EA" w:rsidRDefault="00D200EA" w:rsidP="00060403">
      <w:pPr>
        <w:pStyle w:val="Prrafodelista"/>
        <w:widowControl w:val="0"/>
        <w:numPr>
          <w:ilvl w:val="0"/>
          <w:numId w:val="6"/>
        </w:numPr>
        <w:autoSpaceDE w:val="0"/>
        <w:autoSpaceDN w:val="0"/>
        <w:spacing w:before="93" w:after="0" w:line="240" w:lineRule="auto"/>
        <w:contextualSpacing w:val="0"/>
        <w:jc w:val="both"/>
        <w:rPr>
          <w:rFonts w:ascii="Calibri Light" w:hAnsi="Calibri Light"/>
          <w:b/>
          <w:bCs/>
          <w:sz w:val="24"/>
          <w:szCs w:val="24"/>
        </w:rPr>
      </w:pPr>
      <w:r>
        <w:rPr>
          <w:rFonts w:ascii="Calibri Light" w:hAnsi="Calibri Light"/>
          <w:b/>
          <w:bCs/>
          <w:sz w:val="24"/>
          <w:szCs w:val="24"/>
        </w:rPr>
        <w:t>Régimen de arrendamientos financieros leasing</w:t>
      </w:r>
    </w:p>
    <w:p w14:paraId="221B8D6C" w14:textId="77777777" w:rsidR="00D200EA" w:rsidRDefault="00D200EA">
      <w:pPr>
        <w:jc w:val="both"/>
        <w:rPr>
          <w:rFonts w:ascii="Calibri Light" w:hAnsi="Calibri Light"/>
          <w:szCs w:val="24"/>
        </w:rPr>
      </w:pPr>
      <w:r>
        <w:rPr>
          <w:rFonts w:ascii="Calibri Light" w:hAnsi="Calibri Light"/>
          <w:szCs w:val="24"/>
        </w:rPr>
        <w:t>Es un régimen por el cual se utiliza el bien durante la mayor parte de su vida útil asumiendo todos los riesgos, a cambio de la obligación de pagar al arrendador por este derecho. Al inicio del contrato, el arrendatario debe registrar un activo por el bien arrendado y un pasivo por los pagos futuros.</w:t>
      </w:r>
    </w:p>
    <w:p w14:paraId="160D38EF" w14:textId="77777777" w:rsidR="00AF454A" w:rsidRDefault="00AF454A">
      <w:pPr>
        <w:jc w:val="both"/>
        <w:rPr>
          <w:rFonts w:ascii="Calibri Light" w:hAnsi="Calibri Light"/>
          <w:szCs w:val="24"/>
        </w:rPr>
      </w:pPr>
    </w:p>
    <w:p w14:paraId="144DF45B" w14:textId="77777777" w:rsidR="00D200EA" w:rsidRDefault="00D200EA" w:rsidP="00060403">
      <w:pPr>
        <w:pStyle w:val="Prrafodelista"/>
        <w:widowControl w:val="0"/>
        <w:numPr>
          <w:ilvl w:val="0"/>
          <w:numId w:val="6"/>
        </w:numPr>
        <w:autoSpaceDE w:val="0"/>
        <w:autoSpaceDN w:val="0"/>
        <w:spacing w:before="93" w:after="0" w:line="240" w:lineRule="auto"/>
        <w:contextualSpacing w:val="0"/>
        <w:jc w:val="both"/>
        <w:rPr>
          <w:rFonts w:ascii="Calibri Light" w:hAnsi="Calibri Light"/>
          <w:b/>
          <w:bCs/>
          <w:sz w:val="24"/>
          <w:szCs w:val="24"/>
        </w:rPr>
      </w:pPr>
      <w:r>
        <w:rPr>
          <w:rFonts w:ascii="Calibri Light" w:hAnsi="Calibri Light"/>
          <w:b/>
          <w:bCs/>
          <w:sz w:val="24"/>
          <w:szCs w:val="24"/>
        </w:rPr>
        <w:t>Reconocimiento, valoración y revelación de información de las inversiones inmobiliarias</w:t>
      </w:r>
    </w:p>
    <w:p w14:paraId="0DA3FE22" w14:textId="77777777" w:rsidR="00D200EA" w:rsidRDefault="00D200EA">
      <w:pPr>
        <w:jc w:val="both"/>
        <w:rPr>
          <w:rFonts w:ascii="Calibri Light" w:hAnsi="Calibri Light"/>
          <w:szCs w:val="24"/>
        </w:rPr>
      </w:pPr>
      <w:r>
        <w:rPr>
          <w:rFonts w:ascii="Calibri Light" w:hAnsi="Calibri Light"/>
          <w:szCs w:val="24"/>
        </w:rPr>
        <w:t>Esta Norma será aplicable para la valoración en los Estados Financieros de un arrendatario, de los derechos sobre un inmueble mantenido en régimen de arrendamiento y que se contabilice como un arrendamiento financiero, también se aplicará para la valoración en los Estados Financieros de un arrendador, de las inversiones inmobiliarias arrendadas en régimen de arrendamiento operativo. Esta Norma no trata los problemas cubiertos en la NIC 17 Arrendamientos, entre los que se incluyen los siguientes:</w:t>
      </w:r>
    </w:p>
    <w:p w14:paraId="6759253B" w14:textId="77777777" w:rsidR="00D200EA" w:rsidRDefault="00D200EA" w:rsidP="00060403">
      <w:pPr>
        <w:pStyle w:val="Prrafodelista"/>
        <w:widowControl w:val="0"/>
        <w:numPr>
          <w:ilvl w:val="0"/>
          <w:numId w:val="7"/>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Clasificación de los arrendamientos como arrendamientos financieros u operativos;</w:t>
      </w:r>
    </w:p>
    <w:p w14:paraId="61F64231" w14:textId="77777777" w:rsidR="00D200EA" w:rsidRDefault="00D200EA" w:rsidP="00060403">
      <w:pPr>
        <w:pStyle w:val="Prrafodelista"/>
        <w:widowControl w:val="0"/>
        <w:numPr>
          <w:ilvl w:val="0"/>
          <w:numId w:val="7"/>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Reconocimiento de las rentas por arrendamiento de inversiones inmobiliarias (ver también NIC 18 Ingresos ordinarios);</w:t>
      </w:r>
    </w:p>
    <w:p w14:paraId="3F563202" w14:textId="77777777" w:rsidR="00D200EA" w:rsidRDefault="00D200EA" w:rsidP="00060403">
      <w:pPr>
        <w:pStyle w:val="Prrafodelista"/>
        <w:widowControl w:val="0"/>
        <w:numPr>
          <w:ilvl w:val="0"/>
          <w:numId w:val="7"/>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Valoración, en los estados financieros del arrendatario, de los derechos sobre inmuebles mantenidos en régimen arrendamiento operativo;</w:t>
      </w:r>
    </w:p>
    <w:p w14:paraId="68C95941" w14:textId="77777777" w:rsidR="00D200EA" w:rsidRDefault="00D200EA" w:rsidP="00060403">
      <w:pPr>
        <w:pStyle w:val="Prrafodelista"/>
        <w:widowControl w:val="0"/>
        <w:numPr>
          <w:ilvl w:val="0"/>
          <w:numId w:val="7"/>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 xml:space="preserve">Valoración, en los estados financieros del arrendador, de su inversión neta en un arrendamiento financiero; </w:t>
      </w:r>
    </w:p>
    <w:p w14:paraId="0F720D59" w14:textId="77777777" w:rsidR="00D200EA" w:rsidRDefault="00D200EA" w:rsidP="00060403">
      <w:pPr>
        <w:pStyle w:val="Prrafodelista"/>
        <w:widowControl w:val="0"/>
        <w:numPr>
          <w:ilvl w:val="0"/>
          <w:numId w:val="7"/>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Contabilización de las transacciones de venta con arrendamiento posterior, e,</w:t>
      </w:r>
    </w:p>
    <w:p w14:paraId="3AB26741" w14:textId="77777777" w:rsidR="00990815" w:rsidRPr="00990815" w:rsidRDefault="00D200EA" w:rsidP="005C5F73">
      <w:pPr>
        <w:pStyle w:val="Prrafodelista"/>
        <w:widowControl w:val="0"/>
        <w:numPr>
          <w:ilvl w:val="0"/>
          <w:numId w:val="8"/>
        </w:numPr>
        <w:autoSpaceDE w:val="0"/>
        <w:autoSpaceDN w:val="0"/>
        <w:spacing w:before="93" w:after="0" w:line="240" w:lineRule="auto"/>
        <w:contextualSpacing w:val="0"/>
        <w:jc w:val="both"/>
        <w:rPr>
          <w:rFonts w:ascii="Calibri Light" w:hAnsi="Calibri Light"/>
          <w:b/>
          <w:bCs/>
          <w:sz w:val="24"/>
          <w:szCs w:val="24"/>
        </w:rPr>
      </w:pPr>
      <w:r w:rsidRPr="00990815">
        <w:rPr>
          <w:rFonts w:ascii="Calibri Light" w:hAnsi="Calibri Light"/>
          <w:sz w:val="24"/>
          <w:szCs w:val="24"/>
        </w:rPr>
        <w:t>Información a revelar sobre arrendamientos financieros y operativos;</w:t>
      </w:r>
    </w:p>
    <w:p w14:paraId="1F9B02E2" w14:textId="0AF6D768" w:rsidR="00D200EA" w:rsidRPr="00990815" w:rsidRDefault="00D200EA" w:rsidP="005C5F73">
      <w:pPr>
        <w:pStyle w:val="Prrafodelista"/>
        <w:widowControl w:val="0"/>
        <w:numPr>
          <w:ilvl w:val="0"/>
          <w:numId w:val="8"/>
        </w:numPr>
        <w:autoSpaceDE w:val="0"/>
        <w:autoSpaceDN w:val="0"/>
        <w:spacing w:before="93" w:after="0" w:line="240" w:lineRule="auto"/>
        <w:contextualSpacing w:val="0"/>
        <w:jc w:val="both"/>
        <w:rPr>
          <w:rFonts w:ascii="Calibri Light" w:hAnsi="Calibri Light"/>
          <w:b/>
          <w:bCs/>
          <w:sz w:val="24"/>
          <w:szCs w:val="24"/>
        </w:rPr>
      </w:pPr>
      <w:r w:rsidRPr="00990815">
        <w:rPr>
          <w:rFonts w:ascii="Calibri Light" w:hAnsi="Calibri Light"/>
          <w:b/>
          <w:bCs/>
          <w:sz w:val="24"/>
          <w:szCs w:val="24"/>
        </w:rPr>
        <w:t>Información a revelar en relación con la actividad agrícola y su presentación en los estados financieros.</w:t>
      </w:r>
    </w:p>
    <w:p w14:paraId="18CA5865" w14:textId="77777777" w:rsidR="00D200EA" w:rsidRDefault="00D200EA">
      <w:pPr>
        <w:jc w:val="both"/>
        <w:rPr>
          <w:rFonts w:ascii="Calibri Light" w:hAnsi="Calibri Light"/>
          <w:szCs w:val="24"/>
        </w:rPr>
      </w:pPr>
      <w:r>
        <w:rPr>
          <w:rFonts w:ascii="Calibri Light" w:hAnsi="Calibri Light"/>
          <w:szCs w:val="24"/>
        </w:rPr>
        <w:t>Según la NIC 41, esta Norma debe aplicarse para la contabilización de lo siguiente, siempre que se encuentre relacionado con la actividad agrícola:</w:t>
      </w:r>
    </w:p>
    <w:p w14:paraId="25ADC853" w14:textId="77777777" w:rsidR="00D200EA" w:rsidRDefault="00D200EA" w:rsidP="00060403">
      <w:pPr>
        <w:pStyle w:val="Prrafodelista"/>
        <w:widowControl w:val="0"/>
        <w:numPr>
          <w:ilvl w:val="0"/>
          <w:numId w:val="9"/>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Activos biológicos;</w:t>
      </w:r>
    </w:p>
    <w:p w14:paraId="16EAE362" w14:textId="77777777" w:rsidR="00D200EA" w:rsidRDefault="00D200EA" w:rsidP="00060403">
      <w:pPr>
        <w:pStyle w:val="Prrafodelista"/>
        <w:widowControl w:val="0"/>
        <w:numPr>
          <w:ilvl w:val="0"/>
          <w:numId w:val="9"/>
        </w:numPr>
        <w:autoSpaceDE w:val="0"/>
        <w:autoSpaceDN w:val="0"/>
        <w:spacing w:before="93" w:after="0" w:line="240" w:lineRule="auto"/>
        <w:contextualSpacing w:val="0"/>
        <w:jc w:val="both"/>
        <w:rPr>
          <w:rFonts w:ascii="Calibri Light" w:hAnsi="Calibri Light"/>
          <w:sz w:val="24"/>
          <w:szCs w:val="24"/>
        </w:rPr>
      </w:pPr>
      <w:r>
        <w:rPr>
          <w:rFonts w:ascii="Calibri Light" w:hAnsi="Calibri Light"/>
          <w:sz w:val="24"/>
          <w:szCs w:val="24"/>
        </w:rPr>
        <w:t>Productos agrícolas en el punto de su cosecha o recolección.</w:t>
      </w:r>
    </w:p>
    <w:p w14:paraId="4C21E82A" w14:textId="77777777" w:rsidR="00D200EA" w:rsidRDefault="00D200EA">
      <w:pPr>
        <w:jc w:val="both"/>
        <w:rPr>
          <w:rFonts w:ascii="Calibri Light" w:hAnsi="Calibri Light"/>
          <w:szCs w:val="24"/>
        </w:rPr>
      </w:pPr>
      <w:r>
        <w:rPr>
          <w:rFonts w:ascii="Calibri Light" w:hAnsi="Calibri Light"/>
          <w:szCs w:val="24"/>
        </w:rPr>
        <w:lastRenderedPageBreak/>
        <w:t xml:space="preserve">Reconocimiento y valoración: La empresa debe proceder a reconocer un activo biológico o un producto agrícola cuando, y solo cuando: </w:t>
      </w:r>
    </w:p>
    <w:p w14:paraId="4BD46AA0" w14:textId="77777777" w:rsidR="00D200EA" w:rsidRDefault="00D200EA">
      <w:pPr>
        <w:jc w:val="both"/>
        <w:rPr>
          <w:rFonts w:ascii="Calibri Light" w:hAnsi="Calibri Light"/>
          <w:szCs w:val="24"/>
        </w:rPr>
      </w:pPr>
      <w:r>
        <w:rPr>
          <w:rFonts w:ascii="Calibri Light" w:hAnsi="Calibri Light"/>
          <w:szCs w:val="24"/>
        </w:rPr>
        <w:t xml:space="preserve">(a) la empresa controla el activo como resultado de sucesos pasados; </w:t>
      </w:r>
    </w:p>
    <w:p w14:paraId="2F0B4E06" w14:textId="77777777" w:rsidR="00D200EA" w:rsidRDefault="00D200EA">
      <w:pPr>
        <w:jc w:val="both"/>
        <w:rPr>
          <w:rFonts w:ascii="Calibri Light" w:hAnsi="Calibri Light"/>
          <w:szCs w:val="24"/>
        </w:rPr>
      </w:pPr>
      <w:r>
        <w:rPr>
          <w:rFonts w:ascii="Calibri Light" w:hAnsi="Calibri Light"/>
          <w:szCs w:val="24"/>
        </w:rPr>
        <w:t xml:space="preserve">(b) es probable que fluyan a la empresa beneficios económico futuros asociados con el activo; y </w:t>
      </w:r>
    </w:p>
    <w:p w14:paraId="5FBD041C" w14:textId="77777777" w:rsidR="00D200EA" w:rsidRDefault="00D200EA">
      <w:pPr>
        <w:jc w:val="both"/>
        <w:rPr>
          <w:rFonts w:ascii="Calibri Light" w:hAnsi="Calibri Light"/>
          <w:szCs w:val="24"/>
        </w:rPr>
      </w:pPr>
      <w:r>
        <w:rPr>
          <w:rFonts w:ascii="Calibri Light" w:hAnsi="Calibri Light"/>
          <w:szCs w:val="24"/>
        </w:rPr>
        <w:t>(c) el valor razonable o el coste del activo pueden ser valorados en forma fiable.</w:t>
      </w:r>
    </w:p>
    <w:p w14:paraId="71538E65" w14:textId="77777777" w:rsidR="00D200EA" w:rsidRDefault="00D200EA">
      <w:pPr>
        <w:jc w:val="both"/>
        <w:rPr>
          <w:rFonts w:ascii="Calibri Light" w:hAnsi="Calibri Light"/>
          <w:szCs w:val="24"/>
        </w:rPr>
      </w:pPr>
      <w:r>
        <w:rPr>
          <w:rFonts w:ascii="Calibri Light" w:hAnsi="Calibri Light"/>
          <w:szCs w:val="24"/>
        </w:rPr>
        <w:t>En la actividad agrícola, el control puede ponerse en evidencia mediante, por ejemplo, la propiedad legal del ganado vacuno y marcado con hierro o por otro medio de las reses en el momento de la adquisición, el nacimiento o destete. Los beneficios futuros se evalúan, normalmente, por la valoración de los atributos físicos significativos.</w:t>
      </w:r>
    </w:p>
    <w:p w14:paraId="2D8AABEF" w14:textId="77777777" w:rsidR="00D200EA" w:rsidRDefault="00D200EA">
      <w:pPr>
        <w:jc w:val="both"/>
        <w:rPr>
          <w:rFonts w:ascii="Calibri Light" w:hAnsi="Calibri Light"/>
          <w:szCs w:val="24"/>
        </w:rPr>
      </w:pPr>
      <w:r>
        <w:rPr>
          <w:rFonts w:ascii="Calibri Light" w:hAnsi="Calibri Light"/>
          <w:szCs w:val="24"/>
        </w:rPr>
        <w:t>Un activo biológico debe ser valorado, tanto en el momento de su reconocimiento inicial como en la fecha de cada balance, según su valor razonable menos los costes estimados en el punto de venta, excepto en el caso de que el valor razonable no pueda ser determinado con fiabilidad.</w:t>
      </w:r>
    </w:p>
    <w:p w14:paraId="3BF2B163" w14:textId="77777777" w:rsidR="00D200EA" w:rsidRDefault="00D200EA">
      <w:pPr>
        <w:jc w:val="both"/>
        <w:rPr>
          <w:rFonts w:ascii="Calibri Light" w:hAnsi="Calibri Light"/>
          <w:szCs w:val="24"/>
        </w:rPr>
      </w:pPr>
      <w:r>
        <w:rPr>
          <w:rFonts w:ascii="Calibri Light" w:hAnsi="Calibri Light"/>
          <w:szCs w:val="24"/>
        </w:rPr>
        <w:t>Los productos agrícolas cosechados o recolectados de los activos biológicos de una empresa deben ser valorados, en el punto de cosecha o recolección, según su valor razonable menos los costes estimados en el punto de venta.</w:t>
      </w:r>
    </w:p>
    <w:p w14:paraId="688BFA54" w14:textId="77777777" w:rsidR="00D200EA" w:rsidRDefault="00D200EA">
      <w:pPr>
        <w:jc w:val="both"/>
        <w:rPr>
          <w:rFonts w:ascii="Calibri Light" w:hAnsi="Calibri Light"/>
          <w:szCs w:val="24"/>
        </w:rPr>
      </w:pPr>
      <w:r>
        <w:rPr>
          <w:rFonts w:ascii="Calibri Light" w:hAnsi="Calibri Light"/>
          <w:szCs w:val="24"/>
        </w:rPr>
        <w:t>La NIC 41 establece que la actividad forestal, al igual que las actividades agrícolas, precisa un tratamiento contable especial debido a las circunstancias asociadas con algunos de sus activos, ya que se trata de seres vivos (activos biológicos) sujetos a transformaciones continuas que alteran su sustancia, dificultando su tratamiento contable a coste histórico menos deterioros y depreciaciones.</w:t>
      </w:r>
    </w:p>
    <w:p w14:paraId="5D0F60C6" w14:textId="77777777" w:rsidR="00D200EA" w:rsidRDefault="00D200EA">
      <w:pPr>
        <w:jc w:val="both"/>
        <w:rPr>
          <w:rFonts w:ascii="Calibri Light" w:hAnsi="Calibri Light"/>
          <w:szCs w:val="24"/>
        </w:rPr>
      </w:pPr>
      <w:r>
        <w:rPr>
          <w:rFonts w:ascii="Calibri Light" w:hAnsi="Calibri Light"/>
          <w:szCs w:val="24"/>
        </w:rPr>
        <w:t>Como consecuencia de lo anterior, las expectativas de beneficios económicos derivados de los activos biológicos forestales (en adelante activos forestales) pueden ser debidas, no solo a cambios en el valor de los precios esperados, sino también cambios físicos por generación de activos forestales adicionales (semillas, frutos), crecimiento, y otras transformaciones.</w:t>
      </w:r>
    </w:p>
    <w:p w14:paraId="575DC4EE" w14:textId="607498B0" w:rsidR="00D200EA" w:rsidRDefault="00D200EA" w:rsidP="00B01EDF">
      <w:pPr>
        <w:jc w:val="both"/>
        <w:rPr>
          <w:rFonts w:ascii="Calibri Light" w:hAnsi="Calibri Light"/>
          <w:szCs w:val="24"/>
        </w:rPr>
      </w:pPr>
      <w:r>
        <w:rPr>
          <w:rFonts w:ascii="Calibri Light" w:hAnsi="Calibri Light"/>
          <w:szCs w:val="24"/>
        </w:rPr>
        <w:t>Según la Norma, se entenderá como actividad forestal la gestión por parte de una empresa de la transformación biológica de árboles, ya sea para su venta (plantones), para generar productos forestales (troncos de madera) o para obtener activos forestales adicionales (plantones para reforestación).</w:t>
      </w:r>
    </w:p>
    <w:p w14:paraId="4D72EB5A" w14:textId="77777777" w:rsidR="00B01EDF" w:rsidRDefault="00B01EDF" w:rsidP="00B01EDF">
      <w:pPr>
        <w:jc w:val="both"/>
        <w:rPr>
          <w:rFonts w:ascii="Calibri Light" w:hAnsi="Calibri Light"/>
          <w:b/>
          <w:bCs/>
          <w:szCs w:val="24"/>
        </w:rPr>
      </w:pPr>
    </w:p>
    <w:p w14:paraId="4358D1B3" w14:textId="77777777" w:rsidR="00D200EA" w:rsidRDefault="00D200EA">
      <w:pPr>
        <w:jc w:val="both"/>
        <w:rPr>
          <w:rFonts w:ascii="Calibri Light" w:hAnsi="Calibri Light"/>
          <w:b/>
          <w:bCs/>
          <w:szCs w:val="24"/>
        </w:rPr>
      </w:pPr>
    </w:p>
    <w:p w14:paraId="4171A7CE" w14:textId="77777777" w:rsidR="00D200EA" w:rsidRDefault="00D200EA">
      <w:pPr>
        <w:jc w:val="both"/>
        <w:rPr>
          <w:rFonts w:ascii="Calibri Light" w:hAnsi="Calibri Light"/>
          <w:b/>
          <w:bCs/>
          <w:szCs w:val="24"/>
        </w:rPr>
      </w:pPr>
      <w:r>
        <w:rPr>
          <w:rFonts w:ascii="Calibri Light" w:hAnsi="Calibri Light"/>
          <w:b/>
          <w:bCs/>
          <w:szCs w:val="24"/>
        </w:rPr>
        <w:t xml:space="preserve">NOTA 3 - </w:t>
      </w:r>
      <w:r>
        <w:rPr>
          <w:rFonts w:ascii="Calibri Light" w:hAnsi="Calibri Light"/>
          <w:b/>
          <w:bCs/>
          <w:szCs w:val="24"/>
          <w:u w:val="single"/>
        </w:rPr>
        <w:t>POLÍTICAS CONTABLES UTILIZADAS</w:t>
      </w:r>
    </w:p>
    <w:p w14:paraId="403F5344" w14:textId="77777777" w:rsidR="00D200EA" w:rsidRDefault="00D200EA">
      <w:pPr>
        <w:jc w:val="both"/>
        <w:rPr>
          <w:rFonts w:ascii="Calibri Light" w:hAnsi="Calibri Light"/>
          <w:szCs w:val="24"/>
        </w:rPr>
      </w:pPr>
    </w:p>
    <w:p w14:paraId="586A31D7" w14:textId="77777777" w:rsidR="00D200EA" w:rsidRDefault="00D200EA">
      <w:pPr>
        <w:jc w:val="both"/>
        <w:rPr>
          <w:rFonts w:ascii="Calibri Light" w:hAnsi="Calibri Light"/>
          <w:szCs w:val="24"/>
        </w:rPr>
      </w:pPr>
      <w:r>
        <w:rPr>
          <w:rFonts w:ascii="Calibri Light" w:hAnsi="Calibri Light"/>
          <w:szCs w:val="24"/>
        </w:rPr>
        <w:t>A continuación, se incluyen las políticas contables de mayor relevancia utilizadas en la preparación de los estados contables:</w:t>
      </w:r>
    </w:p>
    <w:p w14:paraId="7D06F2A6" w14:textId="77777777" w:rsidR="00D200EA" w:rsidRDefault="00D200EA">
      <w:pPr>
        <w:jc w:val="both"/>
        <w:rPr>
          <w:rFonts w:ascii="Calibri Light" w:hAnsi="Calibri Light"/>
          <w:b/>
          <w:bCs/>
          <w:szCs w:val="24"/>
        </w:rPr>
      </w:pPr>
    </w:p>
    <w:p w14:paraId="0E97B994" w14:textId="77777777" w:rsidR="00D200EA" w:rsidRDefault="00D200EA">
      <w:pPr>
        <w:jc w:val="both"/>
        <w:rPr>
          <w:rFonts w:ascii="Calibri Light" w:hAnsi="Calibri Light"/>
          <w:szCs w:val="24"/>
        </w:rPr>
      </w:pPr>
      <w:r>
        <w:rPr>
          <w:rFonts w:ascii="Calibri Light" w:hAnsi="Calibri Light"/>
          <w:b/>
          <w:bCs/>
          <w:szCs w:val="24"/>
        </w:rPr>
        <w:t>a) Ejercicio:</w:t>
      </w:r>
      <w:r>
        <w:rPr>
          <w:rFonts w:ascii="Calibri Light" w:hAnsi="Calibri Light"/>
          <w:szCs w:val="24"/>
        </w:rPr>
        <w:t xml:space="preserve"> Los estados Financieros presentados por “KATUETE” SOCIEDAD DE RESPONSABILIDAD LIMITADA, comprenden periodos de doce meses, desde el 01 de enero al 31 de diciembre de cada año.</w:t>
      </w:r>
    </w:p>
    <w:p w14:paraId="6DB70C33" w14:textId="77777777" w:rsidR="00D200EA" w:rsidRDefault="00D200EA">
      <w:pPr>
        <w:jc w:val="both"/>
        <w:rPr>
          <w:rFonts w:ascii="Calibri Light" w:hAnsi="Calibri Light"/>
          <w:b/>
          <w:bCs/>
          <w:szCs w:val="24"/>
        </w:rPr>
      </w:pPr>
    </w:p>
    <w:p w14:paraId="225BEB87" w14:textId="77777777" w:rsidR="00D200EA" w:rsidRDefault="00D200EA">
      <w:pPr>
        <w:jc w:val="both"/>
        <w:rPr>
          <w:rFonts w:ascii="Calibri Light" w:hAnsi="Calibri Light"/>
          <w:szCs w:val="24"/>
        </w:rPr>
      </w:pPr>
      <w:r>
        <w:rPr>
          <w:rFonts w:ascii="Calibri Light" w:hAnsi="Calibri Light"/>
          <w:b/>
          <w:bCs/>
          <w:szCs w:val="24"/>
        </w:rPr>
        <w:t>b) Propiedad, Planta y Equipo:</w:t>
      </w:r>
      <w:r>
        <w:rPr>
          <w:rFonts w:ascii="Calibri Light" w:hAnsi="Calibri Light"/>
          <w:szCs w:val="24"/>
        </w:rPr>
        <w:t xml:space="preserve"> Los Bienes componentes del Activo Fijo de la entidad se hallan valuados por su valor de compra más todos los gastos necesarios para su utilización, de conformidad a lo que dispone la Ley Nº 6380/19.</w:t>
      </w:r>
    </w:p>
    <w:p w14:paraId="3B675C35" w14:textId="77777777" w:rsidR="00D200EA" w:rsidRDefault="00D200EA">
      <w:pPr>
        <w:jc w:val="both"/>
        <w:rPr>
          <w:rFonts w:ascii="Calibri Light" w:hAnsi="Calibri Light"/>
          <w:szCs w:val="24"/>
        </w:rPr>
      </w:pPr>
      <w:r>
        <w:rPr>
          <w:rFonts w:ascii="Calibri Light" w:hAnsi="Calibri Light"/>
          <w:szCs w:val="24"/>
        </w:rPr>
        <w:lastRenderedPageBreak/>
        <w:t>El costo de las renovaciones y mejoras son incorporadas al Activo, en tanto que el mantenimiento y las reparaciones son cargados a Gastos.</w:t>
      </w:r>
    </w:p>
    <w:p w14:paraId="07491FA5" w14:textId="77777777" w:rsidR="00D200EA" w:rsidRDefault="00D200EA">
      <w:pPr>
        <w:jc w:val="both"/>
        <w:rPr>
          <w:rFonts w:ascii="Calibri Light" w:hAnsi="Calibri Light"/>
          <w:b/>
          <w:bCs/>
          <w:szCs w:val="24"/>
        </w:rPr>
      </w:pPr>
    </w:p>
    <w:p w14:paraId="1B4FADDF" w14:textId="77777777" w:rsidR="00D200EA" w:rsidRDefault="00D200EA">
      <w:pPr>
        <w:jc w:val="both"/>
        <w:rPr>
          <w:rFonts w:ascii="Calibri Light" w:hAnsi="Calibri Light"/>
          <w:szCs w:val="24"/>
        </w:rPr>
      </w:pPr>
      <w:r>
        <w:rPr>
          <w:rFonts w:ascii="Calibri Light" w:hAnsi="Calibri Light"/>
          <w:b/>
          <w:bCs/>
          <w:szCs w:val="24"/>
        </w:rPr>
        <w:t>c) Inventarios:</w:t>
      </w:r>
      <w:r>
        <w:rPr>
          <w:rFonts w:ascii="Calibri Light" w:hAnsi="Calibri Light"/>
          <w:szCs w:val="24"/>
        </w:rPr>
        <w:t xml:space="preserve"> Se valúan a su costo de adquisición más todos los gastos necesarios para su puesta en condiciones de Venta. Las existencias de Ganado se Valúan de acuerdo lo que establece la Ley Nº 6380/19.</w:t>
      </w:r>
    </w:p>
    <w:p w14:paraId="5ACE0EF0" w14:textId="77777777" w:rsidR="00D200EA" w:rsidRDefault="00D200EA">
      <w:pPr>
        <w:jc w:val="both"/>
        <w:rPr>
          <w:rFonts w:ascii="Calibri Light" w:hAnsi="Calibri Light"/>
          <w:b/>
          <w:bCs/>
          <w:szCs w:val="24"/>
        </w:rPr>
      </w:pPr>
    </w:p>
    <w:p w14:paraId="2E1FFF9B" w14:textId="77777777" w:rsidR="00D200EA" w:rsidRDefault="00D200EA">
      <w:pPr>
        <w:jc w:val="both"/>
        <w:rPr>
          <w:rFonts w:ascii="Calibri Light" w:hAnsi="Calibri Light"/>
          <w:szCs w:val="24"/>
        </w:rPr>
      </w:pPr>
      <w:r>
        <w:rPr>
          <w:rFonts w:ascii="Calibri Light" w:hAnsi="Calibri Light"/>
          <w:b/>
          <w:bCs/>
          <w:szCs w:val="24"/>
        </w:rPr>
        <w:t>d) Ingresos:</w:t>
      </w:r>
      <w:r>
        <w:rPr>
          <w:rFonts w:ascii="Calibri Light" w:hAnsi="Calibri Light"/>
          <w:szCs w:val="24"/>
        </w:rPr>
        <w:t xml:space="preserve"> se registran en el momento de conocerse el hecho económico, indistintamente de su cobranza. Teniendo en cuenta el principio de lo devengado en el ejercicio fiscal.</w:t>
      </w:r>
    </w:p>
    <w:p w14:paraId="1C9D9ECC" w14:textId="77777777" w:rsidR="00D200EA" w:rsidRDefault="00D200EA">
      <w:pPr>
        <w:jc w:val="both"/>
        <w:rPr>
          <w:rFonts w:ascii="Calibri Light" w:hAnsi="Calibri Light"/>
          <w:b/>
          <w:bCs/>
          <w:szCs w:val="24"/>
        </w:rPr>
      </w:pPr>
    </w:p>
    <w:p w14:paraId="65E1C881" w14:textId="77777777" w:rsidR="00D200EA" w:rsidRDefault="00D200EA">
      <w:pPr>
        <w:jc w:val="both"/>
        <w:rPr>
          <w:rFonts w:ascii="Calibri Light" w:hAnsi="Calibri Light"/>
          <w:szCs w:val="24"/>
        </w:rPr>
      </w:pPr>
      <w:r>
        <w:rPr>
          <w:rFonts w:ascii="Calibri Light" w:hAnsi="Calibri Light"/>
          <w:b/>
          <w:bCs/>
          <w:szCs w:val="24"/>
        </w:rPr>
        <w:t>e) Gastos:</w:t>
      </w:r>
      <w:r>
        <w:rPr>
          <w:rFonts w:ascii="Calibri Light" w:hAnsi="Calibri Light"/>
          <w:szCs w:val="24"/>
        </w:rPr>
        <w:t xml:space="preserve"> se registran en el momento de conocerse el hecho económico, indistintamente de su realización. Teniendo en cuenta el principio de lo devengado en el ejercicio fiscal.</w:t>
      </w:r>
    </w:p>
    <w:p w14:paraId="21D5F93F" w14:textId="77777777" w:rsidR="00D200EA" w:rsidRDefault="00D200EA">
      <w:pPr>
        <w:jc w:val="both"/>
        <w:rPr>
          <w:rFonts w:ascii="Calibri Light" w:hAnsi="Calibri Light"/>
          <w:b/>
          <w:bCs/>
          <w:szCs w:val="24"/>
        </w:rPr>
      </w:pPr>
    </w:p>
    <w:p w14:paraId="28C7AD72" w14:textId="77777777" w:rsidR="00D200EA" w:rsidRDefault="00D200EA">
      <w:pPr>
        <w:jc w:val="both"/>
        <w:rPr>
          <w:rFonts w:ascii="Calibri Light" w:hAnsi="Calibri Light"/>
          <w:szCs w:val="24"/>
        </w:rPr>
      </w:pPr>
      <w:r>
        <w:rPr>
          <w:rFonts w:ascii="Calibri Light" w:hAnsi="Calibri Light"/>
          <w:b/>
          <w:bCs/>
          <w:szCs w:val="24"/>
        </w:rPr>
        <w:t>f) Activos Intangibles:</w:t>
      </w:r>
      <w:r>
        <w:rPr>
          <w:rFonts w:ascii="Calibri Light" w:hAnsi="Calibri Light"/>
          <w:szCs w:val="24"/>
        </w:rPr>
        <w:t xml:space="preserve"> Están expuestos a costo adquisición, y se amortizarán como lo establece el Decreto Reglamentario.</w:t>
      </w:r>
    </w:p>
    <w:p w14:paraId="0F55B3CD" w14:textId="77777777" w:rsidR="00D200EA" w:rsidRDefault="00D200EA">
      <w:pPr>
        <w:jc w:val="both"/>
        <w:rPr>
          <w:rFonts w:ascii="Calibri Light" w:hAnsi="Calibri Light"/>
          <w:b/>
          <w:bCs/>
          <w:szCs w:val="24"/>
        </w:rPr>
      </w:pPr>
    </w:p>
    <w:p w14:paraId="65DF7A97" w14:textId="77777777" w:rsidR="00D200EA" w:rsidRDefault="00D200EA">
      <w:pPr>
        <w:jc w:val="both"/>
        <w:rPr>
          <w:rFonts w:ascii="Calibri Light" w:hAnsi="Calibri Light"/>
          <w:b/>
          <w:bCs/>
          <w:szCs w:val="24"/>
        </w:rPr>
      </w:pPr>
    </w:p>
    <w:p w14:paraId="496ED8C2" w14:textId="77777777" w:rsidR="00D200EA" w:rsidRDefault="00D200EA">
      <w:pPr>
        <w:jc w:val="both"/>
        <w:rPr>
          <w:rFonts w:ascii="Calibri Light" w:hAnsi="Calibri Light"/>
          <w:b/>
          <w:bCs/>
          <w:szCs w:val="24"/>
        </w:rPr>
      </w:pPr>
      <w:r>
        <w:rPr>
          <w:rFonts w:ascii="Calibri Light" w:hAnsi="Calibri Light"/>
          <w:b/>
          <w:bCs/>
          <w:szCs w:val="24"/>
        </w:rPr>
        <w:t xml:space="preserve">NOTA 4 - </w:t>
      </w:r>
      <w:r>
        <w:rPr>
          <w:rFonts w:ascii="Calibri Light" w:hAnsi="Calibri Light"/>
          <w:b/>
          <w:bCs/>
          <w:szCs w:val="24"/>
          <w:u w:val="single"/>
        </w:rPr>
        <w:t>COMPOSICIÓN DE LAS PRINCIPALES CUENTAS PATRIMONIALES EN FORMA COMPARATIVA CON EL EJERCICIO ANTERIOR</w:t>
      </w:r>
      <w:r>
        <w:rPr>
          <w:rFonts w:ascii="Calibri Light" w:hAnsi="Calibri Light"/>
          <w:b/>
          <w:bCs/>
          <w:szCs w:val="24"/>
        </w:rPr>
        <w:t xml:space="preserve"> </w:t>
      </w:r>
    </w:p>
    <w:p w14:paraId="3C7E6584" w14:textId="77777777" w:rsidR="00D200EA" w:rsidRDefault="00D200EA">
      <w:pPr>
        <w:jc w:val="both"/>
        <w:rPr>
          <w:rFonts w:ascii="Calibri Light" w:hAnsi="Calibri Light"/>
          <w:b/>
          <w:bCs/>
          <w:szCs w:val="24"/>
        </w:rPr>
      </w:pPr>
    </w:p>
    <w:p w14:paraId="58094707" w14:textId="77777777" w:rsidR="00E7116A" w:rsidRDefault="00E7116A">
      <w:pPr>
        <w:jc w:val="both"/>
        <w:rPr>
          <w:rFonts w:ascii="Calibri Light" w:hAnsi="Calibri Light"/>
          <w:b/>
          <w:bCs/>
          <w:szCs w:val="24"/>
          <w:u w:val="single"/>
        </w:rPr>
      </w:pPr>
      <w:r w:rsidRPr="00E7116A">
        <w:rPr>
          <w:rFonts w:ascii="Calibri Light" w:hAnsi="Calibri Light"/>
          <w:b/>
          <w:bCs/>
          <w:szCs w:val="24"/>
          <w:u w:val="single"/>
        </w:rPr>
        <w:t xml:space="preserve">ACTIVO </w:t>
      </w:r>
    </w:p>
    <w:p w14:paraId="6EBE3251" w14:textId="77777777" w:rsidR="00012415" w:rsidRDefault="00012415">
      <w:pPr>
        <w:jc w:val="both"/>
        <w:rPr>
          <w:rFonts w:ascii="Calibri Light" w:hAnsi="Calibri Light"/>
          <w:b/>
          <w:bCs/>
          <w:szCs w:val="24"/>
          <w:u w:val="single"/>
        </w:rPr>
      </w:pPr>
    </w:p>
    <w:p w14:paraId="76F6BBB8" w14:textId="77777777" w:rsidR="00D200EA" w:rsidRDefault="00D200EA">
      <w:pPr>
        <w:jc w:val="both"/>
        <w:rPr>
          <w:rFonts w:ascii="Calibri Light" w:hAnsi="Calibri Light"/>
          <w:b/>
          <w:bCs/>
          <w:szCs w:val="24"/>
        </w:rPr>
      </w:pPr>
      <w:r>
        <w:rPr>
          <w:rFonts w:ascii="Calibri Light" w:hAnsi="Calibri Light"/>
          <w:b/>
          <w:bCs/>
          <w:szCs w:val="24"/>
        </w:rPr>
        <w:t xml:space="preserve">4.1. </w:t>
      </w:r>
      <w:r>
        <w:rPr>
          <w:rFonts w:ascii="Calibri Light" w:hAnsi="Calibri Light"/>
          <w:b/>
          <w:bCs/>
          <w:szCs w:val="24"/>
        </w:rPr>
        <w:tab/>
        <w:t>DISPONIBLIDADES</w:t>
      </w:r>
    </w:p>
    <w:p w14:paraId="728C7C6C" w14:textId="77777777" w:rsidR="00D200EA" w:rsidRDefault="00D200EA">
      <w:pPr>
        <w:jc w:val="both"/>
        <w:rPr>
          <w:rFonts w:ascii="Calibri Light" w:hAnsi="Calibri Light"/>
          <w:szCs w:val="24"/>
        </w:rPr>
      </w:pPr>
      <w:r>
        <w:rPr>
          <w:rFonts w:ascii="Calibri Light" w:hAnsi="Calibri Light"/>
          <w:szCs w:val="24"/>
        </w:rPr>
        <w:t>El rubro se halla compuesto de la</w:t>
      </w:r>
      <w:r>
        <w:rPr>
          <w:rFonts w:ascii="Calibri Light" w:hAnsi="Calibri Light"/>
          <w:spacing w:val="-12"/>
          <w:szCs w:val="24"/>
        </w:rPr>
        <w:t xml:space="preserve"> </w:t>
      </w:r>
      <w:r>
        <w:rPr>
          <w:rFonts w:ascii="Calibri Light" w:hAnsi="Calibri Light"/>
          <w:szCs w:val="24"/>
        </w:rPr>
        <w:t>siguiente forma:</w:t>
      </w:r>
    </w:p>
    <w:p w14:paraId="128E41BC" w14:textId="77777777" w:rsidR="00D200EA" w:rsidRDefault="00D200EA">
      <w:pPr>
        <w:jc w:val="both"/>
        <w:rPr>
          <w:rFonts w:ascii="Calibri Light" w:hAnsi="Calibri Light"/>
          <w:szCs w:val="24"/>
        </w:rPr>
      </w:pP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0"/>
        <w:gridCol w:w="2400"/>
        <w:gridCol w:w="2401"/>
      </w:tblGrid>
      <w:tr w:rsidR="00DF0CB6" w14:paraId="5675A013" w14:textId="19B5CFE3" w:rsidTr="00DF0CB6">
        <w:trPr>
          <w:trHeight w:val="261"/>
        </w:trPr>
        <w:tc>
          <w:tcPr>
            <w:tcW w:w="4120" w:type="dxa"/>
            <w:vMerge w:val="restart"/>
            <w:shd w:val="clear" w:color="auto" w:fill="auto"/>
            <w:noWrap/>
            <w:vAlign w:val="center"/>
          </w:tcPr>
          <w:p w14:paraId="767C7E91" w14:textId="77777777" w:rsidR="00DF0CB6" w:rsidRDefault="00DF0CB6" w:rsidP="00DF0CB6">
            <w:pPr>
              <w:jc w:val="center"/>
              <w:rPr>
                <w:rFonts w:ascii="Calibri Light" w:hAnsi="Calibri Light"/>
                <w:b/>
                <w:sz w:val="20"/>
              </w:rPr>
            </w:pPr>
            <w:r>
              <w:rPr>
                <w:rFonts w:ascii="Calibri Light" w:hAnsi="Calibri Light"/>
                <w:b/>
                <w:sz w:val="20"/>
              </w:rPr>
              <w:t>CUENTAS</w:t>
            </w:r>
          </w:p>
        </w:tc>
        <w:tc>
          <w:tcPr>
            <w:tcW w:w="2400" w:type="dxa"/>
            <w:shd w:val="clear" w:color="auto" w:fill="auto"/>
            <w:noWrap/>
            <w:vAlign w:val="center"/>
          </w:tcPr>
          <w:p w14:paraId="12049FDD" w14:textId="79203A47" w:rsidR="00DF0CB6" w:rsidRDefault="00DF0CB6" w:rsidP="00DF0CB6">
            <w:pPr>
              <w:jc w:val="center"/>
              <w:rPr>
                <w:rFonts w:ascii="Calibri Light" w:hAnsi="Calibri Light"/>
                <w:b/>
                <w:sz w:val="20"/>
              </w:rPr>
            </w:pPr>
            <w:r>
              <w:rPr>
                <w:rFonts w:ascii="Calibri Light" w:hAnsi="Calibri Light"/>
                <w:b/>
                <w:sz w:val="20"/>
              </w:rPr>
              <w:t>2024</w:t>
            </w:r>
          </w:p>
        </w:tc>
        <w:tc>
          <w:tcPr>
            <w:tcW w:w="2400" w:type="dxa"/>
            <w:vAlign w:val="center"/>
          </w:tcPr>
          <w:p w14:paraId="60284AA0" w14:textId="562D4E18" w:rsidR="00DF0CB6" w:rsidRDefault="00DF0CB6" w:rsidP="00DF0CB6">
            <w:pPr>
              <w:jc w:val="center"/>
              <w:rPr>
                <w:rFonts w:ascii="Calibri Light" w:hAnsi="Calibri Light"/>
                <w:b/>
                <w:sz w:val="20"/>
              </w:rPr>
            </w:pPr>
            <w:r>
              <w:rPr>
                <w:rFonts w:ascii="Calibri Light" w:hAnsi="Calibri Light"/>
                <w:b/>
                <w:sz w:val="20"/>
              </w:rPr>
              <w:t>2023</w:t>
            </w:r>
          </w:p>
        </w:tc>
      </w:tr>
      <w:tr w:rsidR="00DF0CB6" w14:paraId="156DCA08" w14:textId="04C3CFE5" w:rsidTr="00DF0CB6">
        <w:trPr>
          <w:trHeight w:val="261"/>
        </w:trPr>
        <w:tc>
          <w:tcPr>
            <w:tcW w:w="4120" w:type="dxa"/>
            <w:vMerge/>
            <w:shd w:val="clear" w:color="auto" w:fill="auto"/>
            <w:noWrap/>
            <w:vAlign w:val="center"/>
          </w:tcPr>
          <w:p w14:paraId="798ADAFB" w14:textId="77777777" w:rsidR="00DF0CB6" w:rsidRDefault="00DF0CB6" w:rsidP="00DF0CB6">
            <w:pPr>
              <w:jc w:val="center"/>
              <w:rPr>
                <w:rFonts w:ascii="Calibri Light" w:hAnsi="Calibri Light"/>
                <w:b/>
                <w:sz w:val="20"/>
              </w:rPr>
            </w:pPr>
          </w:p>
        </w:tc>
        <w:tc>
          <w:tcPr>
            <w:tcW w:w="4801" w:type="dxa"/>
            <w:gridSpan w:val="2"/>
          </w:tcPr>
          <w:p w14:paraId="670B29A7" w14:textId="2319CB68" w:rsidR="00DF0CB6" w:rsidRDefault="00DF0CB6" w:rsidP="00DF0CB6">
            <w:pPr>
              <w:jc w:val="center"/>
              <w:rPr>
                <w:rFonts w:ascii="Calibri Light" w:hAnsi="Calibri Light"/>
                <w:b/>
                <w:sz w:val="20"/>
              </w:rPr>
            </w:pPr>
            <w:r>
              <w:rPr>
                <w:rFonts w:ascii="Calibri Light" w:hAnsi="Calibri Light"/>
                <w:b/>
                <w:sz w:val="20"/>
              </w:rPr>
              <w:t>Montos en G.</w:t>
            </w:r>
          </w:p>
        </w:tc>
      </w:tr>
      <w:tr w:rsidR="00DF0CB6" w14:paraId="1D3C8DCB" w14:textId="19679612" w:rsidTr="00DF0CB6">
        <w:trPr>
          <w:trHeight w:val="261"/>
        </w:trPr>
        <w:tc>
          <w:tcPr>
            <w:tcW w:w="4120" w:type="dxa"/>
            <w:shd w:val="clear" w:color="auto" w:fill="auto"/>
            <w:noWrap/>
            <w:vAlign w:val="center"/>
            <w:hideMark/>
          </w:tcPr>
          <w:p w14:paraId="2FEC3F9E" w14:textId="77777777" w:rsidR="00DF0CB6" w:rsidRDefault="00DF0CB6" w:rsidP="00DF0CB6">
            <w:pPr>
              <w:jc w:val="both"/>
              <w:rPr>
                <w:rFonts w:ascii="Calibri Light" w:hAnsi="Calibri Light"/>
                <w:b/>
                <w:sz w:val="20"/>
              </w:rPr>
            </w:pPr>
            <w:r>
              <w:rPr>
                <w:rFonts w:ascii="Calibri Light" w:hAnsi="Calibri Light"/>
                <w:b/>
                <w:sz w:val="20"/>
              </w:rPr>
              <w:t>DISPONIBILIDADES</w:t>
            </w:r>
          </w:p>
        </w:tc>
        <w:tc>
          <w:tcPr>
            <w:tcW w:w="2400" w:type="dxa"/>
            <w:shd w:val="clear" w:color="auto" w:fill="auto"/>
            <w:noWrap/>
            <w:vAlign w:val="center"/>
            <w:hideMark/>
          </w:tcPr>
          <w:p w14:paraId="6CB9569C" w14:textId="16382115" w:rsidR="00DF0CB6" w:rsidRDefault="00DF0CB6" w:rsidP="00DF0CB6">
            <w:pPr>
              <w:jc w:val="right"/>
              <w:rPr>
                <w:rFonts w:ascii="Calibri Light" w:hAnsi="Calibri Light"/>
                <w:b/>
                <w:sz w:val="20"/>
              </w:rPr>
            </w:pPr>
            <w:r>
              <w:rPr>
                <w:rFonts w:ascii="Calibri Light" w:hAnsi="Calibri Light"/>
                <w:b/>
                <w:sz w:val="20"/>
              </w:rPr>
              <w:t>743.311.012</w:t>
            </w:r>
          </w:p>
        </w:tc>
        <w:tc>
          <w:tcPr>
            <w:tcW w:w="2400" w:type="dxa"/>
            <w:vAlign w:val="center"/>
          </w:tcPr>
          <w:p w14:paraId="57E22795" w14:textId="2F9D22B5" w:rsidR="00DF0CB6" w:rsidRDefault="00DF0CB6" w:rsidP="00DF0CB6">
            <w:pPr>
              <w:jc w:val="right"/>
              <w:rPr>
                <w:rFonts w:ascii="Calibri Light" w:hAnsi="Calibri Light"/>
                <w:b/>
                <w:sz w:val="20"/>
              </w:rPr>
            </w:pPr>
            <w:r>
              <w:rPr>
                <w:rFonts w:ascii="Calibri Light" w:hAnsi="Calibri Light"/>
                <w:b/>
                <w:sz w:val="20"/>
              </w:rPr>
              <w:t xml:space="preserve">39.813.455 </w:t>
            </w:r>
          </w:p>
        </w:tc>
      </w:tr>
      <w:tr w:rsidR="00DF0CB6" w14:paraId="4ACAA3A5" w14:textId="10466ED5" w:rsidTr="00DF0CB6">
        <w:trPr>
          <w:trHeight w:val="261"/>
        </w:trPr>
        <w:tc>
          <w:tcPr>
            <w:tcW w:w="4120" w:type="dxa"/>
            <w:shd w:val="clear" w:color="auto" w:fill="auto"/>
            <w:noWrap/>
            <w:vAlign w:val="center"/>
            <w:hideMark/>
          </w:tcPr>
          <w:p w14:paraId="3718669C" w14:textId="77777777" w:rsidR="00DF0CB6" w:rsidRDefault="00DF0CB6" w:rsidP="00DF0CB6">
            <w:pPr>
              <w:jc w:val="both"/>
              <w:rPr>
                <w:rFonts w:ascii="Calibri Light" w:hAnsi="Calibri Light"/>
                <w:bCs/>
                <w:sz w:val="20"/>
              </w:rPr>
            </w:pPr>
            <w:r>
              <w:rPr>
                <w:rFonts w:ascii="Calibri Light" w:hAnsi="Calibri Light"/>
                <w:bCs/>
                <w:sz w:val="20"/>
              </w:rPr>
              <w:t>RECAUDACIONES A DEPOSITAR</w:t>
            </w:r>
          </w:p>
        </w:tc>
        <w:tc>
          <w:tcPr>
            <w:tcW w:w="2400" w:type="dxa"/>
            <w:shd w:val="clear" w:color="auto" w:fill="auto"/>
            <w:noWrap/>
            <w:vAlign w:val="center"/>
            <w:hideMark/>
          </w:tcPr>
          <w:p w14:paraId="356A51A3" w14:textId="77777777" w:rsidR="00DF0CB6" w:rsidRDefault="00DF0CB6" w:rsidP="00DF0CB6">
            <w:pPr>
              <w:jc w:val="right"/>
              <w:rPr>
                <w:rFonts w:ascii="Calibri Light" w:hAnsi="Calibri Light"/>
                <w:bCs/>
                <w:sz w:val="20"/>
              </w:rPr>
            </w:pPr>
            <w:r>
              <w:rPr>
                <w:rFonts w:ascii="Calibri Light" w:hAnsi="Calibri Light"/>
                <w:bCs/>
                <w:sz w:val="20"/>
              </w:rPr>
              <w:t xml:space="preserve">0 </w:t>
            </w:r>
          </w:p>
        </w:tc>
        <w:tc>
          <w:tcPr>
            <w:tcW w:w="2400" w:type="dxa"/>
            <w:vAlign w:val="center"/>
          </w:tcPr>
          <w:p w14:paraId="3F453C4D" w14:textId="3A494FFF" w:rsidR="00DF0CB6" w:rsidRDefault="00DF0CB6" w:rsidP="00DF0CB6">
            <w:pPr>
              <w:jc w:val="right"/>
              <w:rPr>
                <w:rFonts w:ascii="Calibri Light" w:hAnsi="Calibri Light"/>
                <w:bCs/>
                <w:sz w:val="20"/>
              </w:rPr>
            </w:pPr>
            <w:r>
              <w:rPr>
                <w:rFonts w:ascii="Calibri Light" w:hAnsi="Calibri Light"/>
                <w:bCs/>
                <w:sz w:val="20"/>
              </w:rPr>
              <w:t xml:space="preserve">0 </w:t>
            </w:r>
          </w:p>
        </w:tc>
      </w:tr>
      <w:tr w:rsidR="00DF0CB6" w14:paraId="6B6AB264" w14:textId="74F44939" w:rsidTr="00DF0CB6">
        <w:trPr>
          <w:trHeight w:val="261"/>
        </w:trPr>
        <w:tc>
          <w:tcPr>
            <w:tcW w:w="4120" w:type="dxa"/>
            <w:shd w:val="clear" w:color="auto" w:fill="auto"/>
            <w:noWrap/>
            <w:vAlign w:val="center"/>
            <w:hideMark/>
          </w:tcPr>
          <w:p w14:paraId="5AF4CB14" w14:textId="77777777" w:rsidR="00DF0CB6" w:rsidRDefault="00DF0CB6" w:rsidP="00DF0CB6">
            <w:pPr>
              <w:jc w:val="both"/>
              <w:rPr>
                <w:rFonts w:ascii="Calibri Light" w:hAnsi="Calibri Light"/>
                <w:bCs/>
                <w:sz w:val="20"/>
              </w:rPr>
            </w:pPr>
            <w:r>
              <w:rPr>
                <w:rFonts w:ascii="Calibri Light" w:hAnsi="Calibri Light"/>
                <w:bCs/>
                <w:sz w:val="20"/>
              </w:rPr>
              <w:t>CAJA</w:t>
            </w:r>
          </w:p>
        </w:tc>
        <w:tc>
          <w:tcPr>
            <w:tcW w:w="2400" w:type="dxa"/>
            <w:shd w:val="clear" w:color="auto" w:fill="auto"/>
            <w:noWrap/>
            <w:vAlign w:val="center"/>
            <w:hideMark/>
          </w:tcPr>
          <w:p w14:paraId="660F1377" w14:textId="60C71805" w:rsidR="00DF0CB6" w:rsidRDefault="00DF0CB6" w:rsidP="00DF0CB6">
            <w:pPr>
              <w:jc w:val="right"/>
              <w:rPr>
                <w:rFonts w:ascii="Calibri Light" w:hAnsi="Calibri Light"/>
                <w:bCs/>
                <w:sz w:val="20"/>
              </w:rPr>
            </w:pPr>
            <w:r>
              <w:rPr>
                <w:rFonts w:ascii="Calibri Light" w:hAnsi="Calibri Light"/>
                <w:bCs/>
                <w:sz w:val="20"/>
              </w:rPr>
              <w:t xml:space="preserve">115.530.696 </w:t>
            </w:r>
          </w:p>
        </w:tc>
        <w:tc>
          <w:tcPr>
            <w:tcW w:w="2400" w:type="dxa"/>
            <w:vAlign w:val="center"/>
          </w:tcPr>
          <w:p w14:paraId="20D50B10" w14:textId="298EC61A" w:rsidR="00DF0CB6" w:rsidRDefault="00DF0CB6" w:rsidP="00DF0CB6">
            <w:pPr>
              <w:jc w:val="right"/>
              <w:rPr>
                <w:rFonts w:ascii="Calibri Light" w:hAnsi="Calibri Light"/>
                <w:bCs/>
                <w:sz w:val="20"/>
              </w:rPr>
            </w:pPr>
            <w:r>
              <w:rPr>
                <w:rFonts w:ascii="Calibri Light" w:hAnsi="Calibri Light"/>
                <w:bCs/>
                <w:sz w:val="20"/>
              </w:rPr>
              <w:t xml:space="preserve">21.648.793 </w:t>
            </w:r>
          </w:p>
        </w:tc>
      </w:tr>
      <w:tr w:rsidR="00DF0CB6" w14:paraId="797AF2BE" w14:textId="4998AABC" w:rsidTr="00DF0CB6">
        <w:trPr>
          <w:trHeight w:val="261"/>
        </w:trPr>
        <w:tc>
          <w:tcPr>
            <w:tcW w:w="4120" w:type="dxa"/>
            <w:shd w:val="clear" w:color="auto" w:fill="auto"/>
            <w:noWrap/>
            <w:vAlign w:val="center"/>
            <w:hideMark/>
          </w:tcPr>
          <w:p w14:paraId="774A9153" w14:textId="77777777" w:rsidR="00DF0CB6" w:rsidRDefault="00DF0CB6" w:rsidP="00DF0CB6">
            <w:pPr>
              <w:jc w:val="both"/>
              <w:rPr>
                <w:rFonts w:ascii="Calibri Light" w:hAnsi="Calibri Light"/>
                <w:bCs/>
                <w:sz w:val="20"/>
              </w:rPr>
            </w:pPr>
            <w:r>
              <w:rPr>
                <w:rFonts w:ascii="Calibri Light" w:hAnsi="Calibri Light"/>
                <w:bCs/>
                <w:sz w:val="20"/>
              </w:rPr>
              <w:t>BANCOS</w:t>
            </w:r>
          </w:p>
        </w:tc>
        <w:tc>
          <w:tcPr>
            <w:tcW w:w="2400" w:type="dxa"/>
            <w:shd w:val="clear" w:color="auto" w:fill="auto"/>
            <w:noWrap/>
            <w:vAlign w:val="center"/>
            <w:hideMark/>
          </w:tcPr>
          <w:p w14:paraId="1C04A6AD" w14:textId="24C4CFC4" w:rsidR="00DF0CB6" w:rsidRDefault="00DF0CB6" w:rsidP="00DF0CB6">
            <w:pPr>
              <w:jc w:val="right"/>
              <w:rPr>
                <w:rFonts w:ascii="Calibri Light" w:hAnsi="Calibri Light"/>
                <w:bCs/>
                <w:sz w:val="20"/>
              </w:rPr>
            </w:pPr>
            <w:r>
              <w:rPr>
                <w:rFonts w:ascii="Calibri Light" w:hAnsi="Calibri Light"/>
                <w:bCs/>
                <w:sz w:val="20"/>
              </w:rPr>
              <w:t xml:space="preserve">627.780.043 </w:t>
            </w:r>
          </w:p>
        </w:tc>
        <w:tc>
          <w:tcPr>
            <w:tcW w:w="2400" w:type="dxa"/>
            <w:vAlign w:val="center"/>
          </w:tcPr>
          <w:p w14:paraId="76A832C5" w14:textId="65528C77" w:rsidR="00DF0CB6" w:rsidRDefault="00DF0CB6" w:rsidP="00DF0CB6">
            <w:pPr>
              <w:jc w:val="right"/>
              <w:rPr>
                <w:rFonts w:ascii="Calibri Light" w:hAnsi="Calibri Light"/>
                <w:bCs/>
                <w:sz w:val="20"/>
              </w:rPr>
            </w:pPr>
            <w:r>
              <w:rPr>
                <w:rFonts w:ascii="Calibri Light" w:hAnsi="Calibri Light"/>
                <w:bCs/>
                <w:sz w:val="20"/>
              </w:rPr>
              <w:t xml:space="preserve">18.164.662 </w:t>
            </w:r>
          </w:p>
        </w:tc>
      </w:tr>
    </w:tbl>
    <w:p w14:paraId="276C63A5" w14:textId="77777777" w:rsidR="00012415" w:rsidRDefault="00012415">
      <w:pPr>
        <w:jc w:val="both"/>
        <w:rPr>
          <w:rFonts w:ascii="Calibri Light" w:hAnsi="Calibri Light"/>
          <w:bCs/>
          <w:szCs w:val="24"/>
        </w:rPr>
      </w:pPr>
    </w:p>
    <w:p w14:paraId="7CBF6732" w14:textId="66521CEF" w:rsidR="00D200EA" w:rsidRDefault="00E7116A">
      <w:pPr>
        <w:jc w:val="both"/>
        <w:rPr>
          <w:rFonts w:ascii="Calibri Light" w:hAnsi="Calibri Light"/>
          <w:bCs/>
          <w:szCs w:val="24"/>
        </w:rPr>
      </w:pPr>
      <w:r>
        <w:rPr>
          <w:rFonts w:ascii="Calibri Light" w:hAnsi="Calibri Light"/>
          <w:bCs/>
          <w:szCs w:val="24"/>
        </w:rPr>
        <w:t>-</w:t>
      </w:r>
      <w:r w:rsidR="00D200EA">
        <w:rPr>
          <w:rFonts w:ascii="Calibri Light" w:hAnsi="Calibri Light"/>
          <w:bCs/>
          <w:szCs w:val="24"/>
        </w:rPr>
        <w:t xml:space="preserve">Corresponde a saldos mantenidos en guaraníes al cierre del </w:t>
      </w:r>
      <w:r w:rsidR="009E7014">
        <w:rPr>
          <w:rFonts w:ascii="Calibri Light" w:hAnsi="Calibri Light"/>
          <w:bCs/>
          <w:szCs w:val="24"/>
        </w:rPr>
        <w:t>periodo</w:t>
      </w:r>
      <w:r w:rsidR="00D200EA">
        <w:rPr>
          <w:rFonts w:ascii="Calibri Light" w:hAnsi="Calibri Light"/>
          <w:bCs/>
          <w:szCs w:val="24"/>
        </w:rPr>
        <w:t xml:space="preserve"> como disponibles en Caja y en Cuentas Bancarias</w:t>
      </w:r>
      <w:r w:rsidR="00CE6067">
        <w:rPr>
          <w:rFonts w:ascii="Calibri Light" w:hAnsi="Calibri Light"/>
          <w:bCs/>
          <w:szCs w:val="24"/>
        </w:rPr>
        <w:t xml:space="preserve"> según detalle: </w:t>
      </w:r>
    </w:p>
    <w:p w14:paraId="55E6D2E3" w14:textId="77777777" w:rsidR="00E7116A" w:rsidRPr="00E7116A" w:rsidRDefault="00E7116A">
      <w:pPr>
        <w:jc w:val="both"/>
        <w:rPr>
          <w:rFonts w:ascii="Calibri Light" w:hAnsi="Calibri Light"/>
          <w:bCs/>
          <w:szCs w:val="24"/>
        </w:rPr>
      </w:pPr>
    </w:p>
    <w:tbl>
      <w:tblPr>
        <w:tblW w:w="8926" w:type="dxa"/>
        <w:tblCellMar>
          <w:left w:w="70" w:type="dxa"/>
          <w:right w:w="70" w:type="dxa"/>
        </w:tblCellMar>
        <w:tblLook w:val="04A0" w:firstRow="1" w:lastRow="0" w:firstColumn="1" w:lastColumn="0" w:noHBand="0" w:noVBand="1"/>
      </w:tblPr>
      <w:tblGrid>
        <w:gridCol w:w="826"/>
        <w:gridCol w:w="1869"/>
        <w:gridCol w:w="4585"/>
        <w:gridCol w:w="1646"/>
      </w:tblGrid>
      <w:tr w:rsidR="00C124E9" w:rsidRPr="00C124E9" w14:paraId="19CAA75A" w14:textId="77777777" w:rsidTr="00862E63">
        <w:trPr>
          <w:trHeight w:val="323"/>
          <w:tblHeader/>
        </w:trPr>
        <w:tc>
          <w:tcPr>
            <w:tcW w:w="892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CAB691" w14:textId="77777777" w:rsidR="00C124E9" w:rsidRPr="00C124E9" w:rsidRDefault="00C124E9" w:rsidP="00C124E9">
            <w:pPr>
              <w:suppressAutoHyphens w:val="0"/>
              <w:jc w:val="center"/>
              <w:rPr>
                <w:rFonts w:asciiTheme="majorHAnsi" w:hAnsiTheme="majorHAnsi" w:cstheme="majorHAnsi"/>
                <w:b/>
                <w:bCs/>
                <w:color w:val="000000"/>
                <w:sz w:val="16"/>
                <w:szCs w:val="16"/>
                <w:lang w:eastAsia="es-ES"/>
              </w:rPr>
            </w:pPr>
            <w:r w:rsidRPr="00C124E9">
              <w:rPr>
                <w:rFonts w:asciiTheme="majorHAnsi" w:hAnsiTheme="majorHAnsi" w:cstheme="majorHAnsi"/>
                <w:b/>
                <w:bCs/>
                <w:color w:val="000000"/>
                <w:sz w:val="16"/>
                <w:szCs w:val="16"/>
                <w:lang w:eastAsia="es-ES"/>
              </w:rPr>
              <w:t>EXTRACTO BANCARIO AL 30/09/2024</w:t>
            </w:r>
          </w:p>
        </w:tc>
      </w:tr>
      <w:tr w:rsidR="00C124E9" w:rsidRPr="00C124E9" w14:paraId="4F4F3826" w14:textId="77777777" w:rsidTr="00862E63">
        <w:trPr>
          <w:trHeight w:val="310"/>
          <w:tblHeader/>
        </w:trPr>
        <w:tc>
          <w:tcPr>
            <w:tcW w:w="826" w:type="dxa"/>
            <w:tcBorders>
              <w:top w:val="nil"/>
              <w:left w:val="single" w:sz="4" w:space="0" w:color="auto"/>
              <w:bottom w:val="single" w:sz="4" w:space="0" w:color="auto"/>
              <w:right w:val="single" w:sz="4" w:space="0" w:color="auto"/>
            </w:tcBorders>
            <w:shd w:val="clear" w:color="000000" w:fill="BFBFBF"/>
            <w:noWrap/>
            <w:vAlign w:val="bottom"/>
            <w:hideMark/>
          </w:tcPr>
          <w:p w14:paraId="0E82F6E6" w14:textId="77777777" w:rsidR="00C124E9" w:rsidRPr="00C124E9" w:rsidRDefault="00C124E9" w:rsidP="00C124E9">
            <w:pPr>
              <w:suppressAutoHyphens w:val="0"/>
              <w:rPr>
                <w:rFonts w:asciiTheme="majorHAnsi" w:hAnsiTheme="majorHAnsi" w:cstheme="majorHAnsi"/>
                <w:b/>
                <w:bCs/>
                <w:color w:val="000000"/>
                <w:sz w:val="16"/>
                <w:szCs w:val="16"/>
                <w:lang w:eastAsia="es-ES"/>
              </w:rPr>
            </w:pPr>
            <w:r w:rsidRPr="00C124E9">
              <w:rPr>
                <w:rFonts w:asciiTheme="majorHAnsi" w:hAnsiTheme="majorHAnsi" w:cstheme="majorHAnsi"/>
                <w:b/>
                <w:bCs/>
                <w:color w:val="000000"/>
                <w:sz w:val="16"/>
                <w:szCs w:val="16"/>
                <w:lang w:eastAsia="es-ES"/>
              </w:rPr>
              <w:t>Nº</w:t>
            </w:r>
          </w:p>
        </w:tc>
        <w:tc>
          <w:tcPr>
            <w:tcW w:w="1869" w:type="dxa"/>
            <w:tcBorders>
              <w:top w:val="nil"/>
              <w:left w:val="nil"/>
              <w:bottom w:val="single" w:sz="4" w:space="0" w:color="auto"/>
              <w:right w:val="single" w:sz="4" w:space="0" w:color="auto"/>
            </w:tcBorders>
            <w:shd w:val="clear" w:color="000000" w:fill="BFBFBF"/>
            <w:noWrap/>
            <w:vAlign w:val="bottom"/>
            <w:hideMark/>
          </w:tcPr>
          <w:p w14:paraId="514688CE" w14:textId="77777777" w:rsidR="00C124E9" w:rsidRPr="00C124E9" w:rsidRDefault="00C124E9" w:rsidP="00C124E9">
            <w:pPr>
              <w:suppressAutoHyphens w:val="0"/>
              <w:rPr>
                <w:rFonts w:asciiTheme="majorHAnsi" w:hAnsiTheme="majorHAnsi" w:cstheme="majorHAnsi"/>
                <w:b/>
                <w:bCs/>
                <w:color w:val="000000"/>
                <w:sz w:val="16"/>
                <w:szCs w:val="16"/>
                <w:lang w:eastAsia="es-ES"/>
              </w:rPr>
            </w:pPr>
            <w:r w:rsidRPr="00C124E9">
              <w:rPr>
                <w:rFonts w:asciiTheme="majorHAnsi" w:hAnsiTheme="majorHAnsi" w:cstheme="majorHAnsi"/>
                <w:b/>
                <w:bCs/>
                <w:color w:val="000000"/>
                <w:sz w:val="16"/>
                <w:szCs w:val="16"/>
                <w:lang w:eastAsia="es-ES"/>
              </w:rPr>
              <w:t xml:space="preserve">ENTIDAD </w:t>
            </w:r>
          </w:p>
        </w:tc>
        <w:tc>
          <w:tcPr>
            <w:tcW w:w="4585" w:type="dxa"/>
            <w:tcBorders>
              <w:top w:val="nil"/>
              <w:left w:val="nil"/>
              <w:bottom w:val="single" w:sz="4" w:space="0" w:color="auto"/>
              <w:right w:val="single" w:sz="4" w:space="0" w:color="auto"/>
            </w:tcBorders>
            <w:shd w:val="clear" w:color="000000" w:fill="BFBFBF"/>
            <w:noWrap/>
            <w:vAlign w:val="bottom"/>
            <w:hideMark/>
          </w:tcPr>
          <w:p w14:paraId="19FB29F8" w14:textId="77777777" w:rsidR="00C124E9" w:rsidRPr="00C124E9" w:rsidRDefault="00C124E9" w:rsidP="00C124E9">
            <w:pPr>
              <w:suppressAutoHyphens w:val="0"/>
              <w:rPr>
                <w:rFonts w:asciiTheme="majorHAnsi" w:hAnsiTheme="majorHAnsi" w:cstheme="majorHAnsi"/>
                <w:b/>
                <w:bCs/>
                <w:color w:val="000000"/>
                <w:sz w:val="16"/>
                <w:szCs w:val="16"/>
                <w:lang w:eastAsia="es-ES"/>
              </w:rPr>
            </w:pPr>
            <w:r w:rsidRPr="00C124E9">
              <w:rPr>
                <w:rFonts w:asciiTheme="majorHAnsi" w:hAnsiTheme="majorHAnsi" w:cstheme="majorHAnsi"/>
                <w:b/>
                <w:bCs/>
                <w:color w:val="000000"/>
                <w:sz w:val="16"/>
                <w:szCs w:val="16"/>
                <w:lang w:eastAsia="es-ES"/>
              </w:rPr>
              <w:t xml:space="preserve">DESCRIPCION </w:t>
            </w:r>
          </w:p>
        </w:tc>
        <w:tc>
          <w:tcPr>
            <w:tcW w:w="1646" w:type="dxa"/>
            <w:tcBorders>
              <w:top w:val="nil"/>
              <w:left w:val="nil"/>
              <w:bottom w:val="single" w:sz="4" w:space="0" w:color="auto"/>
              <w:right w:val="single" w:sz="4" w:space="0" w:color="auto"/>
            </w:tcBorders>
            <w:shd w:val="clear" w:color="000000" w:fill="BFBFBF"/>
            <w:noWrap/>
            <w:vAlign w:val="bottom"/>
            <w:hideMark/>
          </w:tcPr>
          <w:p w14:paraId="5385CE7B" w14:textId="6C1C6712" w:rsidR="00C124E9" w:rsidRPr="00C124E9" w:rsidRDefault="00C124E9" w:rsidP="00C124E9">
            <w:pPr>
              <w:suppressAutoHyphens w:val="0"/>
              <w:rPr>
                <w:rFonts w:asciiTheme="majorHAnsi" w:hAnsiTheme="majorHAnsi" w:cstheme="majorHAnsi"/>
                <w:b/>
                <w:bCs/>
                <w:color w:val="000000"/>
                <w:sz w:val="16"/>
                <w:szCs w:val="16"/>
                <w:lang w:eastAsia="es-ES"/>
              </w:rPr>
            </w:pPr>
            <w:r w:rsidRPr="00C124E9">
              <w:rPr>
                <w:rFonts w:asciiTheme="majorHAnsi" w:hAnsiTheme="majorHAnsi" w:cstheme="majorHAnsi"/>
                <w:b/>
                <w:bCs/>
                <w:color w:val="000000"/>
                <w:sz w:val="16"/>
                <w:szCs w:val="16"/>
                <w:lang w:eastAsia="es-ES"/>
              </w:rPr>
              <w:t xml:space="preserve"> </w:t>
            </w:r>
            <w:proofErr w:type="gramStart"/>
            <w:r w:rsidRPr="00C124E9">
              <w:rPr>
                <w:rFonts w:asciiTheme="majorHAnsi" w:hAnsiTheme="majorHAnsi" w:cstheme="majorHAnsi"/>
                <w:b/>
                <w:bCs/>
                <w:color w:val="000000"/>
                <w:sz w:val="16"/>
                <w:szCs w:val="16"/>
                <w:lang w:eastAsia="es-ES"/>
              </w:rPr>
              <w:t xml:space="preserve">MONTO  </w:t>
            </w:r>
            <w:r w:rsidR="00862E63">
              <w:rPr>
                <w:rFonts w:asciiTheme="majorHAnsi" w:hAnsiTheme="majorHAnsi" w:cstheme="majorHAnsi"/>
                <w:b/>
                <w:bCs/>
                <w:color w:val="000000"/>
                <w:sz w:val="16"/>
                <w:szCs w:val="16"/>
                <w:lang w:eastAsia="es-ES"/>
              </w:rPr>
              <w:t>EN</w:t>
            </w:r>
            <w:proofErr w:type="gramEnd"/>
            <w:r w:rsidR="00862E63">
              <w:rPr>
                <w:rFonts w:asciiTheme="majorHAnsi" w:hAnsiTheme="majorHAnsi" w:cstheme="majorHAnsi"/>
                <w:b/>
                <w:bCs/>
                <w:color w:val="000000"/>
                <w:sz w:val="16"/>
                <w:szCs w:val="16"/>
                <w:lang w:eastAsia="es-ES"/>
              </w:rPr>
              <w:t xml:space="preserve"> GS.</w:t>
            </w:r>
          </w:p>
        </w:tc>
      </w:tr>
      <w:tr w:rsidR="00C124E9" w:rsidRPr="00C124E9" w14:paraId="61B7010F" w14:textId="77777777" w:rsidTr="00862E63">
        <w:trPr>
          <w:trHeight w:val="249"/>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D29E020" w14:textId="77777777" w:rsidR="00C124E9" w:rsidRPr="00C124E9" w:rsidRDefault="00C124E9" w:rsidP="00C124E9">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1</w:t>
            </w:r>
          </w:p>
        </w:tc>
        <w:tc>
          <w:tcPr>
            <w:tcW w:w="1869" w:type="dxa"/>
            <w:tcBorders>
              <w:top w:val="nil"/>
              <w:left w:val="nil"/>
              <w:bottom w:val="single" w:sz="4" w:space="0" w:color="auto"/>
              <w:right w:val="single" w:sz="4" w:space="0" w:color="auto"/>
            </w:tcBorders>
            <w:shd w:val="clear" w:color="auto" w:fill="auto"/>
            <w:noWrap/>
            <w:vAlign w:val="bottom"/>
            <w:hideMark/>
          </w:tcPr>
          <w:p w14:paraId="3A87E8B1"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BCO BASA </w:t>
            </w:r>
          </w:p>
        </w:tc>
        <w:tc>
          <w:tcPr>
            <w:tcW w:w="4585" w:type="dxa"/>
            <w:tcBorders>
              <w:top w:val="nil"/>
              <w:left w:val="nil"/>
              <w:bottom w:val="single" w:sz="4" w:space="0" w:color="auto"/>
              <w:right w:val="single" w:sz="4" w:space="0" w:color="auto"/>
            </w:tcBorders>
            <w:shd w:val="clear" w:color="auto" w:fill="auto"/>
            <w:noWrap/>
            <w:vAlign w:val="bottom"/>
            <w:hideMark/>
          </w:tcPr>
          <w:p w14:paraId="0AF6A991"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CTA CTE </w:t>
            </w:r>
            <w:proofErr w:type="gramStart"/>
            <w:r w:rsidRPr="00C124E9">
              <w:rPr>
                <w:rFonts w:asciiTheme="majorHAnsi" w:hAnsiTheme="majorHAnsi" w:cstheme="majorHAnsi"/>
                <w:color w:val="000000"/>
                <w:sz w:val="16"/>
                <w:szCs w:val="16"/>
                <w:lang w:eastAsia="es-ES"/>
              </w:rPr>
              <w:t>GUARANIES  Nº</w:t>
            </w:r>
            <w:proofErr w:type="gramEnd"/>
            <w:r w:rsidRPr="00C124E9">
              <w:rPr>
                <w:rFonts w:asciiTheme="majorHAnsi" w:hAnsiTheme="majorHAnsi" w:cstheme="majorHAnsi"/>
                <w:color w:val="000000"/>
                <w:sz w:val="16"/>
                <w:szCs w:val="16"/>
                <w:lang w:eastAsia="es-ES"/>
              </w:rPr>
              <w:t xml:space="preserve"> 1001.0013536/9</w:t>
            </w:r>
          </w:p>
        </w:tc>
        <w:tc>
          <w:tcPr>
            <w:tcW w:w="1646" w:type="dxa"/>
            <w:tcBorders>
              <w:top w:val="nil"/>
              <w:left w:val="nil"/>
              <w:bottom w:val="single" w:sz="4" w:space="0" w:color="auto"/>
              <w:right w:val="single" w:sz="4" w:space="0" w:color="auto"/>
            </w:tcBorders>
            <w:shd w:val="clear" w:color="000000" w:fill="FFFFFF"/>
            <w:noWrap/>
            <w:vAlign w:val="bottom"/>
            <w:hideMark/>
          </w:tcPr>
          <w:p w14:paraId="33D3DC4B" w14:textId="77777777" w:rsidR="00C124E9" w:rsidRPr="00C124E9" w:rsidRDefault="00C124E9" w:rsidP="00DF0CB6">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                     970.161 </w:t>
            </w:r>
          </w:p>
        </w:tc>
      </w:tr>
      <w:tr w:rsidR="00C124E9" w:rsidRPr="00C124E9" w14:paraId="4638E9E6" w14:textId="77777777" w:rsidTr="00862E63">
        <w:trPr>
          <w:trHeight w:val="249"/>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4B09828" w14:textId="77777777" w:rsidR="00C124E9" w:rsidRPr="00C124E9" w:rsidRDefault="00C124E9" w:rsidP="00C124E9">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2</w:t>
            </w:r>
          </w:p>
        </w:tc>
        <w:tc>
          <w:tcPr>
            <w:tcW w:w="1869" w:type="dxa"/>
            <w:tcBorders>
              <w:top w:val="nil"/>
              <w:left w:val="nil"/>
              <w:bottom w:val="single" w:sz="4" w:space="0" w:color="auto"/>
              <w:right w:val="single" w:sz="4" w:space="0" w:color="auto"/>
            </w:tcBorders>
            <w:shd w:val="clear" w:color="auto" w:fill="auto"/>
            <w:noWrap/>
            <w:vAlign w:val="bottom"/>
            <w:hideMark/>
          </w:tcPr>
          <w:p w14:paraId="45CA0C19"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BCO BASA </w:t>
            </w:r>
          </w:p>
        </w:tc>
        <w:tc>
          <w:tcPr>
            <w:tcW w:w="4585" w:type="dxa"/>
            <w:tcBorders>
              <w:top w:val="nil"/>
              <w:left w:val="nil"/>
              <w:bottom w:val="single" w:sz="4" w:space="0" w:color="auto"/>
              <w:right w:val="single" w:sz="4" w:space="0" w:color="auto"/>
            </w:tcBorders>
            <w:shd w:val="clear" w:color="auto" w:fill="auto"/>
            <w:noWrap/>
            <w:vAlign w:val="bottom"/>
            <w:hideMark/>
          </w:tcPr>
          <w:p w14:paraId="733F058D"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CTA CTE EN DOLARES Nº 101.0001459/3</w:t>
            </w:r>
          </w:p>
        </w:tc>
        <w:tc>
          <w:tcPr>
            <w:tcW w:w="1646" w:type="dxa"/>
            <w:tcBorders>
              <w:top w:val="nil"/>
              <w:left w:val="nil"/>
              <w:bottom w:val="single" w:sz="4" w:space="0" w:color="auto"/>
              <w:right w:val="single" w:sz="4" w:space="0" w:color="auto"/>
            </w:tcBorders>
            <w:shd w:val="clear" w:color="000000" w:fill="FFFFFF"/>
            <w:noWrap/>
            <w:vAlign w:val="bottom"/>
            <w:hideMark/>
          </w:tcPr>
          <w:p w14:paraId="53C4F6B2" w14:textId="77777777" w:rsidR="00C124E9" w:rsidRPr="00C124E9" w:rsidRDefault="00C124E9" w:rsidP="00DF0CB6">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                     250.212 </w:t>
            </w:r>
          </w:p>
        </w:tc>
      </w:tr>
      <w:tr w:rsidR="00C124E9" w:rsidRPr="00C124E9" w14:paraId="15470DC6" w14:textId="77777777" w:rsidTr="00862E63">
        <w:trPr>
          <w:trHeight w:val="249"/>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071F13A" w14:textId="77777777" w:rsidR="00C124E9" w:rsidRPr="00C124E9" w:rsidRDefault="00C124E9" w:rsidP="00C124E9">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3</w:t>
            </w:r>
          </w:p>
        </w:tc>
        <w:tc>
          <w:tcPr>
            <w:tcW w:w="1869" w:type="dxa"/>
            <w:tcBorders>
              <w:top w:val="nil"/>
              <w:left w:val="nil"/>
              <w:bottom w:val="single" w:sz="4" w:space="0" w:color="auto"/>
              <w:right w:val="single" w:sz="4" w:space="0" w:color="auto"/>
            </w:tcBorders>
            <w:shd w:val="clear" w:color="auto" w:fill="auto"/>
            <w:noWrap/>
            <w:vAlign w:val="bottom"/>
            <w:hideMark/>
          </w:tcPr>
          <w:p w14:paraId="7E3FFB49"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BCO BNF </w:t>
            </w:r>
          </w:p>
        </w:tc>
        <w:tc>
          <w:tcPr>
            <w:tcW w:w="4585" w:type="dxa"/>
            <w:tcBorders>
              <w:top w:val="nil"/>
              <w:left w:val="nil"/>
              <w:bottom w:val="single" w:sz="4" w:space="0" w:color="auto"/>
              <w:right w:val="single" w:sz="4" w:space="0" w:color="auto"/>
            </w:tcBorders>
            <w:shd w:val="clear" w:color="auto" w:fill="auto"/>
            <w:noWrap/>
            <w:vAlign w:val="bottom"/>
            <w:hideMark/>
          </w:tcPr>
          <w:p w14:paraId="779808B7"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CTA CTE Nº 000-00-8216673</w:t>
            </w:r>
          </w:p>
        </w:tc>
        <w:tc>
          <w:tcPr>
            <w:tcW w:w="1646" w:type="dxa"/>
            <w:tcBorders>
              <w:top w:val="nil"/>
              <w:left w:val="nil"/>
              <w:bottom w:val="single" w:sz="4" w:space="0" w:color="auto"/>
              <w:right w:val="single" w:sz="4" w:space="0" w:color="auto"/>
            </w:tcBorders>
            <w:shd w:val="clear" w:color="000000" w:fill="FFFFFF"/>
            <w:noWrap/>
            <w:vAlign w:val="bottom"/>
            <w:hideMark/>
          </w:tcPr>
          <w:p w14:paraId="1E935596" w14:textId="77777777" w:rsidR="00C124E9" w:rsidRPr="00C124E9" w:rsidRDefault="00C124E9" w:rsidP="00DF0CB6">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                     126.954 </w:t>
            </w:r>
          </w:p>
        </w:tc>
      </w:tr>
      <w:tr w:rsidR="00C124E9" w:rsidRPr="00C124E9" w14:paraId="5D4EC218" w14:textId="77777777" w:rsidTr="00862E63">
        <w:trPr>
          <w:trHeight w:val="249"/>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1E813D5" w14:textId="77777777" w:rsidR="00C124E9" w:rsidRPr="00C124E9" w:rsidRDefault="00C124E9" w:rsidP="00C124E9">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4</w:t>
            </w:r>
          </w:p>
        </w:tc>
        <w:tc>
          <w:tcPr>
            <w:tcW w:w="1869" w:type="dxa"/>
            <w:tcBorders>
              <w:top w:val="nil"/>
              <w:left w:val="nil"/>
              <w:bottom w:val="single" w:sz="4" w:space="0" w:color="auto"/>
              <w:right w:val="single" w:sz="4" w:space="0" w:color="auto"/>
            </w:tcBorders>
            <w:shd w:val="clear" w:color="auto" w:fill="auto"/>
            <w:noWrap/>
            <w:vAlign w:val="bottom"/>
            <w:hideMark/>
          </w:tcPr>
          <w:p w14:paraId="1F4DC758"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SOLAR BCO </w:t>
            </w:r>
          </w:p>
        </w:tc>
        <w:tc>
          <w:tcPr>
            <w:tcW w:w="4585" w:type="dxa"/>
            <w:tcBorders>
              <w:top w:val="nil"/>
              <w:left w:val="nil"/>
              <w:bottom w:val="single" w:sz="4" w:space="0" w:color="auto"/>
              <w:right w:val="single" w:sz="4" w:space="0" w:color="auto"/>
            </w:tcBorders>
            <w:shd w:val="clear" w:color="auto" w:fill="auto"/>
            <w:noWrap/>
            <w:vAlign w:val="bottom"/>
            <w:hideMark/>
          </w:tcPr>
          <w:p w14:paraId="05E54334"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CTA AHORRO EN GUARANIES Nº 0186593</w:t>
            </w:r>
          </w:p>
        </w:tc>
        <w:tc>
          <w:tcPr>
            <w:tcW w:w="1646" w:type="dxa"/>
            <w:tcBorders>
              <w:top w:val="nil"/>
              <w:left w:val="nil"/>
              <w:bottom w:val="single" w:sz="4" w:space="0" w:color="auto"/>
              <w:right w:val="single" w:sz="4" w:space="0" w:color="auto"/>
            </w:tcBorders>
            <w:shd w:val="clear" w:color="000000" w:fill="FFFFFF"/>
            <w:noWrap/>
            <w:vAlign w:val="bottom"/>
            <w:hideMark/>
          </w:tcPr>
          <w:p w14:paraId="474FD943" w14:textId="77777777" w:rsidR="00C124E9" w:rsidRPr="00C124E9" w:rsidRDefault="00C124E9" w:rsidP="00DF0CB6">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                        11.329 </w:t>
            </w:r>
          </w:p>
        </w:tc>
      </w:tr>
      <w:tr w:rsidR="00C124E9" w:rsidRPr="00C124E9" w14:paraId="4208469B" w14:textId="77777777" w:rsidTr="00862E63">
        <w:trPr>
          <w:trHeight w:val="249"/>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178FBFF" w14:textId="77777777" w:rsidR="00C124E9" w:rsidRPr="00C124E9" w:rsidRDefault="00C124E9" w:rsidP="00C124E9">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5</w:t>
            </w:r>
          </w:p>
        </w:tc>
        <w:tc>
          <w:tcPr>
            <w:tcW w:w="1869" w:type="dxa"/>
            <w:tcBorders>
              <w:top w:val="nil"/>
              <w:left w:val="nil"/>
              <w:bottom w:val="single" w:sz="4" w:space="0" w:color="auto"/>
              <w:right w:val="single" w:sz="4" w:space="0" w:color="auto"/>
            </w:tcBorders>
            <w:shd w:val="clear" w:color="auto" w:fill="auto"/>
            <w:noWrap/>
            <w:vAlign w:val="bottom"/>
            <w:hideMark/>
          </w:tcPr>
          <w:p w14:paraId="096820FC"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BCO CONTINENTAL </w:t>
            </w:r>
          </w:p>
        </w:tc>
        <w:tc>
          <w:tcPr>
            <w:tcW w:w="4585" w:type="dxa"/>
            <w:tcBorders>
              <w:top w:val="nil"/>
              <w:left w:val="nil"/>
              <w:bottom w:val="single" w:sz="4" w:space="0" w:color="auto"/>
              <w:right w:val="single" w:sz="4" w:space="0" w:color="auto"/>
            </w:tcBorders>
            <w:shd w:val="clear" w:color="auto" w:fill="auto"/>
            <w:noWrap/>
            <w:vAlign w:val="bottom"/>
            <w:hideMark/>
          </w:tcPr>
          <w:p w14:paraId="7AC611A0"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CTA CTE EN GUARANIES Nº 312368241005</w:t>
            </w:r>
          </w:p>
        </w:tc>
        <w:tc>
          <w:tcPr>
            <w:tcW w:w="1646" w:type="dxa"/>
            <w:tcBorders>
              <w:top w:val="nil"/>
              <w:left w:val="nil"/>
              <w:bottom w:val="single" w:sz="4" w:space="0" w:color="auto"/>
              <w:right w:val="single" w:sz="4" w:space="0" w:color="auto"/>
            </w:tcBorders>
            <w:shd w:val="clear" w:color="000000" w:fill="FFFFFF"/>
            <w:noWrap/>
            <w:vAlign w:val="bottom"/>
            <w:hideMark/>
          </w:tcPr>
          <w:p w14:paraId="1B9F1C2A" w14:textId="77777777" w:rsidR="00C124E9" w:rsidRPr="00C124E9" w:rsidRDefault="00C124E9" w:rsidP="00DF0CB6">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               50.526.039 </w:t>
            </w:r>
          </w:p>
        </w:tc>
      </w:tr>
      <w:tr w:rsidR="00C124E9" w:rsidRPr="00C124E9" w14:paraId="7AAEE53F" w14:textId="77777777" w:rsidTr="00862E63">
        <w:trPr>
          <w:trHeight w:val="249"/>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898FDC" w14:textId="77777777" w:rsidR="00C124E9" w:rsidRPr="00C124E9" w:rsidRDefault="00C124E9" w:rsidP="00C124E9">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6</w:t>
            </w:r>
          </w:p>
        </w:tc>
        <w:tc>
          <w:tcPr>
            <w:tcW w:w="1869" w:type="dxa"/>
            <w:tcBorders>
              <w:top w:val="nil"/>
              <w:left w:val="nil"/>
              <w:bottom w:val="single" w:sz="4" w:space="0" w:color="auto"/>
              <w:right w:val="single" w:sz="4" w:space="0" w:color="auto"/>
            </w:tcBorders>
            <w:shd w:val="clear" w:color="auto" w:fill="auto"/>
            <w:noWrap/>
            <w:vAlign w:val="bottom"/>
            <w:hideMark/>
          </w:tcPr>
          <w:p w14:paraId="0260C5D0"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BCO RIO </w:t>
            </w:r>
          </w:p>
        </w:tc>
        <w:tc>
          <w:tcPr>
            <w:tcW w:w="4585" w:type="dxa"/>
            <w:tcBorders>
              <w:top w:val="nil"/>
              <w:left w:val="nil"/>
              <w:bottom w:val="single" w:sz="4" w:space="0" w:color="auto"/>
              <w:right w:val="single" w:sz="4" w:space="0" w:color="auto"/>
            </w:tcBorders>
            <w:shd w:val="clear" w:color="auto" w:fill="auto"/>
            <w:noWrap/>
            <w:vAlign w:val="bottom"/>
            <w:hideMark/>
          </w:tcPr>
          <w:p w14:paraId="55917CB3"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CTA CTE EN DOLARES Nº 02-800661-01</w:t>
            </w:r>
          </w:p>
        </w:tc>
        <w:tc>
          <w:tcPr>
            <w:tcW w:w="1646" w:type="dxa"/>
            <w:tcBorders>
              <w:top w:val="nil"/>
              <w:left w:val="nil"/>
              <w:bottom w:val="single" w:sz="4" w:space="0" w:color="auto"/>
              <w:right w:val="single" w:sz="4" w:space="0" w:color="auto"/>
            </w:tcBorders>
            <w:shd w:val="clear" w:color="000000" w:fill="FFFFFF"/>
            <w:noWrap/>
            <w:vAlign w:val="bottom"/>
            <w:hideMark/>
          </w:tcPr>
          <w:p w14:paraId="4969CB73" w14:textId="77777777" w:rsidR="00C124E9" w:rsidRPr="00C124E9" w:rsidRDefault="00C124E9" w:rsidP="00DF0CB6">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                          2.337 </w:t>
            </w:r>
          </w:p>
        </w:tc>
      </w:tr>
      <w:tr w:rsidR="00C124E9" w:rsidRPr="00C124E9" w14:paraId="3F6CD882" w14:textId="77777777" w:rsidTr="00862E63">
        <w:trPr>
          <w:trHeight w:val="249"/>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29DA65D" w14:textId="77777777" w:rsidR="00C124E9" w:rsidRPr="00C124E9" w:rsidRDefault="00C124E9" w:rsidP="00C124E9">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7</w:t>
            </w:r>
          </w:p>
        </w:tc>
        <w:tc>
          <w:tcPr>
            <w:tcW w:w="1869" w:type="dxa"/>
            <w:tcBorders>
              <w:top w:val="nil"/>
              <w:left w:val="nil"/>
              <w:bottom w:val="single" w:sz="4" w:space="0" w:color="auto"/>
              <w:right w:val="single" w:sz="4" w:space="0" w:color="auto"/>
            </w:tcBorders>
            <w:shd w:val="clear" w:color="auto" w:fill="auto"/>
            <w:noWrap/>
            <w:vAlign w:val="bottom"/>
            <w:hideMark/>
          </w:tcPr>
          <w:p w14:paraId="1503F6A9"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BCO RIO </w:t>
            </w:r>
          </w:p>
        </w:tc>
        <w:tc>
          <w:tcPr>
            <w:tcW w:w="4585" w:type="dxa"/>
            <w:tcBorders>
              <w:top w:val="nil"/>
              <w:left w:val="nil"/>
              <w:bottom w:val="single" w:sz="4" w:space="0" w:color="auto"/>
              <w:right w:val="single" w:sz="4" w:space="0" w:color="auto"/>
            </w:tcBorders>
            <w:shd w:val="clear" w:color="auto" w:fill="auto"/>
            <w:noWrap/>
            <w:vAlign w:val="bottom"/>
            <w:hideMark/>
          </w:tcPr>
          <w:p w14:paraId="541A5FB3"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CTA CTE EN GUARANIES Nº 03-348040-07</w:t>
            </w:r>
          </w:p>
        </w:tc>
        <w:tc>
          <w:tcPr>
            <w:tcW w:w="1646" w:type="dxa"/>
            <w:tcBorders>
              <w:top w:val="nil"/>
              <w:left w:val="nil"/>
              <w:bottom w:val="single" w:sz="4" w:space="0" w:color="auto"/>
              <w:right w:val="single" w:sz="4" w:space="0" w:color="auto"/>
            </w:tcBorders>
            <w:shd w:val="clear" w:color="000000" w:fill="FFFFFF"/>
            <w:noWrap/>
            <w:vAlign w:val="bottom"/>
            <w:hideMark/>
          </w:tcPr>
          <w:p w14:paraId="12D6399C" w14:textId="77777777" w:rsidR="00C124E9" w:rsidRPr="00C124E9" w:rsidRDefault="00C124E9" w:rsidP="00DF0CB6">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               72.992.958 </w:t>
            </w:r>
          </w:p>
        </w:tc>
      </w:tr>
      <w:tr w:rsidR="00C124E9" w:rsidRPr="00C124E9" w14:paraId="5081A901" w14:textId="77777777" w:rsidTr="00862E63">
        <w:trPr>
          <w:trHeight w:val="249"/>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DBACDF7" w14:textId="77777777" w:rsidR="00C124E9" w:rsidRPr="00C124E9" w:rsidRDefault="00C124E9" w:rsidP="00C124E9">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8</w:t>
            </w:r>
          </w:p>
        </w:tc>
        <w:tc>
          <w:tcPr>
            <w:tcW w:w="1869" w:type="dxa"/>
            <w:tcBorders>
              <w:top w:val="nil"/>
              <w:left w:val="nil"/>
              <w:bottom w:val="single" w:sz="4" w:space="0" w:color="auto"/>
              <w:right w:val="single" w:sz="4" w:space="0" w:color="auto"/>
            </w:tcBorders>
            <w:shd w:val="clear" w:color="auto" w:fill="auto"/>
            <w:noWrap/>
            <w:vAlign w:val="bottom"/>
            <w:hideMark/>
          </w:tcPr>
          <w:p w14:paraId="127C554C"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BCO RIO </w:t>
            </w:r>
          </w:p>
        </w:tc>
        <w:tc>
          <w:tcPr>
            <w:tcW w:w="4585" w:type="dxa"/>
            <w:tcBorders>
              <w:top w:val="nil"/>
              <w:left w:val="nil"/>
              <w:bottom w:val="single" w:sz="4" w:space="0" w:color="auto"/>
              <w:right w:val="single" w:sz="4" w:space="0" w:color="auto"/>
            </w:tcBorders>
            <w:shd w:val="clear" w:color="auto" w:fill="auto"/>
            <w:noWrap/>
            <w:vAlign w:val="bottom"/>
            <w:hideMark/>
          </w:tcPr>
          <w:p w14:paraId="46E112E9"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CTA AHORRO EN </w:t>
            </w:r>
            <w:proofErr w:type="gramStart"/>
            <w:r w:rsidRPr="00C124E9">
              <w:rPr>
                <w:rFonts w:asciiTheme="majorHAnsi" w:hAnsiTheme="majorHAnsi" w:cstheme="majorHAnsi"/>
                <w:color w:val="000000"/>
                <w:sz w:val="16"/>
                <w:szCs w:val="16"/>
                <w:lang w:eastAsia="es-ES"/>
              </w:rPr>
              <w:t>DOLARES  Nº</w:t>
            </w:r>
            <w:proofErr w:type="gramEnd"/>
            <w:r w:rsidRPr="00C124E9">
              <w:rPr>
                <w:rFonts w:asciiTheme="majorHAnsi" w:hAnsiTheme="majorHAnsi" w:cstheme="majorHAnsi"/>
                <w:color w:val="000000"/>
                <w:sz w:val="16"/>
                <w:szCs w:val="16"/>
                <w:lang w:eastAsia="es-ES"/>
              </w:rPr>
              <w:t xml:space="preserve"> 02-00020321-07</w:t>
            </w:r>
          </w:p>
        </w:tc>
        <w:tc>
          <w:tcPr>
            <w:tcW w:w="1646" w:type="dxa"/>
            <w:tcBorders>
              <w:top w:val="nil"/>
              <w:left w:val="nil"/>
              <w:bottom w:val="single" w:sz="4" w:space="0" w:color="auto"/>
              <w:right w:val="single" w:sz="4" w:space="0" w:color="auto"/>
            </w:tcBorders>
            <w:shd w:val="clear" w:color="000000" w:fill="FFFFFF"/>
            <w:noWrap/>
            <w:vAlign w:val="bottom"/>
            <w:hideMark/>
          </w:tcPr>
          <w:p w14:paraId="439F475E" w14:textId="77777777" w:rsidR="00C124E9" w:rsidRPr="00C124E9" w:rsidRDefault="00C124E9" w:rsidP="00DF0CB6">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                        56.399 </w:t>
            </w:r>
          </w:p>
        </w:tc>
      </w:tr>
      <w:tr w:rsidR="00C124E9" w:rsidRPr="00C124E9" w14:paraId="1FDF23AF" w14:textId="77777777" w:rsidTr="00862E63">
        <w:trPr>
          <w:trHeight w:val="249"/>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93D6C9F" w14:textId="77777777" w:rsidR="00C124E9" w:rsidRPr="00C124E9" w:rsidRDefault="00C124E9" w:rsidP="00C124E9">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lastRenderedPageBreak/>
              <w:t>9</w:t>
            </w:r>
          </w:p>
        </w:tc>
        <w:tc>
          <w:tcPr>
            <w:tcW w:w="1869" w:type="dxa"/>
            <w:tcBorders>
              <w:top w:val="nil"/>
              <w:left w:val="nil"/>
              <w:bottom w:val="single" w:sz="4" w:space="0" w:color="auto"/>
              <w:right w:val="single" w:sz="4" w:space="0" w:color="auto"/>
            </w:tcBorders>
            <w:shd w:val="clear" w:color="auto" w:fill="auto"/>
            <w:noWrap/>
            <w:vAlign w:val="bottom"/>
            <w:hideMark/>
          </w:tcPr>
          <w:p w14:paraId="647CE0C2"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BCO ITAU </w:t>
            </w:r>
          </w:p>
        </w:tc>
        <w:tc>
          <w:tcPr>
            <w:tcW w:w="4585" w:type="dxa"/>
            <w:tcBorders>
              <w:top w:val="nil"/>
              <w:left w:val="nil"/>
              <w:bottom w:val="single" w:sz="4" w:space="0" w:color="auto"/>
              <w:right w:val="single" w:sz="4" w:space="0" w:color="auto"/>
            </w:tcBorders>
            <w:shd w:val="clear" w:color="auto" w:fill="auto"/>
            <w:noWrap/>
            <w:vAlign w:val="bottom"/>
            <w:hideMark/>
          </w:tcPr>
          <w:p w14:paraId="25C759E1"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CTA CTE EN GUARANIES Nº 40000479/6</w:t>
            </w:r>
          </w:p>
        </w:tc>
        <w:tc>
          <w:tcPr>
            <w:tcW w:w="1646" w:type="dxa"/>
            <w:tcBorders>
              <w:top w:val="nil"/>
              <w:left w:val="nil"/>
              <w:bottom w:val="single" w:sz="4" w:space="0" w:color="auto"/>
              <w:right w:val="single" w:sz="4" w:space="0" w:color="auto"/>
            </w:tcBorders>
            <w:shd w:val="clear" w:color="auto" w:fill="auto"/>
            <w:noWrap/>
            <w:vAlign w:val="bottom"/>
            <w:hideMark/>
          </w:tcPr>
          <w:p w14:paraId="6BCFD9B0" w14:textId="77777777" w:rsidR="00C124E9" w:rsidRPr="00C124E9" w:rsidRDefault="00C124E9" w:rsidP="00DF0CB6">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                                   - </w:t>
            </w:r>
          </w:p>
        </w:tc>
      </w:tr>
      <w:tr w:rsidR="00C124E9" w:rsidRPr="00C124E9" w14:paraId="34AD60DF" w14:textId="77777777" w:rsidTr="00862E63">
        <w:trPr>
          <w:trHeight w:val="249"/>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E68B608" w14:textId="77777777" w:rsidR="00C124E9" w:rsidRPr="00C124E9" w:rsidRDefault="00C124E9" w:rsidP="00C124E9">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10</w:t>
            </w:r>
          </w:p>
        </w:tc>
        <w:tc>
          <w:tcPr>
            <w:tcW w:w="1869" w:type="dxa"/>
            <w:tcBorders>
              <w:top w:val="nil"/>
              <w:left w:val="nil"/>
              <w:bottom w:val="single" w:sz="4" w:space="0" w:color="auto"/>
              <w:right w:val="single" w:sz="4" w:space="0" w:color="auto"/>
            </w:tcBorders>
            <w:shd w:val="clear" w:color="auto" w:fill="auto"/>
            <w:noWrap/>
            <w:vAlign w:val="bottom"/>
            <w:hideMark/>
          </w:tcPr>
          <w:p w14:paraId="221C395C"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BCO ITAU </w:t>
            </w:r>
          </w:p>
        </w:tc>
        <w:tc>
          <w:tcPr>
            <w:tcW w:w="4585" w:type="dxa"/>
            <w:tcBorders>
              <w:top w:val="nil"/>
              <w:left w:val="nil"/>
              <w:bottom w:val="single" w:sz="4" w:space="0" w:color="auto"/>
              <w:right w:val="single" w:sz="4" w:space="0" w:color="auto"/>
            </w:tcBorders>
            <w:shd w:val="clear" w:color="auto" w:fill="auto"/>
            <w:noWrap/>
            <w:vAlign w:val="bottom"/>
            <w:hideMark/>
          </w:tcPr>
          <w:p w14:paraId="2FD139D7" w14:textId="77777777" w:rsidR="00C124E9" w:rsidRPr="00C124E9" w:rsidRDefault="00C124E9" w:rsidP="00C124E9">
            <w:pPr>
              <w:suppressAutoHyphens w:val="0"/>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CTA CTE EN DOLARES Nº 45000155/1</w:t>
            </w:r>
          </w:p>
        </w:tc>
        <w:tc>
          <w:tcPr>
            <w:tcW w:w="1646" w:type="dxa"/>
            <w:tcBorders>
              <w:top w:val="nil"/>
              <w:left w:val="nil"/>
              <w:bottom w:val="single" w:sz="4" w:space="0" w:color="auto"/>
              <w:right w:val="single" w:sz="4" w:space="0" w:color="auto"/>
            </w:tcBorders>
            <w:shd w:val="clear" w:color="000000" w:fill="FFFFFF"/>
            <w:noWrap/>
            <w:vAlign w:val="bottom"/>
            <w:hideMark/>
          </w:tcPr>
          <w:p w14:paraId="08A4C886" w14:textId="77777777" w:rsidR="00C124E9" w:rsidRPr="00C124E9" w:rsidRDefault="00C124E9" w:rsidP="00DF0CB6">
            <w:pPr>
              <w:suppressAutoHyphens w:val="0"/>
              <w:jc w:val="right"/>
              <w:rPr>
                <w:rFonts w:asciiTheme="majorHAnsi" w:hAnsiTheme="majorHAnsi" w:cstheme="majorHAnsi"/>
                <w:color w:val="000000"/>
                <w:sz w:val="16"/>
                <w:szCs w:val="16"/>
                <w:lang w:eastAsia="es-ES"/>
              </w:rPr>
            </w:pPr>
            <w:r w:rsidRPr="00C124E9">
              <w:rPr>
                <w:rFonts w:asciiTheme="majorHAnsi" w:hAnsiTheme="majorHAnsi" w:cstheme="majorHAnsi"/>
                <w:color w:val="000000"/>
                <w:sz w:val="16"/>
                <w:szCs w:val="16"/>
                <w:lang w:eastAsia="es-ES"/>
              </w:rPr>
              <w:t xml:space="preserve">             502.843.654 </w:t>
            </w:r>
          </w:p>
        </w:tc>
      </w:tr>
      <w:tr w:rsidR="00C124E9" w:rsidRPr="00C124E9" w14:paraId="20434304" w14:textId="77777777" w:rsidTr="00862E63">
        <w:trPr>
          <w:trHeight w:val="310"/>
        </w:trPr>
        <w:tc>
          <w:tcPr>
            <w:tcW w:w="826" w:type="dxa"/>
            <w:tcBorders>
              <w:top w:val="nil"/>
              <w:left w:val="single" w:sz="4" w:space="0" w:color="auto"/>
              <w:bottom w:val="single" w:sz="4" w:space="0" w:color="auto"/>
              <w:right w:val="single" w:sz="4" w:space="0" w:color="auto"/>
            </w:tcBorders>
            <w:shd w:val="clear" w:color="000000" w:fill="BFBFBF"/>
            <w:noWrap/>
            <w:vAlign w:val="bottom"/>
            <w:hideMark/>
          </w:tcPr>
          <w:p w14:paraId="7A6A1A95" w14:textId="77777777" w:rsidR="00C124E9" w:rsidRPr="00C124E9" w:rsidRDefault="00C124E9" w:rsidP="00C124E9">
            <w:pPr>
              <w:suppressAutoHyphens w:val="0"/>
              <w:rPr>
                <w:rFonts w:asciiTheme="majorHAnsi" w:hAnsiTheme="majorHAnsi" w:cstheme="majorHAnsi"/>
                <w:b/>
                <w:bCs/>
                <w:color w:val="000000"/>
                <w:sz w:val="16"/>
                <w:szCs w:val="16"/>
                <w:lang w:eastAsia="es-ES"/>
              </w:rPr>
            </w:pPr>
            <w:r w:rsidRPr="00C124E9">
              <w:rPr>
                <w:rFonts w:asciiTheme="majorHAnsi" w:hAnsiTheme="majorHAnsi" w:cstheme="majorHAnsi"/>
                <w:b/>
                <w:bCs/>
                <w:color w:val="000000"/>
                <w:sz w:val="16"/>
                <w:szCs w:val="16"/>
                <w:lang w:eastAsia="es-ES"/>
              </w:rPr>
              <w:t xml:space="preserve">TOTAL </w:t>
            </w:r>
          </w:p>
        </w:tc>
        <w:tc>
          <w:tcPr>
            <w:tcW w:w="1869" w:type="dxa"/>
            <w:tcBorders>
              <w:top w:val="nil"/>
              <w:left w:val="nil"/>
              <w:bottom w:val="single" w:sz="4" w:space="0" w:color="auto"/>
              <w:right w:val="single" w:sz="4" w:space="0" w:color="auto"/>
            </w:tcBorders>
            <w:shd w:val="clear" w:color="000000" w:fill="BFBFBF"/>
            <w:noWrap/>
            <w:vAlign w:val="bottom"/>
            <w:hideMark/>
          </w:tcPr>
          <w:p w14:paraId="538AC295" w14:textId="77777777" w:rsidR="00C124E9" w:rsidRPr="00C124E9" w:rsidRDefault="00C124E9" w:rsidP="00C124E9">
            <w:pPr>
              <w:suppressAutoHyphens w:val="0"/>
              <w:rPr>
                <w:rFonts w:asciiTheme="majorHAnsi" w:hAnsiTheme="majorHAnsi" w:cstheme="majorHAnsi"/>
                <w:b/>
                <w:bCs/>
                <w:color w:val="000000"/>
                <w:sz w:val="16"/>
                <w:szCs w:val="16"/>
                <w:lang w:eastAsia="es-ES"/>
              </w:rPr>
            </w:pPr>
            <w:r w:rsidRPr="00C124E9">
              <w:rPr>
                <w:rFonts w:asciiTheme="majorHAnsi" w:hAnsiTheme="majorHAnsi" w:cstheme="majorHAnsi"/>
                <w:b/>
                <w:bCs/>
                <w:color w:val="000000"/>
                <w:sz w:val="16"/>
                <w:szCs w:val="16"/>
                <w:lang w:eastAsia="es-ES"/>
              </w:rPr>
              <w:t> </w:t>
            </w:r>
          </w:p>
        </w:tc>
        <w:tc>
          <w:tcPr>
            <w:tcW w:w="4585" w:type="dxa"/>
            <w:tcBorders>
              <w:top w:val="nil"/>
              <w:left w:val="nil"/>
              <w:bottom w:val="single" w:sz="4" w:space="0" w:color="auto"/>
              <w:right w:val="single" w:sz="4" w:space="0" w:color="auto"/>
            </w:tcBorders>
            <w:shd w:val="clear" w:color="000000" w:fill="BFBFBF"/>
            <w:noWrap/>
            <w:vAlign w:val="bottom"/>
            <w:hideMark/>
          </w:tcPr>
          <w:p w14:paraId="0D57C318" w14:textId="77777777" w:rsidR="00C124E9" w:rsidRPr="00C124E9" w:rsidRDefault="00C124E9" w:rsidP="00C124E9">
            <w:pPr>
              <w:suppressAutoHyphens w:val="0"/>
              <w:rPr>
                <w:rFonts w:asciiTheme="majorHAnsi" w:hAnsiTheme="majorHAnsi" w:cstheme="majorHAnsi"/>
                <w:b/>
                <w:bCs/>
                <w:color w:val="000000"/>
                <w:sz w:val="16"/>
                <w:szCs w:val="16"/>
                <w:lang w:eastAsia="es-ES"/>
              </w:rPr>
            </w:pPr>
            <w:r w:rsidRPr="00C124E9">
              <w:rPr>
                <w:rFonts w:asciiTheme="majorHAnsi" w:hAnsiTheme="majorHAnsi" w:cstheme="majorHAnsi"/>
                <w:b/>
                <w:bCs/>
                <w:color w:val="000000"/>
                <w:sz w:val="16"/>
                <w:szCs w:val="16"/>
                <w:lang w:eastAsia="es-ES"/>
              </w:rPr>
              <w:t> </w:t>
            </w:r>
          </w:p>
        </w:tc>
        <w:tc>
          <w:tcPr>
            <w:tcW w:w="1646" w:type="dxa"/>
            <w:tcBorders>
              <w:top w:val="nil"/>
              <w:left w:val="nil"/>
              <w:bottom w:val="single" w:sz="4" w:space="0" w:color="auto"/>
              <w:right w:val="single" w:sz="4" w:space="0" w:color="auto"/>
            </w:tcBorders>
            <w:shd w:val="clear" w:color="000000" w:fill="BFBFBF"/>
            <w:noWrap/>
            <w:vAlign w:val="bottom"/>
            <w:hideMark/>
          </w:tcPr>
          <w:p w14:paraId="7AE437F2" w14:textId="77777777" w:rsidR="00C124E9" w:rsidRPr="00C124E9" w:rsidRDefault="00C124E9" w:rsidP="00DF0CB6">
            <w:pPr>
              <w:suppressAutoHyphens w:val="0"/>
              <w:jc w:val="right"/>
              <w:rPr>
                <w:rFonts w:asciiTheme="majorHAnsi" w:hAnsiTheme="majorHAnsi" w:cstheme="majorHAnsi"/>
                <w:b/>
                <w:bCs/>
                <w:color w:val="000000"/>
                <w:sz w:val="16"/>
                <w:szCs w:val="16"/>
                <w:lang w:eastAsia="es-ES"/>
              </w:rPr>
            </w:pPr>
            <w:r w:rsidRPr="00C124E9">
              <w:rPr>
                <w:rFonts w:asciiTheme="majorHAnsi" w:hAnsiTheme="majorHAnsi" w:cstheme="majorHAnsi"/>
                <w:b/>
                <w:bCs/>
                <w:color w:val="000000"/>
                <w:sz w:val="16"/>
                <w:szCs w:val="16"/>
                <w:lang w:eastAsia="es-ES"/>
              </w:rPr>
              <w:t xml:space="preserve">  627.780.043 </w:t>
            </w:r>
          </w:p>
        </w:tc>
      </w:tr>
    </w:tbl>
    <w:p w14:paraId="2ACB1BA8" w14:textId="77777777" w:rsidR="0028421D" w:rsidRDefault="0028421D" w:rsidP="007B2172">
      <w:pPr>
        <w:suppressAutoHyphens w:val="0"/>
        <w:rPr>
          <w:rFonts w:ascii="Calibri Light" w:hAnsi="Calibri Light"/>
          <w:b/>
          <w:bCs/>
          <w:szCs w:val="24"/>
        </w:rPr>
      </w:pPr>
    </w:p>
    <w:p w14:paraId="421177DD" w14:textId="57599208" w:rsidR="00D200EA" w:rsidRDefault="00D200EA" w:rsidP="007B2172">
      <w:pPr>
        <w:suppressAutoHyphens w:val="0"/>
        <w:rPr>
          <w:rFonts w:ascii="Calibri Light" w:hAnsi="Calibri Light"/>
          <w:b/>
          <w:bCs/>
          <w:szCs w:val="24"/>
        </w:rPr>
      </w:pPr>
      <w:r>
        <w:rPr>
          <w:rFonts w:ascii="Calibri Light" w:hAnsi="Calibri Light"/>
          <w:b/>
          <w:bCs/>
          <w:szCs w:val="24"/>
        </w:rPr>
        <w:t xml:space="preserve">4.2. </w:t>
      </w:r>
      <w:r>
        <w:rPr>
          <w:rFonts w:ascii="Calibri Light" w:hAnsi="Calibri Light"/>
          <w:b/>
          <w:bCs/>
          <w:szCs w:val="24"/>
        </w:rPr>
        <w:tab/>
        <w:t xml:space="preserve">INVERSIONES TEMPORARIAS.  </w:t>
      </w:r>
    </w:p>
    <w:p w14:paraId="333039CB" w14:textId="77777777" w:rsidR="00E7116A" w:rsidRDefault="00E7116A">
      <w:pPr>
        <w:jc w:val="both"/>
        <w:rPr>
          <w:rFonts w:ascii="Calibri Light" w:hAnsi="Calibri Light"/>
          <w:szCs w:val="24"/>
        </w:rPr>
      </w:pPr>
    </w:p>
    <w:p w14:paraId="5C25F8C9" w14:textId="7683FD7A" w:rsidR="00D200EA" w:rsidRDefault="00D200EA">
      <w:pPr>
        <w:jc w:val="both"/>
        <w:rPr>
          <w:rFonts w:ascii="Calibri Light" w:hAnsi="Calibri Light"/>
          <w:szCs w:val="24"/>
        </w:rPr>
      </w:pPr>
      <w:r>
        <w:rPr>
          <w:rFonts w:ascii="Calibri Light" w:hAnsi="Calibri Light"/>
          <w:szCs w:val="24"/>
        </w:rPr>
        <w:t xml:space="preserve">El rubro corresponde al </w:t>
      </w:r>
      <w:r w:rsidR="00E96AAD" w:rsidRPr="00DF0CB6">
        <w:rPr>
          <w:rFonts w:ascii="Calibri Light" w:hAnsi="Calibri Light"/>
          <w:szCs w:val="24"/>
        </w:rPr>
        <w:t>39</w:t>
      </w:r>
      <w:r w:rsidRPr="00DF0CB6">
        <w:rPr>
          <w:rFonts w:ascii="Calibri Light" w:hAnsi="Calibri Light"/>
          <w:szCs w:val="24"/>
        </w:rPr>
        <w:t>%</w:t>
      </w:r>
      <w:r>
        <w:rPr>
          <w:rFonts w:ascii="Calibri Light" w:hAnsi="Calibri Light"/>
          <w:szCs w:val="24"/>
        </w:rPr>
        <w:t xml:space="preserve"> del Activo</w:t>
      </w:r>
      <w:r w:rsidR="0099133A">
        <w:rPr>
          <w:rFonts w:ascii="Calibri Light" w:hAnsi="Calibri Light"/>
          <w:szCs w:val="24"/>
        </w:rPr>
        <w:t xml:space="preserve"> periodo 202</w:t>
      </w:r>
      <w:r w:rsidR="0028421D">
        <w:rPr>
          <w:rFonts w:ascii="Calibri Light" w:hAnsi="Calibri Light"/>
          <w:szCs w:val="24"/>
        </w:rPr>
        <w:t>4</w:t>
      </w:r>
      <w:r>
        <w:rPr>
          <w:rFonts w:ascii="Calibri Light" w:hAnsi="Calibri Light"/>
          <w:szCs w:val="24"/>
        </w:rPr>
        <w:t xml:space="preserve"> y su </w:t>
      </w:r>
      <w:r w:rsidR="0099133A">
        <w:rPr>
          <w:rFonts w:ascii="Calibri Light" w:hAnsi="Calibri Light"/>
          <w:szCs w:val="24"/>
        </w:rPr>
        <w:t>com</w:t>
      </w:r>
      <w:r>
        <w:rPr>
          <w:rFonts w:ascii="Calibri Light" w:hAnsi="Calibri Light"/>
          <w:szCs w:val="24"/>
        </w:rPr>
        <w:t>posición al cierre es la siguiente:</w:t>
      </w:r>
    </w:p>
    <w:p w14:paraId="37C62145" w14:textId="77777777" w:rsidR="00D200EA" w:rsidRDefault="00D200EA">
      <w:pPr>
        <w:jc w:val="both"/>
        <w:rPr>
          <w:rFonts w:ascii="Calibri Light" w:hAnsi="Calibri Ligh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7"/>
        <w:gridCol w:w="1949"/>
        <w:gridCol w:w="2095"/>
      </w:tblGrid>
      <w:tr w:rsidR="00D200EA" w14:paraId="2EE8D41E" w14:textId="77777777">
        <w:trPr>
          <w:trHeight w:val="322"/>
        </w:trPr>
        <w:tc>
          <w:tcPr>
            <w:tcW w:w="5017" w:type="dxa"/>
            <w:vMerge w:val="restart"/>
            <w:shd w:val="clear" w:color="auto" w:fill="auto"/>
            <w:noWrap/>
            <w:vAlign w:val="center"/>
          </w:tcPr>
          <w:p w14:paraId="46F71D45" w14:textId="77777777" w:rsidR="00D200EA" w:rsidRDefault="00D200EA">
            <w:pPr>
              <w:jc w:val="center"/>
              <w:rPr>
                <w:rFonts w:ascii="Calibri Light" w:hAnsi="Calibri Light"/>
                <w:b/>
                <w:sz w:val="20"/>
              </w:rPr>
            </w:pPr>
            <w:r>
              <w:rPr>
                <w:rFonts w:ascii="Calibri Light" w:hAnsi="Calibri Light"/>
                <w:b/>
                <w:sz w:val="20"/>
              </w:rPr>
              <w:t>CUENTAS</w:t>
            </w:r>
          </w:p>
        </w:tc>
        <w:tc>
          <w:tcPr>
            <w:tcW w:w="1949" w:type="dxa"/>
            <w:shd w:val="clear" w:color="auto" w:fill="auto"/>
            <w:noWrap/>
            <w:vAlign w:val="center"/>
          </w:tcPr>
          <w:p w14:paraId="112ACBAB" w14:textId="06A238AA" w:rsidR="00D200EA" w:rsidRDefault="00D200EA">
            <w:pPr>
              <w:jc w:val="center"/>
              <w:rPr>
                <w:rFonts w:ascii="Calibri Light" w:hAnsi="Calibri Light"/>
                <w:b/>
                <w:sz w:val="20"/>
              </w:rPr>
            </w:pPr>
            <w:r>
              <w:rPr>
                <w:rFonts w:ascii="Calibri Light" w:hAnsi="Calibri Light"/>
                <w:b/>
                <w:sz w:val="20"/>
              </w:rPr>
              <w:t>202</w:t>
            </w:r>
            <w:r w:rsidR="00DF0CB6">
              <w:rPr>
                <w:rFonts w:ascii="Calibri Light" w:hAnsi="Calibri Light"/>
                <w:b/>
                <w:sz w:val="20"/>
              </w:rPr>
              <w:t>4</w:t>
            </w:r>
          </w:p>
        </w:tc>
        <w:tc>
          <w:tcPr>
            <w:tcW w:w="2095" w:type="dxa"/>
            <w:shd w:val="clear" w:color="auto" w:fill="auto"/>
            <w:noWrap/>
            <w:vAlign w:val="center"/>
          </w:tcPr>
          <w:p w14:paraId="31D40C4E" w14:textId="65A28616" w:rsidR="00D200EA" w:rsidRDefault="00012415">
            <w:pPr>
              <w:jc w:val="center"/>
              <w:rPr>
                <w:rFonts w:ascii="Calibri Light" w:hAnsi="Calibri Light"/>
                <w:b/>
                <w:sz w:val="20"/>
              </w:rPr>
            </w:pPr>
            <w:r>
              <w:rPr>
                <w:rFonts w:ascii="Calibri Light" w:hAnsi="Calibri Light"/>
                <w:b/>
                <w:sz w:val="20"/>
              </w:rPr>
              <w:t>202</w:t>
            </w:r>
            <w:r w:rsidR="00DF0CB6">
              <w:rPr>
                <w:rFonts w:ascii="Calibri Light" w:hAnsi="Calibri Light"/>
                <w:b/>
                <w:sz w:val="20"/>
              </w:rPr>
              <w:t>3</w:t>
            </w:r>
          </w:p>
        </w:tc>
      </w:tr>
      <w:tr w:rsidR="00D200EA" w14:paraId="6CCC619C" w14:textId="77777777" w:rsidTr="007B2172">
        <w:trPr>
          <w:trHeight w:val="200"/>
        </w:trPr>
        <w:tc>
          <w:tcPr>
            <w:tcW w:w="5017" w:type="dxa"/>
            <w:vMerge/>
            <w:shd w:val="clear" w:color="auto" w:fill="auto"/>
            <w:noWrap/>
            <w:vAlign w:val="center"/>
          </w:tcPr>
          <w:p w14:paraId="351E5D30" w14:textId="77777777" w:rsidR="00D200EA" w:rsidRDefault="00D200EA">
            <w:pPr>
              <w:jc w:val="center"/>
              <w:rPr>
                <w:rFonts w:ascii="Calibri Light" w:hAnsi="Calibri Light"/>
                <w:b/>
                <w:sz w:val="20"/>
              </w:rPr>
            </w:pPr>
          </w:p>
        </w:tc>
        <w:tc>
          <w:tcPr>
            <w:tcW w:w="4044" w:type="dxa"/>
            <w:gridSpan w:val="2"/>
            <w:shd w:val="clear" w:color="auto" w:fill="auto"/>
            <w:noWrap/>
            <w:vAlign w:val="center"/>
          </w:tcPr>
          <w:p w14:paraId="68E9CF8E" w14:textId="77777777" w:rsidR="00D200EA" w:rsidRDefault="00D200EA">
            <w:pPr>
              <w:jc w:val="center"/>
              <w:rPr>
                <w:rFonts w:ascii="Calibri Light" w:hAnsi="Calibri Light"/>
                <w:b/>
                <w:sz w:val="20"/>
              </w:rPr>
            </w:pPr>
            <w:r>
              <w:rPr>
                <w:rFonts w:ascii="Calibri Light" w:hAnsi="Calibri Light"/>
                <w:b/>
                <w:sz w:val="20"/>
              </w:rPr>
              <w:t>Montos en G.</w:t>
            </w:r>
          </w:p>
        </w:tc>
      </w:tr>
      <w:tr w:rsidR="00012415" w14:paraId="1060DB49" w14:textId="77777777">
        <w:trPr>
          <w:trHeight w:val="322"/>
        </w:trPr>
        <w:tc>
          <w:tcPr>
            <w:tcW w:w="5017" w:type="dxa"/>
            <w:shd w:val="clear" w:color="auto" w:fill="auto"/>
            <w:noWrap/>
            <w:vAlign w:val="center"/>
            <w:hideMark/>
          </w:tcPr>
          <w:p w14:paraId="77C99481" w14:textId="77777777" w:rsidR="00012415" w:rsidRDefault="00012415" w:rsidP="00012415">
            <w:pPr>
              <w:jc w:val="both"/>
              <w:rPr>
                <w:rFonts w:ascii="Calibri Light" w:hAnsi="Calibri Light"/>
                <w:b/>
                <w:sz w:val="20"/>
              </w:rPr>
            </w:pPr>
            <w:r>
              <w:rPr>
                <w:rFonts w:ascii="Calibri Light" w:hAnsi="Calibri Light"/>
                <w:b/>
                <w:sz w:val="20"/>
              </w:rPr>
              <w:t>INVERSIONES TEMPORARIAS</w:t>
            </w:r>
          </w:p>
        </w:tc>
        <w:tc>
          <w:tcPr>
            <w:tcW w:w="1949" w:type="dxa"/>
            <w:shd w:val="clear" w:color="auto" w:fill="auto"/>
            <w:noWrap/>
            <w:vAlign w:val="center"/>
            <w:hideMark/>
          </w:tcPr>
          <w:p w14:paraId="0B531C5E" w14:textId="77777777" w:rsidR="00012415" w:rsidRPr="003D1829" w:rsidRDefault="00012415" w:rsidP="00012415">
            <w:pPr>
              <w:jc w:val="right"/>
              <w:rPr>
                <w:rFonts w:ascii="Calibri Light" w:hAnsi="Calibri Light"/>
                <w:b/>
                <w:bCs/>
                <w:sz w:val="20"/>
              </w:rPr>
            </w:pPr>
            <w:r w:rsidRPr="003D1829">
              <w:rPr>
                <w:rFonts w:ascii="Calibri Light" w:hAnsi="Calibri Light"/>
                <w:b/>
                <w:bCs/>
                <w:sz w:val="20"/>
              </w:rPr>
              <w:t xml:space="preserve">40.746.181.100 </w:t>
            </w:r>
          </w:p>
        </w:tc>
        <w:tc>
          <w:tcPr>
            <w:tcW w:w="2095" w:type="dxa"/>
            <w:shd w:val="clear" w:color="auto" w:fill="auto"/>
            <w:noWrap/>
            <w:vAlign w:val="center"/>
            <w:hideMark/>
          </w:tcPr>
          <w:p w14:paraId="0E73ED3C" w14:textId="404CF3C5" w:rsidR="00012415" w:rsidRPr="003D1829" w:rsidRDefault="00012415" w:rsidP="00012415">
            <w:pPr>
              <w:jc w:val="right"/>
              <w:rPr>
                <w:rFonts w:ascii="Calibri Light" w:hAnsi="Calibri Light"/>
                <w:b/>
                <w:bCs/>
                <w:sz w:val="20"/>
              </w:rPr>
            </w:pPr>
            <w:r w:rsidRPr="003D1829">
              <w:rPr>
                <w:rFonts w:ascii="Calibri Light" w:hAnsi="Calibri Light"/>
                <w:b/>
                <w:bCs/>
                <w:sz w:val="20"/>
              </w:rPr>
              <w:t xml:space="preserve">40.746.181.100 </w:t>
            </w:r>
          </w:p>
        </w:tc>
      </w:tr>
      <w:tr w:rsidR="00012415" w14:paraId="4D1A949C" w14:textId="77777777">
        <w:trPr>
          <w:trHeight w:val="322"/>
        </w:trPr>
        <w:tc>
          <w:tcPr>
            <w:tcW w:w="5017" w:type="dxa"/>
            <w:shd w:val="clear" w:color="auto" w:fill="auto"/>
            <w:noWrap/>
            <w:vAlign w:val="center"/>
            <w:hideMark/>
          </w:tcPr>
          <w:p w14:paraId="6EC933BE" w14:textId="77777777" w:rsidR="00012415" w:rsidRDefault="00012415" w:rsidP="00012415">
            <w:pPr>
              <w:jc w:val="both"/>
              <w:rPr>
                <w:rFonts w:ascii="Calibri Light" w:hAnsi="Calibri Light"/>
                <w:sz w:val="20"/>
              </w:rPr>
            </w:pPr>
            <w:r>
              <w:rPr>
                <w:rFonts w:ascii="Calibri Light" w:hAnsi="Calibri Light"/>
                <w:sz w:val="20"/>
              </w:rPr>
              <w:t xml:space="preserve">INVERSIONES INMOBILIARIAS </w:t>
            </w:r>
          </w:p>
        </w:tc>
        <w:tc>
          <w:tcPr>
            <w:tcW w:w="1949" w:type="dxa"/>
            <w:shd w:val="clear" w:color="auto" w:fill="auto"/>
            <w:noWrap/>
            <w:vAlign w:val="center"/>
            <w:hideMark/>
          </w:tcPr>
          <w:p w14:paraId="37D2F104" w14:textId="77777777" w:rsidR="00012415" w:rsidRDefault="00012415" w:rsidP="00012415">
            <w:pPr>
              <w:jc w:val="right"/>
              <w:rPr>
                <w:rFonts w:ascii="Calibri Light" w:hAnsi="Calibri Light"/>
                <w:sz w:val="20"/>
              </w:rPr>
            </w:pPr>
            <w:r>
              <w:rPr>
                <w:rFonts w:ascii="Calibri Light" w:hAnsi="Calibri Light"/>
                <w:sz w:val="20"/>
              </w:rPr>
              <w:t xml:space="preserve">40.746.181.100 </w:t>
            </w:r>
          </w:p>
        </w:tc>
        <w:tc>
          <w:tcPr>
            <w:tcW w:w="2095" w:type="dxa"/>
            <w:shd w:val="clear" w:color="auto" w:fill="auto"/>
            <w:noWrap/>
            <w:vAlign w:val="center"/>
            <w:hideMark/>
          </w:tcPr>
          <w:p w14:paraId="3274FCFF" w14:textId="5E697E90" w:rsidR="00012415" w:rsidRDefault="00012415" w:rsidP="00012415">
            <w:pPr>
              <w:jc w:val="right"/>
              <w:rPr>
                <w:rFonts w:ascii="Calibri Light" w:hAnsi="Calibri Light"/>
                <w:sz w:val="20"/>
              </w:rPr>
            </w:pPr>
            <w:r>
              <w:rPr>
                <w:rFonts w:ascii="Calibri Light" w:hAnsi="Calibri Light"/>
                <w:sz w:val="20"/>
              </w:rPr>
              <w:t xml:space="preserve">40.746.181.100 </w:t>
            </w:r>
          </w:p>
        </w:tc>
      </w:tr>
    </w:tbl>
    <w:p w14:paraId="0FC3F393" w14:textId="77777777" w:rsidR="00AF454A" w:rsidRDefault="00AF454A">
      <w:pPr>
        <w:jc w:val="both"/>
        <w:rPr>
          <w:rFonts w:ascii="Calibri Light" w:hAnsi="Calibri Light"/>
          <w:szCs w:val="24"/>
        </w:rPr>
      </w:pPr>
    </w:p>
    <w:p w14:paraId="6B640C24" w14:textId="77777777" w:rsidR="00D200EA" w:rsidRDefault="00E7116A">
      <w:pPr>
        <w:jc w:val="both"/>
        <w:rPr>
          <w:rFonts w:ascii="Calibri Light" w:hAnsi="Calibri Light"/>
          <w:szCs w:val="24"/>
        </w:rPr>
      </w:pPr>
      <w:r>
        <w:rPr>
          <w:rFonts w:ascii="Calibri Light" w:hAnsi="Calibri Light"/>
          <w:szCs w:val="24"/>
        </w:rPr>
        <w:t>-</w:t>
      </w:r>
      <w:r w:rsidR="00D200EA">
        <w:rPr>
          <w:rFonts w:ascii="Calibri Light" w:hAnsi="Calibri Light"/>
          <w:szCs w:val="24"/>
        </w:rPr>
        <w:t xml:space="preserve">La cuenta </w:t>
      </w:r>
      <w:r w:rsidR="008068AB" w:rsidRPr="008068AB">
        <w:rPr>
          <w:rFonts w:ascii="Calibri Light" w:hAnsi="Calibri Light"/>
          <w:b/>
          <w:bCs/>
          <w:szCs w:val="24"/>
        </w:rPr>
        <w:t>INVERSIONES INMOBILIARIAS</w:t>
      </w:r>
      <w:r w:rsidR="00D200EA">
        <w:rPr>
          <w:rFonts w:ascii="Calibri Light" w:hAnsi="Calibri Light"/>
          <w:szCs w:val="24"/>
        </w:rPr>
        <w:t xml:space="preserve"> incluye</w:t>
      </w:r>
      <w:r w:rsidR="0099133A">
        <w:rPr>
          <w:rFonts w:ascii="Calibri Light" w:hAnsi="Calibri Light"/>
          <w:szCs w:val="24"/>
        </w:rPr>
        <w:t>n</w:t>
      </w:r>
      <w:r w:rsidR="00D200EA">
        <w:rPr>
          <w:rFonts w:ascii="Calibri Light" w:hAnsi="Calibri Light"/>
          <w:szCs w:val="24"/>
        </w:rPr>
        <w:t xml:space="preserve"> las siguientes propiedades:</w:t>
      </w:r>
    </w:p>
    <w:p w14:paraId="7832B4B0" w14:textId="77777777" w:rsidR="00E7116A" w:rsidRDefault="00E7116A">
      <w:pPr>
        <w:jc w:val="both"/>
        <w:rPr>
          <w:rFonts w:ascii="Calibri Light" w:hAnsi="Calibri Light"/>
          <w:szCs w:val="24"/>
        </w:rPr>
      </w:pPr>
    </w:p>
    <w:tbl>
      <w:tblPr>
        <w:tblpPr w:leftFromText="141" w:rightFromText="141" w:vertAnchor="text" w:tblpXSpec="center" w:tblpY="1"/>
        <w:tblOverlap w:val="neve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64"/>
        <w:gridCol w:w="1068"/>
        <w:gridCol w:w="1720"/>
        <w:gridCol w:w="1843"/>
        <w:gridCol w:w="1701"/>
      </w:tblGrid>
      <w:tr w:rsidR="008E0761" w:rsidRPr="00E7116A" w14:paraId="6CE5D8B8" w14:textId="77777777" w:rsidTr="00DF0CB6">
        <w:trPr>
          <w:trHeight w:val="246"/>
        </w:trPr>
        <w:tc>
          <w:tcPr>
            <w:tcW w:w="9096" w:type="dxa"/>
            <w:gridSpan w:val="5"/>
            <w:shd w:val="clear" w:color="auto" w:fill="BFBFBF" w:themeFill="background1" w:themeFillShade="BF"/>
            <w:noWrap/>
            <w:vAlign w:val="center"/>
          </w:tcPr>
          <w:p w14:paraId="4C4ACEA1" w14:textId="2E105CFE" w:rsidR="008E0761" w:rsidRPr="00312834" w:rsidRDefault="008E0761">
            <w:pPr>
              <w:jc w:val="center"/>
              <w:rPr>
                <w:rFonts w:ascii="Calibri Light" w:hAnsi="Calibri Light" w:cs="Calibri Light"/>
                <w:b/>
                <w:sz w:val="20"/>
              </w:rPr>
            </w:pPr>
            <w:r w:rsidRPr="00312834">
              <w:rPr>
                <w:rFonts w:ascii="Calibri Light" w:hAnsi="Calibri Light" w:cs="Calibri Light"/>
                <w:b/>
                <w:bCs/>
                <w:color w:val="000000"/>
                <w:sz w:val="20"/>
                <w:lang w:eastAsia="es-ES"/>
              </w:rPr>
              <w:t>INVERSIONES INMOBILIARIAS A CORTO PLAZO AL 3</w:t>
            </w:r>
            <w:r w:rsidR="0028421D">
              <w:rPr>
                <w:rFonts w:ascii="Calibri Light" w:hAnsi="Calibri Light" w:cs="Calibri Light"/>
                <w:b/>
                <w:bCs/>
                <w:color w:val="000000"/>
                <w:sz w:val="20"/>
                <w:lang w:eastAsia="es-ES"/>
              </w:rPr>
              <w:t>0</w:t>
            </w:r>
            <w:r w:rsidRPr="00312834">
              <w:rPr>
                <w:rFonts w:ascii="Calibri Light" w:hAnsi="Calibri Light" w:cs="Calibri Light"/>
                <w:b/>
                <w:bCs/>
                <w:color w:val="000000"/>
                <w:sz w:val="20"/>
                <w:lang w:eastAsia="es-ES"/>
              </w:rPr>
              <w:t>/</w:t>
            </w:r>
            <w:r w:rsidR="0028421D">
              <w:rPr>
                <w:rFonts w:ascii="Calibri Light" w:hAnsi="Calibri Light" w:cs="Calibri Light"/>
                <w:b/>
                <w:bCs/>
                <w:color w:val="000000"/>
                <w:sz w:val="20"/>
                <w:lang w:eastAsia="es-ES"/>
              </w:rPr>
              <w:t>0</w:t>
            </w:r>
            <w:r w:rsidR="00B01EDF">
              <w:rPr>
                <w:rFonts w:ascii="Calibri Light" w:hAnsi="Calibri Light" w:cs="Calibri Light"/>
                <w:b/>
                <w:bCs/>
                <w:color w:val="000000"/>
                <w:sz w:val="20"/>
                <w:lang w:eastAsia="es-ES"/>
              </w:rPr>
              <w:t>9</w:t>
            </w:r>
            <w:r w:rsidRPr="00312834">
              <w:rPr>
                <w:rFonts w:ascii="Calibri Light" w:hAnsi="Calibri Light" w:cs="Calibri Light"/>
                <w:b/>
                <w:bCs/>
                <w:color w:val="000000"/>
                <w:sz w:val="20"/>
                <w:lang w:eastAsia="es-ES"/>
              </w:rPr>
              <w:t>/202</w:t>
            </w:r>
            <w:r w:rsidR="0028421D">
              <w:rPr>
                <w:rFonts w:ascii="Calibri Light" w:hAnsi="Calibri Light" w:cs="Calibri Light"/>
                <w:b/>
                <w:bCs/>
                <w:color w:val="000000"/>
                <w:sz w:val="20"/>
                <w:lang w:eastAsia="es-ES"/>
              </w:rPr>
              <w:t>4</w:t>
            </w:r>
          </w:p>
        </w:tc>
      </w:tr>
      <w:tr w:rsidR="00D200EA" w:rsidRPr="00E7116A" w14:paraId="1982607D" w14:textId="77777777" w:rsidTr="00E7116A">
        <w:trPr>
          <w:trHeight w:val="246"/>
        </w:trPr>
        <w:tc>
          <w:tcPr>
            <w:tcW w:w="2764" w:type="dxa"/>
            <w:vMerge w:val="restart"/>
            <w:shd w:val="clear" w:color="auto" w:fill="auto"/>
            <w:noWrap/>
            <w:vAlign w:val="center"/>
            <w:hideMark/>
          </w:tcPr>
          <w:p w14:paraId="48B7E9B4" w14:textId="77777777" w:rsidR="00D200EA" w:rsidRPr="00312834" w:rsidRDefault="00D200EA">
            <w:pPr>
              <w:jc w:val="center"/>
              <w:rPr>
                <w:rFonts w:ascii="Calibri Light" w:hAnsi="Calibri Light" w:cs="Calibri Light"/>
                <w:b/>
                <w:sz w:val="20"/>
              </w:rPr>
            </w:pPr>
            <w:r w:rsidRPr="00312834">
              <w:rPr>
                <w:rFonts w:ascii="Calibri Light" w:hAnsi="Calibri Light" w:cs="Calibri Light"/>
                <w:b/>
                <w:sz w:val="20"/>
              </w:rPr>
              <w:t>INMUEBLES</w:t>
            </w:r>
          </w:p>
        </w:tc>
        <w:tc>
          <w:tcPr>
            <w:tcW w:w="1068" w:type="dxa"/>
            <w:vMerge w:val="restart"/>
            <w:shd w:val="clear" w:color="auto" w:fill="auto"/>
            <w:noWrap/>
            <w:vAlign w:val="center"/>
            <w:hideMark/>
          </w:tcPr>
          <w:p w14:paraId="528D76BB" w14:textId="77777777" w:rsidR="00D200EA" w:rsidRPr="00312834" w:rsidRDefault="00D200EA">
            <w:pPr>
              <w:jc w:val="center"/>
              <w:rPr>
                <w:rFonts w:ascii="Calibri Light" w:hAnsi="Calibri Light" w:cs="Calibri Light"/>
                <w:b/>
                <w:sz w:val="20"/>
              </w:rPr>
            </w:pPr>
            <w:r w:rsidRPr="00312834">
              <w:rPr>
                <w:rFonts w:ascii="Calibri Light" w:hAnsi="Calibri Light" w:cs="Calibri Light"/>
                <w:b/>
                <w:sz w:val="20"/>
              </w:rPr>
              <w:t>CTA CTE</w:t>
            </w:r>
          </w:p>
        </w:tc>
        <w:tc>
          <w:tcPr>
            <w:tcW w:w="1720" w:type="dxa"/>
            <w:shd w:val="clear" w:color="auto" w:fill="auto"/>
            <w:vAlign w:val="center"/>
            <w:hideMark/>
          </w:tcPr>
          <w:p w14:paraId="1810C3B2" w14:textId="77777777" w:rsidR="00D200EA" w:rsidRPr="00312834" w:rsidRDefault="00D200EA">
            <w:pPr>
              <w:jc w:val="center"/>
              <w:rPr>
                <w:rFonts w:ascii="Calibri Light" w:hAnsi="Calibri Light" w:cs="Calibri Light"/>
                <w:b/>
                <w:sz w:val="20"/>
              </w:rPr>
            </w:pPr>
            <w:r w:rsidRPr="00312834">
              <w:rPr>
                <w:rFonts w:ascii="Calibri Light" w:hAnsi="Calibri Light" w:cs="Calibri Light"/>
                <w:b/>
                <w:sz w:val="20"/>
              </w:rPr>
              <w:t>VALOR DEL TERRENO</w:t>
            </w:r>
          </w:p>
        </w:tc>
        <w:tc>
          <w:tcPr>
            <w:tcW w:w="1843" w:type="dxa"/>
            <w:shd w:val="clear" w:color="auto" w:fill="auto"/>
            <w:vAlign w:val="center"/>
            <w:hideMark/>
          </w:tcPr>
          <w:p w14:paraId="56303C62" w14:textId="77777777" w:rsidR="00D200EA" w:rsidRPr="00312834" w:rsidRDefault="0099133A">
            <w:pPr>
              <w:jc w:val="center"/>
              <w:rPr>
                <w:rFonts w:ascii="Calibri Light" w:hAnsi="Calibri Light" w:cs="Calibri Light"/>
                <w:b/>
                <w:sz w:val="20"/>
              </w:rPr>
            </w:pPr>
            <w:r w:rsidRPr="00312834">
              <w:rPr>
                <w:rFonts w:ascii="Calibri Light" w:hAnsi="Calibri Light" w:cs="Calibri Light"/>
                <w:b/>
                <w:sz w:val="20"/>
              </w:rPr>
              <w:t xml:space="preserve">AVANCE DE OBRAS </w:t>
            </w:r>
          </w:p>
        </w:tc>
        <w:tc>
          <w:tcPr>
            <w:tcW w:w="1701" w:type="dxa"/>
            <w:vAlign w:val="center"/>
          </w:tcPr>
          <w:p w14:paraId="138968B3" w14:textId="77777777" w:rsidR="00D200EA" w:rsidRPr="00312834" w:rsidRDefault="00D200EA">
            <w:pPr>
              <w:jc w:val="center"/>
              <w:rPr>
                <w:rFonts w:ascii="Calibri Light" w:hAnsi="Calibri Light" w:cs="Calibri Light"/>
                <w:b/>
                <w:sz w:val="20"/>
              </w:rPr>
            </w:pPr>
            <w:r w:rsidRPr="00312834">
              <w:rPr>
                <w:rFonts w:ascii="Calibri Light" w:hAnsi="Calibri Light" w:cs="Calibri Light"/>
                <w:b/>
                <w:sz w:val="20"/>
              </w:rPr>
              <w:t>VALOR TOTAL DE LA PROPIEDAD</w:t>
            </w:r>
          </w:p>
        </w:tc>
      </w:tr>
      <w:tr w:rsidR="00D200EA" w:rsidRPr="00E7116A" w14:paraId="40B63593" w14:textId="77777777" w:rsidTr="00E7116A">
        <w:trPr>
          <w:trHeight w:val="246"/>
        </w:trPr>
        <w:tc>
          <w:tcPr>
            <w:tcW w:w="2764" w:type="dxa"/>
            <w:vMerge/>
            <w:shd w:val="clear" w:color="auto" w:fill="auto"/>
            <w:noWrap/>
            <w:vAlign w:val="center"/>
          </w:tcPr>
          <w:p w14:paraId="39BC5D7F" w14:textId="77777777" w:rsidR="00D200EA" w:rsidRPr="00312834" w:rsidRDefault="00D200EA">
            <w:pPr>
              <w:jc w:val="center"/>
              <w:rPr>
                <w:rFonts w:ascii="Calibri Light" w:hAnsi="Calibri Light" w:cs="Calibri Light"/>
                <w:b/>
                <w:sz w:val="20"/>
              </w:rPr>
            </w:pPr>
          </w:p>
        </w:tc>
        <w:tc>
          <w:tcPr>
            <w:tcW w:w="1068" w:type="dxa"/>
            <w:vMerge/>
            <w:shd w:val="clear" w:color="auto" w:fill="auto"/>
            <w:noWrap/>
            <w:vAlign w:val="center"/>
          </w:tcPr>
          <w:p w14:paraId="0A5BB2EC" w14:textId="77777777" w:rsidR="00D200EA" w:rsidRPr="00312834" w:rsidRDefault="00D200EA">
            <w:pPr>
              <w:jc w:val="center"/>
              <w:rPr>
                <w:rFonts w:ascii="Calibri Light" w:hAnsi="Calibri Light" w:cs="Calibri Light"/>
                <w:b/>
                <w:sz w:val="20"/>
              </w:rPr>
            </w:pPr>
          </w:p>
        </w:tc>
        <w:tc>
          <w:tcPr>
            <w:tcW w:w="5264" w:type="dxa"/>
            <w:gridSpan w:val="3"/>
            <w:shd w:val="clear" w:color="auto" w:fill="auto"/>
            <w:vAlign w:val="center"/>
          </w:tcPr>
          <w:p w14:paraId="7AEBBCC8" w14:textId="77777777" w:rsidR="00D200EA" w:rsidRPr="00312834" w:rsidRDefault="00D200EA">
            <w:pPr>
              <w:jc w:val="center"/>
              <w:rPr>
                <w:rFonts w:ascii="Calibri Light" w:hAnsi="Calibri Light" w:cs="Calibri Light"/>
                <w:b/>
                <w:sz w:val="20"/>
              </w:rPr>
            </w:pPr>
            <w:r w:rsidRPr="00312834">
              <w:rPr>
                <w:rFonts w:ascii="Calibri Light" w:hAnsi="Calibri Light" w:cs="Calibri Light"/>
                <w:b/>
                <w:sz w:val="20"/>
              </w:rPr>
              <w:t>Montos en G.</w:t>
            </w:r>
          </w:p>
        </w:tc>
      </w:tr>
      <w:tr w:rsidR="00D200EA" w:rsidRPr="00E7116A" w14:paraId="632E1D6C" w14:textId="77777777" w:rsidTr="00E7116A">
        <w:trPr>
          <w:trHeight w:val="246"/>
        </w:trPr>
        <w:tc>
          <w:tcPr>
            <w:tcW w:w="2764" w:type="dxa"/>
            <w:shd w:val="clear" w:color="auto" w:fill="auto"/>
            <w:noWrap/>
            <w:vAlign w:val="center"/>
            <w:hideMark/>
          </w:tcPr>
          <w:p w14:paraId="2932180E" w14:textId="77777777" w:rsidR="00D200EA" w:rsidRPr="00312834" w:rsidRDefault="00D200EA">
            <w:pPr>
              <w:jc w:val="center"/>
              <w:rPr>
                <w:rFonts w:ascii="Calibri Light" w:hAnsi="Calibri Light" w:cs="Calibri Light"/>
                <w:bCs/>
                <w:sz w:val="20"/>
              </w:rPr>
            </w:pPr>
            <w:r w:rsidRPr="00312834">
              <w:rPr>
                <w:rFonts w:ascii="Calibri Light" w:hAnsi="Calibri Light" w:cs="Calibri Light"/>
                <w:bCs/>
                <w:sz w:val="20"/>
              </w:rPr>
              <w:t xml:space="preserve"> LORETO CON LOTEAMIENTO  </w:t>
            </w:r>
          </w:p>
        </w:tc>
        <w:tc>
          <w:tcPr>
            <w:tcW w:w="1068" w:type="dxa"/>
            <w:shd w:val="clear" w:color="auto" w:fill="auto"/>
            <w:noWrap/>
            <w:vAlign w:val="center"/>
            <w:hideMark/>
          </w:tcPr>
          <w:p w14:paraId="01D187CA" w14:textId="77777777" w:rsidR="00D200EA" w:rsidRPr="00312834" w:rsidRDefault="00D200EA">
            <w:pPr>
              <w:jc w:val="center"/>
              <w:rPr>
                <w:rFonts w:ascii="Calibri Light" w:hAnsi="Calibri Light" w:cs="Calibri Light"/>
                <w:bCs/>
                <w:sz w:val="20"/>
              </w:rPr>
            </w:pPr>
            <w:r w:rsidRPr="00312834">
              <w:rPr>
                <w:rFonts w:ascii="Calibri Light" w:hAnsi="Calibri Light" w:cs="Calibri Light"/>
                <w:bCs/>
                <w:sz w:val="20"/>
              </w:rPr>
              <w:t>376</w:t>
            </w:r>
          </w:p>
        </w:tc>
        <w:tc>
          <w:tcPr>
            <w:tcW w:w="1720" w:type="dxa"/>
            <w:shd w:val="clear" w:color="auto" w:fill="auto"/>
            <w:noWrap/>
            <w:vAlign w:val="center"/>
            <w:hideMark/>
          </w:tcPr>
          <w:p w14:paraId="5E52F46C" w14:textId="77777777" w:rsidR="00D200EA" w:rsidRPr="00312834" w:rsidRDefault="00D200EA">
            <w:pPr>
              <w:jc w:val="right"/>
              <w:rPr>
                <w:rFonts w:ascii="Calibri Light" w:hAnsi="Calibri Light" w:cs="Calibri Light"/>
                <w:bCs/>
                <w:sz w:val="20"/>
              </w:rPr>
            </w:pPr>
            <w:r w:rsidRPr="00312834">
              <w:rPr>
                <w:rFonts w:ascii="Calibri Light" w:hAnsi="Calibri Light" w:cs="Calibri Light"/>
                <w:bCs/>
                <w:sz w:val="20"/>
              </w:rPr>
              <w:t xml:space="preserve">5.000.000.000 </w:t>
            </w:r>
          </w:p>
        </w:tc>
        <w:tc>
          <w:tcPr>
            <w:tcW w:w="1843" w:type="dxa"/>
            <w:shd w:val="clear" w:color="auto" w:fill="auto"/>
            <w:noWrap/>
            <w:vAlign w:val="center"/>
            <w:hideMark/>
          </w:tcPr>
          <w:p w14:paraId="2F77BB3D" w14:textId="77777777" w:rsidR="00D200EA" w:rsidRPr="00312834" w:rsidRDefault="00D200EA">
            <w:pPr>
              <w:jc w:val="right"/>
              <w:rPr>
                <w:rFonts w:ascii="Calibri Light" w:hAnsi="Calibri Light" w:cs="Calibri Light"/>
                <w:bCs/>
                <w:sz w:val="20"/>
              </w:rPr>
            </w:pPr>
            <w:r w:rsidRPr="00312834">
              <w:rPr>
                <w:rFonts w:ascii="Calibri Light" w:hAnsi="Calibri Light" w:cs="Calibri Light"/>
                <w:bCs/>
                <w:sz w:val="20"/>
              </w:rPr>
              <w:t>0 </w:t>
            </w:r>
          </w:p>
        </w:tc>
        <w:tc>
          <w:tcPr>
            <w:tcW w:w="1701" w:type="dxa"/>
            <w:vAlign w:val="center"/>
          </w:tcPr>
          <w:p w14:paraId="1F56E223" w14:textId="77777777" w:rsidR="00D200EA" w:rsidRPr="00312834" w:rsidRDefault="00D200EA">
            <w:pPr>
              <w:jc w:val="right"/>
              <w:rPr>
                <w:rFonts w:ascii="Calibri Light" w:hAnsi="Calibri Light" w:cs="Calibri Light"/>
                <w:bCs/>
                <w:sz w:val="20"/>
              </w:rPr>
            </w:pPr>
            <w:r w:rsidRPr="00312834">
              <w:rPr>
                <w:rFonts w:ascii="Calibri Light" w:hAnsi="Calibri Light" w:cs="Calibri Light"/>
                <w:bCs/>
                <w:sz w:val="20"/>
              </w:rPr>
              <w:t>5.000.000.000</w:t>
            </w:r>
          </w:p>
        </w:tc>
      </w:tr>
      <w:tr w:rsidR="00D200EA" w:rsidRPr="00E7116A" w14:paraId="3E9FFCC2" w14:textId="77777777" w:rsidTr="00E7116A">
        <w:trPr>
          <w:trHeight w:val="246"/>
        </w:trPr>
        <w:tc>
          <w:tcPr>
            <w:tcW w:w="2764" w:type="dxa"/>
            <w:shd w:val="clear" w:color="auto" w:fill="auto"/>
            <w:noWrap/>
            <w:vAlign w:val="center"/>
            <w:hideMark/>
          </w:tcPr>
          <w:p w14:paraId="7B2BA7B9" w14:textId="77777777" w:rsidR="00D200EA" w:rsidRPr="00312834" w:rsidRDefault="00D200EA">
            <w:pPr>
              <w:jc w:val="center"/>
              <w:rPr>
                <w:rFonts w:ascii="Calibri Light" w:hAnsi="Calibri Light" w:cs="Calibri Light"/>
                <w:bCs/>
                <w:sz w:val="20"/>
              </w:rPr>
            </w:pPr>
            <w:r w:rsidRPr="00312834">
              <w:rPr>
                <w:rFonts w:ascii="Calibri Light" w:hAnsi="Calibri Light" w:cs="Calibri Light"/>
                <w:bCs/>
                <w:sz w:val="20"/>
              </w:rPr>
              <w:t xml:space="preserve"> GRAL SANTOS  </w:t>
            </w:r>
          </w:p>
        </w:tc>
        <w:tc>
          <w:tcPr>
            <w:tcW w:w="1068" w:type="dxa"/>
            <w:shd w:val="clear" w:color="auto" w:fill="auto"/>
            <w:noWrap/>
            <w:vAlign w:val="center"/>
            <w:hideMark/>
          </w:tcPr>
          <w:p w14:paraId="54CE6F33" w14:textId="77777777" w:rsidR="00D200EA" w:rsidRPr="00312834" w:rsidRDefault="00D200EA">
            <w:pPr>
              <w:jc w:val="center"/>
              <w:rPr>
                <w:rFonts w:ascii="Calibri Light" w:hAnsi="Calibri Light" w:cs="Calibri Light"/>
                <w:bCs/>
                <w:sz w:val="20"/>
              </w:rPr>
            </w:pPr>
            <w:r w:rsidRPr="00312834">
              <w:rPr>
                <w:rFonts w:ascii="Calibri Light" w:hAnsi="Calibri Light" w:cs="Calibri Light"/>
                <w:bCs/>
                <w:sz w:val="18"/>
                <w:szCs w:val="18"/>
              </w:rPr>
              <w:t>12-0543-26/27/28</w:t>
            </w:r>
          </w:p>
        </w:tc>
        <w:tc>
          <w:tcPr>
            <w:tcW w:w="1720" w:type="dxa"/>
            <w:shd w:val="clear" w:color="auto" w:fill="auto"/>
            <w:noWrap/>
            <w:vAlign w:val="center"/>
            <w:hideMark/>
          </w:tcPr>
          <w:p w14:paraId="0E8CCF46" w14:textId="77777777" w:rsidR="00D200EA" w:rsidRPr="00312834" w:rsidRDefault="00D200EA">
            <w:pPr>
              <w:jc w:val="right"/>
              <w:rPr>
                <w:rFonts w:ascii="Calibri Light" w:hAnsi="Calibri Light" w:cs="Calibri Light"/>
                <w:bCs/>
                <w:sz w:val="20"/>
              </w:rPr>
            </w:pPr>
            <w:r w:rsidRPr="00312834">
              <w:rPr>
                <w:rFonts w:ascii="Calibri Light" w:hAnsi="Calibri Light" w:cs="Calibri Light"/>
                <w:bCs/>
                <w:sz w:val="20"/>
              </w:rPr>
              <w:t xml:space="preserve">15.000.000.000 </w:t>
            </w:r>
          </w:p>
        </w:tc>
        <w:tc>
          <w:tcPr>
            <w:tcW w:w="1843" w:type="dxa"/>
            <w:shd w:val="clear" w:color="auto" w:fill="auto"/>
            <w:noWrap/>
            <w:vAlign w:val="center"/>
            <w:hideMark/>
          </w:tcPr>
          <w:p w14:paraId="4AF85871" w14:textId="77777777" w:rsidR="00D200EA" w:rsidRPr="00312834" w:rsidRDefault="00D200EA">
            <w:pPr>
              <w:jc w:val="right"/>
              <w:rPr>
                <w:rFonts w:ascii="Calibri Light" w:hAnsi="Calibri Light" w:cs="Calibri Light"/>
                <w:bCs/>
                <w:sz w:val="20"/>
              </w:rPr>
            </w:pPr>
            <w:r w:rsidRPr="00312834">
              <w:rPr>
                <w:rFonts w:ascii="Calibri Light" w:hAnsi="Calibri Light" w:cs="Calibri Light"/>
                <w:bCs/>
                <w:sz w:val="20"/>
              </w:rPr>
              <w:t>15.746.181.100</w:t>
            </w:r>
          </w:p>
        </w:tc>
        <w:tc>
          <w:tcPr>
            <w:tcW w:w="1701" w:type="dxa"/>
            <w:vAlign w:val="center"/>
          </w:tcPr>
          <w:p w14:paraId="3465C0BE" w14:textId="77777777" w:rsidR="00D200EA" w:rsidRPr="00312834" w:rsidRDefault="00D200EA">
            <w:pPr>
              <w:jc w:val="right"/>
              <w:rPr>
                <w:rFonts w:ascii="Calibri Light" w:hAnsi="Calibri Light" w:cs="Calibri Light"/>
                <w:bCs/>
                <w:sz w:val="20"/>
              </w:rPr>
            </w:pPr>
            <w:r w:rsidRPr="00312834">
              <w:rPr>
                <w:rFonts w:ascii="Calibri Light" w:hAnsi="Calibri Light" w:cs="Calibri Light"/>
                <w:bCs/>
                <w:sz w:val="20"/>
              </w:rPr>
              <w:t>30.746.181.100</w:t>
            </w:r>
          </w:p>
        </w:tc>
      </w:tr>
      <w:tr w:rsidR="00D200EA" w:rsidRPr="00E7116A" w14:paraId="6ED7E96E" w14:textId="77777777" w:rsidTr="00E7116A">
        <w:trPr>
          <w:trHeight w:val="246"/>
        </w:trPr>
        <w:tc>
          <w:tcPr>
            <w:tcW w:w="2764" w:type="dxa"/>
            <w:shd w:val="clear" w:color="auto" w:fill="auto"/>
            <w:noWrap/>
            <w:vAlign w:val="center"/>
          </w:tcPr>
          <w:p w14:paraId="1AB0801C" w14:textId="77777777" w:rsidR="00D200EA" w:rsidRPr="00312834" w:rsidRDefault="00D200EA">
            <w:pPr>
              <w:jc w:val="center"/>
              <w:rPr>
                <w:rFonts w:ascii="Calibri Light" w:hAnsi="Calibri Light" w:cs="Calibri Light"/>
                <w:bCs/>
                <w:sz w:val="20"/>
              </w:rPr>
            </w:pPr>
            <w:r w:rsidRPr="00312834">
              <w:rPr>
                <w:rFonts w:ascii="Calibri Light" w:hAnsi="Calibri Light" w:cs="Calibri Light"/>
                <w:bCs/>
                <w:sz w:val="20"/>
              </w:rPr>
              <w:t xml:space="preserve"> GRAL SANTOS  </w:t>
            </w:r>
          </w:p>
        </w:tc>
        <w:tc>
          <w:tcPr>
            <w:tcW w:w="1068" w:type="dxa"/>
            <w:shd w:val="clear" w:color="auto" w:fill="auto"/>
            <w:noWrap/>
            <w:vAlign w:val="center"/>
          </w:tcPr>
          <w:p w14:paraId="002F7FA7" w14:textId="77777777" w:rsidR="00D200EA" w:rsidRPr="00312834" w:rsidRDefault="00D200EA">
            <w:pPr>
              <w:jc w:val="center"/>
              <w:rPr>
                <w:rFonts w:ascii="Calibri Light" w:hAnsi="Calibri Light" w:cs="Calibri Light"/>
                <w:bCs/>
                <w:sz w:val="20"/>
              </w:rPr>
            </w:pPr>
            <w:r w:rsidRPr="00312834">
              <w:rPr>
                <w:rFonts w:ascii="Calibri Light" w:hAnsi="Calibri Light" w:cs="Calibri Light"/>
                <w:bCs/>
                <w:sz w:val="20"/>
              </w:rPr>
              <w:t>10-414</w:t>
            </w:r>
          </w:p>
        </w:tc>
        <w:tc>
          <w:tcPr>
            <w:tcW w:w="1720" w:type="dxa"/>
            <w:shd w:val="clear" w:color="auto" w:fill="auto"/>
            <w:noWrap/>
            <w:vAlign w:val="center"/>
          </w:tcPr>
          <w:p w14:paraId="3940D61A" w14:textId="77777777" w:rsidR="00D200EA" w:rsidRPr="00312834" w:rsidRDefault="00D200EA">
            <w:pPr>
              <w:jc w:val="right"/>
              <w:rPr>
                <w:rFonts w:ascii="Calibri Light" w:hAnsi="Calibri Light" w:cs="Calibri Light"/>
                <w:bCs/>
                <w:sz w:val="20"/>
              </w:rPr>
            </w:pPr>
            <w:r w:rsidRPr="00312834">
              <w:rPr>
                <w:rFonts w:ascii="Calibri Light" w:hAnsi="Calibri Light" w:cs="Calibri Light"/>
                <w:bCs/>
                <w:sz w:val="20"/>
              </w:rPr>
              <w:t xml:space="preserve">5.000.000.000 </w:t>
            </w:r>
          </w:p>
        </w:tc>
        <w:tc>
          <w:tcPr>
            <w:tcW w:w="1843" w:type="dxa"/>
            <w:shd w:val="clear" w:color="auto" w:fill="auto"/>
            <w:noWrap/>
            <w:vAlign w:val="center"/>
          </w:tcPr>
          <w:p w14:paraId="07627246" w14:textId="77777777" w:rsidR="00D200EA" w:rsidRPr="00312834" w:rsidRDefault="00D200EA">
            <w:pPr>
              <w:jc w:val="right"/>
              <w:rPr>
                <w:rFonts w:ascii="Calibri Light" w:hAnsi="Calibri Light" w:cs="Calibri Light"/>
                <w:bCs/>
                <w:sz w:val="20"/>
              </w:rPr>
            </w:pPr>
            <w:r w:rsidRPr="00312834">
              <w:rPr>
                <w:rFonts w:ascii="Calibri Light" w:hAnsi="Calibri Light" w:cs="Calibri Light"/>
                <w:bCs/>
                <w:sz w:val="20"/>
              </w:rPr>
              <w:t> 0</w:t>
            </w:r>
          </w:p>
        </w:tc>
        <w:tc>
          <w:tcPr>
            <w:tcW w:w="1701" w:type="dxa"/>
            <w:vAlign w:val="center"/>
          </w:tcPr>
          <w:p w14:paraId="66C6AC96" w14:textId="77777777" w:rsidR="00D200EA" w:rsidRPr="00312834" w:rsidRDefault="00D200EA">
            <w:pPr>
              <w:jc w:val="right"/>
              <w:rPr>
                <w:rFonts w:ascii="Calibri Light" w:hAnsi="Calibri Light" w:cs="Calibri Light"/>
                <w:bCs/>
                <w:sz w:val="20"/>
              </w:rPr>
            </w:pPr>
            <w:r w:rsidRPr="00312834">
              <w:rPr>
                <w:rFonts w:ascii="Calibri Light" w:hAnsi="Calibri Light" w:cs="Calibri Light"/>
                <w:bCs/>
                <w:sz w:val="20"/>
              </w:rPr>
              <w:t>5.000.000.000</w:t>
            </w:r>
          </w:p>
        </w:tc>
      </w:tr>
      <w:tr w:rsidR="00D200EA" w:rsidRPr="00E7116A" w14:paraId="6A690BDC" w14:textId="77777777" w:rsidTr="00E7116A">
        <w:trPr>
          <w:trHeight w:val="246"/>
        </w:trPr>
        <w:tc>
          <w:tcPr>
            <w:tcW w:w="2764" w:type="dxa"/>
            <w:shd w:val="clear" w:color="auto" w:fill="auto"/>
            <w:noWrap/>
            <w:vAlign w:val="center"/>
          </w:tcPr>
          <w:p w14:paraId="6C231339" w14:textId="77777777" w:rsidR="00D200EA" w:rsidRPr="00312834" w:rsidRDefault="00D200EA">
            <w:pPr>
              <w:jc w:val="center"/>
              <w:rPr>
                <w:rFonts w:ascii="Calibri Light" w:hAnsi="Calibri Light" w:cs="Calibri Light"/>
                <w:b/>
                <w:sz w:val="20"/>
              </w:rPr>
            </w:pPr>
            <w:r w:rsidRPr="00312834">
              <w:rPr>
                <w:rFonts w:ascii="Calibri Light" w:hAnsi="Calibri Light" w:cs="Calibri Light"/>
                <w:b/>
                <w:sz w:val="20"/>
              </w:rPr>
              <w:t xml:space="preserve"> TOTALES  </w:t>
            </w:r>
          </w:p>
        </w:tc>
        <w:tc>
          <w:tcPr>
            <w:tcW w:w="1068" w:type="dxa"/>
            <w:shd w:val="clear" w:color="auto" w:fill="auto"/>
            <w:noWrap/>
            <w:vAlign w:val="center"/>
          </w:tcPr>
          <w:p w14:paraId="18A57210" w14:textId="77777777" w:rsidR="00D200EA" w:rsidRPr="00312834" w:rsidRDefault="00D200EA">
            <w:pPr>
              <w:jc w:val="center"/>
              <w:rPr>
                <w:rFonts w:ascii="Calibri Light" w:hAnsi="Calibri Light" w:cs="Calibri Light"/>
                <w:b/>
                <w:sz w:val="20"/>
              </w:rPr>
            </w:pPr>
            <w:r w:rsidRPr="00312834">
              <w:rPr>
                <w:rFonts w:ascii="Calibri Light" w:hAnsi="Calibri Light" w:cs="Calibri Light"/>
                <w:b/>
                <w:sz w:val="20"/>
              </w:rPr>
              <w:t> </w:t>
            </w:r>
          </w:p>
        </w:tc>
        <w:tc>
          <w:tcPr>
            <w:tcW w:w="1720" w:type="dxa"/>
            <w:shd w:val="clear" w:color="auto" w:fill="auto"/>
            <w:noWrap/>
            <w:vAlign w:val="center"/>
          </w:tcPr>
          <w:p w14:paraId="1E158923" w14:textId="77777777" w:rsidR="00D200EA" w:rsidRPr="00312834" w:rsidRDefault="008068AB">
            <w:pPr>
              <w:jc w:val="right"/>
              <w:rPr>
                <w:rFonts w:ascii="Calibri Light" w:hAnsi="Calibri Light" w:cs="Calibri Light"/>
                <w:b/>
                <w:sz w:val="20"/>
              </w:rPr>
            </w:pPr>
            <w:r w:rsidRPr="00312834">
              <w:rPr>
                <w:rFonts w:ascii="Calibri Light" w:hAnsi="Calibri Light" w:cs="Calibri Light"/>
                <w:b/>
                <w:sz w:val="20"/>
              </w:rPr>
              <w:t>25.000.000.000</w:t>
            </w:r>
          </w:p>
        </w:tc>
        <w:tc>
          <w:tcPr>
            <w:tcW w:w="1843" w:type="dxa"/>
            <w:shd w:val="clear" w:color="auto" w:fill="auto"/>
            <w:noWrap/>
            <w:vAlign w:val="center"/>
          </w:tcPr>
          <w:p w14:paraId="3B3AB578" w14:textId="77777777" w:rsidR="00D200EA" w:rsidRPr="00312834" w:rsidRDefault="008068AB">
            <w:pPr>
              <w:jc w:val="right"/>
              <w:rPr>
                <w:rFonts w:ascii="Calibri Light" w:hAnsi="Calibri Light" w:cs="Calibri Light"/>
                <w:b/>
                <w:sz w:val="20"/>
              </w:rPr>
            </w:pPr>
            <w:r w:rsidRPr="00312834">
              <w:rPr>
                <w:rFonts w:ascii="Calibri Light" w:hAnsi="Calibri Light" w:cs="Calibri Light"/>
                <w:b/>
                <w:sz w:val="20"/>
              </w:rPr>
              <w:t>15.746.181.100</w:t>
            </w:r>
          </w:p>
        </w:tc>
        <w:tc>
          <w:tcPr>
            <w:tcW w:w="1701" w:type="dxa"/>
            <w:shd w:val="clear" w:color="auto" w:fill="D5DCE4"/>
            <w:vAlign w:val="center"/>
          </w:tcPr>
          <w:p w14:paraId="56508772" w14:textId="77777777" w:rsidR="00D200EA" w:rsidRPr="00312834" w:rsidRDefault="008068AB">
            <w:pPr>
              <w:jc w:val="right"/>
              <w:rPr>
                <w:rFonts w:ascii="Calibri Light" w:hAnsi="Calibri Light" w:cs="Calibri Light"/>
                <w:b/>
                <w:sz w:val="20"/>
              </w:rPr>
            </w:pPr>
            <w:r w:rsidRPr="00312834">
              <w:rPr>
                <w:rFonts w:ascii="Calibri Light" w:hAnsi="Calibri Light" w:cs="Calibri Light"/>
                <w:b/>
                <w:sz w:val="20"/>
              </w:rPr>
              <w:t>40.746.181.100</w:t>
            </w:r>
          </w:p>
        </w:tc>
      </w:tr>
    </w:tbl>
    <w:p w14:paraId="5AF8E2E4" w14:textId="77777777" w:rsidR="00E7116A" w:rsidRDefault="00E7116A" w:rsidP="00876976">
      <w:pPr>
        <w:jc w:val="both"/>
        <w:rPr>
          <w:rFonts w:ascii="Calibri Light" w:hAnsi="Calibri Light"/>
          <w:bCs/>
          <w:szCs w:val="24"/>
        </w:rPr>
      </w:pPr>
    </w:p>
    <w:p w14:paraId="19253B38" w14:textId="77777777" w:rsidR="00876976" w:rsidRDefault="00E7116A" w:rsidP="00876976">
      <w:pPr>
        <w:jc w:val="both"/>
        <w:rPr>
          <w:rFonts w:ascii="Calibri Light" w:hAnsi="Calibri Light"/>
          <w:bCs/>
          <w:szCs w:val="24"/>
        </w:rPr>
      </w:pPr>
      <w:r>
        <w:rPr>
          <w:rFonts w:ascii="Calibri Light" w:hAnsi="Calibri Light"/>
          <w:bCs/>
          <w:szCs w:val="24"/>
        </w:rPr>
        <w:t>-</w:t>
      </w:r>
      <w:r w:rsidR="00D200EA">
        <w:rPr>
          <w:rFonts w:ascii="Calibri Light" w:hAnsi="Calibri Light"/>
          <w:bCs/>
          <w:szCs w:val="24"/>
        </w:rPr>
        <w:t>Corresponden a los Proyectos que posee la empresa</w:t>
      </w:r>
      <w:r w:rsidR="00876976">
        <w:rPr>
          <w:rFonts w:ascii="Calibri Light" w:hAnsi="Calibri Light"/>
          <w:bCs/>
          <w:szCs w:val="24"/>
        </w:rPr>
        <w:t xml:space="preserve">: </w:t>
      </w:r>
    </w:p>
    <w:p w14:paraId="445D8685" w14:textId="77777777" w:rsidR="00876976" w:rsidRDefault="00361BEC" w:rsidP="00060403">
      <w:pPr>
        <w:pStyle w:val="Prrafodelista"/>
        <w:widowControl w:val="0"/>
        <w:numPr>
          <w:ilvl w:val="0"/>
          <w:numId w:val="10"/>
        </w:numPr>
        <w:autoSpaceDE w:val="0"/>
        <w:autoSpaceDN w:val="0"/>
        <w:spacing w:before="93" w:after="0" w:line="240" w:lineRule="auto"/>
        <w:contextualSpacing w:val="0"/>
        <w:jc w:val="both"/>
        <w:rPr>
          <w:rFonts w:ascii="Calibri Light" w:hAnsi="Calibri Light" w:cs="Calibri Light"/>
          <w:bCs/>
        </w:rPr>
      </w:pPr>
      <w:r>
        <w:rPr>
          <w:rFonts w:ascii="Calibri Light" w:hAnsi="Calibri Light" w:cs="Calibri Light"/>
          <w:bCs/>
        </w:rPr>
        <w:t>Loreto: propiedad ubicada en el Dpto</w:t>
      </w:r>
      <w:r w:rsidR="0099133A">
        <w:rPr>
          <w:rFonts w:ascii="Calibri Light" w:hAnsi="Calibri Light" w:cs="Calibri Light"/>
          <w:bCs/>
        </w:rPr>
        <w:t>.</w:t>
      </w:r>
      <w:r>
        <w:rPr>
          <w:rFonts w:ascii="Calibri Light" w:hAnsi="Calibri Light" w:cs="Calibri Light"/>
          <w:bCs/>
        </w:rPr>
        <w:t xml:space="preserve"> de Concepción, Distrito de Loreto, Finca Nº 376, Padrón 503, cuenta con una superficie total de 18,7750 hectáreas, la cual está destinada a un loteamiento. </w:t>
      </w:r>
    </w:p>
    <w:p w14:paraId="52FE787A" w14:textId="77777777" w:rsidR="00361BEC" w:rsidRDefault="00361BEC" w:rsidP="00060403">
      <w:pPr>
        <w:pStyle w:val="Prrafodelista"/>
        <w:widowControl w:val="0"/>
        <w:numPr>
          <w:ilvl w:val="0"/>
          <w:numId w:val="10"/>
        </w:numPr>
        <w:autoSpaceDE w:val="0"/>
        <w:autoSpaceDN w:val="0"/>
        <w:spacing w:before="93" w:after="0" w:line="240" w:lineRule="auto"/>
        <w:contextualSpacing w:val="0"/>
        <w:jc w:val="both"/>
        <w:rPr>
          <w:rFonts w:ascii="Calibri Light" w:hAnsi="Calibri Light" w:cs="Calibri Light"/>
          <w:bCs/>
        </w:rPr>
      </w:pPr>
      <w:r>
        <w:rPr>
          <w:rFonts w:ascii="Calibri Light" w:hAnsi="Calibri Light" w:cs="Calibri Light"/>
          <w:bCs/>
        </w:rPr>
        <w:t xml:space="preserve">General Santos, ubicado en la ciudad de Asunción, Barrio San Roque entre las Avenidas Uruguay Nº 520 casi avenida España, con Cta. </w:t>
      </w:r>
      <w:proofErr w:type="spellStart"/>
      <w:r>
        <w:rPr>
          <w:rFonts w:ascii="Calibri Light" w:hAnsi="Calibri Light" w:cs="Calibri Light"/>
          <w:bCs/>
        </w:rPr>
        <w:t>Ctral</w:t>
      </w:r>
      <w:proofErr w:type="spellEnd"/>
      <w:r>
        <w:rPr>
          <w:rFonts w:ascii="Calibri Light" w:hAnsi="Calibri Light" w:cs="Calibri Light"/>
          <w:bCs/>
        </w:rPr>
        <w:t xml:space="preserve">. Nº 12-0543-26/27/28, en esta propiedad se está llevando a cabo el Proyecto de </w:t>
      </w:r>
      <w:proofErr w:type="spellStart"/>
      <w:r>
        <w:rPr>
          <w:rFonts w:ascii="Calibri Light" w:hAnsi="Calibri Light" w:cs="Calibri Light"/>
          <w:bCs/>
        </w:rPr>
        <w:t>Palmanova</w:t>
      </w:r>
      <w:proofErr w:type="spellEnd"/>
      <w:r>
        <w:rPr>
          <w:rFonts w:ascii="Calibri Light" w:hAnsi="Calibri Light" w:cs="Calibri Light"/>
          <w:bCs/>
        </w:rPr>
        <w:t xml:space="preserve"> que consiste en la Construcción de un Edificio de varios pisos con un total de 128 departamentos independientes.</w:t>
      </w:r>
    </w:p>
    <w:p w14:paraId="0760CA33" w14:textId="77777777" w:rsidR="00361BEC" w:rsidRDefault="00361BEC" w:rsidP="00060403">
      <w:pPr>
        <w:pStyle w:val="Prrafodelista"/>
        <w:widowControl w:val="0"/>
        <w:numPr>
          <w:ilvl w:val="0"/>
          <w:numId w:val="10"/>
        </w:numPr>
        <w:autoSpaceDE w:val="0"/>
        <w:autoSpaceDN w:val="0"/>
        <w:spacing w:before="93" w:after="0" w:line="240" w:lineRule="auto"/>
        <w:contextualSpacing w:val="0"/>
        <w:jc w:val="both"/>
        <w:rPr>
          <w:rFonts w:ascii="Calibri Light" w:hAnsi="Calibri Light" w:cs="Calibri Light"/>
          <w:bCs/>
        </w:rPr>
      </w:pPr>
      <w:r>
        <w:rPr>
          <w:rFonts w:ascii="Calibri Light" w:hAnsi="Calibri Light" w:cs="Calibri Light"/>
          <w:bCs/>
        </w:rPr>
        <w:t xml:space="preserve">General Santos, se encuentra ubicado en la ciudad de Asunción, Barrio San Roque, destinado para oficina administrativa de la empresa. </w:t>
      </w:r>
    </w:p>
    <w:p w14:paraId="0D0049CC" w14:textId="28AC87E2" w:rsidR="00B01EDF" w:rsidRDefault="008E0761" w:rsidP="00230851">
      <w:pPr>
        <w:pStyle w:val="Prrafodelista"/>
        <w:widowControl w:val="0"/>
        <w:autoSpaceDE w:val="0"/>
        <w:autoSpaceDN w:val="0"/>
        <w:spacing w:before="93" w:after="0" w:line="240" w:lineRule="auto"/>
        <w:ind w:left="0"/>
        <w:contextualSpacing w:val="0"/>
        <w:jc w:val="both"/>
        <w:rPr>
          <w:rFonts w:ascii="Calibri Light" w:hAnsi="Calibri Light" w:cs="Calibri Light"/>
          <w:bCs/>
        </w:rPr>
      </w:pPr>
      <w:r>
        <w:rPr>
          <w:rFonts w:ascii="Calibri Light" w:hAnsi="Calibri Light" w:cs="Calibri Light"/>
          <w:bCs/>
        </w:rPr>
        <w:t xml:space="preserve">Se considera el porcentaje de avance de las obras según Certificaciones del </w:t>
      </w:r>
      <w:proofErr w:type="gramStart"/>
      <w:r>
        <w:rPr>
          <w:rFonts w:ascii="Calibri Light" w:hAnsi="Calibri Light" w:cs="Calibri Light"/>
          <w:bCs/>
        </w:rPr>
        <w:t>Director</w:t>
      </w:r>
      <w:proofErr w:type="gramEnd"/>
      <w:r>
        <w:rPr>
          <w:rFonts w:ascii="Calibri Light" w:hAnsi="Calibri Light" w:cs="Calibri Light"/>
          <w:bCs/>
        </w:rPr>
        <w:t xml:space="preserve"> y Residente de obras, según </w:t>
      </w:r>
      <w:r w:rsidRPr="008E0761">
        <w:rPr>
          <w:rFonts w:ascii="Calibri Light" w:hAnsi="Calibri Light" w:cs="Calibri Light"/>
          <w:bCs/>
        </w:rPr>
        <w:t xml:space="preserve">cronograma de trabajo y porcentaje de ejecución de acuerdo </w:t>
      </w:r>
      <w:r w:rsidR="00B923DF" w:rsidRPr="008E0761">
        <w:rPr>
          <w:rFonts w:ascii="Calibri Light" w:hAnsi="Calibri Light" w:cs="Calibri Light"/>
          <w:bCs/>
        </w:rPr>
        <w:t>al presupuesto</w:t>
      </w:r>
      <w:r>
        <w:rPr>
          <w:rFonts w:ascii="Calibri Light" w:hAnsi="Calibri Light" w:cs="Calibri Light"/>
          <w:bCs/>
        </w:rPr>
        <w:t xml:space="preserve">. </w:t>
      </w:r>
    </w:p>
    <w:p w14:paraId="48490462" w14:textId="77777777" w:rsidR="00B01EDF" w:rsidRDefault="00B01EDF">
      <w:pPr>
        <w:jc w:val="both"/>
        <w:rPr>
          <w:rFonts w:ascii="Calibri Light" w:hAnsi="Calibri Light"/>
          <w:bCs/>
          <w:szCs w:val="24"/>
        </w:rPr>
      </w:pPr>
    </w:p>
    <w:p w14:paraId="08EA7480" w14:textId="77777777" w:rsidR="00D200EA" w:rsidRDefault="00D200EA">
      <w:pPr>
        <w:jc w:val="both"/>
        <w:rPr>
          <w:rFonts w:ascii="Calibri Light" w:hAnsi="Calibri Light"/>
          <w:b/>
          <w:bCs/>
          <w:szCs w:val="24"/>
        </w:rPr>
      </w:pPr>
      <w:r>
        <w:rPr>
          <w:rFonts w:ascii="Calibri Light" w:hAnsi="Calibri Light"/>
          <w:b/>
          <w:bCs/>
          <w:szCs w:val="24"/>
        </w:rPr>
        <w:t xml:space="preserve">4.3. </w:t>
      </w:r>
      <w:r>
        <w:rPr>
          <w:rFonts w:ascii="Calibri Light" w:hAnsi="Calibri Light"/>
          <w:b/>
          <w:bCs/>
          <w:szCs w:val="24"/>
        </w:rPr>
        <w:tab/>
      </w:r>
      <w:r w:rsidRPr="005218E9">
        <w:rPr>
          <w:rFonts w:ascii="Calibri Light" w:hAnsi="Calibri Light"/>
          <w:b/>
          <w:bCs/>
          <w:szCs w:val="24"/>
        </w:rPr>
        <w:t>CREDITOS</w:t>
      </w:r>
    </w:p>
    <w:p w14:paraId="5464BF50" w14:textId="40A02037" w:rsidR="00D200EA" w:rsidRDefault="00D200EA" w:rsidP="00E96AAD">
      <w:pPr>
        <w:jc w:val="both"/>
        <w:rPr>
          <w:rFonts w:ascii="Calibri Light" w:hAnsi="Calibri Light"/>
          <w:szCs w:val="24"/>
        </w:rPr>
      </w:pPr>
      <w:r>
        <w:rPr>
          <w:rFonts w:ascii="Calibri Light" w:hAnsi="Calibri Light"/>
          <w:szCs w:val="24"/>
        </w:rPr>
        <w:t>En esta cuenta están expresados los créditos a favor de la empresa, según saldo arrojado al cierre del ejercicio fiscal correspondiente.</w:t>
      </w:r>
    </w:p>
    <w:tbl>
      <w:tblPr>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5"/>
        <w:gridCol w:w="2038"/>
        <w:gridCol w:w="2038"/>
      </w:tblGrid>
      <w:tr w:rsidR="00DF0CB6" w14:paraId="5CEB52A9" w14:textId="60F0B807" w:rsidTr="00862E63">
        <w:trPr>
          <w:trHeight w:val="260"/>
          <w:tblHeader/>
        </w:trPr>
        <w:tc>
          <w:tcPr>
            <w:tcW w:w="5085" w:type="dxa"/>
            <w:vMerge w:val="restart"/>
            <w:shd w:val="clear" w:color="auto" w:fill="auto"/>
            <w:noWrap/>
            <w:vAlign w:val="center"/>
          </w:tcPr>
          <w:p w14:paraId="380C3315" w14:textId="77777777" w:rsidR="00DF0CB6" w:rsidRDefault="00DF0CB6" w:rsidP="00DF0CB6">
            <w:pPr>
              <w:jc w:val="center"/>
              <w:rPr>
                <w:rFonts w:ascii="Calibri Light" w:hAnsi="Calibri Light"/>
                <w:b/>
                <w:sz w:val="20"/>
              </w:rPr>
            </w:pPr>
            <w:r>
              <w:rPr>
                <w:rFonts w:ascii="Calibri Light" w:hAnsi="Calibri Light"/>
                <w:b/>
                <w:sz w:val="20"/>
              </w:rPr>
              <w:t>CUENTAS</w:t>
            </w:r>
          </w:p>
        </w:tc>
        <w:tc>
          <w:tcPr>
            <w:tcW w:w="2038" w:type="dxa"/>
            <w:shd w:val="clear" w:color="auto" w:fill="auto"/>
            <w:noWrap/>
            <w:vAlign w:val="center"/>
          </w:tcPr>
          <w:p w14:paraId="617EEA31" w14:textId="4CABB04E" w:rsidR="00DF0CB6" w:rsidRPr="00101856" w:rsidRDefault="00DF0CB6" w:rsidP="00DF0CB6">
            <w:pPr>
              <w:jc w:val="center"/>
              <w:rPr>
                <w:rFonts w:ascii="Calibri Light" w:hAnsi="Calibri Light"/>
                <w:b/>
                <w:sz w:val="20"/>
                <w:highlight w:val="yellow"/>
              </w:rPr>
            </w:pPr>
            <w:r w:rsidRPr="00361BEC">
              <w:rPr>
                <w:rFonts w:ascii="Calibri Light" w:hAnsi="Calibri Light"/>
                <w:b/>
                <w:sz w:val="20"/>
              </w:rPr>
              <w:t>202</w:t>
            </w:r>
            <w:r>
              <w:rPr>
                <w:rFonts w:ascii="Calibri Light" w:hAnsi="Calibri Light"/>
                <w:b/>
                <w:sz w:val="20"/>
              </w:rPr>
              <w:t>4</w:t>
            </w:r>
          </w:p>
        </w:tc>
        <w:tc>
          <w:tcPr>
            <w:tcW w:w="2038" w:type="dxa"/>
            <w:vAlign w:val="center"/>
          </w:tcPr>
          <w:p w14:paraId="06C1FF41" w14:textId="1ABB8394" w:rsidR="00DF0CB6" w:rsidRPr="00361BEC" w:rsidRDefault="00DF0CB6" w:rsidP="00DF0CB6">
            <w:pPr>
              <w:jc w:val="center"/>
              <w:rPr>
                <w:rFonts w:ascii="Calibri Light" w:hAnsi="Calibri Light"/>
                <w:b/>
                <w:sz w:val="20"/>
              </w:rPr>
            </w:pPr>
            <w:r w:rsidRPr="00361BEC">
              <w:rPr>
                <w:rFonts w:ascii="Calibri Light" w:hAnsi="Calibri Light"/>
                <w:b/>
                <w:sz w:val="20"/>
              </w:rPr>
              <w:t>2023</w:t>
            </w:r>
          </w:p>
        </w:tc>
      </w:tr>
      <w:tr w:rsidR="00DF0CB6" w14:paraId="7CB311BF" w14:textId="5B6A2060" w:rsidTr="00862E63">
        <w:trPr>
          <w:trHeight w:val="260"/>
          <w:tblHeader/>
        </w:trPr>
        <w:tc>
          <w:tcPr>
            <w:tcW w:w="5085" w:type="dxa"/>
            <w:vMerge/>
            <w:shd w:val="clear" w:color="auto" w:fill="auto"/>
            <w:noWrap/>
            <w:vAlign w:val="center"/>
          </w:tcPr>
          <w:p w14:paraId="4ACEF6B5" w14:textId="77777777" w:rsidR="00DF0CB6" w:rsidRDefault="00DF0CB6" w:rsidP="00DF0CB6">
            <w:pPr>
              <w:jc w:val="center"/>
              <w:rPr>
                <w:rFonts w:ascii="Calibri Light" w:hAnsi="Calibri Light"/>
                <w:b/>
                <w:sz w:val="20"/>
              </w:rPr>
            </w:pPr>
          </w:p>
        </w:tc>
        <w:tc>
          <w:tcPr>
            <w:tcW w:w="2038" w:type="dxa"/>
          </w:tcPr>
          <w:p w14:paraId="55714BA1" w14:textId="77777777" w:rsidR="00DF0CB6" w:rsidRDefault="00DF0CB6" w:rsidP="00DF0CB6">
            <w:pPr>
              <w:jc w:val="center"/>
              <w:rPr>
                <w:rFonts w:ascii="Calibri Light" w:hAnsi="Calibri Light"/>
                <w:b/>
                <w:sz w:val="20"/>
              </w:rPr>
            </w:pPr>
          </w:p>
        </w:tc>
        <w:tc>
          <w:tcPr>
            <w:tcW w:w="2038" w:type="dxa"/>
            <w:vAlign w:val="center"/>
          </w:tcPr>
          <w:p w14:paraId="1168F2D2" w14:textId="26B39192" w:rsidR="00DF0CB6" w:rsidRDefault="00DF0CB6" w:rsidP="00DF0CB6">
            <w:pPr>
              <w:jc w:val="center"/>
              <w:rPr>
                <w:rFonts w:ascii="Calibri Light" w:hAnsi="Calibri Light"/>
                <w:b/>
                <w:sz w:val="20"/>
              </w:rPr>
            </w:pPr>
            <w:r>
              <w:rPr>
                <w:rFonts w:ascii="Calibri Light" w:hAnsi="Calibri Light"/>
                <w:b/>
                <w:sz w:val="20"/>
              </w:rPr>
              <w:t>Montos en G.</w:t>
            </w:r>
          </w:p>
        </w:tc>
      </w:tr>
      <w:tr w:rsidR="00DF0CB6" w14:paraId="4C29A906" w14:textId="766F36A0" w:rsidTr="00DF0CB6">
        <w:trPr>
          <w:trHeight w:val="260"/>
        </w:trPr>
        <w:tc>
          <w:tcPr>
            <w:tcW w:w="5085" w:type="dxa"/>
            <w:shd w:val="clear" w:color="auto" w:fill="auto"/>
            <w:noWrap/>
            <w:vAlign w:val="center"/>
            <w:hideMark/>
          </w:tcPr>
          <w:p w14:paraId="7CBCBE5A" w14:textId="77777777" w:rsidR="00DF0CB6" w:rsidRDefault="00DF0CB6" w:rsidP="00DF0CB6">
            <w:pPr>
              <w:jc w:val="both"/>
              <w:rPr>
                <w:rFonts w:ascii="Calibri Light" w:hAnsi="Calibri Light"/>
                <w:b/>
                <w:sz w:val="20"/>
              </w:rPr>
            </w:pPr>
            <w:r>
              <w:rPr>
                <w:rFonts w:ascii="Calibri Light" w:hAnsi="Calibri Light"/>
                <w:b/>
                <w:sz w:val="20"/>
              </w:rPr>
              <w:t>CREDITOS</w:t>
            </w:r>
          </w:p>
        </w:tc>
        <w:tc>
          <w:tcPr>
            <w:tcW w:w="2038" w:type="dxa"/>
            <w:shd w:val="clear" w:color="auto" w:fill="auto"/>
            <w:noWrap/>
            <w:vAlign w:val="center"/>
            <w:hideMark/>
          </w:tcPr>
          <w:p w14:paraId="6A409F3C" w14:textId="4B9AA693" w:rsidR="00DF0CB6" w:rsidRDefault="00DF0CB6" w:rsidP="00DF0CB6">
            <w:pPr>
              <w:jc w:val="right"/>
              <w:rPr>
                <w:rFonts w:ascii="Calibri Light" w:hAnsi="Calibri Light"/>
                <w:b/>
                <w:sz w:val="20"/>
              </w:rPr>
            </w:pPr>
            <w:r>
              <w:rPr>
                <w:rFonts w:ascii="Calibri Light" w:hAnsi="Calibri Light"/>
                <w:b/>
                <w:sz w:val="20"/>
              </w:rPr>
              <w:t xml:space="preserve">16.799.417.896 </w:t>
            </w:r>
          </w:p>
        </w:tc>
        <w:tc>
          <w:tcPr>
            <w:tcW w:w="2038" w:type="dxa"/>
            <w:vAlign w:val="center"/>
          </w:tcPr>
          <w:p w14:paraId="3EC9F94E" w14:textId="51E45F7C" w:rsidR="00DF0CB6" w:rsidRDefault="00DF0CB6" w:rsidP="00DF0CB6">
            <w:pPr>
              <w:jc w:val="right"/>
              <w:rPr>
                <w:rFonts w:ascii="Calibri Light" w:hAnsi="Calibri Light"/>
                <w:b/>
                <w:sz w:val="20"/>
              </w:rPr>
            </w:pPr>
            <w:r>
              <w:rPr>
                <w:rFonts w:ascii="Calibri Light" w:hAnsi="Calibri Light"/>
                <w:b/>
                <w:sz w:val="20"/>
              </w:rPr>
              <w:t>6.850.395.748</w:t>
            </w:r>
          </w:p>
        </w:tc>
      </w:tr>
      <w:tr w:rsidR="00DF0CB6" w14:paraId="7CBD14E4" w14:textId="5840AFE9" w:rsidTr="00DF0CB6">
        <w:trPr>
          <w:trHeight w:val="260"/>
        </w:trPr>
        <w:tc>
          <w:tcPr>
            <w:tcW w:w="5085" w:type="dxa"/>
            <w:shd w:val="clear" w:color="auto" w:fill="auto"/>
            <w:noWrap/>
            <w:vAlign w:val="center"/>
          </w:tcPr>
          <w:p w14:paraId="4A98F316" w14:textId="77777777" w:rsidR="00DF0CB6" w:rsidRDefault="00DF0CB6" w:rsidP="00DF0CB6">
            <w:pPr>
              <w:jc w:val="both"/>
              <w:rPr>
                <w:rFonts w:ascii="Calibri Light" w:hAnsi="Calibri Light"/>
                <w:b/>
                <w:bCs/>
                <w:sz w:val="20"/>
              </w:rPr>
            </w:pPr>
            <w:r>
              <w:rPr>
                <w:rFonts w:ascii="Calibri Light" w:hAnsi="Calibri Light"/>
                <w:b/>
                <w:bCs/>
                <w:sz w:val="20"/>
              </w:rPr>
              <w:lastRenderedPageBreak/>
              <w:t>CREDITOS POR IMPUESTOS CORRIENTES</w:t>
            </w:r>
          </w:p>
        </w:tc>
        <w:tc>
          <w:tcPr>
            <w:tcW w:w="2038" w:type="dxa"/>
            <w:shd w:val="clear" w:color="auto" w:fill="auto"/>
            <w:noWrap/>
            <w:vAlign w:val="center"/>
            <w:hideMark/>
          </w:tcPr>
          <w:p w14:paraId="200BB8CB" w14:textId="5B536893" w:rsidR="00DF0CB6" w:rsidRDefault="00DF0CB6" w:rsidP="00DF0CB6">
            <w:pPr>
              <w:jc w:val="right"/>
              <w:rPr>
                <w:rFonts w:ascii="Calibri Light" w:hAnsi="Calibri Light"/>
                <w:b/>
                <w:bCs/>
                <w:sz w:val="20"/>
              </w:rPr>
            </w:pPr>
            <w:r>
              <w:rPr>
                <w:rFonts w:ascii="Calibri Light" w:hAnsi="Calibri Light"/>
                <w:b/>
                <w:bCs/>
                <w:sz w:val="20"/>
              </w:rPr>
              <w:t>3.407.070.273</w:t>
            </w:r>
          </w:p>
        </w:tc>
        <w:tc>
          <w:tcPr>
            <w:tcW w:w="2038" w:type="dxa"/>
            <w:vAlign w:val="center"/>
          </w:tcPr>
          <w:p w14:paraId="457665F5" w14:textId="413002E5" w:rsidR="00DF0CB6" w:rsidRDefault="00DF0CB6" w:rsidP="00DF0CB6">
            <w:pPr>
              <w:jc w:val="right"/>
              <w:rPr>
                <w:rFonts w:ascii="Calibri Light" w:hAnsi="Calibri Light"/>
                <w:b/>
                <w:bCs/>
                <w:sz w:val="20"/>
              </w:rPr>
            </w:pPr>
            <w:r>
              <w:rPr>
                <w:rFonts w:ascii="Calibri Light" w:hAnsi="Calibri Light"/>
                <w:b/>
                <w:bCs/>
                <w:sz w:val="20"/>
              </w:rPr>
              <w:t>1.662.975.636</w:t>
            </w:r>
          </w:p>
        </w:tc>
      </w:tr>
      <w:tr w:rsidR="00DF0CB6" w14:paraId="6AB29310" w14:textId="33A172C6" w:rsidTr="00DF0CB6">
        <w:trPr>
          <w:trHeight w:val="260"/>
        </w:trPr>
        <w:tc>
          <w:tcPr>
            <w:tcW w:w="5085" w:type="dxa"/>
            <w:shd w:val="clear" w:color="auto" w:fill="auto"/>
            <w:noWrap/>
            <w:vAlign w:val="center"/>
          </w:tcPr>
          <w:p w14:paraId="263269D6" w14:textId="77777777" w:rsidR="00DF0CB6" w:rsidRDefault="00DF0CB6" w:rsidP="00DF0CB6">
            <w:pPr>
              <w:jc w:val="both"/>
              <w:rPr>
                <w:rFonts w:ascii="Calibri Light" w:hAnsi="Calibri Light"/>
                <w:bCs/>
                <w:sz w:val="18"/>
                <w:szCs w:val="18"/>
              </w:rPr>
            </w:pPr>
            <w:r>
              <w:rPr>
                <w:rFonts w:ascii="Calibri Light" w:hAnsi="Calibri Light"/>
                <w:bCs/>
                <w:sz w:val="18"/>
                <w:szCs w:val="18"/>
              </w:rPr>
              <w:t>ANTICIPOS Y RETENCIONES DE IMPUESTO A LA RENTA</w:t>
            </w:r>
          </w:p>
        </w:tc>
        <w:tc>
          <w:tcPr>
            <w:tcW w:w="2038" w:type="dxa"/>
            <w:shd w:val="clear" w:color="auto" w:fill="auto"/>
            <w:noWrap/>
            <w:vAlign w:val="center"/>
          </w:tcPr>
          <w:p w14:paraId="2EF79241" w14:textId="55C04055" w:rsidR="00DF0CB6" w:rsidRDefault="00DF0CB6" w:rsidP="00DF0CB6">
            <w:pPr>
              <w:jc w:val="right"/>
              <w:rPr>
                <w:rFonts w:ascii="Calibri Light" w:hAnsi="Calibri Light"/>
                <w:bCs/>
                <w:sz w:val="20"/>
              </w:rPr>
            </w:pPr>
            <w:r>
              <w:rPr>
                <w:rFonts w:ascii="Calibri Light" w:hAnsi="Calibri Light"/>
                <w:bCs/>
                <w:sz w:val="20"/>
              </w:rPr>
              <w:t>5.659.808</w:t>
            </w:r>
          </w:p>
        </w:tc>
        <w:tc>
          <w:tcPr>
            <w:tcW w:w="2038" w:type="dxa"/>
            <w:vAlign w:val="center"/>
          </w:tcPr>
          <w:p w14:paraId="24D2B01E" w14:textId="69EBE5C7" w:rsidR="00DF0CB6" w:rsidRDefault="00DF0CB6" w:rsidP="00DF0CB6">
            <w:pPr>
              <w:jc w:val="right"/>
              <w:rPr>
                <w:rFonts w:ascii="Calibri Light" w:hAnsi="Calibri Light"/>
                <w:bCs/>
                <w:sz w:val="20"/>
              </w:rPr>
            </w:pPr>
            <w:r>
              <w:rPr>
                <w:rFonts w:ascii="Calibri Light" w:hAnsi="Calibri Light"/>
                <w:bCs/>
                <w:sz w:val="20"/>
              </w:rPr>
              <w:t>1.940.680</w:t>
            </w:r>
          </w:p>
        </w:tc>
      </w:tr>
      <w:tr w:rsidR="00DF0CB6" w14:paraId="6AFE438E" w14:textId="123E8AA1" w:rsidTr="00DF0CB6">
        <w:trPr>
          <w:trHeight w:val="260"/>
        </w:trPr>
        <w:tc>
          <w:tcPr>
            <w:tcW w:w="5085" w:type="dxa"/>
            <w:shd w:val="clear" w:color="auto" w:fill="auto"/>
            <w:noWrap/>
            <w:vAlign w:val="center"/>
          </w:tcPr>
          <w:p w14:paraId="5FC0C9A4" w14:textId="77777777" w:rsidR="00DF0CB6" w:rsidRDefault="00DF0CB6" w:rsidP="00DF0CB6">
            <w:pPr>
              <w:jc w:val="both"/>
              <w:rPr>
                <w:rFonts w:ascii="Calibri Light" w:hAnsi="Calibri Light"/>
                <w:bCs/>
                <w:sz w:val="20"/>
              </w:rPr>
            </w:pPr>
            <w:r>
              <w:rPr>
                <w:rFonts w:ascii="Calibri Light" w:hAnsi="Calibri Light"/>
                <w:bCs/>
                <w:sz w:val="20"/>
              </w:rPr>
              <w:t>RETENCION DE IVA CREDITO FISCAL</w:t>
            </w:r>
          </w:p>
        </w:tc>
        <w:tc>
          <w:tcPr>
            <w:tcW w:w="2038" w:type="dxa"/>
            <w:shd w:val="clear" w:color="auto" w:fill="auto"/>
            <w:noWrap/>
            <w:vAlign w:val="center"/>
          </w:tcPr>
          <w:p w14:paraId="032CDBF0" w14:textId="07AAA7BF" w:rsidR="00DF0CB6" w:rsidRDefault="00DF0CB6" w:rsidP="00DF0CB6">
            <w:pPr>
              <w:jc w:val="right"/>
              <w:rPr>
                <w:rFonts w:ascii="Calibri Light" w:hAnsi="Calibri Light"/>
                <w:bCs/>
                <w:sz w:val="20"/>
              </w:rPr>
            </w:pPr>
            <w:r>
              <w:rPr>
                <w:rFonts w:ascii="Calibri Light" w:hAnsi="Calibri Light"/>
                <w:bCs/>
                <w:sz w:val="20"/>
              </w:rPr>
              <w:t>12.973.870</w:t>
            </w:r>
          </w:p>
        </w:tc>
        <w:tc>
          <w:tcPr>
            <w:tcW w:w="2038" w:type="dxa"/>
            <w:vAlign w:val="center"/>
          </w:tcPr>
          <w:p w14:paraId="45C61028" w14:textId="19DAF44A" w:rsidR="00DF0CB6" w:rsidRDefault="00DF0CB6" w:rsidP="00DF0CB6">
            <w:pPr>
              <w:jc w:val="right"/>
              <w:rPr>
                <w:rFonts w:ascii="Calibri Light" w:hAnsi="Calibri Light"/>
                <w:bCs/>
                <w:sz w:val="20"/>
              </w:rPr>
            </w:pPr>
            <w:r>
              <w:rPr>
                <w:rFonts w:ascii="Calibri Light" w:hAnsi="Calibri Light"/>
                <w:bCs/>
                <w:sz w:val="20"/>
              </w:rPr>
              <w:t>5.942.130</w:t>
            </w:r>
          </w:p>
        </w:tc>
      </w:tr>
      <w:tr w:rsidR="00DF0CB6" w14:paraId="0E2C7478" w14:textId="65A9E1D6" w:rsidTr="00DF0CB6">
        <w:trPr>
          <w:trHeight w:val="260"/>
        </w:trPr>
        <w:tc>
          <w:tcPr>
            <w:tcW w:w="5085" w:type="dxa"/>
            <w:shd w:val="clear" w:color="auto" w:fill="auto"/>
            <w:noWrap/>
            <w:vAlign w:val="center"/>
          </w:tcPr>
          <w:p w14:paraId="3772865C" w14:textId="77777777" w:rsidR="00DF0CB6" w:rsidRDefault="00DF0CB6" w:rsidP="00DF0CB6">
            <w:pPr>
              <w:jc w:val="both"/>
              <w:rPr>
                <w:rFonts w:ascii="Calibri Light" w:hAnsi="Calibri Light"/>
                <w:b/>
                <w:bCs/>
                <w:sz w:val="20"/>
              </w:rPr>
            </w:pPr>
            <w:r>
              <w:rPr>
                <w:rFonts w:ascii="Calibri Light" w:hAnsi="Calibri Light"/>
                <w:b/>
                <w:bCs/>
                <w:sz w:val="20"/>
              </w:rPr>
              <w:t>IVA – CREDITOS FISCAL</w:t>
            </w:r>
          </w:p>
        </w:tc>
        <w:tc>
          <w:tcPr>
            <w:tcW w:w="2038" w:type="dxa"/>
            <w:shd w:val="clear" w:color="auto" w:fill="auto"/>
            <w:noWrap/>
            <w:vAlign w:val="center"/>
            <w:hideMark/>
          </w:tcPr>
          <w:p w14:paraId="74377265" w14:textId="54EAD791" w:rsidR="00DF0CB6" w:rsidRDefault="00DF0CB6" w:rsidP="00DF0CB6">
            <w:pPr>
              <w:jc w:val="right"/>
              <w:rPr>
                <w:rFonts w:ascii="Calibri Light" w:hAnsi="Calibri Light"/>
                <w:b/>
                <w:bCs/>
                <w:sz w:val="20"/>
              </w:rPr>
            </w:pPr>
            <w:r>
              <w:rPr>
                <w:rFonts w:ascii="Calibri Light" w:hAnsi="Calibri Light"/>
                <w:b/>
                <w:bCs/>
                <w:sz w:val="20"/>
              </w:rPr>
              <w:t>3.388.436.595</w:t>
            </w:r>
          </w:p>
        </w:tc>
        <w:tc>
          <w:tcPr>
            <w:tcW w:w="2038" w:type="dxa"/>
            <w:vAlign w:val="center"/>
          </w:tcPr>
          <w:p w14:paraId="2DDD8720" w14:textId="7FDA6B0F" w:rsidR="00DF0CB6" w:rsidRDefault="00DF0CB6" w:rsidP="00DF0CB6">
            <w:pPr>
              <w:jc w:val="right"/>
              <w:rPr>
                <w:rFonts w:ascii="Calibri Light" w:hAnsi="Calibri Light"/>
                <w:b/>
                <w:bCs/>
                <w:sz w:val="20"/>
              </w:rPr>
            </w:pPr>
            <w:r>
              <w:rPr>
                <w:rFonts w:ascii="Calibri Light" w:hAnsi="Calibri Light"/>
                <w:b/>
                <w:bCs/>
                <w:sz w:val="20"/>
              </w:rPr>
              <w:t>1.655.092.826</w:t>
            </w:r>
          </w:p>
        </w:tc>
      </w:tr>
      <w:tr w:rsidR="00DF0CB6" w14:paraId="38FD8691" w14:textId="470DD1AA" w:rsidTr="00DF0CB6">
        <w:trPr>
          <w:trHeight w:val="260"/>
        </w:trPr>
        <w:tc>
          <w:tcPr>
            <w:tcW w:w="5085" w:type="dxa"/>
            <w:shd w:val="clear" w:color="auto" w:fill="auto"/>
            <w:noWrap/>
            <w:vAlign w:val="center"/>
          </w:tcPr>
          <w:p w14:paraId="5A7CE919" w14:textId="77777777" w:rsidR="00DF0CB6" w:rsidRDefault="00DF0CB6" w:rsidP="00DF0CB6">
            <w:pPr>
              <w:jc w:val="both"/>
              <w:rPr>
                <w:rFonts w:ascii="Calibri Light" w:hAnsi="Calibri Light"/>
                <w:bCs/>
                <w:sz w:val="20"/>
              </w:rPr>
            </w:pPr>
            <w:r>
              <w:rPr>
                <w:rFonts w:ascii="Calibri Light" w:hAnsi="Calibri Light"/>
                <w:bCs/>
                <w:sz w:val="20"/>
              </w:rPr>
              <w:t>IVA CREDITO 10%</w:t>
            </w:r>
          </w:p>
        </w:tc>
        <w:tc>
          <w:tcPr>
            <w:tcW w:w="2038" w:type="dxa"/>
            <w:shd w:val="clear" w:color="auto" w:fill="auto"/>
            <w:noWrap/>
            <w:vAlign w:val="center"/>
          </w:tcPr>
          <w:p w14:paraId="02F62BDE" w14:textId="1BDA427B" w:rsidR="00DF0CB6" w:rsidRDefault="00DF0CB6" w:rsidP="00DF0CB6">
            <w:pPr>
              <w:jc w:val="right"/>
              <w:rPr>
                <w:rFonts w:ascii="Calibri Light" w:hAnsi="Calibri Light"/>
                <w:bCs/>
                <w:sz w:val="20"/>
              </w:rPr>
            </w:pPr>
            <w:r>
              <w:rPr>
                <w:rFonts w:ascii="Calibri Light" w:hAnsi="Calibri Light"/>
                <w:bCs/>
                <w:sz w:val="20"/>
              </w:rPr>
              <w:t>3.388.436.595</w:t>
            </w:r>
          </w:p>
        </w:tc>
        <w:tc>
          <w:tcPr>
            <w:tcW w:w="2038" w:type="dxa"/>
            <w:vAlign w:val="center"/>
          </w:tcPr>
          <w:p w14:paraId="57F8B2E4" w14:textId="794A16C8" w:rsidR="00DF0CB6" w:rsidRDefault="00DF0CB6" w:rsidP="00DF0CB6">
            <w:pPr>
              <w:jc w:val="right"/>
              <w:rPr>
                <w:rFonts w:ascii="Calibri Light" w:hAnsi="Calibri Light"/>
                <w:bCs/>
                <w:sz w:val="20"/>
              </w:rPr>
            </w:pPr>
            <w:r>
              <w:rPr>
                <w:rFonts w:ascii="Calibri Light" w:hAnsi="Calibri Light"/>
                <w:bCs/>
                <w:sz w:val="20"/>
              </w:rPr>
              <w:t>1.655.092.826</w:t>
            </w:r>
          </w:p>
        </w:tc>
      </w:tr>
      <w:tr w:rsidR="00DF0CB6" w14:paraId="28C47FA8" w14:textId="14BE9CCD" w:rsidTr="00DF0CB6">
        <w:trPr>
          <w:trHeight w:val="260"/>
        </w:trPr>
        <w:tc>
          <w:tcPr>
            <w:tcW w:w="5085" w:type="dxa"/>
            <w:shd w:val="clear" w:color="auto" w:fill="auto"/>
            <w:noWrap/>
            <w:vAlign w:val="center"/>
          </w:tcPr>
          <w:p w14:paraId="712034E1" w14:textId="77777777" w:rsidR="00DF0CB6" w:rsidRDefault="00DF0CB6" w:rsidP="00DF0CB6">
            <w:pPr>
              <w:jc w:val="both"/>
              <w:rPr>
                <w:rFonts w:ascii="Calibri Light" w:hAnsi="Calibri Light"/>
                <w:b/>
                <w:bCs/>
                <w:sz w:val="20"/>
              </w:rPr>
            </w:pPr>
            <w:r>
              <w:rPr>
                <w:rFonts w:ascii="Calibri Light" w:hAnsi="Calibri Light"/>
                <w:b/>
                <w:bCs/>
                <w:sz w:val="20"/>
              </w:rPr>
              <w:t>ANTICIPO A PROVEEDORES</w:t>
            </w:r>
          </w:p>
        </w:tc>
        <w:tc>
          <w:tcPr>
            <w:tcW w:w="2038" w:type="dxa"/>
            <w:shd w:val="clear" w:color="auto" w:fill="auto"/>
            <w:noWrap/>
            <w:vAlign w:val="center"/>
          </w:tcPr>
          <w:p w14:paraId="4B236AC9" w14:textId="08F68AC8" w:rsidR="00DF0CB6" w:rsidRDefault="00DF0CB6" w:rsidP="00DF0CB6">
            <w:pPr>
              <w:jc w:val="right"/>
              <w:rPr>
                <w:rFonts w:ascii="Calibri Light" w:hAnsi="Calibri Light"/>
                <w:b/>
                <w:bCs/>
                <w:sz w:val="20"/>
              </w:rPr>
            </w:pPr>
            <w:r>
              <w:rPr>
                <w:rFonts w:ascii="Calibri Light" w:hAnsi="Calibri Light"/>
                <w:b/>
                <w:bCs/>
                <w:sz w:val="20"/>
              </w:rPr>
              <w:t>13.392.347.623</w:t>
            </w:r>
          </w:p>
        </w:tc>
        <w:tc>
          <w:tcPr>
            <w:tcW w:w="2038" w:type="dxa"/>
            <w:vAlign w:val="center"/>
          </w:tcPr>
          <w:p w14:paraId="75495C35" w14:textId="2A58EC12" w:rsidR="00DF0CB6" w:rsidRDefault="00DF0CB6" w:rsidP="00DF0CB6">
            <w:pPr>
              <w:jc w:val="right"/>
              <w:rPr>
                <w:rFonts w:ascii="Calibri Light" w:hAnsi="Calibri Light"/>
                <w:b/>
                <w:bCs/>
                <w:sz w:val="20"/>
              </w:rPr>
            </w:pPr>
            <w:r>
              <w:rPr>
                <w:rFonts w:ascii="Calibri Light" w:hAnsi="Calibri Light"/>
                <w:b/>
                <w:bCs/>
                <w:sz w:val="20"/>
              </w:rPr>
              <w:t>5.187.420.112</w:t>
            </w:r>
          </w:p>
        </w:tc>
      </w:tr>
      <w:tr w:rsidR="00DF0CB6" w14:paraId="07E0F7ED" w14:textId="5262DA50" w:rsidTr="00DF0CB6">
        <w:trPr>
          <w:trHeight w:val="260"/>
        </w:trPr>
        <w:tc>
          <w:tcPr>
            <w:tcW w:w="5085" w:type="dxa"/>
            <w:shd w:val="clear" w:color="auto" w:fill="auto"/>
            <w:noWrap/>
            <w:vAlign w:val="center"/>
          </w:tcPr>
          <w:p w14:paraId="15621352" w14:textId="77777777" w:rsidR="00DF0CB6" w:rsidRPr="008217F1" w:rsidRDefault="00DF0CB6" w:rsidP="00DF0CB6">
            <w:pPr>
              <w:jc w:val="both"/>
              <w:rPr>
                <w:rFonts w:ascii="Calibri Light" w:hAnsi="Calibri Light"/>
                <w:sz w:val="20"/>
              </w:rPr>
            </w:pPr>
            <w:r w:rsidRPr="008217F1">
              <w:rPr>
                <w:rFonts w:ascii="Calibri Light" w:hAnsi="Calibri Light"/>
                <w:sz w:val="20"/>
              </w:rPr>
              <w:t xml:space="preserve">DEUDORES POR VENTAS </w:t>
            </w:r>
          </w:p>
        </w:tc>
        <w:tc>
          <w:tcPr>
            <w:tcW w:w="2038" w:type="dxa"/>
            <w:shd w:val="clear" w:color="auto" w:fill="auto"/>
            <w:noWrap/>
            <w:vAlign w:val="center"/>
          </w:tcPr>
          <w:p w14:paraId="08678EE1" w14:textId="5191CB67" w:rsidR="00DF0CB6" w:rsidRPr="008217F1" w:rsidRDefault="00DF0CB6" w:rsidP="00DF0CB6">
            <w:pPr>
              <w:jc w:val="right"/>
              <w:rPr>
                <w:rFonts w:ascii="Calibri Light" w:hAnsi="Calibri Light"/>
                <w:sz w:val="20"/>
              </w:rPr>
            </w:pPr>
            <w:r>
              <w:rPr>
                <w:rFonts w:ascii="Calibri Light" w:hAnsi="Calibri Light"/>
                <w:b/>
                <w:bCs/>
                <w:sz w:val="20"/>
              </w:rPr>
              <w:t>13.392.347.623</w:t>
            </w:r>
          </w:p>
        </w:tc>
        <w:tc>
          <w:tcPr>
            <w:tcW w:w="2038" w:type="dxa"/>
            <w:vAlign w:val="center"/>
          </w:tcPr>
          <w:p w14:paraId="6FCEB137" w14:textId="30653A4B" w:rsidR="00DF0CB6" w:rsidRDefault="00DF0CB6" w:rsidP="00DF0CB6">
            <w:pPr>
              <w:jc w:val="right"/>
              <w:rPr>
                <w:rFonts w:ascii="Calibri Light" w:hAnsi="Calibri Light"/>
                <w:b/>
                <w:bCs/>
                <w:sz w:val="20"/>
              </w:rPr>
            </w:pPr>
            <w:r>
              <w:rPr>
                <w:rFonts w:ascii="Calibri Light" w:hAnsi="Calibri Light"/>
                <w:sz w:val="20"/>
              </w:rPr>
              <w:t>5.092.140.112</w:t>
            </w:r>
          </w:p>
        </w:tc>
      </w:tr>
      <w:tr w:rsidR="00DF0CB6" w14:paraId="4AFB1BD8" w14:textId="72466612" w:rsidTr="00DF0CB6">
        <w:trPr>
          <w:trHeight w:val="260"/>
        </w:trPr>
        <w:tc>
          <w:tcPr>
            <w:tcW w:w="5085" w:type="dxa"/>
            <w:shd w:val="clear" w:color="auto" w:fill="auto"/>
            <w:noWrap/>
            <w:vAlign w:val="center"/>
          </w:tcPr>
          <w:p w14:paraId="5C93FCB0" w14:textId="77777777" w:rsidR="00DF0CB6" w:rsidRDefault="00DF0CB6" w:rsidP="00DF0CB6">
            <w:pPr>
              <w:jc w:val="both"/>
              <w:rPr>
                <w:rFonts w:ascii="Calibri Light" w:hAnsi="Calibri Light"/>
                <w:bCs/>
                <w:sz w:val="20"/>
              </w:rPr>
            </w:pPr>
            <w:r>
              <w:rPr>
                <w:rFonts w:ascii="Calibri Light" w:hAnsi="Calibri Light"/>
                <w:bCs/>
                <w:sz w:val="20"/>
              </w:rPr>
              <w:t xml:space="preserve">CONTRATOS A COBRAR LICITACIÓN PETROPAR </w:t>
            </w:r>
            <w:proofErr w:type="spellStart"/>
            <w:r>
              <w:rPr>
                <w:rFonts w:ascii="Calibri Light" w:hAnsi="Calibri Light"/>
                <w:bCs/>
                <w:sz w:val="20"/>
              </w:rPr>
              <w:t>N°</w:t>
            </w:r>
            <w:proofErr w:type="spellEnd"/>
            <w:r>
              <w:rPr>
                <w:rFonts w:ascii="Calibri Light" w:hAnsi="Calibri Light"/>
                <w:bCs/>
                <w:sz w:val="20"/>
              </w:rPr>
              <w:t xml:space="preserve"> 344/23</w:t>
            </w:r>
          </w:p>
        </w:tc>
        <w:tc>
          <w:tcPr>
            <w:tcW w:w="2038" w:type="dxa"/>
            <w:shd w:val="clear" w:color="auto" w:fill="auto"/>
            <w:noWrap/>
            <w:vAlign w:val="center"/>
          </w:tcPr>
          <w:p w14:paraId="41E36088" w14:textId="77777777" w:rsidR="00DF0CB6" w:rsidRDefault="00DF0CB6" w:rsidP="00DF0CB6">
            <w:pPr>
              <w:jc w:val="right"/>
              <w:rPr>
                <w:rFonts w:ascii="Calibri Light" w:hAnsi="Calibri Light"/>
                <w:bCs/>
                <w:sz w:val="20"/>
              </w:rPr>
            </w:pPr>
            <w:r>
              <w:rPr>
                <w:rFonts w:ascii="Calibri Light" w:hAnsi="Calibri Light"/>
                <w:bCs/>
                <w:sz w:val="20"/>
              </w:rPr>
              <w:t>0</w:t>
            </w:r>
          </w:p>
        </w:tc>
        <w:tc>
          <w:tcPr>
            <w:tcW w:w="2038" w:type="dxa"/>
            <w:vAlign w:val="center"/>
          </w:tcPr>
          <w:p w14:paraId="08A50B08" w14:textId="367A1B39" w:rsidR="00DF0CB6" w:rsidRDefault="00DF0CB6" w:rsidP="00DF0CB6">
            <w:pPr>
              <w:jc w:val="right"/>
              <w:rPr>
                <w:rFonts w:ascii="Calibri Light" w:hAnsi="Calibri Light"/>
                <w:bCs/>
                <w:sz w:val="20"/>
              </w:rPr>
            </w:pPr>
            <w:r>
              <w:rPr>
                <w:rFonts w:ascii="Calibri Light" w:hAnsi="Calibri Light"/>
                <w:bCs/>
                <w:sz w:val="20"/>
              </w:rPr>
              <w:t>95.280.000</w:t>
            </w:r>
          </w:p>
        </w:tc>
      </w:tr>
    </w:tbl>
    <w:p w14:paraId="1E681087" w14:textId="77777777" w:rsidR="00E7116A" w:rsidRDefault="00E7116A">
      <w:pPr>
        <w:jc w:val="both"/>
        <w:rPr>
          <w:rFonts w:ascii="Calibri Light" w:hAnsi="Calibri Light"/>
          <w:szCs w:val="24"/>
        </w:rPr>
      </w:pPr>
    </w:p>
    <w:p w14:paraId="194EC377" w14:textId="77777777" w:rsidR="00E7116A" w:rsidRDefault="00E7116A">
      <w:pPr>
        <w:jc w:val="both"/>
        <w:rPr>
          <w:rFonts w:ascii="Calibri Light" w:hAnsi="Calibri Light"/>
          <w:szCs w:val="24"/>
        </w:rPr>
      </w:pPr>
      <w:r>
        <w:rPr>
          <w:rFonts w:ascii="Calibri Light" w:hAnsi="Calibri Light"/>
          <w:szCs w:val="24"/>
        </w:rPr>
        <w:t>-</w:t>
      </w:r>
      <w:r w:rsidRPr="00E7116A">
        <w:rPr>
          <w:rFonts w:ascii="Calibri Light" w:hAnsi="Calibri Light"/>
          <w:b/>
          <w:bCs/>
          <w:sz w:val="20"/>
        </w:rPr>
        <w:t xml:space="preserve"> </w:t>
      </w:r>
      <w:r w:rsidRPr="00AF454A">
        <w:rPr>
          <w:rFonts w:ascii="Calibri Light" w:hAnsi="Calibri Light"/>
          <w:b/>
          <w:bCs/>
          <w:szCs w:val="24"/>
        </w:rPr>
        <w:t>CREDITOS POR IMPUESTOS CORRIENTES,</w:t>
      </w:r>
      <w:r w:rsidRPr="00AF454A">
        <w:rPr>
          <w:rFonts w:ascii="Calibri Light" w:hAnsi="Calibri Light"/>
          <w:sz w:val="32"/>
          <w:szCs w:val="32"/>
        </w:rPr>
        <w:t xml:space="preserve"> </w:t>
      </w:r>
      <w:r>
        <w:rPr>
          <w:rFonts w:ascii="Calibri Light" w:hAnsi="Calibri Light"/>
          <w:szCs w:val="24"/>
        </w:rPr>
        <w:t xml:space="preserve">corresponden </w:t>
      </w:r>
      <w:r w:rsidR="00D200EA">
        <w:rPr>
          <w:rFonts w:ascii="Calibri Light" w:hAnsi="Calibri Light"/>
          <w:szCs w:val="24"/>
        </w:rPr>
        <w:t>a los Créditos fiscales de IVA e Impuesto a la Renta.</w:t>
      </w:r>
    </w:p>
    <w:p w14:paraId="7DAD7D73" w14:textId="77777777" w:rsidR="00DC4A57" w:rsidRDefault="00E7116A">
      <w:pPr>
        <w:jc w:val="both"/>
        <w:rPr>
          <w:rFonts w:ascii="Calibri Light" w:hAnsi="Calibri Light"/>
          <w:szCs w:val="24"/>
        </w:rPr>
      </w:pPr>
      <w:r>
        <w:rPr>
          <w:rFonts w:ascii="Calibri Light" w:hAnsi="Calibri Light"/>
          <w:szCs w:val="24"/>
        </w:rPr>
        <w:t>-</w:t>
      </w:r>
      <w:r w:rsidR="00AF454A">
        <w:rPr>
          <w:rFonts w:ascii="Calibri Light" w:hAnsi="Calibri Light"/>
          <w:szCs w:val="24"/>
        </w:rPr>
        <w:t xml:space="preserve">  </w:t>
      </w:r>
      <w:r w:rsidR="004A62E9" w:rsidRPr="00AF454A">
        <w:rPr>
          <w:rFonts w:ascii="Calibri Light" w:hAnsi="Calibri Light"/>
          <w:b/>
          <w:bCs/>
          <w:szCs w:val="24"/>
        </w:rPr>
        <w:t>DEUDORES POR VENTAS</w:t>
      </w:r>
      <w:r w:rsidR="00DC4A57">
        <w:rPr>
          <w:rFonts w:ascii="Calibri Light" w:hAnsi="Calibri Light"/>
          <w:szCs w:val="24"/>
        </w:rPr>
        <w:t xml:space="preserve">: según detalle en el siguiente cuadro </w:t>
      </w:r>
    </w:p>
    <w:p w14:paraId="03B2A116" w14:textId="77777777" w:rsidR="008F6CA4" w:rsidRDefault="008F6CA4">
      <w:pPr>
        <w:jc w:val="both"/>
        <w:rPr>
          <w:rFonts w:ascii="Calibri Light" w:hAnsi="Calibri Light"/>
          <w:szCs w:val="24"/>
        </w:rPr>
      </w:pPr>
    </w:p>
    <w:tbl>
      <w:tblPr>
        <w:tblW w:w="9157" w:type="dxa"/>
        <w:tblCellMar>
          <w:left w:w="70" w:type="dxa"/>
          <w:right w:w="70" w:type="dxa"/>
        </w:tblCellMar>
        <w:tblLook w:val="04A0" w:firstRow="1" w:lastRow="0" w:firstColumn="1" w:lastColumn="0" w:noHBand="0" w:noVBand="1"/>
      </w:tblPr>
      <w:tblGrid>
        <w:gridCol w:w="3401"/>
        <w:gridCol w:w="889"/>
        <w:gridCol w:w="2076"/>
        <w:gridCol w:w="1442"/>
        <w:gridCol w:w="1349"/>
      </w:tblGrid>
      <w:tr w:rsidR="00722774" w:rsidRPr="00722774" w14:paraId="13AEB7C7" w14:textId="77777777" w:rsidTr="00722774">
        <w:trPr>
          <w:trHeight w:val="515"/>
        </w:trPr>
        <w:tc>
          <w:tcPr>
            <w:tcW w:w="0" w:type="auto"/>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D467977" w14:textId="77777777" w:rsidR="00722774" w:rsidRPr="00722774" w:rsidRDefault="00722774" w:rsidP="00722774">
            <w:pPr>
              <w:suppressAutoHyphens w:val="0"/>
              <w:jc w:val="center"/>
              <w:rPr>
                <w:rFonts w:asciiTheme="minorHAnsi" w:hAnsiTheme="minorHAnsi" w:cstheme="minorHAnsi"/>
                <w:b/>
                <w:bCs/>
                <w:color w:val="000000"/>
                <w:sz w:val="16"/>
                <w:szCs w:val="16"/>
                <w:lang w:eastAsia="es-ES"/>
              </w:rPr>
            </w:pPr>
            <w:r w:rsidRPr="00722774">
              <w:rPr>
                <w:rFonts w:asciiTheme="minorHAnsi" w:hAnsiTheme="minorHAnsi" w:cstheme="minorHAnsi"/>
                <w:b/>
                <w:bCs/>
                <w:color w:val="000000"/>
                <w:sz w:val="16"/>
                <w:szCs w:val="16"/>
                <w:lang w:eastAsia="es-ES"/>
              </w:rPr>
              <w:t xml:space="preserve">DEUDORES POR VENTAS </w:t>
            </w:r>
          </w:p>
        </w:tc>
      </w:tr>
      <w:tr w:rsidR="00722774" w:rsidRPr="00722774" w14:paraId="15A79C71"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0CD1659" w14:textId="77777777" w:rsidR="00722774" w:rsidRPr="00722774" w:rsidRDefault="00722774" w:rsidP="00722774">
            <w:pPr>
              <w:suppressAutoHyphens w:val="0"/>
              <w:rPr>
                <w:rFonts w:asciiTheme="minorHAnsi" w:hAnsiTheme="minorHAnsi" w:cstheme="minorHAnsi"/>
                <w:b/>
                <w:bCs/>
                <w:color w:val="000000"/>
                <w:sz w:val="16"/>
                <w:szCs w:val="16"/>
                <w:lang w:eastAsia="es-ES"/>
              </w:rPr>
            </w:pPr>
            <w:r w:rsidRPr="00722774">
              <w:rPr>
                <w:rFonts w:asciiTheme="minorHAnsi" w:hAnsiTheme="minorHAnsi" w:cstheme="minorHAnsi"/>
                <w:b/>
                <w:bCs/>
                <w:color w:val="000000"/>
                <w:sz w:val="16"/>
                <w:szCs w:val="16"/>
                <w:lang w:eastAsia="es-ES"/>
              </w:rPr>
              <w:t>CLIENTE</w:t>
            </w:r>
          </w:p>
        </w:tc>
        <w:tc>
          <w:tcPr>
            <w:tcW w:w="0" w:type="auto"/>
            <w:tcBorders>
              <w:top w:val="nil"/>
              <w:left w:val="nil"/>
              <w:bottom w:val="single" w:sz="4" w:space="0" w:color="auto"/>
              <w:right w:val="single" w:sz="4" w:space="0" w:color="auto"/>
            </w:tcBorders>
            <w:shd w:val="clear" w:color="auto" w:fill="auto"/>
            <w:noWrap/>
            <w:vAlign w:val="bottom"/>
            <w:hideMark/>
          </w:tcPr>
          <w:p w14:paraId="46DF31FE" w14:textId="77777777" w:rsidR="00722774" w:rsidRPr="00722774" w:rsidRDefault="00722774" w:rsidP="00722774">
            <w:pPr>
              <w:suppressAutoHyphens w:val="0"/>
              <w:rPr>
                <w:rFonts w:asciiTheme="minorHAnsi" w:hAnsiTheme="minorHAnsi" w:cstheme="minorHAnsi"/>
                <w:b/>
                <w:bCs/>
                <w:color w:val="000000"/>
                <w:sz w:val="16"/>
                <w:szCs w:val="16"/>
                <w:lang w:eastAsia="es-ES"/>
              </w:rPr>
            </w:pPr>
            <w:r w:rsidRPr="00722774">
              <w:rPr>
                <w:rFonts w:asciiTheme="minorHAnsi" w:hAnsiTheme="minorHAnsi" w:cstheme="minorHAnsi"/>
                <w:b/>
                <w:bCs/>
                <w:color w:val="000000"/>
                <w:sz w:val="16"/>
                <w:szCs w:val="16"/>
                <w:lang w:eastAsia="es-ES"/>
              </w:rPr>
              <w:t xml:space="preserve">CI/RUC </w:t>
            </w:r>
          </w:p>
        </w:tc>
        <w:tc>
          <w:tcPr>
            <w:tcW w:w="0" w:type="auto"/>
            <w:tcBorders>
              <w:top w:val="nil"/>
              <w:left w:val="nil"/>
              <w:bottom w:val="single" w:sz="4" w:space="0" w:color="auto"/>
              <w:right w:val="single" w:sz="4" w:space="0" w:color="auto"/>
            </w:tcBorders>
            <w:shd w:val="clear" w:color="auto" w:fill="auto"/>
            <w:noWrap/>
            <w:vAlign w:val="bottom"/>
            <w:hideMark/>
          </w:tcPr>
          <w:p w14:paraId="7B8DB90F" w14:textId="77777777" w:rsidR="00722774" w:rsidRPr="00722774" w:rsidRDefault="00722774" w:rsidP="00722774">
            <w:pPr>
              <w:suppressAutoHyphens w:val="0"/>
              <w:rPr>
                <w:rFonts w:asciiTheme="minorHAnsi" w:hAnsiTheme="minorHAnsi" w:cstheme="minorHAnsi"/>
                <w:b/>
                <w:bCs/>
                <w:color w:val="000000"/>
                <w:sz w:val="16"/>
                <w:szCs w:val="16"/>
                <w:lang w:eastAsia="es-ES"/>
              </w:rPr>
            </w:pPr>
            <w:r w:rsidRPr="00722774">
              <w:rPr>
                <w:rFonts w:asciiTheme="minorHAnsi" w:hAnsiTheme="minorHAnsi" w:cstheme="minorHAnsi"/>
                <w:b/>
                <w:bCs/>
                <w:color w:val="000000"/>
                <w:sz w:val="16"/>
                <w:szCs w:val="16"/>
                <w:lang w:eastAsia="es-ES"/>
              </w:rPr>
              <w:t>FACTURA</w:t>
            </w:r>
          </w:p>
        </w:tc>
        <w:tc>
          <w:tcPr>
            <w:tcW w:w="0" w:type="auto"/>
            <w:tcBorders>
              <w:top w:val="nil"/>
              <w:left w:val="nil"/>
              <w:bottom w:val="single" w:sz="4" w:space="0" w:color="auto"/>
              <w:right w:val="single" w:sz="4" w:space="0" w:color="auto"/>
            </w:tcBorders>
            <w:shd w:val="clear" w:color="auto" w:fill="auto"/>
            <w:noWrap/>
            <w:vAlign w:val="bottom"/>
            <w:hideMark/>
          </w:tcPr>
          <w:p w14:paraId="070161D9" w14:textId="77777777" w:rsidR="00722774" w:rsidRPr="00722774" w:rsidRDefault="00722774" w:rsidP="00722774">
            <w:pPr>
              <w:suppressAutoHyphens w:val="0"/>
              <w:rPr>
                <w:rFonts w:asciiTheme="minorHAnsi" w:hAnsiTheme="minorHAnsi" w:cstheme="minorHAnsi"/>
                <w:b/>
                <w:bCs/>
                <w:color w:val="000000"/>
                <w:sz w:val="16"/>
                <w:szCs w:val="16"/>
                <w:lang w:eastAsia="es-ES"/>
              </w:rPr>
            </w:pPr>
            <w:r w:rsidRPr="00722774">
              <w:rPr>
                <w:rFonts w:asciiTheme="minorHAnsi" w:hAnsiTheme="minorHAnsi" w:cstheme="minorHAnsi"/>
                <w:b/>
                <w:bCs/>
                <w:color w:val="000000"/>
                <w:sz w:val="16"/>
                <w:szCs w:val="16"/>
                <w:lang w:eastAsia="es-ES"/>
              </w:rPr>
              <w:t>FECHA</w:t>
            </w:r>
          </w:p>
        </w:tc>
        <w:tc>
          <w:tcPr>
            <w:tcW w:w="0" w:type="auto"/>
            <w:tcBorders>
              <w:top w:val="nil"/>
              <w:left w:val="nil"/>
              <w:bottom w:val="single" w:sz="4" w:space="0" w:color="auto"/>
              <w:right w:val="single" w:sz="8" w:space="0" w:color="auto"/>
            </w:tcBorders>
            <w:shd w:val="clear" w:color="auto" w:fill="auto"/>
            <w:noWrap/>
            <w:vAlign w:val="bottom"/>
            <w:hideMark/>
          </w:tcPr>
          <w:p w14:paraId="5B137CCD" w14:textId="62F96BBB" w:rsidR="00722774" w:rsidRPr="00722774" w:rsidRDefault="00722774" w:rsidP="00722774">
            <w:pPr>
              <w:suppressAutoHyphens w:val="0"/>
              <w:rPr>
                <w:rFonts w:asciiTheme="minorHAnsi" w:hAnsiTheme="minorHAnsi" w:cstheme="minorHAnsi"/>
                <w:b/>
                <w:bCs/>
                <w:color w:val="000000"/>
                <w:sz w:val="16"/>
                <w:szCs w:val="16"/>
                <w:lang w:eastAsia="es-ES"/>
              </w:rPr>
            </w:pPr>
            <w:proofErr w:type="gramStart"/>
            <w:r w:rsidRPr="00722774">
              <w:rPr>
                <w:rFonts w:asciiTheme="minorHAnsi" w:hAnsiTheme="minorHAnsi" w:cstheme="minorHAnsi"/>
                <w:b/>
                <w:bCs/>
                <w:color w:val="000000"/>
                <w:sz w:val="16"/>
                <w:szCs w:val="16"/>
                <w:lang w:eastAsia="es-ES"/>
              </w:rPr>
              <w:t xml:space="preserve">MONTO </w:t>
            </w:r>
            <w:r w:rsidR="00862E63">
              <w:rPr>
                <w:rFonts w:asciiTheme="minorHAnsi" w:hAnsiTheme="minorHAnsi" w:cstheme="minorHAnsi"/>
                <w:b/>
                <w:bCs/>
                <w:color w:val="000000"/>
                <w:sz w:val="16"/>
                <w:szCs w:val="16"/>
                <w:lang w:eastAsia="es-ES"/>
              </w:rPr>
              <w:t xml:space="preserve"> EN</w:t>
            </w:r>
            <w:proofErr w:type="gramEnd"/>
            <w:r w:rsidR="00862E63">
              <w:rPr>
                <w:rFonts w:asciiTheme="minorHAnsi" w:hAnsiTheme="minorHAnsi" w:cstheme="minorHAnsi"/>
                <w:b/>
                <w:bCs/>
                <w:color w:val="000000"/>
                <w:sz w:val="16"/>
                <w:szCs w:val="16"/>
                <w:lang w:eastAsia="es-ES"/>
              </w:rPr>
              <w:t xml:space="preserve"> GS</w:t>
            </w:r>
          </w:p>
        </w:tc>
      </w:tr>
      <w:tr w:rsidR="00722774" w:rsidRPr="00722774" w14:paraId="62A22416"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A2957F7"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MARTIN ALBERT JASPER</w:t>
            </w:r>
          </w:p>
        </w:tc>
        <w:tc>
          <w:tcPr>
            <w:tcW w:w="0" w:type="auto"/>
            <w:tcBorders>
              <w:top w:val="nil"/>
              <w:left w:val="nil"/>
              <w:bottom w:val="single" w:sz="4" w:space="0" w:color="auto"/>
              <w:right w:val="single" w:sz="4" w:space="0" w:color="auto"/>
            </w:tcBorders>
            <w:shd w:val="clear" w:color="auto" w:fill="auto"/>
            <w:noWrap/>
            <w:vAlign w:val="bottom"/>
            <w:hideMark/>
          </w:tcPr>
          <w:p w14:paraId="7F20926B"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1F9DFE19"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001-001-0000680</w:t>
            </w:r>
          </w:p>
        </w:tc>
        <w:tc>
          <w:tcPr>
            <w:tcW w:w="0" w:type="auto"/>
            <w:tcBorders>
              <w:top w:val="nil"/>
              <w:left w:val="nil"/>
              <w:bottom w:val="single" w:sz="4" w:space="0" w:color="auto"/>
              <w:right w:val="single" w:sz="4" w:space="0" w:color="auto"/>
            </w:tcBorders>
            <w:shd w:val="clear" w:color="auto" w:fill="auto"/>
            <w:noWrap/>
            <w:vAlign w:val="bottom"/>
            <w:hideMark/>
          </w:tcPr>
          <w:p w14:paraId="0B29B5DD"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8/8/2023</w:t>
            </w:r>
          </w:p>
        </w:tc>
        <w:tc>
          <w:tcPr>
            <w:tcW w:w="0" w:type="auto"/>
            <w:tcBorders>
              <w:top w:val="nil"/>
              <w:left w:val="nil"/>
              <w:bottom w:val="single" w:sz="4" w:space="0" w:color="auto"/>
              <w:right w:val="single" w:sz="8" w:space="0" w:color="auto"/>
            </w:tcBorders>
            <w:shd w:val="clear" w:color="auto" w:fill="auto"/>
            <w:vAlign w:val="bottom"/>
            <w:hideMark/>
          </w:tcPr>
          <w:p w14:paraId="5A329C47"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44.289.526 </w:t>
            </w:r>
          </w:p>
        </w:tc>
      </w:tr>
      <w:tr w:rsidR="00722774" w:rsidRPr="00722774" w14:paraId="1CBC76E9" w14:textId="77777777" w:rsidTr="00722774">
        <w:trPr>
          <w:trHeight w:val="582"/>
        </w:trPr>
        <w:tc>
          <w:tcPr>
            <w:tcW w:w="0" w:type="auto"/>
            <w:tcBorders>
              <w:top w:val="nil"/>
              <w:left w:val="single" w:sz="8" w:space="0" w:color="auto"/>
              <w:bottom w:val="single" w:sz="4" w:space="0" w:color="auto"/>
              <w:right w:val="single" w:sz="4" w:space="0" w:color="auto"/>
            </w:tcBorders>
            <w:shd w:val="clear" w:color="auto" w:fill="auto"/>
            <w:vAlign w:val="bottom"/>
            <w:hideMark/>
          </w:tcPr>
          <w:p w14:paraId="014F4719"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INSTALACIONES ELECTOMECANICAS S.A. (INSEL S.A.)</w:t>
            </w:r>
          </w:p>
        </w:tc>
        <w:tc>
          <w:tcPr>
            <w:tcW w:w="0" w:type="auto"/>
            <w:tcBorders>
              <w:top w:val="nil"/>
              <w:left w:val="nil"/>
              <w:bottom w:val="single" w:sz="4" w:space="0" w:color="auto"/>
              <w:right w:val="single" w:sz="4" w:space="0" w:color="auto"/>
            </w:tcBorders>
            <w:shd w:val="clear" w:color="auto" w:fill="auto"/>
            <w:vAlign w:val="bottom"/>
            <w:hideMark/>
          </w:tcPr>
          <w:p w14:paraId="59673B29"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80056754-4</w:t>
            </w:r>
          </w:p>
        </w:tc>
        <w:tc>
          <w:tcPr>
            <w:tcW w:w="0" w:type="auto"/>
            <w:tcBorders>
              <w:top w:val="nil"/>
              <w:left w:val="nil"/>
              <w:bottom w:val="single" w:sz="4" w:space="0" w:color="auto"/>
              <w:right w:val="single" w:sz="4" w:space="0" w:color="auto"/>
            </w:tcBorders>
            <w:shd w:val="clear" w:color="auto" w:fill="auto"/>
            <w:vAlign w:val="bottom"/>
            <w:hideMark/>
          </w:tcPr>
          <w:p w14:paraId="68556CC2"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001-001-0000693/ 001-001-0000706</w:t>
            </w:r>
          </w:p>
        </w:tc>
        <w:tc>
          <w:tcPr>
            <w:tcW w:w="0" w:type="auto"/>
            <w:tcBorders>
              <w:top w:val="nil"/>
              <w:left w:val="nil"/>
              <w:bottom w:val="single" w:sz="4" w:space="0" w:color="auto"/>
              <w:right w:val="single" w:sz="4" w:space="0" w:color="auto"/>
            </w:tcBorders>
            <w:shd w:val="clear" w:color="auto" w:fill="auto"/>
            <w:vAlign w:val="bottom"/>
            <w:hideMark/>
          </w:tcPr>
          <w:p w14:paraId="303A441E"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21/09/</w:t>
            </w:r>
            <w:proofErr w:type="gramStart"/>
            <w:r w:rsidRPr="00722774">
              <w:rPr>
                <w:rFonts w:asciiTheme="minorHAnsi" w:hAnsiTheme="minorHAnsi" w:cstheme="minorHAnsi"/>
                <w:color w:val="000000"/>
                <w:sz w:val="16"/>
                <w:szCs w:val="16"/>
                <w:lang w:eastAsia="es-ES"/>
              </w:rPr>
              <w:t>2023  21</w:t>
            </w:r>
            <w:proofErr w:type="gramEnd"/>
            <w:r w:rsidRPr="00722774">
              <w:rPr>
                <w:rFonts w:asciiTheme="minorHAnsi" w:hAnsiTheme="minorHAnsi" w:cstheme="minorHAnsi"/>
                <w:color w:val="000000"/>
                <w:sz w:val="16"/>
                <w:szCs w:val="16"/>
                <w:lang w:eastAsia="es-ES"/>
              </w:rPr>
              <w:t>/10/2023</w:t>
            </w:r>
          </w:p>
        </w:tc>
        <w:tc>
          <w:tcPr>
            <w:tcW w:w="0" w:type="auto"/>
            <w:tcBorders>
              <w:top w:val="nil"/>
              <w:left w:val="nil"/>
              <w:bottom w:val="single" w:sz="4" w:space="0" w:color="auto"/>
              <w:right w:val="single" w:sz="8" w:space="0" w:color="auto"/>
            </w:tcBorders>
            <w:shd w:val="clear" w:color="auto" w:fill="auto"/>
            <w:vAlign w:val="bottom"/>
            <w:hideMark/>
          </w:tcPr>
          <w:p w14:paraId="4653ED1E"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64.283.166   </w:t>
            </w:r>
          </w:p>
        </w:tc>
      </w:tr>
      <w:tr w:rsidR="00722774" w:rsidRPr="00722774" w14:paraId="766C7E6F"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52A886A"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BEATRIZ EUGENIA ARELLANO GOMEZ</w:t>
            </w:r>
          </w:p>
        </w:tc>
        <w:tc>
          <w:tcPr>
            <w:tcW w:w="0" w:type="auto"/>
            <w:tcBorders>
              <w:top w:val="nil"/>
              <w:left w:val="nil"/>
              <w:bottom w:val="single" w:sz="4" w:space="0" w:color="auto"/>
              <w:right w:val="single" w:sz="4" w:space="0" w:color="auto"/>
            </w:tcBorders>
            <w:shd w:val="clear" w:color="auto" w:fill="auto"/>
            <w:noWrap/>
            <w:vAlign w:val="bottom"/>
            <w:hideMark/>
          </w:tcPr>
          <w:p w14:paraId="4BBFEDB9"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1D0FBA49"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001-001-0000695</w:t>
            </w:r>
          </w:p>
        </w:tc>
        <w:tc>
          <w:tcPr>
            <w:tcW w:w="0" w:type="auto"/>
            <w:tcBorders>
              <w:top w:val="nil"/>
              <w:left w:val="nil"/>
              <w:bottom w:val="single" w:sz="4" w:space="0" w:color="auto"/>
              <w:right w:val="single" w:sz="4" w:space="0" w:color="auto"/>
            </w:tcBorders>
            <w:shd w:val="clear" w:color="auto" w:fill="auto"/>
            <w:noWrap/>
            <w:vAlign w:val="bottom"/>
            <w:hideMark/>
          </w:tcPr>
          <w:p w14:paraId="7F6A4175"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22/9/2023</w:t>
            </w:r>
          </w:p>
        </w:tc>
        <w:tc>
          <w:tcPr>
            <w:tcW w:w="0" w:type="auto"/>
            <w:tcBorders>
              <w:top w:val="nil"/>
              <w:left w:val="nil"/>
              <w:bottom w:val="single" w:sz="4" w:space="0" w:color="auto"/>
              <w:right w:val="single" w:sz="8" w:space="0" w:color="auto"/>
            </w:tcBorders>
            <w:shd w:val="clear" w:color="auto" w:fill="auto"/>
            <w:vAlign w:val="bottom"/>
            <w:hideMark/>
          </w:tcPr>
          <w:p w14:paraId="2A5E1586"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2.182.914.000   </w:t>
            </w:r>
          </w:p>
        </w:tc>
      </w:tr>
      <w:tr w:rsidR="00722774" w:rsidRPr="00722774" w14:paraId="48757B89"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B3B507A"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LT HORMAX SA</w:t>
            </w:r>
          </w:p>
        </w:tc>
        <w:tc>
          <w:tcPr>
            <w:tcW w:w="0" w:type="auto"/>
            <w:tcBorders>
              <w:top w:val="nil"/>
              <w:left w:val="nil"/>
              <w:bottom w:val="single" w:sz="4" w:space="0" w:color="auto"/>
              <w:right w:val="single" w:sz="4" w:space="0" w:color="auto"/>
            </w:tcBorders>
            <w:shd w:val="clear" w:color="auto" w:fill="auto"/>
            <w:noWrap/>
            <w:vAlign w:val="bottom"/>
            <w:hideMark/>
          </w:tcPr>
          <w:p w14:paraId="6D8B1E60"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0D1942B6"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001-001-0000707</w:t>
            </w:r>
          </w:p>
        </w:tc>
        <w:tc>
          <w:tcPr>
            <w:tcW w:w="0" w:type="auto"/>
            <w:tcBorders>
              <w:top w:val="nil"/>
              <w:left w:val="nil"/>
              <w:bottom w:val="single" w:sz="4" w:space="0" w:color="auto"/>
              <w:right w:val="single" w:sz="4" w:space="0" w:color="auto"/>
            </w:tcBorders>
            <w:shd w:val="clear" w:color="auto" w:fill="auto"/>
            <w:noWrap/>
            <w:vAlign w:val="bottom"/>
            <w:hideMark/>
          </w:tcPr>
          <w:p w14:paraId="1D210115"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23/9/2023</w:t>
            </w:r>
          </w:p>
        </w:tc>
        <w:tc>
          <w:tcPr>
            <w:tcW w:w="0" w:type="auto"/>
            <w:tcBorders>
              <w:top w:val="nil"/>
              <w:left w:val="nil"/>
              <w:bottom w:val="single" w:sz="4" w:space="0" w:color="auto"/>
              <w:right w:val="single" w:sz="8" w:space="0" w:color="auto"/>
            </w:tcBorders>
            <w:shd w:val="clear" w:color="auto" w:fill="auto"/>
            <w:vAlign w:val="bottom"/>
            <w:hideMark/>
          </w:tcPr>
          <w:p w14:paraId="1633489D"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2.800.653.420   </w:t>
            </w:r>
          </w:p>
        </w:tc>
      </w:tr>
      <w:tr w:rsidR="00722774" w:rsidRPr="00722774" w14:paraId="18F823E3" w14:textId="77777777" w:rsidTr="00722774">
        <w:trPr>
          <w:trHeight w:val="271"/>
        </w:trPr>
        <w:tc>
          <w:tcPr>
            <w:tcW w:w="0" w:type="auto"/>
            <w:gridSpan w:val="4"/>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E112211"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8" w:space="0" w:color="auto"/>
            </w:tcBorders>
            <w:shd w:val="clear" w:color="auto" w:fill="auto"/>
            <w:noWrap/>
            <w:vAlign w:val="bottom"/>
            <w:hideMark/>
          </w:tcPr>
          <w:p w14:paraId="5254C436" w14:textId="77777777" w:rsidR="00722774" w:rsidRPr="00722774" w:rsidRDefault="00722774" w:rsidP="00722774">
            <w:pPr>
              <w:suppressAutoHyphens w:val="0"/>
              <w:rPr>
                <w:rFonts w:asciiTheme="minorHAnsi" w:hAnsiTheme="minorHAnsi" w:cstheme="minorHAnsi"/>
                <w:b/>
                <w:bCs/>
                <w:color w:val="000000"/>
                <w:sz w:val="16"/>
                <w:szCs w:val="16"/>
                <w:lang w:eastAsia="es-ES"/>
              </w:rPr>
            </w:pPr>
            <w:r w:rsidRPr="00722774">
              <w:rPr>
                <w:rFonts w:asciiTheme="minorHAnsi" w:hAnsiTheme="minorHAnsi" w:cstheme="minorHAnsi"/>
                <w:b/>
                <w:bCs/>
                <w:color w:val="000000"/>
                <w:sz w:val="16"/>
                <w:szCs w:val="16"/>
                <w:lang w:eastAsia="es-ES"/>
              </w:rPr>
              <w:t xml:space="preserve">       5.092.140.112 </w:t>
            </w:r>
          </w:p>
        </w:tc>
      </w:tr>
      <w:tr w:rsidR="00722774" w:rsidRPr="00722774" w14:paraId="25A85768"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675CAA1"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RASMUS LEYES, VENTA DE DPTO N 2 LM </w:t>
            </w:r>
          </w:p>
        </w:tc>
        <w:tc>
          <w:tcPr>
            <w:tcW w:w="0" w:type="auto"/>
            <w:tcBorders>
              <w:top w:val="nil"/>
              <w:left w:val="nil"/>
              <w:bottom w:val="single" w:sz="4" w:space="0" w:color="auto"/>
              <w:right w:val="single" w:sz="4" w:space="0" w:color="auto"/>
            </w:tcBorders>
            <w:shd w:val="clear" w:color="auto" w:fill="auto"/>
            <w:noWrap/>
            <w:vAlign w:val="bottom"/>
            <w:hideMark/>
          </w:tcPr>
          <w:p w14:paraId="2FEB6279"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742D8994"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001-001-0000800</w:t>
            </w:r>
          </w:p>
        </w:tc>
        <w:tc>
          <w:tcPr>
            <w:tcW w:w="0" w:type="auto"/>
            <w:tcBorders>
              <w:top w:val="nil"/>
              <w:left w:val="nil"/>
              <w:bottom w:val="single" w:sz="4" w:space="0" w:color="auto"/>
              <w:right w:val="single" w:sz="4" w:space="0" w:color="auto"/>
            </w:tcBorders>
            <w:shd w:val="clear" w:color="auto" w:fill="auto"/>
            <w:noWrap/>
            <w:vAlign w:val="center"/>
            <w:hideMark/>
          </w:tcPr>
          <w:p w14:paraId="1203F9DD"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30/01/2024</w:t>
            </w:r>
          </w:p>
        </w:tc>
        <w:tc>
          <w:tcPr>
            <w:tcW w:w="0" w:type="auto"/>
            <w:tcBorders>
              <w:top w:val="nil"/>
              <w:left w:val="nil"/>
              <w:bottom w:val="single" w:sz="4" w:space="0" w:color="auto"/>
              <w:right w:val="single" w:sz="8" w:space="0" w:color="auto"/>
            </w:tcBorders>
            <w:shd w:val="clear" w:color="auto" w:fill="auto"/>
            <w:noWrap/>
            <w:vAlign w:val="center"/>
            <w:hideMark/>
          </w:tcPr>
          <w:p w14:paraId="3D9559F1"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2.403.086.400 </w:t>
            </w:r>
          </w:p>
        </w:tc>
      </w:tr>
      <w:tr w:rsidR="00722774" w:rsidRPr="00722774" w14:paraId="12787E9D"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62DF6FD"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HARUS EAS, REFACCIONES VARIAS </w:t>
            </w:r>
          </w:p>
        </w:tc>
        <w:tc>
          <w:tcPr>
            <w:tcW w:w="0" w:type="auto"/>
            <w:tcBorders>
              <w:top w:val="nil"/>
              <w:left w:val="nil"/>
              <w:bottom w:val="single" w:sz="4" w:space="0" w:color="auto"/>
              <w:right w:val="single" w:sz="4" w:space="0" w:color="auto"/>
            </w:tcBorders>
            <w:shd w:val="clear" w:color="auto" w:fill="auto"/>
            <w:noWrap/>
            <w:vAlign w:val="bottom"/>
            <w:hideMark/>
          </w:tcPr>
          <w:p w14:paraId="6C692951"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1962E75D"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001-001-0000830</w:t>
            </w:r>
          </w:p>
        </w:tc>
        <w:tc>
          <w:tcPr>
            <w:tcW w:w="0" w:type="auto"/>
            <w:tcBorders>
              <w:top w:val="nil"/>
              <w:left w:val="nil"/>
              <w:bottom w:val="single" w:sz="4" w:space="0" w:color="auto"/>
              <w:right w:val="single" w:sz="4" w:space="0" w:color="auto"/>
            </w:tcBorders>
            <w:shd w:val="clear" w:color="auto" w:fill="auto"/>
            <w:noWrap/>
            <w:vAlign w:val="center"/>
            <w:hideMark/>
          </w:tcPr>
          <w:p w14:paraId="025293A9"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07/03/2024</w:t>
            </w:r>
          </w:p>
        </w:tc>
        <w:tc>
          <w:tcPr>
            <w:tcW w:w="0" w:type="auto"/>
            <w:tcBorders>
              <w:top w:val="nil"/>
              <w:left w:val="nil"/>
              <w:bottom w:val="single" w:sz="4" w:space="0" w:color="auto"/>
              <w:right w:val="single" w:sz="8" w:space="0" w:color="auto"/>
            </w:tcBorders>
            <w:shd w:val="clear" w:color="auto" w:fill="auto"/>
            <w:noWrap/>
            <w:vAlign w:val="center"/>
            <w:hideMark/>
          </w:tcPr>
          <w:p w14:paraId="34F768B4"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231.752.500 </w:t>
            </w:r>
          </w:p>
        </w:tc>
      </w:tr>
      <w:tr w:rsidR="00722774" w:rsidRPr="00722774" w14:paraId="4B0CA248"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39E0083"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JULIAN SANDT, VENTA DE DEPTO LM </w:t>
            </w:r>
          </w:p>
        </w:tc>
        <w:tc>
          <w:tcPr>
            <w:tcW w:w="0" w:type="auto"/>
            <w:tcBorders>
              <w:top w:val="nil"/>
              <w:left w:val="nil"/>
              <w:bottom w:val="single" w:sz="4" w:space="0" w:color="auto"/>
              <w:right w:val="single" w:sz="4" w:space="0" w:color="auto"/>
            </w:tcBorders>
            <w:shd w:val="clear" w:color="auto" w:fill="auto"/>
            <w:noWrap/>
            <w:vAlign w:val="bottom"/>
            <w:hideMark/>
          </w:tcPr>
          <w:p w14:paraId="4F867343"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7400AABA"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001-001-0000840</w:t>
            </w:r>
          </w:p>
        </w:tc>
        <w:tc>
          <w:tcPr>
            <w:tcW w:w="0" w:type="auto"/>
            <w:tcBorders>
              <w:top w:val="nil"/>
              <w:left w:val="nil"/>
              <w:bottom w:val="single" w:sz="4" w:space="0" w:color="auto"/>
              <w:right w:val="single" w:sz="4" w:space="0" w:color="auto"/>
            </w:tcBorders>
            <w:shd w:val="clear" w:color="auto" w:fill="auto"/>
            <w:noWrap/>
            <w:vAlign w:val="center"/>
            <w:hideMark/>
          </w:tcPr>
          <w:p w14:paraId="58A29628"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19/03/2024</w:t>
            </w:r>
          </w:p>
        </w:tc>
        <w:tc>
          <w:tcPr>
            <w:tcW w:w="0" w:type="auto"/>
            <w:tcBorders>
              <w:top w:val="nil"/>
              <w:left w:val="nil"/>
              <w:bottom w:val="single" w:sz="4" w:space="0" w:color="auto"/>
              <w:right w:val="single" w:sz="8" w:space="0" w:color="auto"/>
            </w:tcBorders>
            <w:shd w:val="clear" w:color="auto" w:fill="auto"/>
            <w:noWrap/>
            <w:vAlign w:val="center"/>
            <w:hideMark/>
          </w:tcPr>
          <w:p w14:paraId="70676EA5"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730.223.000 </w:t>
            </w:r>
          </w:p>
        </w:tc>
      </w:tr>
      <w:tr w:rsidR="00722774" w:rsidRPr="00722774" w14:paraId="6D34F518"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EBA8530"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INSEL SA, VENTA DE DPTO Nº 41 CUOTA 7/40</w:t>
            </w:r>
          </w:p>
        </w:tc>
        <w:tc>
          <w:tcPr>
            <w:tcW w:w="0" w:type="auto"/>
            <w:tcBorders>
              <w:top w:val="nil"/>
              <w:left w:val="nil"/>
              <w:bottom w:val="single" w:sz="4" w:space="0" w:color="auto"/>
              <w:right w:val="single" w:sz="4" w:space="0" w:color="auto"/>
            </w:tcBorders>
            <w:shd w:val="clear" w:color="auto" w:fill="auto"/>
            <w:noWrap/>
            <w:vAlign w:val="bottom"/>
            <w:hideMark/>
          </w:tcPr>
          <w:p w14:paraId="149464E5"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1BEF7298"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001-001-0000845</w:t>
            </w:r>
          </w:p>
        </w:tc>
        <w:tc>
          <w:tcPr>
            <w:tcW w:w="0" w:type="auto"/>
            <w:tcBorders>
              <w:top w:val="nil"/>
              <w:left w:val="nil"/>
              <w:bottom w:val="single" w:sz="4" w:space="0" w:color="auto"/>
              <w:right w:val="single" w:sz="4" w:space="0" w:color="auto"/>
            </w:tcBorders>
            <w:shd w:val="clear" w:color="auto" w:fill="auto"/>
            <w:noWrap/>
            <w:vAlign w:val="center"/>
            <w:hideMark/>
          </w:tcPr>
          <w:p w14:paraId="4C0BFD0C"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09/04/2024</w:t>
            </w:r>
          </w:p>
        </w:tc>
        <w:tc>
          <w:tcPr>
            <w:tcW w:w="0" w:type="auto"/>
            <w:tcBorders>
              <w:top w:val="nil"/>
              <w:left w:val="nil"/>
              <w:bottom w:val="single" w:sz="4" w:space="0" w:color="auto"/>
              <w:right w:val="single" w:sz="8" w:space="0" w:color="auto"/>
            </w:tcBorders>
            <w:shd w:val="clear" w:color="auto" w:fill="auto"/>
            <w:noWrap/>
            <w:vAlign w:val="center"/>
            <w:hideMark/>
          </w:tcPr>
          <w:p w14:paraId="02F7884F"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32.532.959 </w:t>
            </w:r>
          </w:p>
        </w:tc>
      </w:tr>
      <w:tr w:rsidR="00722774" w:rsidRPr="00722774" w14:paraId="3B2FCAF2"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3AB94FB"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MARTIN CAETANO, DPTO Nº 4B,5B, 6B 4F VM </w:t>
            </w:r>
          </w:p>
        </w:tc>
        <w:tc>
          <w:tcPr>
            <w:tcW w:w="0" w:type="auto"/>
            <w:tcBorders>
              <w:top w:val="nil"/>
              <w:left w:val="nil"/>
              <w:bottom w:val="single" w:sz="4" w:space="0" w:color="auto"/>
              <w:right w:val="single" w:sz="4" w:space="0" w:color="auto"/>
            </w:tcBorders>
            <w:shd w:val="clear" w:color="auto" w:fill="auto"/>
            <w:noWrap/>
            <w:vAlign w:val="bottom"/>
            <w:hideMark/>
          </w:tcPr>
          <w:p w14:paraId="087F23F3"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1092CEB0"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001-001-0000866</w:t>
            </w:r>
          </w:p>
        </w:tc>
        <w:tc>
          <w:tcPr>
            <w:tcW w:w="0" w:type="auto"/>
            <w:tcBorders>
              <w:top w:val="nil"/>
              <w:left w:val="nil"/>
              <w:bottom w:val="single" w:sz="4" w:space="0" w:color="auto"/>
              <w:right w:val="single" w:sz="4" w:space="0" w:color="auto"/>
            </w:tcBorders>
            <w:shd w:val="clear" w:color="auto" w:fill="auto"/>
            <w:noWrap/>
            <w:vAlign w:val="center"/>
            <w:hideMark/>
          </w:tcPr>
          <w:p w14:paraId="6B0FEC42"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29/04/2024</w:t>
            </w:r>
          </w:p>
        </w:tc>
        <w:tc>
          <w:tcPr>
            <w:tcW w:w="0" w:type="auto"/>
            <w:tcBorders>
              <w:top w:val="nil"/>
              <w:left w:val="nil"/>
              <w:bottom w:val="single" w:sz="4" w:space="0" w:color="auto"/>
              <w:right w:val="single" w:sz="8" w:space="0" w:color="auto"/>
            </w:tcBorders>
            <w:shd w:val="clear" w:color="auto" w:fill="auto"/>
            <w:noWrap/>
            <w:vAlign w:val="center"/>
            <w:hideMark/>
          </w:tcPr>
          <w:p w14:paraId="5CE79444"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1.994.584.704 </w:t>
            </w:r>
          </w:p>
        </w:tc>
      </w:tr>
      <w:tr w:rsidR="00722774" w:rsidRPr="00722774" w14:paraId="49A4FC47"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3898260"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SILVIA BARRIOS, DPTO Nº 5E</w:t>
            </w:r>
          </w:p>
        </w:tc>
        <w:tc>
          <w:tcPr>
            <w:tcW w:w="0" w:type="auto"/>
            <w:tcBorders>
              <w:top w:val="nil"/>
              <w:left w:val="nil"/>
              <w:bottom w:val="single" w:sz="4" w:space="0" w:color="auto"/>
              <w:right w:val="single" w:sz="4" w:space="0" w:color="auto"/>
            </w:tcBorders>
            <w:shd w:val="clear" w:color="auto" w:fill="auto"/>
            <w:noWrap/>
            <w:vAlign w:val="bottom"/>
            <w:hideMark/>
          </w:tcPr>
          <w:p w14:paraId="3D5B7C42"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79BAD294"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001-001-0000870</w:t>
            </w:r>
          </w:p>
        </w:tc>
        <w:tc>
          <w:tcPr>
            <w:tcW w:w="0" w:type="auto"/>
            <w:tcBorders>
              <w:top w:val="nil"/>
              <w:left w:val="nil"/>
              <w:bottom w:val="single" w:sz="4" w:space="0" w:color="auto"/>
              <w:right w:val="single" w:sz="4" w:space="0" w:color="auto"/>
            </w:tcBorders>
            <w:shd w:val="clear" w:color="auto" w:fill="auto"/>
            <w:noWrap/>
            <w:vAlign w:val="center"/>
            <w:hideMark/>
          </w:tcPr>
          <w:p w14:paraId="0F2D7978"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30/04/2024</w:t>
            </w:r>
          </w:p>
        </w:tc>
        <w:tc>
          <w:tcPr>
            <w:tcW w:w="0" w:type="auto"/>
            <w:tcBorders>
              <w:top w:val="nil"/>
              <w:left w:val="nil"/>
              <w:bottom w:val="single" w:sz="4" w:space="0" w:color="auto"/>
              <w:right w:val="single" w:sz="8" w:space="0" w:color="auto"/>
            </w:tcBorders>
            <w:shd w:val="clear" w:color="auto" w:fill="auto"/>
            <w:noWrap/>
            <w:vAlign w:val="center"/>
            <w:hideMark/>
          </w:tcPr>
          <w:p w14:paraId="5E99B441"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926.393.947 </w:t>
            </w:r>
          </w:p>
        </w:tc>
      </w:tr>
      <w:tr w:rsidR="00722774" w:rsidRPr="00722774" w14:paraId="466BD817"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96F0163"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FIORELLA PEREIRA</w:t>
            </w:r>
          </w:p>
        </w:tc>
        <w:tc>
          <w:tcPr>
            <w:tcW w:w="0" w:type="auto"/>
            <w:tcBorders>
              <w:top w:val="nil"/>
              <w:left w:val="nil"/>
              <w:bottom w:val="single" w:sz="4" w:space="0" w:color="auto"/>
              <w:right w:val="single" w:sz="4" w:space="0" w:color="auto"/>
            </w:tcBorders>
            <w:shd w:val="clear" w:color="auto" w:fill="auto"/>
            <w:noWrap/>
            <w:vAlign w:val="bottom"/>
            <w:hideMark/>
          </w:tcPr>
          <w:p w14:paraId="12952BC1"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7FBC3718"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001-001-0000877</w:t>
            </w:r>
          </w:p>
        </w:tc>
        <w:tc>
          <w:tcPr>
            <w:tcW w:w="0" w:type="auto"/>
            <w:tcBorders>
              <w:top w:val="nil"/>
              <w:left w:val="nil"/>
              <w:bottom w:val="single" w:sz="4" w:space="0" w:color="auto"/>
              <w:right w:val="single" w:sz="4" w:space="0" w:color="auto"/>
            </w:tcBorders>
            <w:shd w:val="clear" w:color="auto" w:fill="auto"/>
            <w:noWrap/>
            <w:vAlign w:val="center"/>
            <w:hideMark/>
          </w:tcPr>
          <w:p w14:paraId="729A8575"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30/04/2024</w:t>
            </w:r>
          </w:p>
        </w:tc>
        <w:tc>
          <w:tcPr>
            <w:tcW w:w="0" w:type="auto"/>
            <w:tcBorders>
              <w:top w:val="nil"/>
              <w:left w:val="nil"/>
              <w:bottom w:val="single" w:sz="4" w:space="0" w:color="auto"/>
              <w:right w:val="single" w:sz="8" w:space="0" w:color="auto"/>
            </w:tcBorders>
            <w:shd w:val="clear" w:color="auto" w:fill="auto"/>
            <w:noWrap/>
            <w:vAlign w:val="center"/>
            <w:hideMark/>
          </w:tcPr>
          <w:p w14:paraId="2CFECF84"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80.000.000 </w:t>
            </w:r>
          </w:p>
        </w:tc>
      </w:tr>
      <w:tr w:rsidR="00722774" w:rsidRPr="00722774" w14:paraId="224AA6BD"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24DBBBB"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INSEL SA, VENTA DE DPTO N</w:t>
            </w:r>
          </w:p>
        </w:tc>
        <w:tc>
          <w:tcPr>
            <w:tcW w:w="0" w:type="auto"/>
            <w:tcBorders>
              <w:top w:val="nil"/>
              <w:left w:val="nil"/>
              <w:bottom w:val="single" w:sz="4" w:space="0" w:color="auto"/>
              <w:right w:val="single" w:sz="4" w:space="0" w:color="auto"/>
            </w:tcBorders>
            <w:shd w:val="clear" w:color="auto" w:fill="auto"/>
            <w:noWrap/>
            <w:vAlign w:val="bottom"/>
            <w:hideMark/>
          </w:tcPr>
          <w:p w14:paraId="6B27B273"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6CF5C47C"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001-001-0000873</w:t>
            </w:r>
          </w:p>
        </w:tc>
        <w:tc>
          <w:tcPr>
            <w:tcW w:w="0" w:type="auto"/>
            <w:tcBorders>
              <w:top w:val="nil"/>
              <w:left w:val="nil"/>
              <w:bottom w:val="single" w:sz="4" w:space="0" w:color="auto"/>
              <w:right w:val="single" w:sz="4" w:space="0" w:color="auto"/>
            </w:tcBorders>
            <w:shd w:val="clear" w:color="auto" w:fill="auto"/>
            <w:noWrap/>
            <w:vAlign w:val="center"/>
            <w:hideMark/>
          </w:tcPr>
          <w:p w14:paraId="2B7FB9AA"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06/05/2024</w:t>
            </w:r>
          </w:p>
        </w:tc>
        <w:tc>
          <w:tcPr>
            <w:tcW w:w="0" w:type="auto"/>
            <w:tcBorders>
              <w:top w:val="nil"/>
              <w:left w:val="nil"/>
              <w:bottom w:val="single" w:sz="4" w:space="0" w:color="auto"/>
              <w:right w:val="single" w:sz="8" w:space="0" w:color="auto"/>
            </w:tcBorders>
            <w:shd w:val="clear" w:color="auto" w:fill="auto"/>
            <w:noWrap/>
            <w:vAlign w:val="center"/>
            <w:hideMark/>
          </w:tcPr>
          <w:p w14:paraId="5E0288E5"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32.990.831 </w:t>
            </w:r>
          </w:p>
        </w:tc>
      </w:tr>
      <w:tr w:rsidR="00722774" w:rsidRPr="00722774" w14:paraId="4051B68A"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4EB6991"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KAUSSEN ACHIM KURT. DEPTO. 7C VM </w:t>
            </w:r>
          </w:p>
        </w:tc>
        <w:tc>
          <w:tcPr>
            <w:tcW w:w="0" w:type="auto"/>
            <w:tcBorders>
              <w:top w:val="nil"/>
              <w:left w:val="nil"/>
              <w:bottom w:val="single" w:sz="4" w:space="0" w:color="auto"/>
              <w:right w:val="single" w:sz="4" w:space="0" w:color="auto"/>
            </w:tcBorders>
            <w:shd w:val="clear" w:color="auto" w:fill="auto"/>
            <w:noWrap/>
            <w:vAlign w:val="bottom"/>
            <w:hideMark/>
          </w:tcPr>
          <w:p w14:paraId="763DAF66"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377EC016"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001-001-0000885</w:t>
            </w:r>
          </w:p>
        </w:tc>
        <w:tc>
          <w:tcPr>
            <w:tcW w:w="0" w:type="auto"/>
            <w:tcBorders>
              <w:top w:val="nil"/>
              <w:left w:val="nil"/>
              <w:bottom w:val="single" w:sz="4" w:space="0" w:color="auto"/>
              <w:right w:val="single" w:sz="4" w:space="0" w:color="auto"/>
            </w:tcBorders>
            <w:shd w:val="clear" w:color="auto" w:fill="auto"/>
            <w:noWrap/>
            <w:vAlign w:val="center"/>
            <w:hideMark/>
          </w:tcPr>
          <w:p w14:paraId="149BD25A"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31/05/2024</w:t>
            </w:r>
          </w:p>
        </w:tc>
        <w:tc>
          <w:tcPr>
            <w:tcW w:w="0" w:type="auto"/>
            <w:tcBorders>
              <w:top w:val="nil"/>
              <w:left w:val="nil"/>
              <w:bottom w:val="single" w:sz="4" w:space="0" w:color="auto"/>
              <w:right w:val="single" w:sz="8" w:space="0" w:color="auto"/>
            </w:tcBorders>
            <w:shd w:val="clear" w:color="auto" w:fill="auto"/>
            <w:noWrap/>
            <w:vAlign w:val="center"/>
            <w:hideMark/>
          </w:tcPr>
          <w:p w14:paraId="38E18FAD"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911.807.094 </w:t>
            </w:r>
          </w:p>
        </w:tc>
      </w:tr>
      <w:tr w:rsidR="00722774" w:rsidRPr="00722774" w14:paraId="61B5A3F2"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9D4AC0B"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IGNACIO RICARDI, REFACCIONES VARIAS </w:t>
            </w:r>
          </w:p>
        </w:tc>
        <w:tc>
          <w:tcPr>
            <w:tcW w:w="0" w:type="auto"/>
            <w:tcBorders>
              <w:top w:val="nil"/>
              <w:left w:val="nil"/>
              <w:bottom w:val="single" w:sz="4" w:space="0" w:color="auto"/>
              <w:right w:val="single" w:sz="4" w:space="0" w:color="auto"/>
            </w:tcBorders>
            <w:shd w:val="clear" w:color="auto" w:fill="auto"/>
            <w:noWrap/>
            <w:vAlign w:val="bottom"/>
            <w:hideMark/>
          </w:tcPr>
          <w:p w14:paraId="0ED8E8A8"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32623386"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001-001-0000895</w:t>
            </w:r>
          </w:p>
        </w:tc>
        <w:tc>
          <w:tcPr>
            <w:tcW w:w="0" w:type="auto"/>
            <w:tcBorders>
              <w:top w:val="nil"/>
              <w:left w:val="nil"/>
              <w:bottom w:val="single" w:sz="4" w:space="0" w:color="auto"/>
              <w:right w:val="single" w:sz="4" w:space="0" w:color="auto"/>
            </w:tcBorders>
            <w:shd w:val="clear" w:color="auto" w:fill="auto"/>
            <w:noWrap/>
            <w:vAlign w:val="center"/>
            <w:hideMark/>
          </w:tcPr>
          <w:p w14:paraId="7C5F61E2"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06/06/2024</w:t>
            </w:r>
          </w:p>
        </w:tc>
        <w:tc>
          <w:tcPr>
            <w:tcW w:w="0" w:type="auto"/>
            <w:tcBorders>
              <w:top w:val="nil"/>
              <w:left w:val="nil"/>
              <w:bottom w:val="single" w:sz="4" w:space="0" w:color="auto"/>
              <w:right w:val="single" w:sz="8" w:space="0" w:color="auto"/>
            </w:tcBorders>
            <w:shd w:val="clear" w:color="auto" w:fill="auto"/>
            <w:noWrap/>
            <w:vAlign w:val="center"/>
            <w:hideMark/>
          </w:tcPr>
          <w:p w14:paraId="723B22DE"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100.000.000 </w:t>
            </w:r>
          </w:p>
        </w:tc>
      </w:tr>
      <w:tr w:rsidR="00722774" w:rsidRPr="00722774" w14:paraId="00CBF906"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05F5A27"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INSEL SA, CUOTA N 9/40 DPTO 41 LM </w:t>
            </w:r>
          </w:p>
        </w:tc>
        <w:tc>
          <w:tcPr>
            <w:tcW w:w="0" w:type="auto"/>
            <w:tcBorders>
              <w:top w:val="nil"/>
              <w:left w:val="nil"/>
              <w:bottom w:val="single" w:sz="4" w:space="0" w:color="auto"/>
              <w:right w:val="single" w:sz="4" w:space="0" w:color="auto"/>
            </w:tcBorders>
            <w:shd w:val="clear" w:color="auto" w:fill="auto"/>
            <w:noWrap/>
            <w:vAlign w:val="bottom"/>
            <w:hideMark/>
          </w:tcPr>
          <w:p w14:paraId="3512387A"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170D5D8A"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001-001-0000894</w:t>
            </w:r>
          </w:p>
        </w:tc>
        <w:tc>
          <w:tcPr>
            <w:tcW w:w="0" w:type="auto"/>
            <w:tcBorders>
              <w:top w:val="nil"/>
              <w:left w:val="nil"/>
              <w:bottom w:val="single" w:sz="4" w:space="0" w:color="auto"/>
              <w:right w:val="single" w:sz="4" w:space="0" w:color="auto"/>
            </w:tcBorders>
            <w:shd w:val="clear" w:color="auto" w:fill="auto"/>
            <w:noWrap/>
            <w:vAlign w:val="center"/>
            <w:hideMark/>
          </w:tcPr>
          <w:p w14:paraId="76CA39F7"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06/06/2024</w:t>
            </w:r>
          </w:p>
        </w:tc>
        <w:tc>
          <w:tcPr>
            <w:tcW w:w="0" w:type="auto"/>
            <w:tcBorders>
              <w:top w:val="nil"/>
              <w:left w:val="nil"/>
              <w:bottom w:val="single" w:sz="4" w:space="0" w:color="auto"/>
              <w:right w:val="single" w:sz="8" w:space="0" w:color="auto"/>
            </w:tcBorders>
            <w:shd w:val="clear" w:color="auto" w:fill="auto"/>
            <w:noWrap/>
            <w:vAlign w:val="bottom"/>
            <w:hideMark/>
          </w:tcPr>
          <w:p w14:paraId="471EB9D5"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33.081.871 </w:t>
            </w:r>
          </w:p>
        </w:tc>
      </w:tr>
      <w:tr w:rsidR="00722774" w:rsidRPr="00722774" w14:paraId="5A3D4150"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C1D0A16"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VENTA DE DPTO LM </w:t>
            </w:r>
          </w:p>
        </w:tc>
        <w:tc>
          <w:tcPr>
            <w:tcW w:w="0" w:type="auto"/>
            <w:tcBorders>
              <w:top w:val="nil"/>
              <w:left w:val="nil"/>
              <w:bottom w:val="single" w:sz="4" w:space="0" w:color="auto"/>
              <w:right w:val="single" w:sz="4" w:space="0" w:color="auto"/>
            </w:tcBorders>
            <w:shd w:val="clear" w:color="auto" w:fill="auto"/>
            <w:noWrap/>
            <w:vAlign w:val="bottom"/>
            <w:hideMark/>
          </w:tcPr>
          <w:p w14:paraId="7118BC97"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5D07E6F3"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001-001-0000916</w:t>
            </w:r>
          </w:p>
        </w:tc>
        <w:tc>
          <w:tcPr>
            <w:tcW w:w="0" w:type="auto"/>
            <w:tcBorders>
              <w:top w:val="nil"/>
              <w:left w:val="nil"/>
              <w:bottom w:val="single" w:sz="4" w:space="0" w:color="auto"/>
              <w:right w:val="single" w:sz="4" w:space="0" w:color="auto"/>
            </w:tcBorders>
            <w:shd w:val="clear" w:color="auto" w:fill="auto"/>
            <w:noWrap/>
            <w:vAlign w:val="center"/>
            <w:hideMark/>
          </w:tcPr>
          <w:p w14:paraId="1333E4B4"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05/07/2024</w:t>
            </w:r>
          </w:p>
        </w:tc>
        <w:tc>
          <w:tcPr>
            <w:tcW w:w="0" w:type="auto"/>
            <w:tcBorders>
              <w:top w:val="nil"/>
              <w:left w:val="nil"/>
              <w:bottom w:val="single" w:sz="4" w:space="0" w:color="auto"/>
              <w:right w:val="single" w:sz="8" w:space="0" w:color="auto"/>
            </w:tcBorders>
            <w:shd w:val="clear" w:color="auto" w:fill="auto"/>
            <w:noWrap/>
            <w:vAlign w:val="center"/>
            <w:hideMark/>
          </w:tcPr>
          <w:p w14:paraId="48D97A7F"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530.000.000 </w:t>
            </w:r>
          </w:p>
        </w:tc>
      </w:tr>
      <w:tr w:rsidR="00722774" w:rsidRPr="00722774" w14:paraId="06A4276F" w14:textId="77777777" w:rsidTr="00722774">
        <w:trPr>
          <w:trHeight w:val="271"/>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AFF7878"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VTA DE DPTO, DPTO 4A VM </w:t>
            </w:r>
          </w:p>
        </w:tc>
        <w:tc>
          <w:tcPr>
            <w:tcW w:w="0" w:type="auto"/>
            <w:tcBorders>
              <w:top w:val="nil"/>
              <w:left w:val="nil"/>
              <w:bottom w:val="single" w:sz="4" w:space="0" w:color="auto"/>
              <w:right w:val="single" w:sz="4" w:space="0" w:color="auto"/>
            </w:tcBorders>
            <w:shd w:val="clear" w:color="auto" w:fill="auto"/>
            <w:noWrap/>
            <w:vAlign w:val="bottom"/>
            <w:hideMark/>
          </w:tcPr>
          <w:p w14:paraId="35BD8EB4"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14:paraId="441853A6" w14:textId="77777777" w:rsidR="00722774" w:rsidRPr="00722774" w:rsidRDefault="00722774" w:rsidP="00722774">
            <w:pPr>
              <w:suppressAutoHyphens w:val="0"/>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001-001-0000933</w:t>
            </w:r>
          </w:p>
        </w:tc>
        <w:tc>
          <w:tcPr>
            <w:tcW w:w="0" w:type="auto"/>
            <w:tcBorders>
              <w:top w:val="nil"/>
              <w:left w:val="nil"/>
              <w:bottom w:val="single" w:sz="4" w:space="0" w:color="auto"/>
              <w:right w:val="single" w:sz="4" w:space="0" w:color="auto"/>
            </w:tcBorders>
            <w:shd w:val="clear" w:color="auto" w:fill="auto"/>
            <w:noWrap/>
            <w:vAlign w:val="center"/>
            <w:hideMark/>
          </w:tcPr>
          <w:p w14:paraId="744DF359"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02/08/2024</w:t>
            </w:r>
          </w:p>
        </w:tc>
        <w:tc>
          <w:tcPr>
            <w:tcW w:w="0" w:type="auto"/>
            <w:tcBorders>
              <w:top w:val="nil"/>
              <w:left w:val="nil"/>
              <w:bottom w:val="single" w:sz="4" w:space="0" w:color="auto"/>
              <w:right w:val="single" w:sz="8" w:space="0" w:color="auto"/>
            </w:tcBorders>
            <w:shd w:val="clear" w:color="auto" w:fill="auto"/>
            <w:noWrap/>
            <w:vAlign w:val="center"/>
            <w:hideMark/>
          </w:tcPr>
          <w:p w14:paraId="6D7D9AAF" w14:textId="77777777" w:rsidR="00722774" w:rsidRPr="00722774" w:rsidRDefault="00722774" w:rsidP="00722774">
            <w:pPr>
              <w:suppressAutoHyphens w:val="0"/>
              <w:jc w:val="right"/>
              <w:rPr>
                <w:rFonts w:asciiTheme="minorHAnsi" w:hAnsiTheme="minorHAnsi" w:cstheme="minorHAnsi"/>
                <w:color w:val="000000"/>
                <w:sz w:val="16"/>
                <w:szCs w:val="16"/>
                <w:lang w:eastAsia="es-ES"/>
              </w:rPr>
            </w:pPr>
            <w:r w:rsidRPr="00722774">
              <w:rPr>
                <w:rFonts w:asciiTheme="minorHAnsi" w:hAnsiTheme="minorHAnsi" w:cstheme="minorHAnsi"/>
                <w:color w:val="000000"/>
                <w:sz w:val="16"/>
                <w:szCs w:val="16"/>
                <w:lang w:eastAsia="es-ES"/>
              </w:rPr>
              <w:t xml:space="preserve">           293.754.205 </w:t>
            </w:r>
          </w:p>
        </w:tc>
      </w:tr>
      <w:tr w:rsidR="00722774" w:rsidRPr="00722774" w14:paraId="5196CC9E" w14:textId="77777777" w:rsidTr="00722774">
        <w:trPr>
          <w:trHeight w:val="284"/>
        </w:trPr>
        <w:tc>
          <w:tcPr>
            <w:tcW w:w="0" w:type="auto"/>
            <w:gridSpan w:val="4"/>
            <w:tcBorders>
              <w:top w:val="single" w:sz="4" w:space="0" w:color="auto"/>
              <w:left w:val="single" w:sz="8" w:space="0" w:color="auto"/>
              <w:bottom w:val="single" w:sz="8" w:space="0" w:color="auto"/>
              <w:right w:val="single" w:sz="4" w:space="0" w:color="auto"/>
            </w:tcBorders>
            <w:shd w:val="clear" w:color="000000" w:fill="BFBFBF"/>
            <w:noWrap/>
            <w:vAlign w:val="bottom"/>
            <w:hideMark/>
          </w:tcPr>
          <w:p w14:paraId="62898A8A" w14:textId="77777777" w:rsidR="00722774" w:rsidRPr="00722774" w:rsidRDefault="00722774" w:rsidP="00722774">
            <w:pPr>
              <w:suppressAutoHyphens w:val="0"/>
              <w:jc w:val="center"/>
              <w:rPr>
                <w:rFonts w:asciiTheme="minorHAnsi" w:hAnsiTheme="minorHAnsi" w:cstheme="minorHAnsi"/>
                <w:b/>
                <w:bCs/>
                <w:color w:val="000000"/>
                <w:sz w:val="16"/>
                <w:szCs w:val="16"/>
                <w:lang w:eastAsia="es-ES"/>
              </w:rPr>
            </w:pPr>
            <w:r w:rsidRPr="00722774">
              <w:rPr>
                <w:rFonts w:asciiTheme="minorHAnsi" w:hAnsiTheme="minorHAnsi" w:cstheme="minorHAnsi"/>
                <w:b/>
                <w:bCs/>
                <w:color w:val="000000"/>
                <w:sz w:val="16"/>
                <w:szCs w:val="16"/>
                <w:lang w:eastAsia="es-ES"/>
              </w:rPr>
              <w:t xml:space="preserve">TOTAL </w:t>
            </w:r>
          </w:p>
        </w:tc>
        <w:tc>
          <w:tcPr>
            <w:tcW w:w="0" w:type="auto"/>
            <w:tcBorders>
              <w:top w:val="nil"/>
              <w:left w:val="nil"/>
              <w:bottom w:val="single" w:sz="8" w:space="0" w:color="auto"/>
              <w:right w:val="single" w:sz="8" w:space="0" w:color="auto"/>
            </w:tcBorders>
            <w:shd w:val="clear" w:color="000000" w:fill="BFBFBF"/>
            <w:noWrap/>
            <w:vAlign w:val="bottom"/>
            <w:hideMark/>
          </w:tcPr>
          <w:p w14:paraId="5194B955" w14:textId="77777777" w:rsidR="00722774" w:rsidRPr="00722774" w:rsidRDefault="00722774" w:rsidP="00722774">
            <w:pPr>
              <w:suppressAutoHyphens w:val="0"/>
              <w:rPr>
                <w:rFonts w:asciiTheme="minorHAnsi" w:hAnsiTheme="minorHAnsi" w:cstheme="minorHAnsi"/>
                <w:b/>
                <w:bCs/>
                <w:color w:val="000000"/>
                <w:sz w:val="16"/>
                <w:szCs w:val="16"/>
                <w:lang w:eastAsia="es-ES"/>
              </w:rPr>
            </w:pPr>
            <w:r w:rsidRPr="00722774">
              <w:rPr>
                <w:rFonts w:asciiTheme="minorHAnsi" w:hAnsiTheme="minorHAnsi" w:cstheme="minorHAnsi"/>
                <w:b/>
                <w:bCs/>
                <w:color w:val="000000"/>
                <w:sz w:val="16"/>
                <w:szCs w:val="16"/>
                <w:lang w:eastAsia="es-ES"/>
              </w:rPr>
              <w:t xml:space="preserve">     13.392.347.623 </w:t>
            </w:r>
          </w:p>
        </w:tc>
      </w:tr>
    </w:tbl>
    <w:p w14:paraId="77690900" w14:textId="77777777" w:rsidR="00D200EA" w:rsidRDefault="00D200EA">
      <w:pPr>
        <w:jc w:val="both"/>
        <w:rPr>
          <w:rFonts w:ascii="Calibri Light" w:hAnsi="Calibri Light"/>
          <w:szCs w:val="24"/>
        </w:rPr>
      </w:pPr>
      <w:r>
        <w:rPr>
          <w:rFonts w:ascii="Calibri Light" w:hAnsi="Calibri Light"/>
          <w:szCs w:val="24"/>
        </w:rPr>
        <w:t xml:space="preserve"> </w:t>
      </w:r>
    </w:p>
    <w:p w14:paraId="2CEFA1C8" w14:textId="77777777" w:rsidR="00551878" w:rsidRDefault="00551878">
      <w:pPr>
        <w:jc w:val="both"/>
        <w:rPr>
          <w:rFonts w:ascii="Calibri Light" w:hAnsi="Calibri Light"/>
          <w:szCs w:val="24"/>
        </w:rPr>
      </w:pPr>
    </w:p>
    <w:p w14:paraId="362BA1D1" w14:textId="77777777" w:rsidR="00D7006E" w:rsidRDefault="00D7006E" w:rsidP="00722774">
      <w:pPr>
        <w:tabs>
          <w:tab w:val="left" w:pos="6825"/>
        </w:tabs>
        <w:jc w:val="both"/>
        <w:rPr>
          <w:rFonts w:ascii="Calibri Light" w:hAnsi="Calibri Light"/>
          <w:szCs w:val="24"/>
        </w:rPr>
      </w:pPr>
    </w:p>
    <w:p w14:paraId="6CDBB89F" w14:textId="79CFDBAE" w:rsidR="00B01EDF" w:rsidRDefault="00722774" w:rsidP="00722774">
      <w:pPr>
        <w:tabs>
          <w:tab w:val="left" w:pos="6825"/>
        </w:tabs>
        <w:jc w:val="both"/>
        <w:rPr>
          <w:rFonts w:ascii="Calibri Light" w:hAnsi="Calibri Light"/>
          <w:szCs w:val="24"/>
        </w:rPr>
      </w:pPr>
      <w:r>
        <w:rPr>
          <w:rFonts w:ascii="Calibri Light" w:hAnsi="Calibri Light"/>
          <w:szCs w:val="24"/>
        </w:rPr>
        <w:tab/>
      </w:r>
    </w:p>
    <w:p w14:paraId="64E703FF" w14:textId="25C04725" w:rsidR="00B01EDF" w:rsidRDefault="00B01EDF">
      <w:pPr>
        <w:jc w:val="both"/>
        <w:rPr>
          <w:rFonts w:ascii="Calibri Light" w:hAnsi="Calibri Light"/>
          <w:szCs w:val="24"/>
        </w:rPr>
      </w:pPr>
    </w:p>
    <w:p w14:paraId="5C7617DA" w14:textId="397DF5FD" w:rsidR="00A43014" w:rsidRDefault="00A43014">
      <w:pPr>
        <w:jc w:val="both"/>
        <w:rPr>
          <w:rFonts w:ascii="Calibri Light" w:hAnsi="Calibri Light"/>
          <w:szCs w:val="24"/>
        </w:rPr>
      </w:pPr>
    </w:p>
    <w:p w14:paraId="3052C50D" w14:textId="77777777" w:rsidR="00A43014" w:rsidRDefault="00A43014">
      <w:pPr>
        <w:jc w:val="both"/>
        <w:rPr>
          <w:rFonts w:ascii="Calibri Light" w:hAnsi="Calibri Light"/>
          <w:szCs w:val="24"/>
        </w:rPr>
      </w:pPr>
    </w:p>
    <w:p w14:paraId="210E442A" w14:textId="77777777" w:rsidR="00551878" w:rsidRDefault="00551878">
      <w:pPr>
        <w:jc w:val="both"/>
        <w:rPr>
          <w:rFonts w:ascii="Calibri Light" w:hAnsi="Calibri Light"/>
          <w:szCs w:val="24"/>
        </w:rPr>
      </w:pPr>
    </w:p>
    <w:p w14:paraId="5F1342D8" w14:textId="77777777" w:rsidR="00D200EA" w:rsidRDefault="00D200EA">
      <w:pPr>
        <w:jc w:val="both"/>
        <w:rPr>
          <w:rFonts w:ascii="Calibri Light" w:hAnsi="Calibri Light"/>
          <w:b/>
          <w:szCs w:val="24"/>
        </w:rPr>
      </w:pPr>
      <w:r>
        <w:rPr>
          <w:rFonts w:ascii="Calibri Light" w:hAnsi="Calibri Light"/>
          <w:b/>
          <w:szCs w:val="24"/>
        </w:rPr>
        <w:lastRenderedPageBreak/>
        <w:t xml:space="preserve">4.4. </w:t>
      </w:r>
      <w:r>
        <w:rPr>
          <w:rFonts w:ascii="Calibri Light" w:hAnsi="Calibri Light"/>
          <w:b/>
          <w:szCs w:val="24"/>
        </w:rPr>
        <w:tab/>
        <w:t xml:space="preserve">INVENTARIOS </w:t>
      </w:r>
    </w:p>
    <w:p w14:paraId="00F85082" w14:textId="77777777" w:rsidR="00752554" w:rsidRDefault="00752554">
      <w:pPr>
        <w:jc w:val="both"/>
        <w:rPr>
          <w:rFonts w:ascii="Calibri Light" w:hAnsi="Calibri Light"/>
          <w:b/>
          <w:szCs w:val="24"/>
        </w:rPr>
      </w:pPr>
    </w:p>
    <w:p w14:paraId="51353E41" w14:textId="77777777" w:rsidR="00D200EA" w:rsidRDefault="00752554">
      <w:pPr>
        <w:jc w:val="both"/>
        <w:rPr>
          <w:rFonts w:ascii="Calibri Light" w:hAnsi="Calibri Light"/>
          <w:szCs w:val="24"/>
        </w:rPr>
      </w:pPr>
      <w:r w:rsidRPr="00752554">
        <w:rPr>
          <w:rFonts w:ascii="Calibri Light" w:hAnsi="Calibri Light"/>
          <w:szCs w:val="24"/>
        </w:rPr>
        <w:t xml:space="preserve">Se registran todos los bienes tangibles y en existencia de </w:t>
      </w:r>
      <w:r>
        <w:rPr>
          <w:rFonts w:ascii="Calibri Light" w:hAnsi="Calibri Light"/>
          <w:szCs w:val="24"/>
        </w:rPr>
        <w:t>l</w:t>
      </w:r>
      <w:r w:rsidRPr="00752554">
        <w:rPr>
          <w:rFonts w:ascii="Calibri Light" w:hAnsi="Calibri Light"/>
          <w:szCs w:val="24"/>
        </w:rPr>
        <w:t>a empresa</w:t>
      </w:r>
      <w:r>
        <w:rPr>
          <w:rFonts w:ascii="Calibri Light" w:hAnsi="Calibri Light"/>
          <w:szCs w:val="24"/>
        </w:rPr>
        <w:t>.</w:t>
      </w:r>
    </w:p>
    <w:p w14:paraId="02A211D8" w14:textId="77777777" w:rsidR="00752554" w:rsidRPr="00752554" w:rsidRDefault="00752554">
      <w:pPr>
        <w:jc w:val="both"/>
        <w:rPr>
          <w:rFonts w:ascii="Calibri Light" w:hAnsi="Calibri Light"/>
          <w:szCs w:val="24"/>
        </w:rPr>
      </w:pP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7"/>
        <w:gridCol w:w="1984"/>
        <w:gridCol w:w="1984"/>
      </w:tblGrid>
      <w:tr w:rsidR="00DF0CB6" w14:paraId="41B40787" w14:textId="634D39B3" w:rsidTr="00DF0CB6">
        <w:trPr>
          <w:trHeight w:val="284"/>
        </w:trPr>
        <w:tc>
          <w:tcPr>
            <w:tcW w:w="4957" w:type="dxa"/>
            <w:vMerge w:val="restart"/>
            <w:shd w:val="clear" w:color="auto" w:fill="auto"/>
            <w:noWrap/>
            <w:vAlign w:val="center"/>
          </w:tcPr>
          <w:p w14:paraId="1E933C53" w14:textId="77777777" w:rsidR="00DF0CB6" w:rsidRDefault="00DF0CB6" w:rsidP="00DF0CB6">
            <w:pPr>
              <w:jc w:val="center"/>
              <w:rPr>
                <w:rFonts w:ascii="Calibri Light" w:hAnsi="Calibri Light"/>
                <w:b/>
                <w:bCs/>
                <w:sz w:val="20"/>
              </w:rPr>
            </w:pPr>
            <w:r>
              <w:rPr>
                <w:rFonts w:ascii="Calibri Light" w:hAnsi="Calibri Light"/>
                <w:b/>
                <w:bCs/>
                <w:sz w:val="20"/>
              </w:rPr>
              <w:t>CUENTAS</w:t>
            </w:r>
          </w:p>
        </w:tc>
        <w:tc>
          <w:tcPr>
            <w:tcW w:w="1984" w:type="dxa"/>
            <w:shd w:val="clear" w:color="auto" w:fill="auto"/>
            <w:noWrap/>
            <w:vAlign w:val="center"/>
          </w:tcPr>
          <w:p w14:paraId="29D73FB7" w14:textId="7AF6F8AE" w:rsidR="00DF0CB6" w:rsidRPr="001914BF" w:rsidRDefault="00DF0CB6" w:rsidP="00DF0CB6">
            <w:pPr>
              <w:jc w:val="center"/>
              <w:rPr>
                <w:rFonts w:ascii="Calibri Light" w:hAnsi="Calibri Light"/>
                <w:b/>
                <w:bCs/>
                <w:sz w:val="20"/>
              </w:rPr>
            </w:pPr>
            <w:r w:rsidRPr="001914BF">
              <w:rPr>
                <w:rFonts w:ascii="Calibri Light" w:hAnsi="Calibri Light"/>
                <w:b/>
                <w:bCs/>
                <w:sz w:val="20"/>
              </w:rPr>
              <w:t>202</w:t>
            </w:r>
            <w:r>
              <w:rPr>
                <w:rFonts w:ascii="Calibri Light" w:hAnsi="Calibri Light"/>
                <w:b/>
                <w:bCs/>
                <w:sz w:val="20"/>
              </w:rPr>
              <w:t>4</w:t>
            </w:r>
          </w:p>
        </w:tc>
        <w:tc>
          <w:tcPr>
            <w:tcW w:w="1984" w:type="dxa"/>
            <w:vAlign w:val="center"/>
          </w:tcPr>
          <w:p w14:paraId="24AB641E" w14:textId="5E457F69" w:rsidR="00DF0CB6" w:rsidRPr="001914BF" w:rsidRDefault="00DF0CB6" w:rsidP="00DF0CB6">
            <w:pPr>
              <w:jc w:val="center"/>
              <w:rPr>
                <w:rFonts w:ascii="Calibri Light" w:hAnsi="Calibri Light"/>
                <w:b/>
                <w:bCs/>
                <w:sz w:val="20"/>
              </w:rPr>
            </w:pPr>
            <w:r w:rsidRPr="001914BF">
              <w:rPr>
                <w:rFonts w:ascii="Calibri Light" w:hAnsi="Calibri Light"/>
                <w:b/>
                <w:bCs/>
                <w:sz w:val="20"/>
              </w:rPr>
              <w:t>2023</w:t>
            </w:r>
          </w:p>
        </w:tc>
      </w:tr>
      <w:tr w:rsidR="00DF0CB6" w14:paraId="761ECEC0" w14:textId="5E2C8F70" w:rsidTr="00DF0CB6">
        <w:trPr>
          <w:trHeight w:val="284"/>
        </w:trPr>
        <w:tc>
          <w:tcPr>
            <w:tcW w:w="4957" w:type="dxa"/>
            <w:vMerge/>
            <w:shd w:val="clear" w:color="auto" w:fill="auto"/>
            <w:noWrap/>
            <w:vAlign w:val="center"/>
          </w:tcPr>
          <w:p w14:paraId="32919ACA" w14:textId="77777777" w:rsidR="00DF0CB6" w:rsidRDefault="00DF0CB6" w:rsidP="00DF0CB6">
            <w:pPr>
              <w:jc w:val="center"/>
              <w:rPr>
                <w:rFonts w:ascii="Calibri Light" w:hAnsi="Calibri Light"/>
                <w:b/>
                <w:bCs/>
                <w:sz w:val="20"/>
              </w:rPr>
            </w:pPr>
          </w:p>
        </w:tc>
        <w:tc>
          <w:tcPr>
            <w:tcW w:w="3968" w:type="dxa"/>
            <w:gridSpan w:val="2"/>
          </w:tcPr>
          <w:p w14:paraId="157BF68F" w14:textId="77777777" w:rsidR="00DF0CB6" w:rsidRDefault="00DF0CB6" w:rsidP="00DF0CB6">
            <w:pPr>
              <w:jc w:val="center"/>
              <w:rPr>
                <w:rFonts w:ascii="Calibri Light" w:hAnsi="Calibri Light"/>
                <w:b/>
                <w:bCs/>
                <w:sz w:val="20"/>
              </w:rPr>
            </w:pPr>
            <w:r w:rsidRPr="001914BF">
              <w:rPr>
                <w:rFonts w:ascii="Calibri Light" w:hAnsi="Calibri Light"/>
                <w:b/>
                <w:bCs/>
                <w:sz w:val="20"/>
              </w:rPr>
              <w:t>Montos en G.</w:t>
            </w:r>
          </w:p>
        </w:tc>
      </w:tr>
      <w:tr w:rsidR="00DF0CB6" w14:paraId="64DA3AD0" w14:textId="4638C429" w:rsidTr="00DF0CB6">
        <w:trPr>
          <w:trHeight w:val="284"/>
        </w:trPr>
        <w:tc>
          <w:tcPr>
            <w:tcW w:w="4957" w:type="dxa"/>
            <w:shd w:val="clear" w:color="auto" w:fill="auto"/>
            <w:noWrap/>
            <w:vAlign w:val="center"/>
            <w:hideMark/>
          </w:tcPr>
          <w:p w14:paraId="16EE9D3B" w14:textId="77777777" w:rsidR="00DF0CB6" w:rsidRDefault="00DF0CB6" w:rsidP="00DF0CB6">
            <w:pPr>
              <w:rPr>
                <w:rFonts w:ascii="Calibri Light" w:hAnsi="Calibri Light"/>
                <w:b/>
                <w:sz w:val="20"/>
              </w:rPr>
            </w:pPr>
            <w:r>
              <w:rPr>
                <w:rFonts w:ascii="Calibri Light" w:hAnsi="Calibri Light"/>
                <w:b/>
                <w:sz w:val="20"/>
              </w:rPr>
              <w:t>INVENTARIOS</w:t>
            </w:r>
          </w:p>
        </w:tc>
        <w:tc>
          <w:tcPr>
            <w:tcW w:w="1984" w:type="dxa"/>
            <w:shd w:val="clear" w:color="auto" w:fill="auto"/>
            <w:noWrap/>
            <w:vAlign w:val="center"/>
            <w:hideMark/>
          </w:tcPr>
          <w:p w14:paraId="72092B97" w14:textId="576F78B1" w:rsidR="00DF0CB6" w:rsidRDefault="00DF0CB6" w:rsidP="00DF0CB6">
            <w:pPr>
              <w:jc w:val="right"/>
              <w:rPr>
                <w:rFonts w:ascii="Calibri Light" w:hAnsi="Calibri Light"/>
                <w:b/>
                <w:sz w:val="20"/>
              </w:rPr>
            </w:pPr>
            <w:r>
              <w:rPr>
                <w:rFonts w:ascii="Calibri Light" w:hAnsi="Calibri Light"/>
                <w:b/>
                <w:sz w:val="20"/>
              </w:rPr>
              <w:t>31.901.669.400</w:t>
            </w:r>
          </w:p>
        </w:tc>
        <w:tc>
          <w:tcPr>
            <w:tcW w:w="1984" w:type="dxa"/>
            <w:vAlign w:val="center"/>
          </w:tcPr>
          <w:p w14:paraId="0ACA2E77" w14:textId="47C424AF" w:rsidR="00DF0CB6" w:rsidRDefault="00DF0CB6" w:rsidP="00DF0CB6">
            <w:pPr>
              <w:jc w:val="right"/>
              <w:rPr>
                <w:rFonts w:ascii="Calibri Light" w:hAnsi="Calibri Light"/>
                <w:b/>
                <w:sz w:val="20"/>
              </w:rPr>
            </w:pPr>
            <w:r>
              <w:rPr>
                <w:rFonts w:ascii="Calibri Light" w:hAnsi="Calibri Light"/>
                <w:b/>
                <w:sz w:val="20"/>
              </w:rPr>
              <w:t>9.541.871.846</w:t>
            </w:r>
          </w:p>
        </w:tc>
      </w:tr>
      <w:tr w:rsidR="00DF0CB6" w14:paraId="6AFA1051" w14:textId="09654F58" w:rsidTr="00DF0CB6">
        <w:trPr>
          <w:trHeight w:val="284"/>
        </w:trPr>
        <w:tc>
          <w:tcPr>
            <w:tcW w:w="4957" w:type="dxa"/>
            <w:shd w:val="clear" w:color="auto" w:fill="auto"/>
            <w:noWrap/>
            <w:vAlign w:val="center"/>
            <w:hideMark/>
          </w:tcPr>
          <w:p w14:paraId="230F1A40" w14:textId="77777777" w:rsidR="00DF0CB6" w:rsidRDefault="00DF0CB6" w:rsidP="00DF0CB6">
            <w:pPr>
              <w:rPr>
                <w:rFonts w:ascii="Calibri Light" w:hAnsi="Calibri Light"/>
                <w:b/>
                <w:bCs/>
                <w:sz w:val="20"/>
              </w:rPr>
            </w:pPr>
            <w:r>
              <w:rPr>
                <w:rFonts w:ascii="Calibri Light" w:hAnsi="Calibri Light"/>
                <w:b/>
                <w:bCs/>
                <w:sz w:val="20"/>
              </w:rPr>
              <w:t>MERCADERÍAS</w:t>
            </w:r>
          </w:p>
        </w:tc>
        <w:tc>
          <w:tcPr>
            <w:tcW w:w="1984" w:type="dxa"/>
            <w:shd w:val="clear" w:color="auto" w:fill="auto"/>
            <w:noWrap/>
            <w:vAlign w:val="center"/>
            <w:hideMark/>
          </w:tcPr>
          <w:p w14:paraId="5841AF97" w14:textId="2C54222A" w:rsidR="00DF0CB6" w:rsidRDefault="00DF0CB6" w:rsidP="00DF0CB6">
            <w:pPr>
              <w:jc w:val="right"/>
              <w:rPr>
                <w:rFonts w:ascii="Calibri Light" w:hAnsi="Calibri Light"/>
                <w:b/>
                <w:bCs/>
                <w:sz w:val="20"/>
              </w:rPr>
            </w:pPr>
            <w:r>
              <w:rPr>
                <w:rFonts w:ascii="Calibri Light" w:hAnsi="Calibri Light"/>
                <w:b/>
                <w:bCs/>
                <w:sz w:val="20"/>
              </w:rPr>
              <w:t>30.614.596.481</w:t>
            </w:r>
          </w:p>
        </w:tc>
        <w:tc>
          <w:tcPr>
            <w:tcW w:w="1984" w:type="dxa"/>
            <w:vAlign w:val="center"/>
          </w:tcPr>
          <w:p w14:paraId="0EA19AB8" w14:textId="4AC02384" w:rsidR="00DF0CB6" w:rsidRDefault="00DF0CB6" w:rsidP="00DF0CB6">
            <w:pPr>
              <w:jc w:val="right"/>
              <w:rPr>
                <w:rFonts w:ascii="Calibri Light" w:hAnsi="Calibri Light"/>
                <w:b/>
                <w:bCs/>
                <w:sz w:val="20"/>
              </w:rPr>
            </w:pPr>
            <w:r>
              <w:rPr>
                <w:rFonts w:ascii="Calibri Light" w:hAnsi="Calibri Light"/>
                <w:b/>
                <w:bCs/>
                <w:sz w:val="20"/>
              </w:rPr>
              <w:t>2.255.227.306</w:t>
            </w:r>
          </w:p>
        </w:tc>
      </w:tr>
      <w:tr w:rsidR="00DF0CB6" w14:paraId="4C2167F6" w14:textId="68B93DB6" w:rsidTr="00DF0CB6">
        <w:trPr>
          <w:trHeight w:val="284"/>
        </w:trPr>
        <w:tc>
          <w:tcPr>
            <w:tcW w:w="4957" w:type="dxa"/>
            <w:shd w:val="clear" w:color="auto" w:fill="auto"/>
            <w:noWrap/>
            <w:vAlign w:val="center"/>
          </w:tcPr>
          <w:p w14:paraId="27391DA2" w14:textId="12167881" w:rsidR="00DF0CB6" w:rsidRPr="00551878" w:rsidRDefault="00DF0CB6" w:rsidP="00DF0CB6">
            <w:pPr>
              <w:rPr>
                <w:rFonts w:ascii="Calibri Light" w:hAnsi="Calibri Light"/>
                <w:sz w:val="20"/>
              </w:rPr>
            </w:pPr>
            <w:r>
              <w:rPr>
                <w:rFonts w:ascii="Calibri Light" w:hAnsi="Calibri Light"/>
                <w:sz w:val="20"/>
              </w:rPr>
              <w:t xml:space="preserve">Mercadería IVA 10% </w:t>
            </w:r>
          </w:p>
        </w:tc>
        <w:tc>
          <w:tcPr>
            <w:tcW w:w="1984" w:type="dxa"/>
            <w:shd w:val="clear" w:color="auto" w:fill="auto"/>
            <w:noWrap/>
            <w:vAlign w:val="center"/>
          </w:tcPr>
          <w:p w14:paraId="1023E553" w14:textId="799955D3" w:rsidR="00DF0CB6" w:rsidRPr="00F22735" w:rsidRDefault="00DF0CB6" w:rsidP="00DF0CB6">
            <w:pPr>
              <w:jc w:val="right"/>
              <w:rPr>
                <w:rFonts w:ascii="Calibri Light" w:hAnsi="Calibri Light"/>
                <w:sz w:val="20"/>
              </w:rPr>
            </w:pPr>
            <w:r>
              <w:rPr>
                <w:rFonts w:ascii="Calibri Light" w:hAnsi="Calibri Light"/>
                <w:sz w:val="20"/>
              </w:rPr>
              <w:t>29.245.484</w:t>
            </w:r>
          </w:p>
        </w:tc>
        <w:tc>
          <w:tcPr>
            <w:tcW w:w="1984" w:type="dxa"/>
            <w:vAlign w:val="center"/>
          </w:tcPr>
          <w:p w14:paraId="25816A27" w14:textId="481F65E8" w:rsidR="00DF0CB6" w:rsidRDefault="00DF0CB6" w:rsidP="00DF0CB6">
            <w:pPr>
              <w:jc w:val="right"/>
              <w:rPr>
                <w:rFonts w:ascii="Calibri Light" w:hAnsi="Calibri Light"/>
                <w:sz w:val="20"/>
              </w:rPr>
            </w:pPr>
            <w:r w:rsidRPr="00D7006E">
              <w:rPr>
                <w:rFonts w:ascii="Calibri Light" w:hAnsi="Calibri Light"/>
                <w:sz w:val="20"/>
              </w:rPr>
              <w:t>0</w:t>
            </w:r>
          </w:p>
        </w:tc>
      </w:tr>
      <w:tr w:rsidR="00DF0CB6" w14:paraId="5573495F" w14:textId="70D21762" w:rsidTr="00DF0CB6">
        <w:trPr>
          <w:trHeight w:val="284"/>
        </w:trPr>
        <w:tc>
          <w:tcPr>
            <w:tcW w:w="4957" w:type="dxa"/>
            <w:shd w:val="clear" w:color="auto" w:fill="auto"/>
            <w:noWrap/>
            <w:vAlign w:val="center"/>
          </w:tcPr>
          <w:p w14:paraId="1D644ED8" w14:textId="2F4F1E82" w:rsidR="00DF0CB6" w:rsidRPr="00551878" w:rsidRDefault="00DF0CB6" w:rsidP="00DF0CB6">
            <w:pPr>
              <w:rPr>
                <w:rFonts w:ascii="Calibri Light" w:hAnsi="Calibri Light"/>
                <w:sz w:val="20"/>
              </w:rPr>
            </w:pPr>
            <w:r>
              <w:rPr>
                <w:rFonts w:ascii="Calibri Light" w:hAnsi="Calibri Light"/>
                <w:sz w:val="20"/>
              </w:rPr>
              <w:t xml:space="preserve">Mercadería Exenta de IVA </w:t>
            </w:r>
          </w:p>
        </w:tc>
        <w:tc>
          <w:tcPr>
            <w:tcW w:w="1984" w:type="dxa"/>
            <w:shd w:val="clear" w:color="auto" w:fill="auto"/>
            <w:noWrap/>
            <w:vAlign w:val="center"/>
          </w:tcPr>
          <w:p w14:paraId="001F8D10" w14:textId="5BEC70E0" w:rsidR="00DF0CB6" w:rsidRDefault="00DF0CB6" w:rsidP="00DF0CB6">
            <w:pPr>
              <w:jc w:val="right"/>
              <w:rPr>
                <w:rFonts w:ascii="Calibri Light" w:hAnsi="Calibri Light"/>
                <w:sz w:val="20"/>
              </w:rPr>
            </w:pPr>
            <w:r>
              <w:rPr>
                <w:rFonts w:ascii="Calibri Light" w:hAnsi="Calibri Light"/>
                <w:sz w:val="20"/>
              </w:rPr>
              <w:t>71.484.848</w:t>
            </w:r>
          </w:p>
        </w:tc>
        <w:tc>
          <w:tcPr>
            <w:tcW w:w="1984" w:type="dxa"/>
            <w:vAlign w:val="center"/>
          </w:tcPr>
          <w:p w14:paraId="46D7F3CD" w14:textId="77953EC8" w:rsidR="00DF0CB6" w:rsidRDefault="00DF0CB6" w:rsidP="00DF0CB6">
            <w:pPr>
              <w:jc w:val="right"/>
              <w:rPr>
                <w:rFonts w:ascii="Calibri Light" w:hAnsi="Calibri Light"/>
                <w:sz w:val="20"/>
              </w:rPr>
            </w:pPr>
            <w:r w:rsidRPr="00D7006E">
              <w:rPr>
                <w:rFonts w:ascii="Calibri Light" w:hAnsi="Calibri Light"/>
                <w:sz w:val="20"/>
              </w:rPr>
              <w:t>0</w:t>
            </w:r>
          </w:p>
        </w:tc>
      </w:tr>
      <w:tr w:rsidR="00DF0CB6" w14:paraId="0D31982D" w14:textId="65B0DA35" w:rsidTr="00DF0CB6">
        <w:trPr>
          <w:trHeight w:val="284"/>
        </w:trPr>
        <w:tc>
          <w:tcPr>
            <w:tcW w:w="4957" w:type="dxa"/>
            <w:shd w:val="clear" w:color="auto" w:fill="auto"/>
            <w:noWrap/>
            <w:vAlign w:val="center"/>
          </w:tcPr>
          <w:p w14:paraId="15565588" w14:textId="4E970AAF" w:rsidR="00DF0CB6" w:rsidRPr="00551878" w:rsidRDefault="00DF0CB6" w:rsidP="00DF0CB6">
            <w:pPr>
              <w:rPr>
                <w:rFonts w:ascii="Calibri Light" w:hAnsi="Calibri Light"/>
                <w:sz w:val="20"/>
              </w:rPr>
            </w:pPr>
            <w:r w:rsidRPr="00551878">
              <w:rPr>
                <w:rFonts w:ascii="Calibri Light" w:hAnsi="Calibri Light"/>
                <w:sz w:val="20"/>
              </w:rPr>
              <w:t>Obras en Curso- Materiales, Certificaciones y MO- LM</w:t>
            </w:r>
          </w:p>
        </w:tc>
        <w:tc>
          <w:tcPr>
            <w:tcW w:w="1984" w:type="dxa"/>
            <w:shd w:val="clear" w:color="auto" w:fill="auto"/>
            <w:noWrap/>
            <w:vAlign w:val="center"/>
          </w:tcPr>
          <w:p w14:paraId="4A49D307" w14:textId="3BB068B8" w:rsidR="00DF0CB6" w:rsidRDefault="00DF0CB6" w:rsidP="00DF0CB6">
            <w:pPr>
              <w:jc w:val="right"/>
              <w:rPr>
                <w:rFonts w:ascii="Calibri Light" w:hAnsi="Calibri Light"/>
                <w:sz w:val="20"/>
              </w:rPr>
            </w:pPr>
            <w:r>
              <w:rPr>
                <w:rFonts w:ascii="Calibri Light" w:hAnsi="Calibri Light"/>
                <w:sz w:val="20"/>
              </w:rPr>
              <w:t>21.630.445.353</w:t>
            </w:r>
          </w:p>
        </w:tc>
        <w:tc>
          <w:tcPr>
            <w:tcW w:w="1984" w:type="dxa"/>
            <w:vAlign w:val="center"/>
          </w:tcPr>
          <w:p w14:paraId="4CB0222F" w14:textId="33968621" w:rsidR="00DF0CB6" w:rsidRDefault="00DF0CB6" w:rsidP="00DF0CB6">
            <w:pPr>
              <w:jc w:val="right"/>
              <w:rPr>
                <w:rFonts w:ascii="Calibri Light" w:hAnsi="Calibri Light"/>
                <w:sz w:val="20"/>
              </w:rPr>
            </w:pPr>
            <w:r w:rsidRPr="00D7006E">
              <w:rPr>
                <w:rFonts w:ascii="Calibri Light" w:hAnsi="Calibri Light"/>
                <w:sz w:val="20"/>
              </w:rPr>
              <w:t>0</w:t>
            </w:r>
          </w:p>
        </w:tc>
      </w:tr>
      <w:tr w:rsidR="00DF0CB6" w14:paraId="623EA567" w14:textId="1C1C3360" w:rsidTr="00DF0CB6">
        <w:trPr>
          <w:trHeight w:val="284"/>
        </w:trPr>
        <w:tc>
          <w:tcPr>
            <w:tcW w:w="4957" w:type="dxa"/>
            <w:shd w:val="clear" w:color="auto" w:fill="auto"/>
            <w:noWrap/>
            <w:vAlign w:val="center"/>
          </w:tcPr>
          <w:p w14:paraId="3EABB8B6" w14:textId="3622BC38" w:rsidR="00DF0CB6" w:rsidRPr="00551878" w:rsidRDefault="00DF0CB6" w:rsidP="00DF0CB6">
            <w:pPr>
              <w:rPr>
                <w:rFonts w:ascii="Calibri Light" w:hAnsi="Calibri Light"/>
                <w:sz w:val="20"/>
              </w:rPr>
            </w:pPr>
            <w:r w:rsidRPr="00551878">
              <w:rPr>
                <w:rFonts w:ascii="Calibri Light" w:hAnsi="Calibri Light"/>
                <w:sz w:val="20"/>
              </w:rPr>
              <w:t xml:space="preserve">Obras en Curso- Materiales, Certificaciones y MO- </w:t>
            </w:r>
            <w:r>
              <w:rPr>
                <w:rFonts w:ascii="Calibri Light" w:hAnsi="Calibri Light"/>
                <w:sz w:val="20"/>
              </w:rPr>
              <w:t>VM</w:t>
            </w:r>
          </w:p>
        </w:tc>
        <w:tc>
          <w:tcPr>
            <w:tcW w:w="1984" w:type="dxa"/>
            <w:shd w:val="clear" w:color="auto" w:fill="auto"/>
            <w:noWrap/>
            <w:vAlign w:val="center"/>
          </w:tcPr>
          <w:p w14:paraId="2FFEEFB4" w14:textId="36B5D8C7" w:rsidR="00DF0CB6" w:rsidRPr="00F22735" w:rsidRDefault="00DF0CB6" w:rsidP="00DF0CB6">
            <w:pPr>
              <w:jc w:val="right"/>
              <w:rPr>
                <w:rFonts w:ascii="Calibri Light" w:hAnsi="Calibri Light"/>
                <w:sz w:val="20"/>
              </w:rPr>
            </w:pPr>
            <w:r>
              <w:rPr>
                <w:rFonts w:ascii="Calibri Light" w:hAnsi="Calibri Light"/>
                <w:sz w:val="20"/>
              </w:rPr>
              <w:t>6.928.939.427</w:t>
            </w:r>
          </w:p>
        </w:tc>
        <w:tc>
          <w:tcPr>
            <w:tcW w:w="1984" w:type="dxa"/>
            <w:vAlign w:val="center"/>
          </w:tcPr>
          <w:p w14:paraId="00EBBC9A" w14:textId="30A4630D" w:rsidR="00DF0CB6" w:rsidRDefault="00DF0CB6" w:rsidP="00DF0CB6">
            <w:pPr>
              <w:jc w:val="right"/>
              <w:rPr>
                <w:rFonts w:ascii="Calibri Light" w:hAnsi="Calibri Light"/>
                <w:sz w:val="20"/>
              </w:rPr>
            </w:pPr>
            <w:r w:rsidRPr="00D7006E">
              <w:rPr>
                <w:rFonts w:ascii="Calibri Light" w:hAnsi="Calibri Light"/>
                <w:sz w:val="20"/>
              </w:rPr>
              <w:t>0</w:t>
            </w:r>
          </w:p>
        </w:tc>
      </w:tr>
      <w:tr w:rsidR="00DF0CB6" w14:paraId="3F51E81B" w14:textId="6EAF0170" w:rsidTr="00DF0CB6">
        <w:trPr>
          <w:trHeight w:val="284"/>
        </w:trPr>
        <w:tc>
          <w:tcPr>
            <w:tcW w:w="4957" w:type="dxa"/>
            <w:shd w:val="clear" w:color="auto" w:fill="auto"/>
            <w:noWrap/>
            <w:vAlign w:val="center"/>
          </w:tcPr>
          <w:p w14:paraId="362A9958" w14:textId="15646CD6" w:rsidR="00DF0CB6" w:rsidRDefault="00DF0CB6" w:rsidP="00DF0CB6">
            <w:pPr>
              <w:rPr>
                <w:rFonts w:ascii="Calibri Light" w:hAnsi="Calibri Light"/>
                <w:b/>
                <w:bCs/>
                <w:sz w:val="20"/>
              </w:rPr>
            </w:pPr>
            <w:r w:rsidRPr="00551878">
              <w:rPr>
                <w:rFonts w:ascii="Calibri Light" w:hAnsi="Calibri Light"/>
                <w:sz w:val="20"/>
              </w:rPr>
              <w:t>Obras en Curso- Materiales, Certificaciones y MO-</w:t>
            </w:r>
            <w:r>
              <w:rPr>
                <w:rFonts w:ascii="Calibri Light" w:hAnsi="Calibri Light"/>
                <w:sz w:val="20"/>
              </w:rPr>
              <w:t>S SL</w:t>
            </w:r>
            <w:r w:rsidRPr="00551878">
              <w:rPr>
                <w:rFonts w:ascii="Calibri Light" w:hAnsi="Calibri Light"/>
                <w:sz w:val="20"/>
              </w:rPr>
              <w:t xml:space="preserve"> </w:t>
            </w:r>
          </w:p>
        </w:tc>
        <w:tc>
          <w:tcPr>
            <w:tcW w:w="1984" w:type="dxa"/>
            <w:shd w:val="clear" w:color="auto" w:fill="auto"/>
            <w:noWrap/>
            <w:vAlign w:val="center"/>
          </w:tcPr>
          <w:p w14:paraId="72D70E71" w14:textId="6CD2B025" w:rsidR="00DF0CB6" w:rsidRPr="00F22735" w:rsidRDefault="00DF0CB6" w:rsidP="00DF0CB6">
            <w:pPr>
              <w:jc w:val="right"/>
              <w:rPr>
                <w:rFonts w:ascii="Calibri Light" w:hAnsi="Calibri Light"/>
                <w:sz w:val="20"/>
              </w:rPr>
            </w:pPr>
            <w:r>
              <w:rPr>
                <w:rFonts w:ascii="Calibri Light" w:hAnsi="Calibri Light"/>
                <w:sz w:val="20"/>
              </w:rPr>
              <w:t>136.364</w:t>
            </w:r>
          </w:p>
        </w:tc>
        <w:tc>
          <w:tcPr>
            <w:tcW w:w="1984" w:type="dxa"/>
            <w:vAlign w:val="center"/>
          </w:tcPr>
          <w:p w14:paraId="4AD706F2" w14:textId="2D78B301" w:rsidR="00DF0CB6" w:rsidRDefault="00DF0CB6" w:rsidP="00DF0CB6">
            <w:pPr>
              <w:jc w:val="right"/>
              <w:rPr>
                <w:rFonts w:ascii="Calibri Light" w:hAnsi="Calibri Light"/>
                <w:sz w:val="20"/>
              </w:rPr>
            </w:pPr>
            <w:r w:rsidRPr="00D7006E">
              <w:rPr>
                <w:rFonts w:ascii="Calibri Light" w:hAnsi="Calibri Light"/>
                <w:sz w:val="20"/>
              </w:rPr>
              <w:t>0</w:t>
            </w:r>
          </w:p>
        </w:tc>
      </w:tr>
      <w:tr w:rsidR="00DF0CB6" w14:paraId="15339718" w14:textId="36324E74" w:rsidTr="00DF0CB6">
        <w:trPr>
          <w:trHeight w:val="284"/>
        </w:trPr>
        <w:tc>
          <w:tcPr>
            <w:tcW w:w="4957" w:type="dxa"/>
            <w:shd w:val="clear" w:color="auto" w:fill="auto"/>
            <w:noWrap/>
            <w:vAlign w:val="center"/>
          </w:tcPr>
          <w:p w14:paraId="2E5280CF" w14:textId="13BE8FAE" w:rsidR="00DF0CB6" w:rsidRDefault="00DF0CB6" w:rsidP="00DF0CB6">
            <w:pPr>
              <w:rPr>
                <w:rFonts w:ascii="Calibri Light" w:hAnsi="Calibri Light"/>
                <w:b/>
                <w:bCs/>
                <w:sz w:val="20"/>
              </w:rPr>
            </w:pPr>
            <w:r w:rsidRPr="00551878">
              <w:rPr>
                <w:rFonts w:ascii="Calibri Light" w:hAnsi="Calibri Light"/>
                <w:sz w:val="20"/>
              </w:rPr>
              <w:t xml:space="preserve">Obras en Curso- Materiales, Certificaciones y MO- </w:t>
            </w:r>
            <w:r>
              <w:rPr>
                <w:rFonts w:ascii="Calibri Light" w:hAnsi="Calibri Light"/>
                <w:sz w:val="20"/>
              </w:rPr>
              <w:t>P</w:t>
            </w:r>
          </w:p>
        </w:tc>
        <w:tc>
          <w:tcPr>
            <w:tcW w:w="1984" w:type="dxa"/>
            <w:shd w:val="clear" w:color="auto" w:fill="auto"/>
            <w:noWrap/>
            <w:vAlign w:val="center"/>
          </w:tcPr>
          <w:p w14:paraId="41C3F24F" w14:textId="11C51A27" w:rsidR="00DF0CB6" w:rsidRPr="00F22735" w:rsidRDefault="00DF0CB6" w:rsidP="00DF0CB6">
            <w:pPr>
              <w:jc w:val="right"/>
              <w:rPr>
                <w:rFonts w:ascii="Calibri Light" w:hAnsi="Calibri Light"/>
                <w:sz w:val="20"/>
              </w:rPr>
            </w:pPr>
            <w:r>
              <w:rPr>
                <w:rFonts w:ascii="Calibri Light" w:hAnsi="Calibri Light"/>
                <w:sz w:val="20"/>
              </w:rPr>
              <w:t>289.278.178</w:t>
            </w:r>
          </w:p>
        </w:tc>
        <w:tc>
          <w:tcPr>
            <w:tcW w:w="1984" w:type="dxa"/>
            <w:vAlign w:val="center"/>
          </w:tcPr>
          <w:p w14:paraId="42F87821" w14:textId="0A77F992" w:rsidR="00DF0CB6" w:rsidRDefault="00DF0CB6" w:rsidP="00DF0CB6">
            <w:pPr>
              <w:jc w:val="right"/>
              <w:rPr>
                <w:rFonts w:ascii="Calibri Light" w:hAnsi="Calibri Light"/>
                <w:sz w:val="20"/>
              </w:rPr>
            </w:pPr>
            <w:r w:rsidRPr="00D7006E">
              <w:rPr>
                <w:rFonts w:ascii="Calibri Light" w:hAnsi="Calibri Light"/>
                <w:sz w:val="20"/>
              </w:rPr>
              <w:t>0</w:t>
            </w:r>
          </w:p>
        </w:tc>
      </w:tr>
      <w:tr w:rsidR="00DF0CB6" w14:paraId="277FF6D3" w14:textId="51256879" w:rsidTr="00DF0CB6">
        <w:trPr>
          <w:trHeight w:val="284"/>
        </w:trPr>
        <w:tc>
          <w:tcPr>
            <w:tcW w:w="4957" w:type="dxa"/>
            <w:shd w:val="clear" w:color="auto" w:fill="auto"/>
            <w:noWrap/>
            <w:vAlign w:val="center"/>
          </w:tcPr>
          <w:p w14:paraId="1650D2D0" w14:textId="77777777" w:rsidR="00DF0CB6" w:rsidRPr="0004331D" w:rsidRDefault="00DF0CB6" w:rsidP="00DF0CB6">
            <w:pPr>
              <w:rPr>
                <w:rFonts w:ascii="Calibri Light" w:hAnsi="Calibri Light"/>
                <w:sz w:val="20"/>
              </w:rPr>
            </w:pPr>
            <w:r w:rsidRPr="0004331D">
              <w:rPr>
                <w:rFonts w:ascii="Calibri Light" w:hAnsi="Calibri Light"/>
                <w:sz w:val="20"/>
              </w:rPr>
              <w:t xml:space="preserve">MATERIALES, SUMINISTROS Y REPUESTOS </w:t>
            </w:r>
          </w:p>
        </w:tc>
        <w:tc>
          <w:tcPr>
            <w:tcW w:w="1984" w:type="dxa"/>
            <w:shd w:val="clear" w:color="auto" w:fill="auto"/>
            <w:noWrap/>
            <w:vAlign w:val="center"/>
          </w:tcPr>
          <w:p w14:paraId="5CEA670B" w14:textId="7EF3F6B0" w:rsidR="00DF0CB6" w:rsidRPr="00F22735" w:rsidRDefault="00DF0CB6" w:rsidP="00DF0CB6">
            <w:pPr>
              <w:jc w:val="right"/>
              <w:rPr>
                <w:rFonts w:ascii="Calibri Light" w:hAnsi="Calibri Light"/>
                <w:sz w:val="20"/>
              </w:rPr>
            </w:pPr>
            <w:r>
              <w:rPr>
                <w:rFonts w:ascii="Calibri Light" w:hAnsi="Calibri Light"/>
                <w:sz w:val="20"/>
              </w:rPr>
              <w:t>1.664.578.426</w:t>
            </w:r>
          </w:p>
        </w:tc>
        <w:tc>
          <w:tcPr>
            <w:tcW w:w="1984" w:type="dxa"/>
            <w:vAlign w:val="center"/>
          </w:tcPr>
          <w:p w14:paraId="2325C5AC" w14:textId="37ADFF1A" w:rsidR="00DF0CB6" w:rsidRDefault="00DF0CB6" w:rsidP="00DF0CB6">
            <w:pPr>
              <w:jc w:val="right"/>
              <w:rPr>
                <w:rFonts w:ascii="Calibri Light" w:hAnsi="Calibri Light"/>
                <w:sz w:val="20"/>
              </w:rPr>
            </w:pPr>
            <w:r w:rsidRPr="0004331D">
              <w:rPr>
                <w:rFonts w:ascii="Calibri Light" w:hAnsi="Calibri Light"/>
                <w:sz w:val="20"/>
              </w:rPr>
              <w:t>1.664.578.426</w:t>
            </w:r>
          </w:p>
        </w:tc>
      </w:tr>
      <w:tr w:rsidR="00DF0CB6" w14:paraId="4D0FF3E5" w14:textId="7B1D178B" w:rsidTr="00DF0CB6">
        <w:trPr>
          <w:trHeight w:val="284"/>
        </w:trPr>
        <w:tc>
          <w:tcPr>
            <w:tcW w:w="4957" w:type="dxa"/>
            <w:shd w:val="clear" w:color="auto" w:fill="auto"/>
            <w:noWrap/>
            <w:vAlign w:val="center"/>
          </w:tcPr>
          <w:p w14:paraId="5980C12D" w14:textId="5CFB4992" w:rsidR="00DF0CB6" w:rsidRPr="0004331D" w:rsidRDefault="00DF0CB6" w:rsidP="00DF0CB6">
            <w:pPr>
              <w:rPr>
                <w:rFonts w:ascii="Calibri Light" w:hAnsi="Calibri Light"/>
                <w:sz w:val="20"/>
              </w:rPr>
            </w:pPr>
            <w:r w:rsidRPr="00551878">
              <w:rPr>
                <w:rFonts w:ascii="Calibri Light" w:hAnsi="Calibri Light"/>
                <w:sz w:val="20"/>
              </w:rPr>
              <w:t>Obras en Curso- Materiales, Certificaciones y MO</w:t>
            </w:r>
            <w:r>
              <w:rPr>
                <w:rFonts w:ascii="Calibri Light" w:hAnsi="Calibri Light"/>
                <w:sz w:val="20"/>
              </w:rPr>
              <w:t xml:space="preserve">- Dúplex </w:t>
            </w:r>
          </w:p>
        </w:tc>
        <w:tc>
          <w:tcPr>
            <w:tcW w:w="1984" w:type="dxa"/>
            <w:shd w:val="clear" w:color="auto" w:fill="auto"/>
            <w:noWrap/>
            <w:vAlign w:val="center"/>
          </w:tcPr>
          <w:p w14:paraId="2EBE13F2" w14:textId="07EC4B01" w:rsidR="00DF0CB6" w:rsidRDefault="00DF0CB6" w:rsidP="00DF0CB6">
            <w:pPr>
              <w:jc w:val="right"/>
              <w:rPr>
                <w:rFonts w:ascii="Calibri Light" w:hAnsi="Calibri Light"/>
                <w:sz w:val="20"/>
              </w:rPr>
            </w:pPr>
            <w:r>
              <w:rPr>
                <w:rFonts w:ascii="Calibri Light" w:hAnsi="Calibri Light"/>
                <w:sz w:val="20"/>
              </w:rPr>
              <w:t>488.401</w:t>
            </w:r>
          </w:p>
        </w:tc>
        <w:tc>
          <w:tcPr>
            <w:tcW w:w="1984" w:type="dxa"/>
            <w:vAlign w:val="center"/>
          </w:tcPr>
          <w:p w14:paraId="261D3B50" w14:textId="2920509A" w:rsidR="00DF0CB6" w:rsidRDefault="00DF0CB6" w:rsidP="00DF0CB6">
            <w:pPr>
              <w:jc w:val="right"/>
              <w:rPr>
                <w:rFonts w:ascii="Calibri Light" w:hAnsi="Calibri Light"/>
                <w:sz w:val="20"/>
              </w:rPr>
            </w:pPr>
            <w:r>
              <w:rPr>
                <w:rFonts w:ascii="Calibri Light" w:hAnsi="Calibri Light"/>
                <w:sz w:val="20"/>
              </w:rPr>
              <w:t>0</w:t>
            </w:r>
          </w:p>
        </w:tc>
      </w:tr>
      <w:tr w:rsidR="00DF0CB6" w14:paraId="51889C51" w14:textId="4A7943CE" w:rsidTr="00DF0CB6">
        <w:trPr>
          <w:trHeight w:val="284"/>
        </w:trPr>
        <w:tc>
          <w:tcPr>
            <w:tcW w:w="4957" w:type="dxa"/>
            <w:shd w:val="clear" w:color="auto" w:fill="auto"/>
            <w:noWrap/>
            <w:vAlign w:val="center"/>
            <w:hideMark/>
          </w:tcPr>
          <w:p w14:paraId="732CD0B8" w14:textId="52BBC8D3" w:rsidR="00DF0CB6" w:rsidRDefault="00DF0CB6" w:rsidP="00DF0CB6">
            <w:pPr>
              <w:rPr>
                <w:rFonts w:ascii="Calibri Light" w:hAnsi="Calibri Light"/>
                <w:bCs/>
                <w:sz w:val="20"/>
              </w:rPr>
            </w:pPr>
            <w:r>
              <w:rPr>
                <w:rFonts w:ascii="Calibri Light" w:hAnsi="Calibri Light"/>
                <w:bCs/>
                <w:sz w:val="20"/>
              </w:rPr>
              <w:t>MERCADERÍAS GRAVADAS POR EL IVA AL 10%</w:t>
            </w:r>
          </w:p>
        </w:tc>
        <w:tc>
          <w:tcPr>
            <w:tcW w:w="1984" w:type="dxa"/>
            <w:shd w:val="clear" w:color="auto" w:fill="auto"/>
            <w:noWrap/>
            <w:vAlign w:val="center"/>
            <w:hideMark/>
          </w:tcPr>
          <w:p w14:paraId="3138224C" w14:textId="6E356527" w:rsidR="00DF0CB6" w:rsidRDefault="00DF0CB6" w:rsidP="00DF0CB6">
            <w:pPr>
              <w:jc w:val="right"/>
              <w:rPr>
                <w:rFonts w:ascii="Calibri Light" w:hAnsi="Calibri Light"/>
                <w:bCs/>
                <w:sz w:val="20"/>
              </w:rPr>
            </w:pPr>
            <w:r>
              <w:rPr>
                <w:rFonts w:ascii="Calibri Light" w:hAnsi="Calibri Light"/>
                <w:bCs/>
                <w:sz w:val="20"/>
              </w:rPr>
              <w:t>29.245.484</w:t>
            </w:r>
          </w:p>
        </w:tc>
        <w:tc>
          <w:tcPr>
            <w:tcW w:w="1984" w:type="dxa"/>
            <w:vAlign w:val="center"/>
          </w:tcPr>
          <w:p w14:paraId="292B0436" w14:textId="57C0FAB6" w:rsidR="00DF0CB6" w:rsidRDefault="00DF0CB6" w:rsidP="00DF0CB6">
            <w:pPr>
              <w:jc w:val="right"/>
              <w:rPr>
                <w:rFonts w:ascii="Calibri Light" w:hAnsi="Calibri Light"/>
                <w:bCs/>
                <w:sz w:val="20"/>
              </w:rPr>
            </w:pPr>
            <w:r>
              <w:rPr>
                <w:rFonts w:ascii="Calibri Light" w:hAnsi="Calibri Light"/>
                <w:bCs/>
                <w:sz w:val="20"/>
              </w:rPr>
              <w:t>0</w:t>
            </w:r>
          </w:p>
        </w:tc>
      </w:tr>
      <w:tr w:rsidR="00DF0CB6" w14:paraId="447DF32F" w14:textId="724D654E" w:rsidTr="00DF0CB6">
        <w:trPr>
          <w:trHeight w:val="284"/>
        </w:trPr>
        <w:tc>
          <w:tcPr>
            <w:tcW w:w="4957" w:type="dxa"/>
            <w:shd w:val="clear" w:color="auto" w:fill="auto"/>
            <w:noWrap/>
            <w:vAlign w:val="center"/>
            <w:hideMark/>
          </w:tcPr>
          <w:p w14:paraId="00E1C00C" w14:textId="77777777" w:rsidR="00DF0CB6" w:rsidRDefault="00DF0CB6" w:rsidP="00DF0CB6">
            <w:pPr>
              <w:rPr>
                <w:rFonts w:ascii="Calibri Light" w:hAnsi="Calibri Light"/>
                <w:bCs/>
                <w:sz w:val="20"/>
              </w:rPr>
            </w:pPr>
            <w:r>
              <w:rPr>
                <w:rFonts w:ascii="Calibri Light" w:hAnsi="Calibri Light"/>
                <w:bCs/>
                <w:sz w:val="20"/>
              </w:rPr>
              <w:t>MERCADERÍAS EXENTAS DEL IVA</w:t>
            </w:r>
          </w:p>
        </w:tc>
        <w:tc>
          <w:tcPr>
            <w:tcW w:w="1984" w:type="dxa"/>
            <w:shd w:val="clear" w:color="auto" w:fill="auto"/>
            <w:noWrap/>
            <w:vAlign w:val="center"/>
            <w:hideMark/>
          </w:tcPr>
          <w:p w14:paraId="32536607" w14:textId="5570691B" w:rsidR="00DF0CB6" w:rsidRDefault="00DF0CB6" w:rsidP="00DF0CB6">
            <w:pPr>
              <w:jc w:val="right"/>
              <w:rPr>
                <w:rFonts w:ascii="Calibri Light" w:hAnsi="Calibri Light"/>
                <w:bCs/>
                <w:sz w:val="20"/>
              </w:rPr>
            </w:pPr>
            <w:r>
              <w:rPr>
                <w:rFonts w:ascii="Calibri Light" w:hAnsi="Calibri Light"/>
                <w:bCs/>
                <w:sz w:val="20"/>
              </w:rPr>
              <w:t>71.484.848</w:t>
            </w:r>
          </w:p>
        </w:tc>
        <w:tc>
          <w:tcPr>
            <w:tcW w:w="1984" w:type="dxa"/>
            <w:vAlign w:val="center"/>
          </w:tcPr>
          <w:p w14:paraId="1E344B70" w14:textId="215EFEFF" w:rsidR="00DF0CB6" w:rsidRDefault="00DF0CB6" w:rsidP="00DF0CB6">
            <w:pPr>
              <w:jc w:val="right"/>
              <w:rPr>
                <w:rFonts w:ascii="Calibri Light" w:hAnsi="Calibri Light"/>
                <w:bCs/>
                <w:sz w:val="20"/>
              </w:rPr>
            </w:pPr>
            <w:r>
              <w:rPr>
                <w:rFonts w:ascii="Calibri Light" w:hAnsi="Calibri Light"/>
                <w:bCs/>
                <w:sz w:val="20"/>
              </w:rPr>
              <w:t>0</w:t>
            </w:r>
          </w:p>
        </w:tc>
      </w:tr>
      <w:tr w:rsidR="00DF0CB6" w14:paraId="3BAECACD" w14:textId="573EC2F4" w:rsidTr="00DF0CB6">
        <w:trPr>
          <w:trHeight w:val="284"/>
        </w:trPr>
        <w:tc>
          <w:tcPr>
            <w:tcW w:w="4957" w:type="dxa"/>
            <w:shd w:val="clear" w:color="auto" w:fill="auto"/>
            <w:noWrap/>
            <w:vAlign w:val="center"/>
            <w:hideMark/>
          </w:tcPr>
          <w:p w14:paraId="2EE72758" w14:textId="77777777" w:rsidR="00DF0CB6" w:rsidRDefault="00DF0CB6" w:rsidP="00DF0CB6">
            <w:pPr>
              <w:rPr>
                <w:rFonts w:ascii="Calibri Light" w:hAnsi="Calibri Light"/>
                <w:bCs/>
                <w:sz w:val="20"/>
              </w:rPr>
            </w:pPr>
            <w:r>
              <w:rPr>
                <w:rFonts w:ascii="Calibri Light" w:hAnsi="Calibri Light"/>
                <w:bCs/>
                <w:sz w:val="20"/>
              </w:rPr>
              <w:t>ACTIVOS BIOLÓGICOS EN PRODUCCIÓN</w:t>
            </w:r>
          </w:p>
        </w:tc>
        <w:tc>
          <w:tcPr>
            <w:tcW w:w="1984" w:type="dxa"/>
            <w:shd w:val="clear" w:color="auto" w:fill="auto"/>
            <w:noWrap/>
            <w:vAlign w:val="center"/>
            <w:hideMark/>
          </w:tcPr>
          <w:p w14:paraId="63908E45" w14:textId="7C8DD73C" w:rsidR="00DF0CB6" w:rsidRDefault="00DF0CB6" w:rsidP="00DF0CB6">
            <w:pPr>
              <w:jc w:val="right"/>
              <w:rPr>
                <w:rFonts w:ascii="Calibri Light" w:hAnsi="Calibri Light"/>
                <w:bCs/>
                <w:sz w:val="20"/>
              </w:rPr>
            </w:pPr>
            <w:r>
              <w:rPr>
                <w:rFonts w:ascii="Calibri Light" w:hAnsi="Calibri Light"/>
                <w:bCs/>
                <w:sz w:val="20"/>
              </w:rPr>
              <w:t xml:space="preserve">1.285.632.919 </w:t>
            </w:r>
          </w:p>
        </w:tc>
        <w:tc>
          <w:tcPr>
            <w:tcW w:w="1984" w:type="dxa"/>
            <w:vAlign w:val="center"/>
          </w:tcPr>
          <w:p w14:paraId="1DC9FE7B" w14:textId="54693F2C" w:rsidR="00DF0CB6" w:rsidRDefault="00DF0CB6" w:rsidP="00DF0CB6">
            <w:pPr>
              <w:jc w:val="right"/>
              <w:rPr>
                <w:rFonts w:ascii="Calibri Light" w:hAnsi="Calibri Light"/>
                <w:bCs/>
                <w:sz w:val="20"/>
              </w:rPr>
            </w:pPr>
            <w:r>
              <w:rPr>
                <w:rFonts w:ascii="Calibri Light" w:hAnsi="Calibri Light"/>
                <w:bCs/>
                <w:sz w:val="20"/>
              </w:rPr>
              <w:t>590.648.880</w:t>
            </w:r>
          </w:p>
        </w:tc>
      </w:tr>
    </w:tbl>
    <w:p w14:paraId="4A82E87F" w14:textId="77777777" w:rsidR="00D7006E" w:rsidRPr="00D7006E" w:rsidRDefault="00D7006E" w:rsidP="00D7006E">
      <w:pPr>
        <w:pStyle w:val="Prrafodelista"/>
        <w:jc w:val="both"/>
        <w:rPr>
          <w:rFonts w:ascii="Calibri Light" w:hAnsi="Calibri Light"/>
          <w:color w:val="000000"/>
          <w:szCs w:val="24"/>
        </w:rPr>
      </w:pPr>
    </w:p>
    <w:p w14:paraId="2D77D881" w14:textId="50BF007F" w:rsidR="00D7006E" w:rsidRDefault="00D7006E" w:rsidP="00D7006E">
      <w:pPr>
        <w:pStyle w:val="Prrafodelista"/>
        <w:numPr>
          <w:ilvl w:val="0"/>
          <w:numId w:val="13"/>
        </w:numPr>
        <w:jc w:val="both"/>
        <w:rPr>
          <w:rFonts w:ascii="Calibri Light" w:hAnsi="Calibri Light"/>
          <w:color w:val="000000"/>
          <w:szCs w:val="24"/>
        </w:rPr>
      </w:pPr>
      <w:r w:rsidRPr="00D7006E">
        <w:rPr>
          <w:rFonts w:ascii="Calibri Light" w:hAnsi="Calibri Light"/>
          <w:b/>
          <w:bCs/>
          <w:color w:val="000000"/>
          <w:szCs w:val="24"/>
        </w:rPr>
        <w:t>Mercadería</w:t>
      </w:r>
      <w:r>
        <w:rPr>
          <w:rFonts w:ascii="Calibri Light" w:hAnsi="Calibri Light"/>
          <w:color w:val="000000"/>
          <w:szCs w:val="24"/>
        </w:rPr>
        <w:t xml:space="preserve">; </w:t>
      </w:r>
    </w:p>
    <w:tbl>
      <w:tblPr>
        <w:tblW w:w="9062" w:type="dxa"/>
        <w:tblCellMar>
          <w:left w:w="70" w:type="dxa"/>
          <w:right w:w="70" w:type="dxa"/>
        </w:tblCellMar>
        <w:tblLook w:val="04A0" w:firstRow="1" w:lastRow="0" w:firstColumn="1" w:lastColumn="0" w:noHBand="0" w:noVBand="1"/>
      </w:tblPr>
      <w:tblGrid>
        <w:gridCol w:w="1175"/>
        <w:gridCol w:w="4532"/>
        <w:gridCol w:w="1902"/>
        <w:gridCol w:w="1453"/>
      </w:tblGrid>
      <w:tr w:rsidR="00D7006E" w:rsidRPr="00D7006E" w14:paraId="61174C3F" w14:textId="77777777" w:rsidTr="00D7006E">
        <w:trPr>
          <w:trHeight w:val="283"/>
        </w:trPr>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78271" w14:textId="77777777" w:rsidR="00D7006E" w:rsidRPr="00D7006E" w:rsidRDefault="00D7006E" w:rsidP="00D7006E">
            <w:pPr>
              <w:suppressAutoHyphens w:val="0"/>
              <w:rPr>
                <w:rFonts w:ascii="Calibri" w:hAnsi="Calibri" w:cs="Calibri"/>
                <w:b/>
                <w:bCs/>
                <w:color w:val="000000"/>
                <w:szCs w:val="24"/>
                <w:lang w:eastAsia="es-ES"/>
              </w:rPr>
            </w:pPr>
            <w:r w:rsidRPr="00D7006E">
              <w:rPr>
                <w:rFonts w:ascii="Calibri" w:hAnsi="Calibri" w:cs="Calibri"/>
                <w:b/>
                <w:bCs/>
                <w:color w:val="000000"/>
                <w:szCs w:val="24"/>
                <w:lang w:eastAsia="es-ES"/>
              </w:rPr>
              <w:t xml:space="preserve">FECHA </w:t>
            </w:r>
          </w:p>
        </w:tc>
        <w:tc>
          <w:tcPr>
            <w:tcW w:w="4532" w:type="dxa"/>
            <w:tcBorders>
              <w:top w:val="single" w:sz="4" w:space="0" w:color="auto"/>
              <w:left w:val="nil"/>
              <w:bottom w:val="single" w:sz="4" w:space="0" w:color="auto"/>
              <w:right w:val="single" w:sz="4" w:space="0" w:color="auto"/>
            </w:tcBorders>
            <w:shd w:val="clear" w:color="auto" w:fill="auto"/>
            <w:noWrap/>
            <w:vAlign w:val="bottom"/>
            <w:hideMark/>
          </w:tcPr>
          <w:p w14:paraId="56A4098F" w14:textId="77777777" w:rsidR="00D7006E" w:rsidRPr="00D7006E" w:rsidRDefault="00D7006E" w:rsidP="00D7006E">
            <w:pPr>
              <w:suppressAutoHyphens w:val="0"/>
              <w:rPr>
                <w:rFonts w:ascii="Calibri" w:hAnsi="Calibri" w:cs="Calibri"/>
                <w:b/>
                <w:bCs/>
                <w:color w:val="000000"/>
                <w:szCs w:val="24"/>
                <w:lang w:eastAsia="es-ES"/>
              </w:rPr>
            </w:pPr>
            <w:r w:rsidRPr="00D7006E">
              <w:rPr>
                <w:rFonts w:ascii="Calibri" w:hAnsi="Calibri" w:cs="Calibri"/>
                <w:b/>
                <w:bCs/>
                <w:color w:val="000000"/>
                <w:szCs w:val="24"/>
                <w:lang w:eastAsia="es-ES"/>
              </w:rPr>
              <w:t xml:space="preserve">DESCRIPCION DEL BIEN </w:t>
            </w:r>
          </w:p>
        </w:tc>
        <w:tc>
          <w:tcPr>
            <w:tcW w:w="1902" w:type="dxa"/>
            <w:tcBorders>
              <w:top w:val="single" w:sz="4" w:space="0" w:color="auto"/>
              <w:left w:val="nil"/>
              <w:bottom w:val="single" w:sz="4" w:space="0" w:color="auto"/>
              <w:right w:val="single" w:sz="4" w:space="0" w:color="auto"/>
            </w:tcBorders>
            <w:shd w:val="clear" w:color="auto" w:fill="auto"/>
            <w:noWrap/>
            <w:vAlign w:val="bottom"/>
            <w:hideMark/>
          </w:tcPr>
          <w:p w14:paraId="6E0F8AFD" w14:textId="77777777" w:rsidR="00D7006E" w:rsidRPr="00D7006E" w:rsidRDefault="00D7006E" w:rsidP="00D7006E">
            <w:pPr>
              <w:suppressAutoHyphens w:val="0"/>
              <w:rPr>
                <w:rFonts w:ascii="Calibri" w:hAnsi="Calibri" w:cs="Calibri"/>
                <w:b/>
                <w:bCs/>
                <w:color w:val="000000"/>
                <w:szCs w:val="24"/>
                <w:lang w:eastAsia="es-ES"/>
              </w:rPr>
            </w:pPr>
            <w:r w:rsidRPr="00D7006E">
              <w:rPr>
                <w:rFonts w:ascii="Calibri" w:hAnsi="Calibri" w:cs="Calibri"/>
                <w:b/>
                <w:bCs/>
                <w:color w:val="000000"/>
                <w:szCs w:val="24"/>
                <w:lang w:eastAsia="es-ES"/>
              </w:rPr>
              <w:t>GRVADO AL 10%</w:t>
            </w:r>
          </w:p>
        </w:tc>
        <w:tc>
          <w:tcPr>
            <w:tcW w:w="1453" w:type="dxa"/>
            <w:tcBorders>
              <w:top w:val="single" w:sz="4" w:space="0" w:color="auto"/>
              <w:left w:val="nil"/>
              <w:bottom w:val="single" w:sz="4" w:space="0" w:color="auto"/>
              <w:right w:val="single" w:sz="4" w:space="0" w:color="auto"/>
            </w:tcBorders>
            <w:shd w:val="clear" w:color="auto" w:fill="auto"/>
            <w:noWrap/>
            <w:vAlign w:val="bottom"/>
            <w:hideMark/>
          </w:tcPr>
          <w:p w14:paraId="6553F628" w14:textId="77777777" w:rsidR="00D7006E" w:rsidRPr="00D7006E" w:rsidRDefault="00D7006E" w:rsidP="00D7006E">
            <w:pPr>
              <w:suppressAutoHyphens w:val="0"/>
              <w:rPr>
                <w:rFonts w:ascii="Calibri" w:hAnsi="Calibri" w:cs="Calibri"/>
                <w:b/>
                <w:bCs/>
                <w:color w:val="000000"/>
                <w:szCs w:val="24"/>
                <w:lang w:eastAsia="es-ES"/>
              </w:rPr>
            </w:pPr>
            <w:r w:rsidRPr="00D7006E">
              <w:rPr>
                <w:rFonts w:ascii="Calibri" w:hAnsi="Calibri" w:cs="Calibri"/>
                <w:b/>
                <w:bCs/>
                <w:color w:val="000000"/>
                <w:szCs w:val="24"/>
                <w:lang w:eastAsia="es-ES"/>
              </w:rPr>
              <w:t xml:space="preserve">EXCENTO </w:t>
            </w:r>
          </w:p>
        </w:tc>
      </w:tr>
      <w:tr w:rsidR="00D7006E" w:rsidRPr="00D7006E" w14:paraId="73FD5FA2" w14:textId="77777777" w:rsidTr="00D7006E">
        <w:trPr>
          <w:trHeight w:val="945"/>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5D5066B" w14:textId="77777777" w:rsidR="00D7006E" w:rsidRPr="00D7006E" w:rsidRDefault="00D7006E" w:rsidP="00D7006E">
            <w:pPr>
              <w:suppressAutoHyphens w:val="0"/>
              <w:jc w:val="center"/>
              <w:rPr>
                <w:rFonts w:ascii="Calibri" w:hAnsi="Calibri" w:cs="Calibri"/>
                <w:color w:val="000000"/>
                <w:sz w:val="22"/>
                <w:szCs w:val="22"/>
                <w:lang w:eastAsia="es-ES"/>
              </w:rPr>
            </w:pPr>
            <w:r w:rsidRPr="00D7006E">
              <w:rPr>
                <w:rFonts w:ascii="Calibri" w:hAnsi="Calibri" w:cs="Calibri"/>
                <w:color w:val="000000"/>
                <w:sz w:val="22"/>
                <w:szCs w:val="22"/>
                <w:lang w:eastAsia="es-ES"/>
              </w:rPr>
              <w:t>12/4/2024</w:t>
            </w:r>
          </w:p>
        </w:tc>
        <w:tc>
          <w:tcPr>
            <w:tcW w:w="4532" w:type="dxa"/>
            <w:tcBorders>
              <w:top w:val="nil"/>
              <w:left w:val="nil"/>
              <w:bottom w:val="single" w:sz="4" w:space="0" w:color="auto"/>
              <w:right w:val="single" w:sz="4" w:space="0" w:color="auto"/>
            </w:tcBorders>
            <w:shd w:val="clear" w:color="auto" w:fill="auto"/>
            <w:vAlign w:val="bottom"/>
            <w:hideMark/>
          </w:tcPr>
          <w:p w14:paraId="68642889" w14:textId="77777777" w:rsidR="00D7006E" w:rsidRPr="00D7006E" w:rsidRDefault="00D7006E" w:rsidP="00D7006E">
            <w:pPr>
              <w:suppressAutoHyphens w:val="0"/>
              <w:rPr>
                <w:rFonts w:ascii="Calibri" w:hAnsi="Calibri" w:cs="Calibri"/>
                <w:color w:val="000000"/>
                <w:sz w:val="22"/>
                <w:szCs w:val="22"/>
                <w:lang w:eastAsia="es-ES"/>
              </w:rPr>
            </w:pPr>
            <w:r w:rsidRPr="00D7006E">
              <w:rPr>
                <w:rFonts w:ascii="Calibri" w:hAnsi="Calibri" w:cs="Calibri"/>
                <w:color w:val="000000"/>
                <w:sz w:val="22"/>
                <w:szCs w:val="22"/>
                <w:lang w:eastAsia="es-ES"/>
              </w:rPr>
              <w:t>MOTO JAMAHA COLOR NEGRO, MODELO MT09TRACER, AÑO 2019, CHASIS Nº JYARN5715KA010150</w:t>
            </w:r>
          </w:p>
        </w:tc>
        <w:tc>
          <w:tcPr>
            <w:tcW w:w="1902" w:type="dxa"/>
            <w:tcBorders>
              <w:top w:val="nil"/>
              <w:left w:val="nil"/>
              <w:bottom w:val="single" w:sz="4" w:space="0" w:color="auto"/>
              <w:right w:val="single" w:sz="4" w:space="0" w:color="auto"/>
            </w:tcBorders>
            <w:shd w:val="clear" w:color="auto" w:fill="auto"/>
            <w:noWrap/>
            <w:vAlign w:val="bottom"/>
            <w:hideMark/>
          </w:tcPr>
          <w:p w14:paraId="6573FEA9" w14:textId="77777777" w:rsidR="00D7006E" w:rsidRPr="00D7006E" w:rsidRDefault="00D7006E" w:rsidP="00D7006E">
            <w:pPr>
              <w:suppressAutoHyphens w:val="0"/>
              <w:rPr>
                <w:rFonts w:ascii="Calibri" w:hAnsi="Calibri" w:cs="Calibri"/>
                <w:color w:val="000000"/>
                <w:sz w:val="22"/>
                <w:szCs w:val="22"/>
                <w:lang w:eastAsia="es-ES"/>
              </w:rPr>
            </w:pPr>
            <w:r w:rsidRPr="00D7006E">
              <w:rPr>
                <w:rFonts w:ascii="Calibri" w:hAnsi="Calibri" w:cs="Calibri"/>
                <w:color w:val="000000"/>
                <w:sz w:val="22"/>
                <w:szCs w:val="22"/>
                <w:lang w:eastAsia="es-ES"/>
              </w:rPr>
              <w:t xml:space="preserve">               29.245.484 </w:t>
            </w:r>
          </w:p>
        </w:tc>
        <w:tc>
          <w:tcPr>
            <w:tcW w:w="1453" w:type="dxa"/>
            <w:tcBorders>
              <w:top w:val="nil"/>
              <w:left w:val="nil"/>
              <w:bottom w:val="single" w:sz="4" w:space="0" w:color="auto"/>
              <w:right w:val="single" w:sz="4" w:space="0" w:color="auto"/>
            </w:tcBorders>
            <w:shd w:val="clear" w:color="auto" w:fill="auto"/>
            <w:noWrap/>
            <w:vAlign w:val="bottom"/>
            <w:hideMark/>
          </w:tcPr>
          <w:p w14:paraId="2DFD9301" w14:textId="77777777" w:rsidR="00D7006E" w:rsidRPr="00D7006E" w:rsidRDefault="00D7006E" w:rsidP="00D7006E">
            <w:pPr>
              <w:suppressAutoHyphens w:val="0"/>
              <w:rPr>
                <w:rFonts w:ascii="Calibri" w:hAnsi="Calibri" w:cs="Calibri"/>
                <w:color w:val="000000"/>
                <w:sz w:val="22"/>
                <w:szCs w:val="22"/>
                <w:lang w:eastAsia="es-ES"/>
              </w:rPr>
            </w:pPr>
            <w:r w:rsidRPr="00D7006E">
              <w:rPr>
                <w:rFonts w:ascii="Calibri" w:hAnsi="Calibri" w:cs="Calibri"/>
                <w:color w:val="000000"/>
                <w:sz w:val="22"/>
                <w:szCs w:val="22"/>
                <w:lang w:eastAsia="es-ES"/>
              </w:rPr>
              <w:t xml:space="preserve">      71.484.848 </w:t>
            </w:r>
          </w:p>
        </w:tc>
      </w:tr>
    </w:tbl>
    <w:p w14:paraId="4E9CA404" w14:textId="77777777" w:rsidR="00D7006E" w:rsidRPr="00D7006E" w:rsidRDefault="00D7006E" w:rsidP="00D7006E">
      <w:pPr>
        <w:ind w:left="720"/>
        <w:jc w:val="both"/>
        <w:rPr>
          <w:rFonts w:ascii="Calibri Light" w:hAnsi="Calibri Light"/>
          <w:szCs w:val="24"/>
        </w:rPr>
      </w:pPr>
    </w:p>
    <w:p w14:paraId="08B4A8AE" w14:textId="24DD0885" w:rsidR="00D200EA" w:rsidRPr="00D7006E" w:rsidRDefault="0004331D" w:rsidP="00B33F96">
      <w:pPr>
        <w:numPr>
          <w:ilvl w:val="0"/>
          <w:numId w:val="13"/>
        </w:numPr>
        <w:jc w:val="both"/>
        <w:rPr>
          <w:rFonts w:ascii="Calibri Light" w:hAnsi="Calibri Light"/>
          <w:szCs w:val="24"/>
        </w:rPr>
      </w:pPr>
      <w:r w:rsidRPr="00D7006E">
        <w:rPr>
          <w:rFonts w:ascii="Calibri Light" w:hAnsi="Calibri Light"/>
          <w:b/>
          <w:bCs/>
          <w:szCs w:val="24"/>
        </w:rPr>
        <w:t xml:space="preserve">MATERIALES, SUMINISTROS Y REPUESTOS, </w:t>
      </w:r>
      <w:r w:rsidRPr="00D7006E">
        <w:rPr>
          <w:rFonts w:ascii="Calibri Light" w:hAnsi="Calibri Light"/>
          <w:szCs w:val="24"/>
        </w:rPr>
        <w:t xml:space="preserve">corresponde a compra de materiales para obra, existentes </w:t>
      </w:r>
      <w:r w:rsidR="00752554" w:rsidRPr="00D7006E">
        <w:rPr>
          <w:rFonts w:ascii="Calibri Light" w:hAnsi="Calibri Light"/>
          <w:szCs w:val="24"/>
        </w:rPr>
        <w:t>en depósito</w:t>
      </w:r>
      <w:r w:rsidRPr="00D7006E">
        <w:rPr>
          <w:rFonts w:ascii="Calibri Light" w:hAnsi="Calibri Light"/>
          <w:szCs w:val="24"/>
        </w:rPr>
        <w:t xml:space="preserve">. </w:t>
      </w:r>
      <w:r w:rsidR="004A62E9" w:rsidRPr="00D7006E">
        <w:rPr>
          <w:rFonts w:ascii="Calibri Light" w:hAnsi="Calibri Light"/>
          <w:szCs w:val="24"/>
        </w:rPr>
        <w:t>(según</w:t>
      </w:r>
      <w:r w:rsidRPr="00D7006E">
        <w:rPr>
          <w:rFonts w:ascii="Calibri Light" w:hAnsi="Calibri Light"/>
          <w:szCs w:val="24"/>
        </w:rPr>
        <w:t xml:space="preserve"> </w:t>
      </w:r>
      <w:r w:rsidR="004A62E9" w:rsidRPr="00D7006E">
        <w:rPr>
          <w:rFonts w:ascii="Calibri Light" w:hAnsi="Calibri Light"/>
          <w:szCs w:val="24"/>
        </w:rPr>
        <w:t xml:space="preserve">facturas compra) </w:t>
      </w:r>
    </w:p>
    <w:p w14:paraId="37B7E83B" w14:textId="77777777" w:rsidR="00F22735" w:rsidRDefault="004A62E9" w:rsidP="00060403">
      <w:pPr>
        <w:numPr>
          <w:ilvl w:val="0"/>
          <w:numId w:val="13"/>
        </w:numPr>
        <w:jc w:val="both"/>
        <w:rPr>
          <w:rFonts w:ascii="Calibri Light" w:hAnsi="Calibri Light"/>
          <w:szCs w:val="24"/>
        </w:rPr>
      </w:pPr>
      <w:r w:rsidRPr="00AF454A">
        <w:rPr>
          <w:rFonts w:ascii="Calibri Light" w:hAnsi="Calibri Light"/>
          <w:b/>
          <w:bCs/>
          <w:szCs w:val="24"/>
        </w:rPr>
        <w:t>ACTIVOS BIOLÓGICOS EN PRODUCCIÓN</w:t>
      </w:r>
      <w:r w:rsidRPr="00AF454A">
        <w:rPr>
          <w:rFonts w:ascii="Calibri Light" w:hAnsi="Calibri Light"/>
          <w:szCs w:val="24"/>
        </w:rPr>
        <w:t xml:space="preserve">, </w:t>
      </w:r>
      <w:r w:rsidR="009C1763" w:rsidRPr="00AF454A">
        <w:rPr>
          <w:rFonts w:ascii="Calibri Light" w:hAnsi="Calibri Light"/>
          <w:szCs w:val="24"/>
        </w:rPr>
        <w:t>C</w:t>
      </w:r>
      <w:r w:rsidRPr="00AF454A">
        <w:rPr>
          <w:rFonts w:ascii="Calibri Light" w:hAnsi="Calibri Light"/>
          <w:szCs w:val="24"/>
        </w:rPr>
        <w:t xml:space="preserve">orto </w:t>
      </w:r>
      <w:r w:rsidR="00F679C2" w:rsidRPr="00AF454A">
        <w:rPr>
          <w:rFonts w:ascii="Calibri Light" w:hAnsi="Calibri Light"/>
          <w:szCs w:val="24"/>
        </w:rPr>
        <w:t>Plazo</w:t>
      </w:r>
      <w:r w:rsidRPr="00AF454A">
        <w:rPr>
          <w:rFonts w:ascii="Calibri Light" w:hAnsi="Calibri Light"/>
          <w:szCs w:val="24"/>
        </w:rPr>
        <w:t>.</w:t>
      </w:r>
    </w:p>
    <w:p w14:paraId="2A3161FF" w14:textId="77777777" w:rsidR="00D7006E" w:rsidRDefault="00D7006E" w:rsidP="00D7006E">
      <w:pPr>
        <w:ind w:left="720"/>
        <w:jc w:val="both"/>
        <w:rPr>
          <w:rFonts w:ascii="Calibri Light" w:hAnsi="Calibri Light"/>
          <w:szCs w:val="24"/>
        </w:rPr>
      </w:pPr>
    </w:p>
    <w:tbl>
      <w:tblPr>
        <w:tblW w:w="9063" w:type="dxa"/>
        <w:tblCellMar>
          <w:left w:w="70" w:type="dxa"/>
          <w:right w:w="70" w:type="dxa"/>
        </w:tblCellMar>
        <w:tblLook w:val="04A0" w:firstRow="1" w:lastRow="0" w:firstColumn="1" w:lastColumn="0" w:noHBand="0" w:noVBand="1"/>
      </w:tblPr>
      <w:tblGrid>
        <w:gridCol w:w="2154"/>
        <w:gridCol w:w="1941"/>
        <w:gridCol w:w="2234"/>
        <w:gridCol w:w="2719"/>
        <w:gridCol w:w="15"/>
      </w:tblGrid>
      <w:tr w:rsidR="00DF0CB6" w:rsidRPr="00D7006E" w14:paraId="19D63E85" w14:textId="77777777" w:rsidTr="00DF0CB6">
        <w:trPr>
          <w:trHeight w:val="260"/>
        </w:trPr>
        <w:tc>
          <w:tcPr>
            <w:tcW w:w="9063"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1FA50C51" w14:textId="77543F82" w:rsidR="00DF0CB6" w:rsidRPr="00D7006E" w:rsidRDefault="00DF0CB6" w:rsidP="00D7006E">
            <w:pPr>
              <w:suppressAutoHyphens w:val="0"/>
              <w:jc w:val="center"/>
              <w:rPr>
                <w:rFonts w:ascii="Calibri" w:hAnsi="Calibri" w:cs="Calibri"/>
                <w:b/>
                <w:bCs/>
                <w:sz w:val="18"/>
                <w:szCs w:val="18"/>
                <w:lang w:eastAsia="es-ES"/>
              </w:rPr>
            </w:pPr>
            <w:r>
              <w:rPr>
                <w:rFonts w:ascii="Calibri" w:hAnsi="Calibri" w:cs="Calibri"/>
                <w:b/>
                <w:bCs/>
                <w:sz w:val="18"/>
                <w:szCs w:val="18"/>
                <w:lang w:eastAsia="es-ES"/>
              </w:rPr>
              <w:t>EXISTENCIA DE GANADO SEGÚN SENACCSA AL 30/09/2024</w:t>
            </w:r>
          </w:p>
        </w:tc>
      </w:tr>
      <w:tr w:rsidR="00D7006E" w:rsidRPr="00D7006E" w14:paraId="54AF2FBE" w14:textId="77777777" w:rsidTr="00DF0CB6">
        <w:trPr>
          <w:trHeight w:val="260"/>
        </w:trPr>
        <w:tc>
          <w:tcPr>
            <w:tcW w:w="2154"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441299C" w14:textId="77777777" w:rsidR="00D7006E" w:rsidRPr="00D7006E" w:rsidRDefault="00D7006E" w:rsidP="00D7006E">
            <w:pPr>
              <w:suppressAutoHyphens w:val="0"/>
              <w:jc w:val="center"/>
              <w:rPr>
                <w:rFonts w:ascii="Calibri" w:hAnsi="Calibri" w:cs="Calibri"/>
                <w:b/>
                <w:bCs/>
                <w:sz w:val="18"/>
                <w:szCs w:val="18"/>
                <w:lang w:eastAsia="es-ES"/>
              </w:rPr>
            </w:pPr>
            <w:r w:rsidRPr="00D7006E">
              <w:rPr>
                <w:rFonts w:ascii="Calibri" w:hAnsi="Calibri" w:cs="Calibri"/>
                <w:b/>
                <w:bCs/>
                <w:sz w:val="18"/>
                <w:szCs w:val="18"/>
                <w:lang w:eastAsia="es-ES"/>
              </w:rPr>
              <w:t xml:space="preserve">DESCRIPCIÓN </w:t>
            </w:r>
          </w:p>
        </w:tc>
        <w:tc>
          <w:tcPr>
            <w:tcW w:w="6908" w:type="dxa"/>
            <w:gridSpan w:val="4"/>
            <w:tcBorders>
              <w:top w:val="single" w:sz="8" w:space="0" w:color="auto"/>
              <w:left w:val="nil"/>
              <w:bottom w:val="single" w:sz="4" w:space="0" w:color="auto"/>
              <w:right w:val="single" w:sz="8" w:space="0" w:color="000000"/>
            </w:tcBorders>
            <w:shd w:val="clear" w:color="auto" w:fill="auto"/>
            <w:noWrap/>
            <w:vAlign w:val="center"/>
            <w:hideMark/>
          </w:tcPr>
          <w:p w14:paraId="02E635EB" w14:textId="57DD8914" w:rsidR="00D7006E" w:rsidRPr="00D7006E" w:rsidRDefault="00D7006E" w:rsidP="00D7006E">
            <w:pPr>
              <w:suppressAutoHyphens w:val="0"/>
              <w:jc w:val="center"/>
              <w:rPr>
                <w:rFonts w:ascii="Calibri" w:hAnsi="Calibri" w:cs="Calibri"/>
                <w:b/>
                <w:bCs/>
                <w:sz w:val="18"/>
                <w:szCs w:val="18"/>
                <w:lang w:eastAsia="es-ES"/>
              </w:rPr>
            </w:pPr>
            <w:r w:rsidRPr="00D7006E">
              <w:rPr>
                <w:rFonts w:ascii="Calibri" w:hAnsi="Calibri" w:cs="Calibri"/>
                <w:b/>
                <w:bCs/>
                <w:sz w:val="18"/>
                <w:szCs w:val="18"/>
                <w:lang w:eastAsia="es-ES"/>
              </w:rPr>
              <w:t xml:space="preserve">CORTO PLAZO </w:t>
            </w:r>
          </w:p>
        </w:tc>
      </w:tr>
      <w:tr w:rsidR="00D7006E" w:rsidRPr="00D7006E" w14:paraId="7782B9BF" w14:textId="77777777" w:rsidTr="00DF0CB6">
        <w:trPr>
          <w:gridAfter w:val="1"/>
          <w:wAfter w:w="15" w:type="dxa"/>
          <w:trHeight w:val="260"/>
        </w:trPr>
        <w:tc>
          <w:tcPr>
            <w:tcW w:w="2154" w:type="dxa"/>
            <w:vMerge/>
            <w:tcBorders>
              <w:top w:val="single" w:sz="8" w:space="0" w:color="auto"/>
              <w:left w:val="single" w:sz="8" w:space="0" w:color="auto"/>
              <w:bottom w:val="single" w:sz="4" w:space="0" w:color="auto"/>
              <w:right w:val="single" w:sz="4" w:space="0" w:color="auto"/>
            </w:tcBorders>
            <w:vAlign w:val="center"/>
            <w:hideMark/>
          </w:tcPr>
          <w:p w14:paraId="5FC76EC8" w14:textId="77777777" w:rsidR="00D7006E" w:rsidRPr="00D7006E" w:rsidRDefault="00D7006E" w:rsidP="00D7006E">
            <w:pPr>
              <w:suppressAutoHyphens w:val="0"/>
              <w:rPr>
                <w:rFonts w:ascii="Calibri" w:hAnsi="Calibri" w:cs="Calibri"/>
                <w:b/>
                <w:bCs/>
                <w:sz w:val="18"/>
                <w:szCs w:val="18"/>
                <w:lang w:eastAsia="es-ES"/>
              </w:rPr>
            </w:pPr>
          </w:p>
        </w:tc>
        <w:tc>
          <w:tcPr>
            <w:tcW w:w="1941" w:type="dxa"/>
            <w:tcBorders>
              <w:top w:val="nil"/>
              <w:left w:val="nil"/>
              <w:bottom w:val="single" w:sz="4" w:space="0" w:color="auto"/>
              <w:right w:val="single" w:sz="4" w:space="0" w:color="auto"/>
            </w:tcBorders>
            <w:shd w:val="clear" w:color="auto" w:fill="auto"/>
            <w:vAlign w:val="center"/>
            <w:hideMark/>
          </w:tcPr>
          <w:p w14:paraId="00F1C893" w14:textId="77777777" w:rsidR="00D7006E" w:rsidRPr="00D7006E" w:rsidRDefault="00D7006E" w:rsidP="00D7006E">
            <w:pPr>
              <w:suppressAutoHyphens w:val="0"/>
              <w:jc w:val="center"/>
              <w:rPr>
                <w:rFonts w:ascii="Calibri" w:hAnsi="Calibri" w:cs="Calibri"/>
                <w:b/>
                <w:bCs/>
                <w:sz w:val="18"/>
                <w:szCs w:val="18"/>
                <w:lang w:eastAsia="es-ES"/>
              </w:rPr>
            </w:pPr>
            <w:r w:rsidRPr="00D7006E">
              <w:rPr>
                <w:rFonts w:ascii="Calibri" w:hAnsi="Calibri" w:cs="Calibri"/>
                <w:b/>
                <w:bCs/>
                <w:sz w:val="18"/>
                <w:szCs w:val="18"/>
                <w:lang w:eastAsia="es-ES"/>
              </w:rPr>
              <w:t>CABEZAS</w:t>
            </w:r>
          </w:p>
        </w:tc>
        <w:tc>
          <w:tcPr>
            <w:tcW w:w="2234" w:type="dxa"/>
            <w:tcBorders>
              <w:top w:val="nil"/>
              <w:left w:val="nil"/>
              <w:bottom w:val="single" w:sz="4" w:space="0" w:color="auto"/>
              <w:right w:val="single" w:sz="4" w:space="0" w:color="auto"/>
            </w:tcBorders>
            <w:shd w:val="clear" w:color="auto" w:fill="auto"/>
            <w:vAlign w:val="center"/>
            <w:hideMark/>
          </w:tcPr>
          <w:p w14:paraId="56A861AE" w14:textId="77777777" w:rsidR="00D7006E" w:rsidRPr="00D7006E" w:rsidRDefault="00D7006E" w:rsidP="00D7006E">
            <w:pPr>
              <w:suppressAutoHyphens w:val="0"/>
              <w:jc w:val="center"/>
              <w:rPr>
                <w:rFonts w:ascii="Calibri" w:hAnsi="Calibri" w:cs="Calibri"/>
                <w:b/>
                <w:bCs/>
                <w:sz w:val="18"/>
                <w:szCs w:val="18"/>
                <w:lang w:eastAsia="es-ES"/>
              </w:rPr>
            </w:pPr>
            <w:r w:rsidRPr="00D7006E">
              <w:rPr>
                <w:rFonts w:ascii="Calibri" w:hAnsi="Calibri" w:cs="Calibri"/>
                <w:b/>
                <w:bCs/>
                <w:sz w:val="18"/>
                <w:szCs w:val="18"/>
                <w:lang w:eastAsia="es-ES"/>
              </w:rPr>
              <w:t>COSTO UNITARIO</w:t>
            </w:r>
          </w:p>
        </w:tc>
        <w:tc>
          <w:tcPr>
            <w:tcW w:w="2719" w:type="dxa"/>
            <w:tcBorders>
              <w:top w:val="nil"/>
              <w:left w:val="nil"/>
              <w:bottom w:val="single" w:sz="4" w:space="0" w:color="auto"/>
              <w:right w:val="single" w:sz="8" w:space="0" w:color="auto"/>
            </w:tcBorders>
            <w:shd w:val="clear" w:color="auto" w:fill="auto"/>
            <w:vAlign w:val="center"/>
            <w:hideMark/>
          </w:tcPr>
          <w:p w14:paraId="14B8257C" w14:textId="77777777" w:rsidR="00D7006E" w:rsidRPr="00D7006E" w:rsidRDefault="00D7006E" w:rsidP="00D7006E">
            <w:pPr>
              <w:suppressAutoHyphens w:val="0"/>
              <w:jc w:val="center"/>
              <w:rPr>
                <w:rFonts w:ascii="Calibri" w:hAnsi="Calibri" w:cs="Calibri"/>
                <w:b/>
                <w:bCs/>
                <w:sz w:val="18"/>
                <w:szCs w:val="18"/>
                <w:lang w:eastAsia="es-ES"/>
              </w:rPr>
            </w:pPr>
            <w:r w:rsidRPr="00D7006E">
              <w:rPr>
                <w:rFonts w:ascii="Calibri" w:hAnsi="Calibri" w:cs="Calibri"/>
                <w:b/>
                <w:bCs/>
                <w:sz w:val="18"/>
                <w:szCs w:val="18"/>
                <w:lang w:eastAsia="es-ES"/>
              </w:rPr>
              <w:t>IMPORTE TOTAL</w:t>
            </w:r>
          </w:p>
        </w:tc>
      </w:tr>
      <w:tr w:rsidR="00D7006E" w:rsidRPr="00D7006E" w14:paraId="6B79B7DD"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6D1CBAF6" w14:textId="77777777" w:rsidR="00D7006E" w:rsidRPr="00D7006E" w:rsidRDefault="00D7006E" w:rsidP="00D7006E">
            <w:pPr>
              <w:suppressAutoHyphens w:val="0"/>
              <w:rPr>
                <w:rFonts w:ascii="Calibri" w:hAnsi="Calibri" w:cs="Calibri"/>
                <w:sz w:val="18"/>
                <w:szCs w:val="18"/>
                <w:lang w:eastAsia="es-ES"/>
              </w:rPr>
            </w:pPr>
            <w:r w:rsidRPr="00D7006E">
              <w:rPr>
                <w:rFonts w:ascii="Calibri" w:hAnsi="Calibri" w:cs="Calibri"/>
                <w:sz w:val="18"/>
                <w:szCs w:val="18"/>
                <w:lang w:eastAsia="es-ES"/>
              </w:rPr>
              <w:t>VACAS</w:t>
            </w:r>
          </w:p>
        </w:tc>
        <w:tc>
          <w:tcPr>
            <w:tcW w:w="1941" w:type="dxa"/>
            <w:tcBorders>
              <w:top w:val="nil"/>
              <w:left w:val="nil"/>
              <w:bottom w:val="single" w:sz="4" w:space="0" w:color="auto"/>
              <w:right w:val="single" w:sz="4" w:space="0" w:color="auto"/>
            </w:tcBorders>
            <w:shd w:val="clear" w:color="auto" w:fill="auto"/>
            <w:noWrap/>
            <w:vAlign w:val="center"/>
            <w:hideMark/>
          </w:tcPr>
          <w:p w14:paraId="023D62D6"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121</w:t>
            </w:r>
          </w:p>
        </w:tc>
        <w:tc>
          <w:tcPr>
            <w:tcW w:w="2234" w:type="dxa"/>
            <w:tcBorders>
              <w:top w:val="nil"/>
              <w:left w:val="nil"/>
              <w:bottom w:val="single" w:sz="4" w:space="0" w:color="auto"/>
              <w:right w:val="single" w:sz="4" w:space="0" w:color="auto"/>
            </w:tcBorders>
            <w:shd w:val="clear" w:color="auto" w:fill="auto"/>
            <w:noWrap/>
            <w:vAlign w:val="center"/>
            <w:hideMark/>
          </w:tcPr>
          <w:p w14:paraId="08055BC6"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2.142.152</w:t>
            </w:r>
          </w:p>
        </w:tc>
        <w:tc>
          <w:tcPr>
            <w:tcW w:w="2719" w:type="dxa"/>
            <w:tcBorders>
              <w:top w:val="nil"/>
              <w:left w:val="nil"/>
              <w:bottom w:val="single" w:sz="4" w:space="0" w:color="auto"/>
              <w:right w:val="single" w:sz="8" w:space="0" w:color="auto"/>
            </w:tcBorders>
            <w:shd w:val="clear" w:color="auto" w:fill="auto"/>
            <w:noWrap/>
            <w:vAlign w:val="center"/>
            <w:hideMark/>
          </w:tcPr>
          <w:p w14:paraId="509E7EF7"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259.200.357</w:t>
            </w:r>
          </w:p>
        </w:tc>
      </w:tr>
      <w:tr w:rsidR="00D7006E" w:rsidRPr="00D7006E" w14:paraId="4C57A5E4"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378F8AA7" w14:textId="77777777" w:rsidR="00D7006E" w:rsidRPr="00D7006E" w:rsidRDefault="00D7006E" w:rsidP="00D7006E">
            <w:pPr>
              <w:suppressAutoHyphens w:val="0"/>
              <w:rPr>
                <w:rFonts w:ascii="Calibri" w:hAnsi="Calibri" w:cs="Calibri"/>
                <w:sz w:val="18"/>
                <w:szCs w:val="18"/>
                <w:lang w:eastAsia="es-ES"/>
              </w:rPr>
            </w:pPr>
            <w:r w:rsidRPr="00D7006E">
              <w:rPr>
                <w:rFonts w:ascii="Calibri" w:hAnsi="Calibri" w:cs="Calibri"/>
                <w:sz w:val="18"/>
                <w:szCs w:val="18"/>
                <w:lang w:eastAsia="es-ES"/>
              </w:rPr>
              <w:t xml:space="preserve">VAQUILLAS </w:t>
            </w:r>
          </w:p>
        </w:tc>
        <w:tc>
          <w:tcPr>
            <w:tcW w:w="1941" w:type="dxa"/>
            <w:tcBorders>
              <w:top w:val="nil"/>
              <w:left w:val="nil"/>
              <w:bottom w:val="single" w:sz="4" w:space="0" w:color="auto"/>
              <w:right w:val="single" w:sz="4" w:space="0" w:color="auto"/>
            </w:tcBorders>
            <w:shd w:val="clear" w:color="auto" w:fill="auto"/>
            <w:noWrap/>
            <w:vAlign w:val="center"/>
            <w:hideMark/>
          </w:tcPr>
          <w:p w14:paraId="18C6FBC4"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128</w:t>
            </w:r>
          </w:p>
        </w:tc>
        <w:tc>
          <w:tcPr>
            <w:tcW w:w="2234" w:type="dxa"/>
            <w:tcBorders>
              <w:top w:val="nil"/>
              <w:left w:val="nil"/>
              <w:bottom w:val="single" w:sz="4" w:space="0" w:color="auto"/>
              <w:right w:val="single" w:sz="4" w:space="0" w:color="auto"/>
            </w:tcBorders>
            <w:shd w:val="clear" w:color="auto" w:fill="auto"/>
            <w:noWrap/>
            <w:vAlign w:val="center"/>
            <w:hideMark/>
          </w:tcPr>
          <w:p w14:paraId="24B5528A"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2.496.387</w:t>
            </w:r>
          </w:p>
        </w:tc>
        <w:tc>
          <w:tcPr>
            <w:tcW w:w="2719" w:type="dxa"/>
            <w:tcBorders>
              <w:top w:val="nil"/>
              <w:left w:val="nil"/>
              <w:bottom w:val="single" w:sz="4" w:space="0" w:color="auto"/>
              <w:right w:val="single" w:sz="8" w:space="0" w:color="auto"/>
            </w:tcBorders>
            <w:shd w:val="clear" w:color="auto" w:fill="auto"/>
            <w:noWrap/>
            <w:vAlign w:val="center"/>
            <w:hideMark/>
          </w:tcPr>
          <w:p w14:paraId="5B2C44C8"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319.537.479</w:t>
            </w:r>
          </w:p>
        </w:tc>
      </w:tr>
      <w:tr w:rsidR="00D7006E" w:rsidRPr="00D7006E" w14:paraId="79DA3E60"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5983F19F" w14:textId="77777777" w:rsidR="00D7006E" w:rsidRPr="00D7006E" w:rsidRDefault="00D7006E" w:rsidP="00D7006E">
            <w:pPr>
              <w:suppressAutoHyphens w:val="0"/>
              <w:rPr>
                <w:rFonts w:ascii="Calibri" w:hAnsi="Calibri" w:cs="Calibri"/>
                <w:sz w:val="18"/>
                <w:szCs w:val="18"/>
                <w:lang w:eastAsia="es-ES"/>
              </w:rPr>
            </w:pPr>
            <w:r w:rsidRPr="00D7006E">
              <w:rPr>
                <w:rFonts w:ascii="Calibri" w:hAnsi="Calibri" w:cs="Calibri"/>
                <w:sz w:val="18"/>
                <w:szCs w:val="18"/>
                <w:lang w:eastAsia="es-ES"/>
              </w:rPr>
              <w:t>NOVILLOS</w:t>
            </w:r>
          </w:p>
        </w:tc>
        <w:tc>
          <w:tcPr>
            <w:tcW w:w="1941" w:type="dxa"/>
            <w:tcBorders>
              <w:top w:val="nil"/>
              <w:left w:val="nil"/>
              <w:bottom w:val="single" w:sz="4" w:space="0" w:color="auto"/>
              <w:right w:val="single" w:sz="4" w:space="0" w:color="auto"/>
            </w:tcBorders>
            <w:shd w:val="clear" w:color="auto" w:fill="auto"/>
            <w:noWrap/>
            <w:vAlign w:val="center"/>
            <w:hideMark/>
          </w:tcPr>
          <w:p w14:paraId="35D939C7"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w:t>
            </w:r>
          </w:p>
        </w:tc>
        <w:tc>
          <w:tcPr>
            <w:tcW w:w="2234" w:type="dxa"/>
            <w:tcBorders>
              <w:top w:val="nil"/>
              <w:left w:val="nil"/>
              <w:bottom w:val="single" w:sz="4" w:space="0" w:color="auto"/>
              <w:right w:val="single" w:sz="4" w:space="0" w:color="auto"/>
            </w:tcBorders>
            <w:shd w:val="clear" w:color="auto" w:fill="auto"/>
            <w:noWrap/>
            <w:vAlign w:val="center"/>
            <w:hideMark/>
          </w:tcPr>
          <w:p w14:paraId="698A590A"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3.261.573</w:t>
            </w:r>
          </w:p>
        </w:tc>
        <w:tc>
          <w:tcPr>
            <w:tcW w:w="2719" w:type="dxa"/>
            <w:tcBorders>
              <w:top w:val="nil"/>
              <w:left w:val="nil"/>
              <w:bottom w:val="single" w:sz="4" w:space="0" w:color="auto"/>
              <w:right w:val="single" w:sz="8" w:space="0" w:color="auto"/>
            </w:tcBorders>
            <w:shd w:val="clear" w:color="auto" w:fill="auto"/>
            <w:noWrap/>
            <w:vAlign w:val="center"/>
            <w:hideMark/>
          </w:tcPr>
          <w:p w14:paraId="7B86B4FD"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3.261.573</w:t>
            </w:r>
          </w:p>
        </w:tc>
      </w:tr>
      <w:tr w:rsidR="00D7006E" w:rsidRPr="00D7006E" w14:paraId="1893D713"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4497DB71" w14:textId="77777777" w:rsidR="00D7006E" w:rsidRPr="00D7006E" w:rsidRDefault="00D7006E" w:rsidP="00D7006E">
            <w:pPr>
              <w:suppressAutoHyphens w:val="0"/>
              <w:rPr>
                <w:rFonts w:ascii="Calibri" w:hAnsi="Calibri" w:cs="Calibri"/>
                <w:sz w:val="18"/>
                <w:szCs w:val="18"/>
                <w:lang w:eastAsia="es-ES"/>
              </w:rPr>
            </w:pPr>
            <w:r w:rsidRPr="00D7006E">
              <w:rPr>
                <w:rFonts w:ascii="Calibri" w:hAnsi="Calibri" w:cs="Calibri"/>
                <w:sz w:val="18"/>
                <w:szCs w:val="18"/>
                <w:lang w:eastAsia="es-ES"/>
              </w:rPr>
              <w:t xml:space="preserve">TOROS </w:t>
            </w:r>
          </w:p>
        </w:tc>
        <w:tc>
          <w:tcPr>
            <w:tcW w:w="1941" w:type="dxa"/>
            <w:tcBorders>
              <w:top w:val="nil"/>
              <w:left w:val="nil"/>
              <w:bottom w:val="single" w:sz="4" w:space="0" w:color="auto"/>
              <w:right w:val="single" w:sz="4" w:space="0" w:color="auto"/>
            </w:tcBorders>
            <w:shd w:val="clear" w:color="auto" w:fill="auto"/>
            <w:noWrap/>
            <w:vAlign w:val="center"/>
            <w:hideMark/>
          </w:tcPr>
          <w:p w14:paraId="10CA4D8E"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17</w:t>
            </w:r>
          </w:p>
        </w:tc>
        <w:tc>
          <w:tcPr>
            <w:tcW w:w="2234" w:type="dxa"/>
            <w:tcBorders>
              <w:top w:val="nil"/>
              <w:left w:val="nil"/>
              <w:bottom w:val="single" w:sz="4" w:space="0" w:color="auto"/>
              <w:right w:val="single" w:sz="4" w:space="0" w:color="auto"/>
            </w:tcBorders>
            <w:shd w:val="clear" w:color="auto" w:fill="auto"/>
            <w:noWrap/>
            <w:vAlign w:val="center"/>
            <w:hideMark/>
          </w:tcPr>
          <w:p w14:paraId="3C0DE959"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1.866.985</w:t>
            </w:r>
          </w:p>
        </w:tc>
        <w:tc>
          <w:tcPr>
            <w:tcW w:w="2719" w:type="dxa"/>
            <w:tcBorders>
              <w:top w:val="nil"/>
              <w:left w:val="nil"/>
              <w:bottom w:val="single" w:sz="4" w:space="0" w:color="auto"/>
              <w:right w:val="single" w:sz="8" w:space="0" w:color="auto"/>
            </w:tcBorders>
            <w:shd w:val="clear" w:color="auto" w:fill="auto"/>
            <w:noWrap/>
            <w:vAlign w:val="center"/>
            <w:hideMark/>
          </w:tcPr>
          <w:p w14:paraId="7CBDCDF9"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31.738.750</w:t>
            </w:r>
          </w:p>
        </w:tc>
      </w:tr>
      <w:tr w:rsidR="00D7006E" w:rsidRPr="00D7006E" w14:paraId="29730D3C"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7AAEB310" w14:textId="77777777" w:rsidR="00D7006E" w:rsidRPr="00D7006E" w:rsidRDefault="00D7006E" w:rsidP="00D7006E">
            <w:pPr>
              <w:suppressAutoHyphens w:val="0"/>
              <w:rPr>
                <w:rFonts w:ascii="Calibri" w:hAnsi="Calibri" w:cs="Calibri"/>
                <w:sz w:val="18"/>
                <w:szCs w:val="18"/>
                <w:lang w:eastAsia="es-ES"/>
              </w:rPr>
            </w:pPr>
            <w:r w:rsidRPr="00D7006E">
              <w:rPr>
                <w:rFonts w:ascii="Calibri" w:hAnsi="Calibri" w:cs="Calibri"/>
                <w:sz w:val="18"/>
                <w:szCs w:val="18"/>
                <w:lang w:eastAsia="es-ES"/>
              </w:rPr>
              <w:t xml:space="preserve">DESMAMANTES MACHO </w:t>
            </w:r>
          </w:p>
        </w:tc>
        <w:tc>
          <w:tcPr>
            <w:tcW w:w="1941" w:type="dxa"/>
            <w:tcBorders>
              <w:top w:val="nil"/>
              <w:left w:val="nil"/>
              <w:bottom w:val="single" w:sz="4" w:space="0" w:color="auto"/>
              <w:right w:val="single" w:sz="4" w:space="0" w:color="auto"/>
            </w:tcBorders>
            <w:shd w:val="clear" w:color="auto" w:fill="auto"/>
            <w:noWrap/>
            <w:vAlign w:val="center"/>
            <w:hideMark/>
          </w:tcPr>
          <w:p w14:paraId="1B1871BD"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131</w:t>
            </w:r>
          </w:p>
        </w:tc>
        <w:tc>
          <w:tcPr>
            <w:tcW w:w="2234" w:type="dxa"/>
            <w:tcBorders>
              <w:top w:val="nil"/>
              <w:left w:val="nil"/>
              <w:bottom w:val="single" w:sz="4" w:space="0" w:color="auto"/>
              <w:right w:val="single" w:sz="4" w:space="0" w:color="auto"/>
            </w:tcBorders>
            <w:shd w:val="clear" w:color="auto" w:fill="auto"/>
            <w:noWrap/>
            <w:vAlign w:val="center"/>
            <w:hideMark/>
          </w:tcPr>
          <w:p w14:paraId="13D01C21"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1.560.202</w:t>
            </w:r>
          </w:p>
        </w:tc>
        <w:tc>
          <w:tcPr>
            <w:tcW w:w="2719" w:type="dxa"/>
            <w:tcBorders>
              <w:top w:val="nil"/>
              <w:left w:val="nil"/>
              <w:bottom w:val="single" w:sz="4" w:space="0" w:color="auto"/>
              <w:right w:val="single" w:sz="8" w:space="0" w:color="auto"/>
            </w:tcBorders>
            <w:shd w:val="clear" w:color="auto" w:fill="auto"/>
            <w:noWrap/>
            <w:vAlign w:val="center"/>
            <w:hideMark/>
          </w:tcPr>
          <w:p w14:paraId="31D3E7DE"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204.386.429</w:t>
            </w:r>
          </w:p>
        </w:tc>
      </w:tr>
      <w:tr w:rsidR="00D7006E" w:rsidRPr="00D7006E" w14:paraId="0BC29B0E"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3DCF8B9E" w14:textId="77777777" w:rsidR="00D7006E" w:rsidRPr="00D7006E" w:rsidRDefault="00D7006E" w:rsidP="00D7006E">
            <w:pPr>
              <w:suppressAutoHyphens w:val="0"/>
              <w:rPr>
                <w:rFonts w:ascii="Calibri" w:hAnsi="Calibri" w:cs="Calibri"/>
                <w:sz w:val="18"/>
                <w:szCs w:val="18"/>
                <w:lang w:eastAsia="es-ES"/>
              </w:rPr>
            </w:pPr>
            <w:r w:rsidRPr="00D7006E">
              <w:rPr>
                <w:rFonts w:ascii="Calibri" w:hAnsi="Calibri" w:cs="Calibri"/>
                <w:sz w:val="18"/>
                <w:szCs w:val="18"/>
                <w:lang w:eastAsia="es-ES"/>
              </w:rPr>
              <w:t xml:space="preserve">DESMAMANTES HEMBRA </w:t>
            </w:r>
          </w:p>
        </w:tc>
        <w:tc>
          <w:tcPr>
            <w:tcW w:w="1941" w:type="dxa"/>
            <w:tcBorders>
              <w:top w:val="nil"/>
              <w:left w:val="nil"/>
              <w:bottom w:val="single" w:sz="4" w:space="0" w:color="auto"/>
              <w:right w:val="single" w:sz="4" w:space="0" w:color="auto"/>
            </w:tcBorders>
            <w:shd w:val="clear" w:color="auto" w:fill="auto"/>
            <w:noWrap/>
            <w:vAlign w:val="center"/>
            <w:hideMark/>
          </w:tcPr>
          <w:p w14:paraId="5E2BF78D"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79</w:t>
            </w:r>
          </w:p>
        </w:tc>
        <w:tc>
          <w:tcPr>
            <w:tcW w:w="2234" w:type="dxa"/>
            <w:tcBorders>
              <w:top w:val="nil"/>
              <w:left w:val="nil"/>
              <w:bottom w:val="single" w:sz="4" w:space="0" w:color="auto"/>
              <w:right w:val="single" w:sz="4" w:space="0" w:color="auto"/>
            </w:tcBorders>
            <w:shd w:val="clear" w:color="auto" w:fill="auto"/>
            <w:noWrap/>
            <w:vAlign w:val="center"/>
            <w:hideMark/>
          </w:tcPr>
          <w:p w14:paraId="57C4BD2E"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1.645.024</w:t>
            </w:r>
          </w:p>
        </w:tc>
        <w:tc>
          <w:tcPr>
            <w:tcW w:w="2719" w:type="dxa"/>
            <w:tcBorders>
              <w:top w:val="nil"/>
              <w:left w:val="nil"/>
              <w:bottom w:val="single" w:sz="4" w:space="0" w:color="auto"/>
              <w:right w:val="single" w:sz="8" w:space="0" w:color="auto"/>
            </w:tcBorders>
            <w:shd w:val="clear" w:color="auto" w:fill="auto"/>
            <w:noWrap/>
            <w:vAlign w:val="center"/>
            <w:hideMark/>
          </w:tcPr>
          <w:p w14:paraId="319A6933"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129.956.905</w:t>
            </w:r>
          </w:p>
        </w:tc>
      </w:tr>
      <w:tr w:rsidR="00D7006E" w:rsidRPr="00D7006E" w14:paraId="3413386A"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43C30D2D" w14:textId="77777777" w:rsidR="00D7006E" w:rsidRPr="00D7006E" w:rsidRDefault="00D7006E" w:rsidP="00D7006E">
            <w:pPr>
              <w:suppressAutoHyphens w:val="0"/>
              <w:rPr>
                <w:rFonts w:ascii="Calibri" w:hAnsi="Calibri" w:cs="Calibri"/>
                <w:sz w:val="18"/>
                <w:szCs w:val="18"/>
                <w:lang w:eastAsia="es-ES"/>
              </w:rPr>
            </w:pPr>
            <w:r w:rsidRPr="00D7006E">
              <w:rPr>
                <w:rFonts w:ascii="Calibri" w:hAnsi="Calibri" w:cs="Calibri"/>
                <w:sz w:val="18"/>
                <w:szCs w:val="18"/>
                <w:lang w:eastAsia="es-ES"/>
              </w:rPr>
              <w:t xml:space="preserve">TERNEROS HEMBRAS </w:t>
            </w:r>
          </w:p>
        </w:tc>
        <w:tc>
          <w:tcPr>
            <w:tcW w:w="1941" w:type="dxa"/>
            <w:tcBorders>
              <w:top w:val="nil"/>
              <w:left w:val="nil"/>
              <w:bottom w:val="single" w:sz="4" w:space="0" w:color="auto"/>
              <w:right w:val="single" w:sz="4" w:space="0" w:color="auto"/>
            </w:tcBorders>
            <w:shd w:val="clear" w:color="auto" w:fill="auto"/>
            <w:noWrap/>
            <w:vAlign w:val="center"/>
            <w:hideMark/>
          </w:tcPr>
          <w:p w14:paraId="2CDD4DD1"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35</w:t>
            </w:r>
          </w:p>
        </w:tc>
        <w:tc>
          <w:tcPr>
            <w:tcW w:w="2234" w:type="dxa"/>
            <w:tcBorders>
              <w:top w:val="nil"/>
              <w:left w:val="nil"/>
              <w:bottom w:val="single" w:sz="4" w:space="0" w:color="auto"/>
              <w:right w:val="single" w:sz="4" w:space="0" w:color="auto"/>
            </w:tcBorders>
            <w:shd w:val="clear" w:color="auto" w:fill="auto"/>
            <w:noWrap/>
            <w:vAlign w:val="center"/>
            <w:hideMark/>
          </w:tcPr>
          <w:p w14:paraId="40FF15EE"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1.876.822</w:t>
            </w:r>
          </w:p>
        </w:tc>
        <w:tc>
          <w:tcPr>
            <w:tcW w:w="2719" w:type="dxa"/>
            <w:tcBorders>
              <w:top w:val="nil"/>
              <w:left w:val="nil"/>
              <w:bottom w:val="single" w:sz="4" w:space="0" w:color="auto"/>
              <w:right w:val="single" w:sz="8" w:space="0" w:color="auto"/>
            </w:tcBorders>
            <w:shd w:val="clear" w:color="auto" w:fill="auto"/>
            <w:noWrap/>
            <w:vAlign w:val="center"/>
            <w:hideMark/>
          </w:tcPr>
          <w:p w14:paraId="14F91E7C"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65.688.770</w:t>
            </w:r>
          </w:p>
        </w:tc>
      </w:tr>
      <w:tr w:rsidR="00D7006E" w:rsidRPr="00D7006E" w14:paraId="2316EEB6"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60680B47" w14:textId="77777777" w:rsidR="00D7006E" w:rsidRPr="00D7006E" w:rsidRDefault="00D7006E" w:rsidP="00D7006E">
            <w:pPr>
              <w:suppressAutoHyphens w:val="0"/>
              <w:rPr>
                <w:rFonts w:ascii="Calibri" w:hAnsi="Calibri" w:cs="Calibri"/>
                <w:sz w:val="18"/>
                <w:szCs w:val="18"/>
                <w:lang w:eastAsia="es-ES"/>
              </w:rPr>
            </w:pPr>
            <w:r w:rsidRPr="00D7006E">
              <w:rPr>
                <w:rFonts w:ascii="Calibri" w:hAnsi="Calibri" w:cs="Calibri"/>
                <w:sz w:val="18"/>
                <w:szCs w:val="18"/>
                <w:lang w:eastAsia="es-ES"/>
              </w:rPr>
              <w:t xml:space="preserve">TERNEROS MACHOS </w:t>
            </w:r>
          </w:p>
        </w:tc>
        <w:tc>
          <w:tcPr>
            <w:tcW w:w="1941" w:type="dxa"/>
            <w:tcBorders>
              <w:top w:val="nil"/>
              <w:left w:val="nil"/>
              <w:bottom w:val="single" w:sz="4" w:space="0" w:color="auto"/>
              <w:right w:val="single" w:sz="4" w:space="0" w:color="auto"/>
            </w:tcBorders>
            <w:shd w:val="clear" w:color="auto" w:fill="auto"/>
            <w:noWrap/>
            <w:vAlign w:val="center"/>
            <w:hideMark/>
          </w:tcPr>
          <w:p w14:paraId="12859BA8"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144</w:t>
            </w:r>
          </w:p>
        </w:tc>
        <w:tc>
          <w:tcPr>
            <w:tcW w:w="2234" w:type="dxa"/>
            <w:tcBorders>
              <w:top w:val="nil"/>
              <w:left w:val="nil"/>
              <w:bottom w:val="single" w:sz="4" w:space="0" w:color="auto"/>
              <w:right w:val="single" w:sz="4" w:space="0" w:color="auto"/>
            </w:tcBorders>
            <w:shd w:val="clear" w:color="auto" w:fill="auto"/>
            <w:noWrap/>
            <w:vAlign w:val="center"/>
            <w:hideMark/>
          </w:tcPr>
          <w:p w14:paraId="2AB12EFC"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1.876.824</w:t>
            </w:r>
          </w:p>
        </w:tc>
        <w:tc>
          <w:tcPr>
            <w:tcW w:w="2719" w:type="dxa"/>
            <w:tcBorders>
              <w:top w:val="nil"/>
              <w:left w:val="nil"/>
              <w:bottom w:val="single" w:sz="4" w:space="0" w:color="auto"/>
              <w:right w:val="single" w:sz="8" w:space="0" w:color="auto"/>
            </w:tcBorders>
            <w:shd w:val="clear" w:color="auto" w:fill="auto"/>
            <w:noWrap/>
            <w:vAlign w:val="center"/>
            <w:hideMark/>
          </w:tcPr>
          <w:p w14:paraId="6A6440CD"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270.262.656</w:t>
            </w:r>
          </w:p>
        </w:tc>
      </w:tr>
      <w:tr w:rsidR="00D7006E" w:rsidRPr="00D7006E" w14:paraId="0DB7567B"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41D087B8" w14:textId="77777777" w:rsidR="00D7006E" w:rsidRPr="00D7006E" w:rsidRDefault="00D7006E" w:rsidP="00D7006E">
            <w:pPr>
              <w:suppressAutoHyphens w:val="0"/>
              <w:rPr>
                <w:rFonts w:ascii="Calibri" w:hAnsi="Calibri" w:cs="Calibri"/>
                <w:sz w:val="18"/>
                <w:szCs w:val="18"/>
                <w:lang w:eastAsia="es-ES"/>
              </w:rPr>
            </w:pPr>
            <w:r w:rsidRPr="00D7006E">
              <w:rPr>
                <w:rFonts w:ascii="Calibri" w:hAnsi="Calibri" w:cs="Calibri"/>
                <w:sz w:val="18"/>
                <w:szCs w:val="18"/>
                <w:lang w:eastAsia="es-ES"/>
              </w:rPr>
              <w:t xml:space="preserve">CABRA </w:t>
            </w:r>
          </w:p>
        </w:tc>
        <w:tc>
          <w:tcPr>
            <w:tcW w:w="1941" w:type="dxa"/>
            <w:tcBorders>
              <w:top w:val="nil"/>
              <w:left w:val="nil"/>
              <w:bottom w:val="single" w:sz="4" w:space="0" w:color="auto"/>
              <w:right w:val="single" w:sz="4" w:space="0" w:color="auto"/>
            </w:tcBorders>
            <w:shd w:val="clear" w:color="auto" w:fill="auto"/>
            <w:noWrap/>
            <w:vAlign w:val="center"/>
            <w:hideMark/>
          </w:tcPr>
          <w:p w14:paraId="77F3823F"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5</w:t>
            </w:r>
          </w:p>
        </w:tc>
        <w:tc>
          <w:tcPr>
            <w:tcW w:w="2234" w:type="dxa"/>
            <w:tcBorders>
              <w:top w:val="nil"/>
              <w:left w:val="nil"/>
              <w:bottom w:val="single" w:sz="4" w:space="0" w:color="auto"/>
              <w:right w:val="single" w:sz="4" w:space="0" w:color="auto"/>
            </w:tcBorders>
            <w:shd w:val="clear" w:color="auto" w:fill="auto"/>
            <w:noWrap/>
            <w:vAlign w:val="center"/>
            <w:hideMark/>
          </w:tcPr>
          <w:p w14:paraId="53D89403"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320.000</w:t>
            </w:r>
          </w:p>
        </w:tc>
        <w:tc>
          <w:tcPr>
            <w:tcW w:w="2719" w:type="dxa"/>
            <w:tcBorders>
              <w:top w:val="nil"/>
              <w:left w:val="nil"/>
              <w:bottom w:val="single" w:sz="4" w:space="0" w:color="auto"/>
              <w:right w:val="single" w:sz="8" w:space="0" w:color="auto"/>
            </w:tcBorders>
            <w:shd w:val="clear" w:color="auto" w:fill="auto"/>
            <w:noWrap/>
            <w:vAlign w:val="center"/>
            <w:hideMark/>
          </w:tcPr>
          <w:p w14:paraId="36B30AEF"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1.600.000</w:t>
            </w:r>
          </w:p>
        </w:tc>
      </w:tr>
      <w:tr w:rsidR="00D7006E" w:rsidRPr="00D7006E" w14:paraId="7E3B0321"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4D7D767D" w14:textId="77777777" w:rsidR="00D7006E" w:rsidRPr="00D7006E" w:rsidRDefault="00D7006E" w:rsidP="00D7006E">
            <w:pPr>
              <w:suppressAutoHyphens w:val="0"/>
              <w:rPr>
                <w:rFonts w:ascii="Calibri" w:hAnsi="Calibri" w:cs="Calibri"/>
                <w:sz w:val="18"/>
                <w:szCs w:val="18"/>
                <w:lang w:eastAsia="es-ES"/>
              </w:rPr>
            </w:pPr>
            <w:r w:rsidRPr="00D7006E">
              <w:rPr>
                <w:rFonts w:ascii="Calibri" w:hAnsi="Calibri" w:cs="Calibri"/>
                <w:sz w:val="18"/>
                <w:szCs w:val="18"/>
                <w:lang w:eastAsia="es-ES"/>
              </w:rPr>
              <w:t xml:space="preserve">OVEJAS </w:t>
            </w:r>
          </w:p>
        </w:tc>
        <w:tc>
          <w:tcPr>
            <w:tcW w:w="1941" w:type="dxa"/>
            <w:tcBorders>
              <w:top w:val="nil"/>
              <w:left w:val="nil"/>
              <w:bottom w:val="single" w:sz="4" w:space="0" w:color="auto"/>
              <w:right w:val="single" w:sz="4" w:space="0" w:color="auto"/>
            </w:tcBorders>
            <w:shd w:val="clear" w:color="auto" w:fill="auto"/>
            <w:noWrap/>
            <w:vAlign w:val="center"/>
            <w:hideMark/>
          </w:tcPr>
          <w:p w14:paraId="61377007"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4</w:t>
            </w:r>
          </w:p>
        </w:tc>
        <w:tc>
          <w:tcPr>
            <w:tcW w:w="2234" w:type="dxa"/>
            <w:tcBorders>
              <w:top w:val="nil"/>
              <w:left w:val="nil"/>
              <w:bottom w:val="single" w:sz="4" w:space="0" w:color="auto"/>
              <w:right w:val="single" w:sz="4" w:space="0" w:color="auto"/>
            </w:tcBorders>
            <w:shd w:val="clear" w:color="auto" w:fill="auto"/>
            <w:noWrap/>
            <w:vAlign w:val="center"/>
            <w:hideMark/>
          </w:tcPr>
          <w:p w14:paraId="26D1957C"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360.000</w:t>
            </w:r>
          </w:p>
        </w:tc>
        <w:tc>
          <w:tcPr>
            <w:tcW w:w="2719" w:type="dxa"/>
            <w:tcBorders>
              <w:top w:val="nil"/>
              <w:left w:val="nil"/>
              <w:bottom w:val="single" w:sz="4" w:space="0" w:color="auto"/>
              <w:right w:val="single" w:sz="8" w:space="0" w:color="auto"/>
            </w:tcBorders>
            <w:shd w:val="clear" w:color="auto" w:fill="auto"/>
            <w:noWrap/>
            <w:vAlign w:val="center"/>
            <w:hideMark/>
          </w:tcPr>
          <w:p w14:paraId="516080D3" w14:textId="77777777" w:rsidR="00D7006E" w:rsidRPr="00D7006E" w:rsidRDefault="00D7006E" w:rsidP="00D7006E">
            <w:pPr>
              <w:suppressAutoHyphens w:val="0"/>
              <w:jc w:val="right"/>
              <w:rPr>
                <w:rFonts w:ascii="Calibri" w:hAnsi="Calibri" w:cs="Calibri"/>
                <w:sz w:val="18"/>
                <w:szCs w:val="18"/>
                <w:lang w:eastAsia="es-ES"/>
              </w:rPr>
            </w:pPr>
            <w:r w:rsidRPr="00D7006E">
              <w:rPr>
                <w:rFonts w:ascii="Calibri" w:hAnsi="Calibri" w:cs="Calibri"/>
                <w:sz w:val="18"/>
                <w:szCs w:val="18"/>
                <w:lang w:eastAsia="es-ES"/>
              </w:rPr>
              <w:t>1.440.000</w:t>
            </w:r>
          </w:p>
        </w:tc>
      </w:tr>
      <w:tr w:rsidR="00D7006E" w:rsidRPr="00D7006E" w14:paraId="14CDBD60" w14:textId="77777777" w:rsidTr="00DF0CB6">
        <w:trPr>
          <w:gridAfter w:val="1"/>
          <w:wAfter w:w="15" w:type="dxa"/>
          <w:trHeight w:val="260"/>
        </w:trPr>
        <w:tc>
          <w:tcPr>
            <w:tcW w:w="2154" w:type="dxa"/>
            <w:tcBorders>
              <w:top w:val="nil"/>
              <w:left w:val="single" w:sz="8" w:space="0" w:color="auto"/>
              <w:bottom w:val="single" w:sz="4" w:space="0" w:color="auto"/>
              <w:right w:val="single" w:sz="4" w:space="0" w:color="auto"/>
            </w:tcBorders>
            <w:shd w:val="clear" w:color="auto" w:fill="auto"/>
            <w:noWrap/>
            <w:vAlign w:val="center"/>
            <w:hideMark/>
          </w:tcPr>
          <w:p w14:paraId="38F3F915" w14:textId="77777777" w:rsidR="00D7006E" w:rsidRPr="00D7006E" w:rsidRDefault="00D7006E" w:rsidP="00D7006E">
            <w:pPr>
              <w:suppressAutoHyphens w:val="0"/>
              <w:rPr>
                <w:rFonts w:ascii="Calibri" w:hAnsi="Calibri" w:cs="Calibri"/>
                <w:color w:val="000000"/>
                <w:sz w:val="18"/>
                <w:szCs w:val="18"/>
                <w:lang w:eastAsia="es-ES"/>
              </w:rPr>
            </w:pPr>
            <w:r w:rsidRPr="00D7006E">
              <w:rPr>
                <w:rFonts w:ascii="Calibri" w:hAnsi="Calibri" w:cs="Calibri"/>
                <w:color w:val="000000"/>
                <w:sz w:val="18"/>
                <w:szCs w:val="18"/>
                <w:lang w:eastAsia="es-ES"/>
              </w:rPr>
              <w:t xml:space="preserve">                                             - </w:t>
            </w:r>
          </w:p>
        </w:tc>
        <w:tc>
          <w:tcPr>
            <w:tcW w:w="1941" w:type="dxa"/>
            <w:tcBorders>
              <w:top w:val="nil"/>
              <w:left w:val="nil"/>
              <w:bottom w:val="single" w:sz="4" w:space="0" w:color="auto"/>
              <w:right w:val="single" w:sz="4" w:space="0" w:color="auto"/>
            </w:tcBorders>
            <w:shd w:val="clear" w:color="auto" w:fill="auto"/>
            <w:noWrap/>
            <w:vAlign w:val="center"/>
            <w:hideMark/>
          </w:tcPr>
          <w:p w14:paraId="02A76A48" w14:textId="77777777" w:rsidR="00D7006E" w:rsidRPr="00D7006E" w:rsidRDefault="00D7006E" w:rsidP="00D7006E">
            <w:pPr>
              <w:suppressAutoHyphens w:val="0"/>
              <w:rPr>
                <w:rFonts w:ascii="Calibri" w:hAnsi="Calibri" w:cs="Calibri"/>
                <w:color w:val="000000"/>
                <w:sz w:val="18"/>
                <w:szCs w:val="18"/>
                <w:lang w:eastAsia="es-ES"/>
              </w:rPr>
            </w:pPr>
            <w:r w:rsidRPr="00D7006E">
              <w:rPr>
                <w:rFonts w:ascii="Calibri" w:hAnsi="Calibri" w:cs="Calibri"/>
                <w:color w:val="000000"/>
                <w:sz w:val="18"/>
                <w:szCs w:val="18"/>
                <w:lang w:eastAsia="es-ES"/>
              </w:rPr>
              <w:t xml:space="preserve">                                   665 </w:t>
            </w:r>
          </w:p>
        </w:tc>
        <w:tc>
          <w:tcPr>
            <w:tcW w:w="2234" w:type="dxa"/>
            <w:tcBorders>
              <w:top w:val="nil"/>
              <w:left w:val="nil"/>
              <w:bottom w:val="single" w:sz="4" w:space="0" w:color="auto"/>
              <w:right w:val="single" w:sz="4" w:space="0" w:color="auto"/>
            </w:tcBorders>
            <w:shd w:val="clear" w:color="auto" w:fill="auto"/>
            <w:noWrap/>
            <w:vAlign w:val="center"/>
            <w:hideMark/>
          </w:tcPr>
          <w:p w14:paraId="6BA502DA" w14:textId="77777777" w:rsidR="00D7006E" w:rsidRPr="00D7006E" w:rsidRDefault="00D7006E" w:rsidP="00D7006E">
            <w:pPr>
              <w:suppressAutoHyphens w:val="0"/>
              <w:rPr>
                <w:rFonts w:ascii="Calibri" w:hAnsi="Calibri" w:cs="Calibri"/>
                <w:color w:val="000000"/>
                <w:sz w:val="18"/>
                <w:szCs w:val="18"/>
                <w:lang w:eastAsia="es-ES"/>
              </w:rPr>
            </w:pPr>
            <w:r w:rsidRPr="00D7006E">
              <w:rPr>
                <w:rFonts w:ascii="Calibri" w:hAnsi="Calibri" w:cs="Calibri"/>
                <w:color w:val="000000"/>
                <w:sz w:val="18"/>
                <w:szCs w:val="18"/>
                <w:lang w:eastAsia="es-ES"/>
              </w:rPr>
              <w:t xml:space="preserve">                                              - </w:t>
            </w:r>
          </w:p>
        </w:tc>
        <w:tc>
          <w:tcPr>
            <w:tcW w:w="2719" w:type="dxa"/>
            <w:tcBorders>
              <w:top w:val="nil"/>
              <w:left w:val="nil"/>
              <w:bottom w:val="single" w:sz="4" w:space="0" w:color="auto"/>
              <w:right w:val="single" w:sz="8" w:space="0" w:color="auto"/>
            </w:tcBorders>
            <w:shd w:val="clear" w:color="auto" w:fill="auto"/>
            <w:noWrap/>
            <w:vAlign w:val="center"/>
            <w:hideMark/>
          </w:tcPr>
          <w:p w14:paraId="346B55F7" w14:textId="77777777" w:rsidR="00D7006E" w:rsidRPr="00D7006E" w:rsidRDefault="00D7006E" w:rsidP="00D7006E">
            <w:pPr>
              <w:suppressAutoHyphens w:val="0"/>
              <w:rPr>
                <w:rFonts w:ascii="Calibri" w:hAnsi="Calibri" w:cs="Calibri"/>
                <w:b/>
                <w:bCs/>
                <w:color w:val="000000"/>
                <w:sz w:val="18"/>
                <w:szCs w:val="18"/>
                <w:lang w:eastAsia="es-ES"/>
              </w:rPr>
            </w:pPr>
            <w:r w:rsidRPr="00D7006E">
              <w:rPr>
                <w:rFonts w:ascii="Calibri" w:hAnsi="Calibri" w:cs="Calibri"/>
                <w:b/>
                <w:bCs/>
                <w:color w:val="000000"/>
                <w:sz w:val="18"/>
                <w:szCs w:val="18"/>
                <w:lang w:eastAsia="es-ES"/>
              </w:rPr>
              <w:t xml:space="preserve">                                    1.287.072.919 </w:t>
            </w:r>
          </w:p>
        </w:tc>
      </w:tr>
    </w:tbl>
    <w:p w14:paraId="7E9BC5CE" w14:textId="77777777" w:rsidR="00D7006E" w:rsidRDefault="00D7006E" w:rsidP="00D7006E">
      <w:pPr>
        <w:jc w:val="both"/>
        <w:rPr>
          <w:rFonts w:ascii="Calibri Light" w:hAnsi="Calibri Light"/>
          <w:szCs w:val="24"/>
        </w:rPr>
      </w:pPr>
    </w:p>
    <w:p w14:paraId="311482C3" w14:textId="28E64139" w:rsidR="00807696" w:rsidRDefault="004A62E9" w:rsidP="00D7006E">
      <w:pPr>
        <w:jc w:val="both"/>
        <w:rPr>
          <w:rFonts w:ascii="Calibri Light" w:hAnsi="Calibri Light" w:cs="Calibri Light"/>
          <w:szCs w:val="24"/>
        </w:rPr>
      </w:pPr>
      <w:r w:rsidRPr="00AF454A">
        <w:rPr>
          <w:rFonts w:ascii="Calibri Light" w:hAnsi="Calibri Light"/>
          <w:szCs w:val="24"/>
        </w:rPr>
        <w:t xml:space="preserve"> </w:t>
      </w:r>
      <w:r w:rsidR="00752554" w:rsidRPr="00312834">
        <w:rPr>
          <w:rFonts w:ascii="Calibri Light" w:hAnsi="Calibri Light" w:cs="Calibri Light"/>
          <w:szCs w:val="24"/>
        </w:rPr>
        <w:t xml:space="preserve">-Existencia de Ganado según </w:t>
      </w:r>
      <w:r w:rsidR="00752554" w:rsidRPr="00312834">
        <w:rPr>
          <w:rFonts w:ascii="Calibri Light" w:hAnsi="Calibri Light" w:cs="Calibri Light"/>
          <w:b/>
          <w:bCs/>
          <w:szCs w:val="24"/>
        </w:rPr>
        <w:t>SENACSA</w:t>
      </w:r>
      <w:r w:rsidR="00DF0CB6">
        <w:rPr>
          <w:rFonts w:ascii="Calibri Light" w:hAnsi="Calibri Light" w:cs="Calibri Light"/>
          <w:b/>
          <w:bCs/>
          <w:szCs w:val="24"/>
        </w:rPr>
        <w:t xml:space="preserve">, </w:t>
      </w:r>
      <w:r w:rsidR="00DF0CB6" w:rsidRPr="00DF0CB6">
        <w:rPr>
          <w:rFonts w:ascii="Calibri Light" w:hAnsi="Calibri Light" w:cs="Calibri Light"/>
          <w:szCs w:val="24"/>
        </w:rPr>
        <w:t>y valorizado según existencia en stock</w:t>
      </w:r>
      <w:r w:rsidR="00DF0CB6">
        <w:rPr>
          <w:rFonts w:ascii="Calibri Light" w:hAnsi="Calibri Light" w:cs="Calibri Light"/>
          <w:szCs w:val="24"/>
        </w:rPr>
        <w:t>.</w:t>
      </w:r>
    </w:p>
    <w:p w14:paraId="16995AA8" w14:textId="77777777" w:rsidR="00E96AAD" w:rsidRDefault="00E96AAD" w:rsidP="00E96AAD">
      <w:pPr>
        <w:jc w:val="both"/>
        <w:rPr>
          <w:rFonts w:ascii="Calibri Light" w:hAnsi="Calibri Light"/>
          <w:b/>
          <w:szCs w:val="24"/>
        </w:rPr>
      </w:pPr>
    </w:p>
    <w:p w14:paraId="5BD72794" w14:textId="55441CDF" w:rsidR="00752554" w:rsidRDefault="009C1763">
      <w:pPr>
        <w:jc w:val="both"/>
        <w:rPr>
          <w:rFonts w:ascii="Calibri Light" w:hAnsi="Calibri Light"/>
          <w:b/>
          <w:szCs w:val="24"/>
        </w:rPr>
      </w:pPr>
      <w:r>
        <w:rPr>
          <w:rFonts w:ascii="Calibri Light" w:hAnsi="Calibri Light"/>
          <w:b/>
          <w:szCs w:val="24"/>
        </w:rPr>
        <w:t>4.</w:t>
      </w:r>
      <w:r w:rsidR="00F679C2">
        <w:rPr>
          <w:rFonts w:ascii="Calibri Light" w:hAnsi="Calibri Light"/>
          <w:b/>
          <w:szCs w:val="24"/>
        </w:rPr>
        <w:t>5</w:t>
      </w:r>
      <w:r>
        <w:rPr>
          <w:rFonts w:ascii="Calibri Light" w:hAnsi="Calibri Light"/>
          <w:b/>
          <w:szCs w:val="24"/>
        </w:rPr>
        <w:t xml:space="preserve">. </w:t>
      </w:r>
      <w:r>
        <w:rPr>
          <w:rFonts w:ascii="Calibri Light" w:hAnsi="Calibri Light"/>
          <w:b/>
          <w:szCs w:val="24"/>
        </w:rPr>
        <w:tab/>
        <w:t>GASTOS PAGADOS POR ADELANTADO</w:t>
      </w:r>
    </w:p>
    <w:p w14:paraId="68164004" w14:textId="77777777" w:rsidR="006B0AAE" w:rsidRDefault="006B0AAE">
      <w:pPr>
        <w:jc w:val="both"/>
        <w:rPr>
          <w:rFonts w:ascii="Calibri Light" w:hAnsi="Calibri Light"/>
          <w:b/>
          <w:szCs w:val="24"/>
        </w:rPr>
      </w:pPr>
    </w:p>
    <w:p w14:paraId="38A2BED5" w14:textId="77777777" w:rsidR="006B0AAE" w:rsidRDefault="006B0AAE">
      <w:pPr>
        <w:jc w:val="both"/>
        <w:rPr>
          <w:rFonts w:ascii="Calibri Light" w:hAnsi="Calibri Light"/>
          <w:b/>
          <w:szCs w:val="24"/>
        </w:rPr>
      </w:pPr>
      <w:r w:rsidRPr="006B0AAE">
        <w:rPr>
          <w:rFonts w:ascii="Calibri Light" w:hAnsi="Calibri Light"/>
          <w:bCs/>
          <w:szCs w:val="24"/>
        </w:rPr>
        <w:t>Se reflejan los gastos futuros de la empresa</w:t>
      </w:r>
      <w:r>
        <w:rPr>
          <w:rFonts w:ascii="Calibri Light" w:hAnsi="Calibri Light"/>
          <w:b/>
          <w:szCs w:val="24"/>
        </w:rPr>
        <w:t>.</w:t>
      </w:r>
    </w:p>
    <w:p w14:paraId="567FC200" w14:textId="77777777" w:rsidR="009C1763" w:rsidRDefault="009C1763">
      <w:pPr>
        <w:jc w:val="both"/>
        <w:rPr>
          <w:rFonts w:ascii="Calibri Light" w:hAnsi="Calibri Light"/>
          <w:b/>
          <w:szCs w:val="24"/>
        </w:rPr>
      </w:pP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7"/>
        <w:gridCol w:w="1984"/>
        <w:gridCol w:w="1984"/>
      </w:tblGrid>
      <w:tr w:rsidR="00895060" w14:paraId="3D2B04C6" w14:textId="39A9B30F" w:rsidTr="00895060">
        <w:trPr>
          <w:trHeight w:val="284"/>
        </w:trPr>
        <w:tc>
          <w:tcPr>
            <w:tcW w:w="4957" w:type="dxa"/>
            <w:vMerge w:val="restart"/>
            <w:shd w:val="clear" w:color="auto" w:fill="auto"/>
            <w:noWrap/>
            <w:vAlign w:val="center"/>
          </w:tcPr>
          <w:p w14:paraId="7E4264EB" w14:textId="77777777" w:rsidR="00895060" w:rsidRDefault="00895060" w:rsidP="00895060">
            <w:pPr>
              <w:jc w:val="center"/>
              <w:rPr>
                <w:rFonts w:ascii="Calibri Light" w:hAnsi="Calibri Light"/>
                <w:b/>
                <w:bCs/>
                <w:sz w:val="20"/>
              </w:rPr>
            </w:pPr>
            <w:r>
              <w:rPr>
                <w:rFonts w:ascii="Calibri Light" w:hAnsi="Calibri Light"/>
                <w:b/>
                <w:bCs/>
                <w:sz w:val="20"/>
              </w:rPr>
              <w:t>CUENTAS</w:t>
            </w:r>
          </w:p>
        </w:tc>
        <w:tc>
          <w:tcPr>
            <w:tcW w:w="1984" w:type="dxa"/>
            <w:shd w:val="clear" w:color="auto" w:fill="auto"/>
            <w:noWrap/>
            <w:vAlign w:val="center"/>
          </w:tcPr>
          <w:p w14:paraId="66ED6AE7" w14:textId="24AD7E65" w:rsidR="00895060" w:rsidRPr="001914BF" w:rsidRDefault="00895060" w:rsidP="00895060">
            <w:pPr>
              <w:jc w:val="center"/>
              <w:rPr>
                <w:rFonts w:ascii="Calibri Light" w:hAnsi="Calibri Light"/>
                <w:b/>
                <w:bCs/>
                <w:sz w:val="20"/>
              </w:rPr>
            </w:pPr>
            <w:r w:rsidRPr="001914BF">
              <w:rPr>
                <w:rFonts w:ascii="Calibri Light" w:hAnsi="Calibri Light"/>
                <w:b/>
                <w:bCs/>
                <w:sz w:val="20"/>
              </w:rPr>
              <w:t>202</w:t>
            </w:r>
            <w:r>
              <w:rPr>
                <w:rFonts w:ascii="Calibri Light" w:hAnsi="Calibri Light"/>
                <w:b/>
                <w:bCs/>
                <w:sz w:val="20"/>
              </w:rPr>
              <w:t>4</w:t>
            </w:r>
          </w:p>
        </w:tc>
        <w:tc>
          <w:tcPr>
            <w:tcW w:w="1984" w:type="dxa"/>
            <w:vAlign w:val="center"/>
          </w:tcPr>
          <w:p w14:paraId="3E47181F" w14:textId="12AB77E4" w:rsidR="00895060" w:rsidRPr="001914BF" w:rsidRDefault="00895060" w:rsidP="00895060">
            <w:pPr>
              <w:jc w:val="center"/>
              <w:rPr>
                <w:rFonts w:ascii="Calibri Light" w:hAnsi="Calibri Light"/>
                <w:b/>
                <w:bCs/>
                <w:sz w:val="20"/>
              </w:rPr>
            </w:pPr>
            <w:r w:rsidRPr="001914BF">
              <w:rPr>
                <w:rFonts w:ascii="Calibri Light" w:hAnsi="Calibri Light"/>
                <w:b/>
                <w:bCs/>
                <w:sz w:val="20"/>
              </w:rPr>
              <w:t>2023</w:t>
            </w:r>
          </w:p>
        </w:tc>
      </w:tr>
      <w:tr w:rsidR="00895060" w14:paraId="72DBBA31" w14:textId="53BE72E4" w:rsidTr="00895060">
        <w:trPr>
          <w:trHeight w:val="284"/>
        </w:trPr>
        <w:tc>
          <w:tcPr>
            <w:tcW w:w="4957" w:type="dxa"/>
            <w:vMerge/>
            <w:shd w:val="clear" w:color="auto" w:fill="auto"/>
            <w:noWrap/>
            <w:vAlign w:val="center"/>
          </w:tcPr>
          <w:p w14:paraId="3662E623" w14:textId="77777777" w:rsidR="00895060" w:rsidRDefault="00895060" w:rsidP="00895060">
            <w:pPr>
              <w:jc w:val="center"/>
              <w:rPr>
                <w:rFonts w:ascii="Calibri Light" w:hAnsi="Calibri Light"/>
                <w:b/>
                <w:bCs/>
                <w:sz w:val="20"/>
              </w:rPr>
            </w:pPr>
          </w:p>
        </w:tc>
        <w:tc>
          <w:tcPr>
            <w:tcW w:w="3968" w:type="dxa"/>
            <w:gridSpan w:val="2"/>
            <w:vAlign w:val="center"/>
          </w:tcPr>
          <w:p w14:paraId="29ACB4B6" w14:textId="7C0C8EC9" w:rsidR="00895060" w:rsidRDefault="00895060" w:rsidP="00895060">
            <w:pPr>
              <w:jc w:val="center"/>
              <w:rPr>
                <w:rFonts w:ascii="Calibri Light" w:hAnsi="Calibri Light"/>
                <w:b/>
                <w:bCs/>
                <w:sz w:val="20"/>
              </w:rPr>
            </w:pPr>
            <w:r w:rsidRPr="001914BF">
              <w:rPr>
                <w:rFonts w:ascii="Calibri Light" w:hAnsi="Calibri Light"/>
                <w:b/>
                <w:bCs/>
                <w:sz w:val="20"/>
              </w:rPr>
              <w:t>Montos en G.</w:t>
            </w:r>
          </w:p>
        </w:tc>
      </w:tr>
      <w:tr w:rsidR="00895060" w:rsidRPr="009C1763" w14:paraId="0B1987AC" w14:textId="619D7EA2" w:rsidTr="00895060">
        <w:trPr>
          <w:trHeight w:val="284"/>
        </w:trPr>
        <w:tc>
          <w:tcPr>
            <w:tcW w:w="4957" w:type="dxa"/>
            <w:shd w:val="clear" w:color="auto" w:fill="auto"/>
            <w:noWrap/>
            <w:vAlign w:val="center"/>
          </w:tcPr>
          <w:p w14:paraId="7282EF52" w14:textId="77777777" w:rsidR="00895060" w:rsidRDefault="00895060" w:rsidP="00895060">
            <w:pPr>
              <w:rPr>
                <w:rFonts w:ascii="Calibri Light" w:hAnsi="Calibri Light"/>
                <w:bCs/>
                <w:sz w:val="20"/>
              </w:rPr>
            </w:pPr>
            <w:r w:rsidRPr="00F679C2">
              <w:rPr>
                <w:rFonts w:ascii="Calibri Light" w:hAnsi="Calibri Light"/>
                <w:b/>
                <w:sz w:val="20"/>
              </w:rPr>
              <w:t>GASTOS PAGADOS POR ADELANTADO</w:t>
            </w:r>
          </w:p>
        </w:tc>
        <w:tc>
          <w:tcPr>
            <w:tcW w:w="1984" w:type="dxa"/>
            <w:shd w:val="clear" w:color="auto" w:fill="auto"/>
            <w:noWrap/>
            <w:vAlign w:val="center"/>
          </w:tcPr>
          <w:p w14:paraId="16AD22B7" w14:textId="320E03B9" w:rsidR="00895060" w:rsidRPr="00F679C2" w:rsidRDefault="00895060" w:rsidP="00895060">
            <w:pPr>
              <w:jc w:val="right"/>
              <w:rPr>
                <w:rFonts w:ascii="Calibri Light" w:hAnsi="Calibri Light"/>
                <w:b/>
                <w:sz w:val="20"/>
              </w:rPr>
            </w:pPr>
            <w:r>
              <w:rPr>
                <w:rFonts w:ascii="Calibri Light" w:hAnsi="Calibri Light"/>
                <w:b/>
                <w:sz w:val="20"/>
              </w:rPr>
              <w:t>292.767.492</w:t>
            </w:r>
          </w:p>
        </w:tc>
        <w:tc>
          <w:tcPr>
            <w:tcW w:w="1984" w:type="dxa"/>
            <w:vAlign w:val="center"/>
          </w:tcPr>
          <w:p w14:paraId="721008DB" w14:textId="08CEA51E" w:rsidR="00895060" w:rsidRDefault="00895060" w:rsidP="00895060">
            <w:pPr>
              <w:jc w:val="right"/>
              <w:rPr>
                <w:rFonts w:ascii="Calibri Light" w:hAnsi="Calibri Light"/>
                <w:b/>
                <w:sz w:val="20"/>
              </w:rPr>
            </w:pPr>
            <w:r w:rsidRPr="00F679C2">
              <w:rPr>
                <w:rFonts w:ascii="Calibri Light" w:hAnsi="Calibri Light"/>
                <w:b/>
                <w:sz w:val="20"/>
              </w:rPr>
              <w:t>367.921.599</w:t>
            </w:r>
          </w:p>
        </w:tc>
      </w:tr>
      <w:tr w:rsidR="00895060" w:rsidRPr="009C1763" w14:paraId="5E4C6751" w14:textId="221CF924" w:rsidTr="00895060">
        <w:trPr>
          <w:trHeight w:val="284"/>
        </w:trPr>
        <w:tc>
          <w:tcPr>
            <w:tcW w:w="4957" w:type="dxa"/>
            <w:shd w:val="clear" w:color="auto" w:fill="auto"/>
            <w:noWrap/>
            <w:vAlign w:val="center"/>
          </w:tcPr>
          <w:p w14:paraId="6D768602" w14:textId="77777777" w:rsidR="00895060" w:rsidRPr="00F679C2" w:rsidRDefault="00895060" w:rsidP="00895060">
            <w:pPr>
              <w:rPr>
                <w:rFonts w:ascii="Calibri Light" w:hAnsi="Calibri Light"/>
                <w:bCs/>
                <w:sz w:val="20"/>
              </w:rPr>
            </w:pPr>
            <w:r>
              <w:rPr>
                <w:rFonts w:ascii="Calibri Light" w:hAnsi="Calibri Light"/>
                <w:bCs/>
                <w:sz w:val="20"/>
              </w:rPr>
              <w:t xml:space="preserve">SEGUROS A DEVENGAR </w:t>
            </w:r>
          </w:p>
        </w:tc>
        <w:tc>
          <w:tcPr>
            <w:tcW w:w="1984" w:type="dxa"/>
            <w:shd w:val="clear" w:color="auto" w:fill="auto"/>
            <w:noWrap/>
            <w:vAlign w:val="center"/>
          </w:tcPr>
          <w:p w14:paraId="51705A7E" w14:textId="17296AF9" w:rsidR="00895060" w:rsidRPr="00F679C2" w:rsidRDefault="00895060" w:rsidP="00895060">
            <w:pPr>
              <w:jc w:val="right"/>
              <w:rPr>
                <w:rFonts w:ascii="Calibri Light" w:hAnsi="Calibri Light"/>
                <w:bCs/>
                <w:sz w:val="20"/>
              </w:rPr>
            </w:pPr>
            <w:r>
              <w:rPr>
                <w:rFonts w:ascii="Calibri Light" w:hAnsi="Calibri Light"/>
                <w:bCs/>
                <w:sz w:val="20"/>
              </w:rPr>
              <w:t>292.767.492</w:t>
            </w:r>
          </w:p>
        </w:tc>
        <w:tc>
          <w:tcPr>
            <w:tcW w:w="1984" w:type="dxa"/>
            <w:vAlign w:val="center"/>
          </w:tcPr>
          <w:p w14:paraId="4C8EA156" w14:textId="7AA1192E" w:rsidR="00895060" w:rsidRDefault="00895060" w:rsidP="00895060">
            <w:pPr>
              <w:jc w:val="right"/>
              <w:rPr>
                <w:rFonts w:ascii="Calibri Light" w:hAnsi="Calibri Light"/>
                <w:bCs/>
                <w:sz w:val="20"/>
              </w:rPr>
            </w:pPr>
            <w:r w:rsidRPr="00F679C2">
              <w:rPr>
                <w:rFonts w:ascii="Calibri Light" w:hAnsi="Calibri Light"/>
                <w:bCs/>
                <w:sz w:val="20"/>
              </w:rPr>
              <w:t>272.641.599</w:t>
            </w:r>
          </w:p>
        </w:tc>
      </w:tr>
      <w:tr w:rsidR="00895060" w:rsidRPr="009C1763" w14:paraId="6A2D4BE0" w14:textId="4BD2BA80" w:rsidTr="00895060">
        <w:trPr>
          <w:trHeight w:val="284"/>
        </w:trPr>
        <w:tc>
          <w:tcPr>
            <w:tcW w:w="4957" w:type="dxa"/>
            <w:shd w:val="clear" w:color="auto" w:fill="auto"/>
            <w:noWrap/>
            <w:vAlign w:val="center"/>
          </w:tcPr>
          <w:p w14:paraId="34247C92" w14:textId="77777777" w:rsidR="00895060" w:rsidRPr="00F679C2" w:rsidRDefault="00895060" w:rsidP="00895060">
            <w:pPr>
              <w:rPr>
                <w:rFonts w:ascii="Calibri Light" w:hAnsi="Calibri Light"/>
                <w:bCs/>
                <w:sz w:val="20"/>
              </w:rPr>
            </w:pPr>
            <w:r>
              <w:rPr>
                <w:rFonts w:ascii="Calibri Light" w:hAnsi="Calibri Light"/>
                <w:bCs/>
                <w:sz w:val="20"/>
              </w:rPr>
              <w:t>ANTICIPO A PROVEEDORES -LICIT. PETROPAR Nº 344/23</w:t>
            </w:r>
          </w:p>
        </w:tc>
        <w:tc>
          <w:tcPr>
            <w:tcW w:w="1984" w:type="dxa"/>
            <w:shd w:val="clear" w:color="auto" w:fill="auto"/>
            <w:noWrap/>
            <w:vAlign w:val="center"/>
          </w:tcPr>
          <w:p w14:paraId="02AAB6A3" w14:textId="77777777" w:rsidR="00895060" w:rsidRPr="00F679C2" w:rsidRDefault="00895060" w:rsidP="00895060">
            <w:pPr>
              <w:jc w:val="right"/>
              <w:rPr>
                <w:rFonts w:ascii="Calibri Light" w:hAnsi="Calibri Light"/>
                <w:bCs/>
                <w:sz w:val="20"/>
              </w:rPr>
            </w:pPr>
            <w:r w:rsidRPr="00F679C2">
              <w:rPr>
                <w:rFonts w:ascii="Calibri Light" w:hAnsi="Calibri Light"/>
                <w:bCs/>
                <w:sz w:val="20"/>
              </w:rPr>
              <w:t>0</w:t>
            </w:r>
          </w:p>
        </w:tc>
        <w:tc>
          <w:tcPr>
            <w:tcW w:w="1984" w:type="dxa"/>
            <w:vAlign w:val="center"/>
          </w:tcPr>
          <w:p w14:paraId="6E49A4E7" w14:textId="114FFD23" w:rsidR="00895060" w:rsidRPr="00F679C2" w:rsidRDefault="00895060" w:rsidP="00895060">
            <w:pPr>
              <w:jc w:val="right"/>
              <w:rPr>
                <w:rFonts w:ascii="Calibri Light" w:hAnsi="Calibri Light"/>
                <w:bCs/>
                <w:sz w:val="20"/>
              </w:rPr>
            </w:pPr>
            <w:r w:rsidRPr="00F679C2">
              <w:rPr>
                <w:rFonts w:ascii="Calibri Light" w:hAnsi="Calibri Light"/>
                <w:bCs/>
                <w:sz w:val="20"/>
              </w:rPr>
              <w:t xml:space="preserve">95.280.000 </w:t>
            </w:r>
          </w:p>
        </w:tc>
      </w:tr>
    </w:tbl>
    <w:p w14:paraId="66C4C736" w14:textId="77777777" w:rsidR="00F679C2" w:rsidRDefault="00F679C2" w:rsidP="00F679C2">
      <w:pPr>
        <w:rPr>
          <w:rFonts w:ascii="Calibri Light" w:hAnsi="Calibri Light"/>
          <w:szCs w:val="24"/>
        </w:rPr>
      </w:pPr>
    </w:p>
    <w:p w14:paraId="261B569C" w14:textId="0AF04FFA" w:rsidR="00F679C2" w:rsidRPr="000E53F7" w:rsidRDefault="00F679C2" w:rsidP="00060403">
      <w:pPr>
        <w:numPr>
          <w:ilvl w:val="0"/>
          <w:numId w:val="13"/>
        </w:numPr>
        <w:jc w:val="both"/>
        <w:rPr>
          <w:rFonts w:ascii="Calibri Light" w:hAnsi="Calibri Light" w:cs="Calibri Light"/>
          <w:b/>
          <w:bCs/>
          <w:szCs w:val="24"/>
          <w:lang w:eastAsia="es-ES" w:bidi="es-ES"/>
        </w:rPr>
      </w:pPr>
      <w:r w:rsidRPr="000E53F7">
        <w:rPr>
          <w:rFonts w:ascii="Calibri Light" w:hAnsi="Calibri Light"/>
          <w:b/>
          <w:szCs w:val="24"/>
        </w:rPr>
        <w:t xml:space="preserve">SEGUROS A DEVENGAR, </w:t>
      </w:r>
      <w:r w:rsidRPr="000E53F7">
        <w:rPr>
          <w:rFonts w:ascii="Calibri Light" w:hAnsi="Calibri Light" w:cs="Calibri Light"/>
          <w:szCs w:val="24"/>
        </w:rPr>
        <w:t>La cuenta Seguros a Devengar corresponde a la cobertura del seguro de Garantía de fiel Cumplimiento</w:t>
      </w:r>
      <w:r w:rsidR="00F22735">
        <w:rPr>
          <w:rFonts w:ascii="Calibri Light" w:hAnsi="Calibri Light" w:cs="Calibri Light"/>
          <w:szCs w:val="24"/>
        </w:rPr>
        <w:t xml:space="preserve"> de contrato,</w:t>
      </w:r>
      <w:r w:rsidRPr="000E53F7">
        <w:rPr>
          <w:rFonts w:ascii="Calibri Light" w:hAnsi="Calibri Light" w:cs="Calibri Light"/>
          <w:szCs w:val="24"/>
        </w:rPr>
        <w:t xml:space="preserve"> tomado en el proyecto General Santos</w:t>
      </w:r>
      <w:r w:rsidR="00F22735">
        <w:rPr>
          <w:rFonts w:ascii="Calibri Light" w:hAnsi="Calibri Light" w:cs="Calibri Light"/>
          <w:szCs w:val="24"/>
        </w:rPr>
        <w:t xml:space="preserve"> y Villa Morra.</w:t>
      </w:r>
    </w:p>
    <w:p w14:paraId="2B6928A8" w14:textId="77777777" w:rsidR="00F679C2" w:rsidRDefault="00F679C2" w:rsidP="00F679C2">
      <w:pPr>
        <w:rPr>
          <w:rFonts w:ascii="Calibri Light" w:hAnsi="Calibri Light" w:cs="Calibri Light"/>
          <w:sz w:val="22"/>
          <w:szCs w:val="18"/>
        </w:rPr>
      </w:pPr>
    </w:p>
    <w:p w14:paraId="11435B5A" w14:textId="77777777" w:rsidR="00D200EA" w:rsidRDefault="00D200EA">
      <w:pPr>
        <w:jc w:val="both"/>
        <w:rPr>
          <w:rFonts w:ascii="Calibri Light" w:hAnsi="Calibri Light"/>
          <w:szCs w:val="24"/>
        </w:rPr>
      </w:pPr>
    </w:p>
    <w:p w14:paraId="60143966" w14:textId="79C62C8B" w:rsidR="00D200EA" w:rsidRDefault="00D200EA" w:rsidP="00731396">
      <w:pPr>
        <w:suppressAutoHyphens w:val="0"/>
        <w:rPr>
          <w:rFonts w:ascii="Calibri Light" w:hAnsi="Calibri Light"/>
          <w:b/>
          <w:szCs w:val="24"/>
        </w:rPr>
      </w:pPr>
      <w:r>
        <w:rPr>
          <w:rFonts w:ascii="Calibri Light" w:hAnsi="Calibri Light"/>
          <w:b/>
          <w:szCs w:val="24"/>
        </w:rPr>
        <w:t>4.</w:t>
      </w:r>
      <w:r w:rsidR="008132DD">
        <w:rPr>
          <w:rFonts w:ascii="Calibri Light" w:hAnsi="Calibri Light"/>
          <w:b/>
          <w:szCs w:val="24"/>
        </w:rPr>
        <w:t>6</w:t>
      </w:r>
      <w:r>
        <w:rPr>
          <w:rFonts w:ascii="Calibri Light" w:hAnsi="Calibri Light"/>
          <w:b/>
          <w:szCs w:val="24"/>
        </w:rPr>
        <w:t xml:space="preserve">. </w:t>
      </w:r>
      <w:r>
        <w:rPr>
          <w:rFonts w:ascii="Calibri Light" w:hAnsi="Calibri Light"/>
          <w:b/>
          <w:szCs w:val="24"/>
        </w:rPr>
        <w:tab/>
        <w:t>PROPIEDAD, PLANTA Y EQUIPO</w:t>
      </w:r>
    </w:p>
    <w:p w14:paraId="02EAF69E" w14:textId="77777777" w:rsidR="00D200EA" w:rsidRDefault="00D200EA">
      <w:pPr>
        <w:jc w:val="both"/>
        <w:rPr>
          <w:rFonts w:ascii="Calibri Light" w:hAnsi="Calibri Light"/>
          <w:szCs w:val="24"/>
        </w:rPr>
      </w:pPr>
      <w:r>
        <w:rPr>
          <w:rFonts w:ascii="Calibri Light" w:hAnsi="Calibri Light"/>
          <w:szCs w:val="24"/>
        </w:rPr>
        <w:t xml:space="preserve">El rubro corresponde al </w:t>
      </w:r>
      <w:r w:rsidRPr="003D1829">
        <w:rPr>
          <w:rFonts w:ascii="Calibri Light" w:hAnsi="Calibri Light"/>
          <w:szCs w:val="24"/>
        </w:rPr>
        <w:t>1</w:t>
      </w:r>
      <w:r w:rsidR="003D1829" w:rsidRPr="003D1829">
        <w:rPr>
          <w:rFonts w:ascii="Calibri Light" w:hAnsi="Calibri Light"/>
          <w:szCs w:val="24"/>
        </w:rPr>
        <w:t>0</w:t>
      </w:r>
      <w:r w:rsidRPr="003D1829">
        <w:rPr>
          <w:rFonts w:ascii="Calibri Light" w:hAnsi="Calibri Light"/>
          <w:szCs w:val="24"/>
        </w:rPr>
        <w:t>%</w:t>
      </w:r>
      <w:r>
        <w:rPr>
          <w:rFonts w:ascii="Calibri Light" w:hAnsi="Calibri Light"/>
          <w:szCs w:val="24"/>
        </w:rPr>
        <w:t xml:space="preserve"> del total del Activo, el cual está compuesto de la siguiente manera:</w:t>
      </w:r>
    </w:p>
    <w:p w14:paraId="0B03C8D8" w14:textId="77777777" w:rsidR="00D200EA" w:rsidRDefault="00D200EA">
      <w:pPr>
        <w:jc w:val="both"/>
        <w:rPr>
          <w:rFonts w:ascii="Calibri Light" w:hAnsi="Calibri Light"/>
          <w:szCs w:val="24"/>
        </w:rPr>
      </w:pPr>
    </w:p>
    <w:tbl>
      <w:tblPr>
        <w:tblW w:w="9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4"/>
        <w:gridCol w:w="2348"/>
        <w:gridCol w:w="2348"/>
      </w:tblGrid>
      <w:tr w:rsidR="00895060" w14:paraId="0E67B2DF" w14:textId="18188F8E" w:rsidTr="00895060">
        <w:trPr>
          <w:trHeight w:val="301"/>
        </w:trPr>
        <w:tc>
          <w:tcPr>
            <w:tcW w:w="4414" w:type="dxa"/>
            <w:vMerge w:val="restart"/>
            <w:shd w:val="clear" w:color="auto" w:fill="auto"/>
            <w:noWrap/>
            <w:vAlign w:val="center"/>
            <w:hideMark/>
          </w:tcPr>
          <w:p w14:paraId="2B3CB7DA" w14:textId="77777777" w:rsidR="00895060" w:rsidRDefault="00895060" w:rsidP="00895060">
            <w:pPr>
              <w:jc w:val="center"/>
              <w:rPr>
                <w:rFonts w:ascii="Calibri Light" w:hAnsi="Calibri Light"/>
                <w:b/>
                <w:bCs/>
                <w:sz w:val="20"/>
              </w:rPr>
            </w:pPr>
            <w:r>
              <w:rPr>
                <w:rFonts w:ascii="Calibri Light" w:hAnsi="Calibri Light"/>
                <w:b/>
                <w:bCs/>
                <w:sz w:val="20"/>
              </w:rPr>
              <w:t>CUENTAS</w:t>
            </w:r>
          </w:p>
        </w:tc>
        <w:tc>
          <w:tcPr>
            <w:tcW w:w="2348" w:type="dxa"/>
            <w:shd w:val="clear" w:color="auto" w:fill="auto"/>
            <w:noWrap/>
            <w:vAlign w:val="center"/>
            <w:hideMark/>
          </w:tcPr>
          <w:p w14:paraId="0716BD45" w14:textId="08E4939F" w:rsidR="00895060" w:rsidRDefault="00895060" w:rsidP="00895060">
            <w:pPr>
              <w:jc w:val="center"/>
              <w:rPr>
                <w:rFonts w:ascii="Calibri Light" w:hAnsi="Calibri Light"/>
                <w:b/>
                <w:bCs/>
                <w:sz w:val="20"/>
              </w:rPr>
            </w:pPr>
            <w:r>
              <w:rPr>
                <w:rFonts w:ascii="Calibri Light" w:hAnsi="Calibri Light"/>
                <w:b/>
                <w:bCs/>
                <w:sz w:val="20"/>
              </w:rPr>
              <w:t>2024</w:t>
            </w:r>
          </w:p>
        </w:tc>
        <w:tc>
          <w:tcPr>
            <w:tcW w:w="2348" w:type="dxa"/>
            <w:vAlign w:val="center"/>
          </w:tcPr>
          <w:p w14:paraId="014803B8" w14:textId="4020A9A2" w:rsidR="00895060" w:rsidRDefault="00895060" w:rsidP="00895060">
            <w:pPr>
              <w:jc w:val="center"/>
              <w:rPr>
                <w:rFonts w:ascii="Calibri Light" w:hAnsi="Calibri Light"/>
                <w:b/>
                <w:bCs/>
                <w:sz w:val="20"/>
              </w:rPr>
            </w:pPr>
            <w:r>
              <w:rPr>
                <w:rFonts w:ascii="Calibri Light" w:hAnsi="Calibri Light"/>
                <w:b/>
                <w:bCs/>
                <w:sz w:val="20"/>
              </w:rPr>
              <w:t>2023</w:t>
            </w:r>
          </w:p>
        </w:tc>
      </w:tr>
      <w:tr w:rsidR="00895060" w14:paraId="045A837E" w14:textId="42C3681C" w:rsidTr="00895060">
        <w:trPr>
          <w:trHeight w:val="301"/>
        </w:trPr>
        <w:tc>
          <w:tcPr>
            <w:tcW w:w="4414" w:type="dxa"/>
            <w:vMerge/>
            <w:shd w:val="clear" w:color="auto" w:fill="auto"/>
            <w:noWrap/>
            <w:vAlign w:val="center"/>
          </w:tcPr>
          <w:p w14:paraId="3B45CE55" w14:textId="77777777" w:rsidR="00895060" w:rsidRDefault="00895060" w:rsidP="00895060">
            <w:pPr>
              <w:jc w:val="center"/>
              <w:rPr>
                <w:rFonts w:ascii="Calibri Light" w:hAnsi="Calibri Light"/>
                <w:b/>
                <w:bCs/>
                <w:sz w:val="20"/>
              </w:rPr>
            </w:pPr>
          </w:p>
        </w:tc>
        <w:tc>
          <w:tcPr>
            <w:tcW w:w="4696" w:type="dxa"/>
            <w:gridSpan w:val="2"/>
            <w:shd w:val="clear" w:color="auto" w:fill="auto"/>
            <w:vAlign w:val="center"/>
          </w:tcPr>
          <w:p w14:paraId="5D7DD1D6" w14:textId="003CED3F" w:rsidR="00895060" w:rsidRDefault="00895060" w:rsidP="00895060">
            <w:pPr>
              <w:jc w:val="center"/>
              <w:rPr>
                <w:rFonts w:ascii="Calibri Light" w:hAnsi="Calibri Light"/>
                <w:b/>
                <w:bCs/>
                <w:sz w:val="20"/>
              </w:rPr>
            </w:pPr>
            <w:r>
              <w:rPr>
                <w:rFonts w:ascii="Calibri Light" w:hAnsi="Calibri Light"/>
                <w:b/>
                <w:bCs/>
                <w:sz w:val="20"/>
              </w:rPr>
              <w:t>Montos en G.</w:t>
            </w:r>
          </w:p>
        </w:tc>
      </w:tr>
      <w:tr w:rsidR="00895060" w14:paraId="6F6CE31A" w14:textId="3EE7F7FA" w:rsidTr="00895060">
        <w:trPr>
          <w:trHeight w:val="301"/>
        </w:trPr>
        <w:tc>
          <w:tcPr>
            <w:tcW w:w="4414" w:type="dxa"/>
            <w:shd w:val="clear" w:color="auto" w:fill="auto"/>
            <w:noWrap/>
            <w:vAlign w:val="center"/>
            <w:hideMark/>
          </w:tcPr>
          <w:p w14:paraId="1F733DDC" w14:textId="77777777" w:rsidR="00895060" w:rsidRPr="008132DD" w:rsidRDefault="00895060" w:rsidP="00895060">
            <w:pPr>
              <w:jc w:val="both"/>
              <w:rPr>
                <w:rFonts w:ascii="Calibri Light" w:hAnsi="Calibri Light"/>
                <w:b/>
                <w:sz w:val="20"/>
              </w:rPr>
            </w:pPr>
            <w:r w:rsidRPr="008132DD">
              <w:rPr>
                <w:rFonts w:ascii="Calibri Light" w:hAnsi="Calibri Light"/>
                <w:b/>
                <w:sz w:val="20"/>
              </w:rPr>
              <w:t>PROPIEDAD, PLANTA Y EQUIPO</w:t>
            </w:r>
          </w:p>
        </w:tc>
        <w:tc>
          <w:tcPr>
            <w:tcW w:w="2348" w:type="dxa"/>
            <w:shd w:val="clear" w:color="auto" w:fill="auto"/>
            <w:noWrap/>
            <w:vAlign w:val="center"/>
            <w:hideMark/>
          </w:tcPr>
          <w:p w14:paraId="0F5C9FD8" w14:textId="70564BBB" w:rsidR="00895060" w:rsidRPr="008132DD" w:rsidRDefault="00895060" w:rsidP="00895060">
            <w:pPr>
              <w:jc w:val="right"/>
              <w:rPr>
                <w:rFonts w:ascii="Calibri Light" w:hAnsi="Calibri Light"/>
                <w:b/>
                <w:sz w:val="20"/>
              </w:rPr>
            </w:pPr>
            <w:r w:rsidRPr="008132DD">
              <w:rPr>
                <w:rFonts w:ascii="Calibri Light" w:hAnsi="Calibri Light"/>
                <w:b/>
                <w:sz w:val="20"/>
              </w:rPr>
              <w:t>7</w:t>
            </w:r>
            <w:r>
              <w:rPr>
                <w:rFonts w:ascii="Calibri Light" w:hAnsi="Calibri Light"/>
                <w:b/>
                <w:sz w:val="20"/>
              </w:rPr>
              <w:t>.701.325.505</w:t>
            </w:r>
          </w:p>
        </w:tc>
        <w:tc>
          <w:tcPr>
            <w:tcW w:w="2348" w:type="dxa"/>
            <w:vAlign w:val="center"/>
          </w:tcPr>
          <w:p w14:paraId="6421079C" w14:textId="40188D1C" w:rsidR="00895060" w:rsidRPr="008132DD" w:rsidRDefault="00895060" w:rsidP="00895060">
            <w:pPr>
              <w:jc w:val="right"/>
              <w:rPr>
                <w:rFonts w:ascii="Calibri Light" w:hAnsi="Calibri Light"/>
                <w:b/>
                <w:sz w:val="20"/>
              </w:rPr>
            </w:pPr>
            <w:r w:rsidRPr="008132DD">
              <w:rPr>
                <w:rFonts w:ascii="Calibri Light" w:hAnsi="Calibri Light"/>
                <w:b/>
                <w:sz w:val="20"/>
              </w:rPr>
              <w:t>7.679.961.040</w:t>
            </w:r>
          </w:p>
        </w:tc>
      </w:tr>
      <w:tr w:rsidR="00895060" w14:paraId="7C20F0E5" w14:textId="622DEB0C" w:rsidTr="00895060">
        <w:trPr>
          <w:trHeight w:val="301"/>
        </w:trPr>
        <w:tc>
          <w:tcPr>
            <w:tcW w:w="4414" w:type="dxa"/>
            <w:shd w:val="clear" w:color="auto" w:fill="auto"/>
            <w:noWrap/>
            <w:vAlign w:val="center"/>
            <w:hideMark/>
          </w:tcPr>
          <w:p w14:paraId="3F516125" w14:textId="77777777" w:rsidR="00895060" w:rsidRDefault="00895060" w:rsidP="00895060">
            <w:pPr>
              <w:jc w:val="both"/>
              <w:rPr>
                <w:rFonts w:ascii="Calibri Light" w:hAnsi="Calibri Light"/>
                <w:sz w:val="20"/>
              </w:rPr>
            </w:pPr>
            <w:r>
              <w:rPr>
                <w:rFonts w:ascii="Calibri Light" w:hAnsi="Calibri Light"/>
                <w:sz w:val="20"/>
              </w:rPr>
              <w:t>INMUEBLES</w:t>
            </w:r>
          </w:p>
        </w:tc>
        <w:tc>
          <w:tcPr>
            <w:tcW w:w="2348" w:type="dxa"/>
            <w:shd w:val="clear" w:color="auto" w:fill="auto"/>
            <w:noWrap/>
            <w:vAlign w:val="center"/>
            <w:hideMark/>
          </w:tcPr>
          <w:p w14:paraId="547A8A85" w14:textId="4221F6C8" w:rsidR="00895060" w:rsidRDefault="00895060" w:rsidP="00895060">
            <w:pPr>
              <w:jc w:val="right"/>
              <w:rPr>
                <w:rFonts w:ascii="Calibri Light" w:hAnsi="Calibri Light"/>
                <w:sz w:val="20"/>
              </w:rPr>
            </w:pPr>
            <w:r>
              <w:rPr>
                <w:rFonts w:ascii="Calibri Light" w:hAnsi="Calibri Light"/>
                <w:sz w:val="20"/>
              </w:rPr>
              <w:t>5.500.000.000</w:t>
            </w:r>
          </w:p>
        </w:tc>
        <w:tc>
          <w:tcPr>
            <w:tcW w:w="2348" w:type="dxa"/>
            <w:vAlign w:val="center"/>
          </w:tcPr>
          <w:p w14:paraId="169F2379" w14:textId="08EA3C2C" w:rsidR="00895060" w:rsidRDefault="00895060" w:rsidP="00895060">
            <w:pPr>
              <w:jc w:val="right"/>
              <w:rPr>
                <w:rFonts w:ascii="Calibri Light" w:hAnsi="Calibri Light"/>
                <w:sz w:val="20"/>
              </w:rPr>
            </w:pPr>
            <w:r>
              <w:rPr>
                <w:rFonts w:ascii="Calibri Light" w:hAnsi="Calibri Light"/>
                <w:sz w:val="20"/>
              </w:rPr>
              <w:t>5.500.000.000</w:t>
            </w:r>
          </w:p>
        </w:tc>
      </w:tr>
      <w:tr w:rsidR="00895060" w14:paraId="22F54891" w14:textId="722092F3" w:rsidTr="00895060">
        <w:trPr>
          <w:trHeight w:val="301"/>
        </w:trPr>
        <w:tc>
          <w:tcPr>
            <w:tcW w:w="4414" w:type="dxa"/>
            <w:shd w:val="clear" w:color="auto" w:fill="auto"/>
            <w:noWrap/>
            <w:vAlign w:val="center"/>
            <w:hideMark/>
          </w:tcPr>
          <w:p w14:paraId="16C68691" w14:textId="77777777" w:rsidR="00895060" w:rsidRDefault="00895060" w:rsidP="00895060">
            <w:pPr>
              <w:jc w:val="both"/>
              <w:rPr>
                <w:rFonts w:ascii="Calibri Light" w:hAnsi="Calibri Light"/>
                <w:sz w:val="20"/>
              </w:rPr>
            </w:pPr>
            <w:r>
              <w:rPr>
                <w:rFonts w:ascii="Calibri Light" w:hAnsi="Calibri Light"/>
                <w:sz w:val="20"/>
              </w:rPr>
              <w:t>RODADOS /TRANSPORTES</w:t>
            </w:r>
          </w:p>
        </w:tc>
        <w:tc>
          <w:tcPr>
            <w:tcW w:w="2348" w:type="dxa"/>
            <w:shd w:val="clear" w:color="auto" w:fill="auto"/>
            <w:noWrap/>
            <w:vAlign w:val="center"/>
            <w:hideMark/>
          </w:tcPr>
          <w:p w14:paraId="018D40A2" w14:textId="63B63215" w:rsidR="00895060" w:rsidRDefault="00895060" w:rsidP="00895060">
            <w:pPr>
              <w:jc w:val="right"/>
              <w:rPr>
                <w:rFonts w:ascii="Calibri Light" w:hAnsi="Calibri Light"/>
                <w:sz w:val="20"/>
              </w:rPr>
            </w:pPr>
            <w:r>
              <w:rPr>
                <w:rFonts w:ascii="Calibri Light" w:hAnsi="Calibri Light"/>
                <w:sz w:val="20"/>
              </w:rPr>
              <w:t>585.759.538</w:t>
            </w:r>
          </w:p>
        </w:tc>
        <w:tc>
          <w:tcPr>
            <w:tcW w:w="2348" w:type="dxa"/>
            <w:vAlign w:val="center"/>
          </w:tcPr>
          <w:p w14:paraId="66B264BE" w14:textId="1D132506" w:rsidR="00895060" w:rsidRDefault="00895060" w:rsidP="00895060">
            <w:pPr>
              <w:jc w:val="right"/>
              <w:rPr>
                <w:rFonts w:ascii="Calibri Light" w:hAnsi="Calibri Light"/>
                <w:sz w:val="20"/>
              </w:rPr>
            </w:pPr>
            <w:r>
              <w:rPr>
                <w:rFonts w:ascii="Calibri Light" w:hAnsi="Calibri Light"/>
                <w:sz w:val="20"/>
              </w:rPr>
              <w:t>585.459.538</w:t>
            </w:r>
          </w:p>
        </w:tc>
      </w:tr>
      <w:tr w:rsidR="00895060" w14:paraId="341A7F8A" w14:textId="64CFBF96" w:rsidTr="00895060">
        <w:trPr>
          <w:trHeight w:val="301"/>
        </w:trPr>
        <w:tc>
          <w:tcPr>
            <w:tcW w:w="4414" w:type="dxa"/>
            <w:shd w:val="clear" w:color="auto" w:fill="auto"/>
            <w:noWrap/>
            <w:vAlign w:val="center"/>
            <w:hideMark/>
          </w:tcPr>
          <w:p w14:paraId="36EDA19E" w14:textId="77777777" w:rsidR="00895060" w:rsidRDefault="00895060" w:rsidP="00895060">
            <w:pPr>
              <w:jc w:val="both"/>
              <w:rPr>
                <w:rFonts w:ascii="Calibri Light" w:hAnsi="Calibri Light"/>
                <w:sz w:val="20"/>
              </w:rPr>
            </w:pPr>
            <w:r>
              <w:rPr>
                <w:rFonts w:ascii="Calibri Light" w:hAnsi="Calibri Light"/>
                <w:sz w:val="20"/>
              </w:rPr>
              <w:t>MUEBLES, ÚTILES Y ENSERES</w:t>
            </w:r>
          </w:p>
        </w:tc>
        <w:tc>
          <w:tcPr>
            <w:tcW w:w="2348" w:type="dxa"/>
            <w:shd w:val="clear" w:color="auto" w:fill="auto"/>
            <w:noWrap/>
            <w:vAlign w:val="center"/>
            <w:hideMark/>
          </w:tcPr>
          <w:p w14:paraId="1221C1F5" w14:textId="3E6CA372" w:rsidR="00895060" w:rsidRDefault="00895060" w:rsidP="00895060">
            <w:pPr>
              <w:jc w:val="right"/>
              <w:rPr>
                <w:rFonts w:ascii="Calibri Light" w:hAnsi="Calibri Light"/>
                <w:sz w:val="20"/>
              </w:rPr>
            </w:pPr>
            <w:r>
              <w:rPr>
                <w:rFonts w:ascii="Calibri Light" w:hAnsi="Calibri Light"/>
                <w:sz w:val="20"/>
              </w:rPr>
              <w:t>68.444.073</w:t>
            </w:r>
          </w:p>
        </w:tc>
        <w:tc>
          <w:tcPr>
            <w:tcW w:w="2348" w:type="dxa"/>
            <w:vAlign w:val="center"/>
          </w:tcPr>
          <w:p w14:paraId="10F5D348" w14:textId="02802423" w:rsidR="00895060" w:rsidRDefault="00895060" w:rsidP="00895060">
            <w:pPr>
              <w:jc w:val="right"/>
              <w:rPr>
                <w:rFonts w:ascii="Calibri Light" w:hAnsi="Calibri Light"/>
                <w:sz w:val="20"/>
              </w:rPr>
            </w:pPr>
            <w:r>
              <w:rPr>
                <w:rFonts w:ascii="Calibri Light" w:hAnsi="Calibri Light"/>
                <w:sz w:val="20"/>
              </w:rPr>
              <w:t>39.530.437</w:t>
            </w:r>
          </w:p>
        </w:tc>
      </w:tr>
      <w:tr w:rsidR="00895060" w14:paraId="4CC919DF" w14:textId="41B73950" w:rsidTr="00895060">
        <w:trPr>
          <w:trHeight w:val="301"/>
        </w:trPr>
        <w:tc>
          <w:tcPr>
            <w:tcW w:w="4414" w:type="dxa"/>
            <w:shd w:val="clear" w:color="auto" w:fill="auto"/>
            <w:noWrap/>
            <w:vAlign w:val="center"/>
            <w:hideMark/>
          </w:tcPr>
          <w:p w14:paraId="779B9910" w14:textId="77777777" w:rsidR="00895060" w:rsidRDefault="00895060" w:rsidP="00895060">
            <w:pPr>
              <w:jc w:val="both"/>
              <w:rPr>
                <w:rFonts w:ascii="Calibri Light" w:hAnsi="Calibri Light"/>
                <w:sz w:val="20"/>
              </w:rPr>
            </w:pPr>
            <w:r>
              <w:rPr>
                <w:rFonts w:ascii="Calibri Light" w:hAnsi="Calibri Light"/>
                <w:sz w:val="20"/>
              </w:rPr>
              <w:t>MAQUINARIAS</w:t>
            </w:r>
          </w:p>
        </w:tc>
        <w:tc>
          <w:tcPr>
            <w:tcW w:w="2348" w:type="dxa"/>
            <w:shd w:val="clear" w:color="auto" w:fill="auto"/>
            <w:noWrap/>
            <w:vAlign w:val="center"/>
            <w:hideMark/>
          </w:tcPr>
          <w:p w14:paraId="2551C396" w14:textId="614642F7" w:rsidR="00895060" w:rsidRDefault="00895060" w:rsidP="00895060">
            <w:pPr>
              <w:jc w:val="right"/>
              <w:rPr>
                <w:rFonts w:ascii="Calibri Light" w:hAnsi="Calibri Light"/>
                <w:sz w:val="20"/>
              </w:rPr>
            </w:pPr>
            <w:r>
              <w:rPr>
                <w:rFonts w:ascii="Calibri Light" w:hAnsi="Calibri Light"/>
                <w:sz w:val="20"/>
              </w:rPr>
              <w:t>353.383.730</w:t>
            </w:r>
          </w:p>
        </w:tc>
        <w:tc>
          <w:tcPr>
            <w:tcW w:w="2348" w:type="dxa"/>
            <w:vAlign w:val="center"/>
          </w:tcPr>
          <w:p w14:paraId="2D1E88D5" w14:textId="08F6F4BC" w:rsidR="00895060" w:rsidRDefault="00895060" w:rsidP="00895060">
            <w:pPr>
              <w:jc w:val="right"/>
              <w:rPr>
                <w:rFonts w:ascii="Calibri Light" w:hAnsi="Calibri Light"/>
                <w:sz w:val="20"/>
              </w:rPr>
            </w:pPr>
            <w:r>
              <w:rPr>
                <w:rFonts w:ascii="Calibri Light" w:hAnsi="Calibri Light"/>
                <w:sz w:val="20"/>
              </w:rPr>
              <w:t>328.838.275</w:t>
            </w:r>
          </w:p>
        </w:tc>
      </w:tr>
      <w:tr w:rsidR="00895060" w14:paraId="45BBDD1E" w14:textId="077413E5" w:rsidTr="00895060">
        <w:trPr>
          <w:trHeight w:val="301"/>
        </w:trPr>
        <w:tc>
          <w:tcPr>
            <w:tcW w:w="4414" w:type="dxa"/>
            <w:shd w:val="clear" w:color="auto" w:fill="auto"/>
            <w:noWrap/>
            <w:vAlign w:val="center"/>
            <w:hideMark/>
          </w:tcPr>
          <w:p w14:paraId="59F26BAF" w14:textId="77777777" w:rsidR="00895060" w:rsidRDefault="00895060" w:rsidP="00895060">
            <w:pPr>
              <w:jc w:val="both"/>
              <w:rPr>
                <w:rFonts w:ascii="Calibri Light" w:hAnsi="Calibri Light"/>
                <w:sz w:val="20"/>
              </w:rPr>
            </w:pPr>
            <w:r>
              <w:rPr>
                <w:rFonts w:ascii="Calibri Light" w:hAnsi="Calibri Light"/>
                <w:sz w:val="20"/>
              </w:rPr>
              <w:t>EQUIPOS</w:t>
            </w:r>
          </w:p>
        </w:tc>
        <w:tc>
          <w:tcPr>
            <w:tcW w:w="2348" w:type="dxa"/>
            <w:shd w:val="clear" w:color="auto" w:fill="auto"/>
            <w:noWrap/>
            <w:vAlign w:val="center"/>
            <w:hideMark/>
          </w:tcPr>
          <w:p w14:paraId="328F7D04" w14:textId="59E830C5" w:rsidR="00895060" w:rsidRDefault="00895060" w:rsidP="00895060">
            <w:pPr>
              <w:jc w:val="right"/>
              <w:rPr>
                <w:rFonts w:ascii="Calibri Light" w:hAnsi="Calibri Light"/>
                <w:sz w:val="20"/>
              </w:rPr>
            </w:pPr>
            <w:r>
              <w:rPr>
                <w:rFonts w:ascii="Calibri Light" w:hAnsi="Calibri Light"/>
                <w:sz w:val="20"/>
              </w:rPr>
              <w:t>26.000.000</w:t>
            </w:r>
          </w:p>
        </w:tc>
        <w:tc>
          <w:tcPr>
            <w:tcW w:w="2348" w:type="dxa"/>
            <w:vAlign w:val="center"/>
          </w:tcPr>
          <w:p w14:paraId="0B2BFABB" w14:textId="0517959D" w:rsidR="00895060" w:rsidRDefault="00895060" w:rsidP="00895060">
            <w:pPr>
              <w:jc w:val="right"/>
              <w:rPr>
                <w:rFonts w:ascii="Calibri Light" w:hAnsi="Calibri Light"/>
                <w:sz w:val="20"/>
              </w:rPr>
            </w:pPr>
            <w:r>
              <w:rPr>
                <w:rFonts w:ascii="Calibri Light" w:hAnsi="Calibri Light"/>
                <w:sz w:val="20"/>
              </w:rPr>
              <w:t>22.500.000</w:t>
            </w:r>
          </w:p>
        </w:tc>
      </w:tr>
      <w:tr w:rsidR="00895060" w14:paraId="3C332F92" w14:textId="313E96CD" w:rsidTr="00895060">
        <w:trPr>
          <w:trHeight w:val="301"/>
        </w:trPr>
        <w:tc>
          <w:tcPr>
            <w:tcW w:w="4414" w:type="dxa"/>
            <w:shd w:val="clear" w:color="auto" w:fill="auto"/>
            <w:noWrap/>
            <w:vAlign w:val="center"/>
          </w:tcPr>
          <w:p w14:paraId="7BA7474B" w14:textId="28546296" w:rsidR="00895060" w:rsidRDefault="00895060" w:rsidP="00895060">
            <w:pPr>
              <w:jc w:val="both"/>
              <w:rPr>
                <w:rFonts w:ascii="Calibri Light" w:hAnsi="Calibri Light"/>
                <w:sz w:val="20"/>
              </w:rPr>
            </w:pPr>
            <w:r>
              <w:rPr>
                <w:rFonts w:ascii="Calibri Light" w:hAnsi="Calibri Light"/>
                <w:sz w:val="20"/>
              </w:rPr>
              <w:t>EQUIPOS DE INFORMÁTICA</w:t>
            </w:r>
          </w:p>
        </w:tc>
        <w:tc>
          <w:tcPr>
            <w:tcW w:w="2348" w:type="dxa"/>
            <w:shd w:val="clear" w:color="auto" w:fill="auto"/>
            <w:noWrap/>
            <w:vAlign w:val="center"/>
          </w:tcPr>
          <w:p w14:paraId="17E4B652" w14:textId="2AE9624B" w:rsidR="00895060" w:rsidRDefault="00895060" w:rsidP="00895060">
            <w:pPr>
              <w:jc w:val="right"/>
              <w:rPr>
                <w:rFonts w:ascii="Calibri Light" w:hAnsi="Calibri Light"/>
                <w:sz w:val="20"/>
              </w:rPr>
            </w:pPr>
            <w:r>
              <w:rPr>
                <w:rFonts w:ascii="Calibri Light" w:hAnsi="Calibri Light"/>
                <w:sz w:val="20"/>
              </w:rPr>
              <w:t>3.500.000</w:t>
            </w:r>
          </w:p>
        </w:tc>
        <w:tc>
          <w:tcPr>
            <w:tcW w:w="2348" w:type="dxa"/>
            <w:vAlign w:val="center"/>
          </w:tcPr>
          <w:p w14:paraId="492BF929" w14:textId="74D34CD0" w:rsidR="00895060" w:rsidRDefault="00895060" w:rsidP="00895060">
            <w:pPr>
              <w:jc w:val="right"/>
              <w:rPr>
                <w:rFonts w:ascii="Calibri Light" w:hAnsi="Calibri Light"/>
                <w:sz w:val="20"/>
              </w:rPr>
            </w:pPr>
            <w:r>
              <w:rPr>
                <w:rFonts w:ascii="Calibri Light" w:hAnsi="Calibri Light"/>
                <w:sz w:val="20"/>
              </w:rPr>
              <w:t>0</w:t>
            </w:r>
          </w:p>
        </w:tc>
      </w:tr>
      <w:tr w:rsidR="00895060" w14:paraId="0220775F" w14:textId="370266B2" w:rsidTr="00895060">
        <w:trPr>
          <w:trHeight w:val="301"/>
        </w:trPr>
        <w:tc>
          <w:tcPr>
            <w:tcW w:w="4414" w:type="dxa"/>
            <w:shd w:val="clear" w:color="auto" w:fill="auto"/>
            <w:noWrap/>
            <w:vAlign w:val="center"/>
            <w:hideMark/>
          </w:tcPr>
          <w:p w14:paraId="446CDA69" w14:textId="77777777" w:rsidR="00895060" w:rsidRDefault="00895060" w:rsidP="00895060">
            <w:pPr>
              <w:jc w:val="both"/>
              <w:rPr>
                <w:rFonts w:ascii="Calibri Light" w:hAnsi="Calibri Light"/>
                <w:sz w:val="20"/>
              </w:rPr>
            </w:pPr>
            <w:r>
              <w:rPr>
                <w:rFonts w:ascii="Calibri Light" w:hAnsi="Calibri Light"/>
                <w:sz w:val="20"/>
              </w:rPr>
              <w:t>MEJORAS EN PREDIO AJENO</w:t>
            </w:r>
          </w:p>
        </w:tc>
        <w:tc>
          <w:tcPr>
            <w:tcW w:w="2348" w:type="dxa"/>
            <w:shd w:val="clear" w:color="auto" w:fill="auto"/>
            <w:noWrap/>
            <w:vAlign w:val="center"/>
            <w:hideMark/>
          </w:tcPr>
          <w:p w14:paraId="6D80D2B6" w14:textId="1A6EFDD4" w:rsidR="00895060" w:rsidRDefault="00895060" w:rsidP="00895060">
            <w:pPr>
              <w:jc w:val="right"/>
              <w:rPr>
                <w:rFonts w:ascii="Calibri Light" w:hAnsi="Calibri Light"/>
                <w:sz w:val="20"/>
              </w:rPr>
            </w:pPr>
            <w:r>
              <w:rPr>
                <w:rFonts w:ascii="Calibri Light" w:hAnsi="Calibri Light"/>
                <w:sz w:val="20"/>
              </w:rPr>
              <w:t>1.900.000.000</w:t>
            </w:r>
          </w:p>
        </w:tc>
        <w:tc>
          <w:tcPr>
            <w:tcW w:w="2348" w:type="dxa"/>
            <w:vAlign w:val="center"/>
          </w:tcPr>
          <w:p w14:paraId="722A9B78" w14:textId="6936BFA0" w:rsidR="00895060" w:rsidRDefault="00895060" w:rsidP="00895060">
            <w:pPr>
              <w:jc w:val="right"/>
              <w:rPr>
                <w:rFonts w:ascii="Calibri Light" w:hAnsi="Calibri Light"/>
                <w:sz w:val="20"/>
              </w:rPr>
            </w:pPr>
            <w:r>
              <w:rPr>
                <w:rFonts w:ascii="Calibri Light" w:hAnsi="Calibri Light"/>
                <w:sz w:val="20"/>
              </w:rPr>
              <w:t>1.900.000.000</w:t>
            </w:r>
          </w:p>
        </w:tc>
      </w:tr>
      <w:tr w:rsidR="00895060" w14:paraId="450E1278" w14:textId="679B3E81" w:rsidTr="00895060">
        <w:trPr>
          <w:trHeight w:val="301"/>
        </w:trPr>
        <w:tc>
          <w:tcPr>
            <w:tcW w:w="4414" w:type="dxa"/>
            <w:shd w:val="clear" w:color="auto" w:fill="auto"/>
            <w:noWrap/>
            <w:vAlign w:val="center"/>
            <w:hideMark/>
          </w:tcPr>
          <w:p w14:paraId="329036AD" w14:textId="77777777" w:rsidR="00895060" w:rsidRDefault="00895060" w:rsidP="00895060">
            <w:pPr>
              <w:jc w:val="both"/>
              <w:rPr>
                <w:rFonts w:ascii="Calibri Light" w:hAnsi="Calibri Light"/>
                <w:sz w:val="20"/>
              </w:rPr>
            </w:pPr>
            <w:r>
              <w:rPr>
                <w:rFonts w:ascii="Calibri Light" w:hAnsi="Calibri Light"/>
                <w:sz w:val="20"/>
              </w:rPr>
              <w:t>(-) DEPRECIACIÓN ACUMULADA</w:t>
            </w:r>
          </w:p>
        </w:tc>
        <w:tc>
          <w:tcPr>
            <w:tcW w:w="2348" w:type="dxa"/>
            <w:shd w:val="clear" w:color="auto" w:fill="auto"/>
            <w:noWrap/>
            <w:vAlign w:val="center"/>
            <w:hideMark/>
          </w:tcPr>
          <w:p w14:paraId="2F6EB477" w14:textId="0D3D3615" w:rsidR="00895060" w:rsidRPr="00D74B22" w:rsidRDefault="00895060" w:rsidP="00895060">
            <w:pPr>
              <w:jc w:val="right"/>
              <w:rPr>
                <w:rFonts w:ascii="Calibri Light" w:hAnsi="Calibri Light"/>
                <w:b/>
                <w:bCs/>
                <w:color w:val="000000" w:themeColor="text1"/>
                <w:sz w:val="20"/>
              </w:rPr>
            </w:pPr>
            <w:r w:rsidRPr="00D74B22">
              <w:rPr>
                <w:rFonts w:ascii="Calibri Light" w:hAnsi="Calibri Light"/>
                <w:b/>
                <w:bCs/>
                <w:color w:val="000000" w:themeColor="text1"/>
                <w:sz w:val="20"/>
              </w:rPr>
              <w:t>-750.168.881</w:t>
            </w:r>
          </w:p>
        </w:tc>
        <w:tc>
          <w:tcPr>
            <w:tcW w:w="2348" w:type="dxa"/>
            <w:vAlign w:val="center"/>
          </w:tcPr>
          <w:p w14:paraId="49B9DB11" w14:textId="74623E01" w:rsidR="00895060" w:rsidRPr="00D74B22" w:rsidRDefault="00895060" w:rsidP="00895060">
            <w:pPr>
              <w:jc w:val="right"/>
              <w:rPr>
                <w:rFonts w:ascii="Calibri Light" w:hAnsi="Calibri Light"/>
                <w:b/>
                <w:bCs/>
                <w:color w:val="000000" w:themeColor="text1"/>
                <w:sz w:val="20"/>
              </w:rPr>
            </w:pPr>
            <w:r w:rsidRPr="00D74B22">
              <w:rPr>
                <w:rFonts w:ascii="Calibri Light" w:hAnsi="Calibri Light"/>
                <w:b/>
                <w:bCs/>
                <w:color w:val="000000" w:themeColor="text1"/>
                <w:sz w:val="20"/>
              </w:rPr>
              <w:t>-714.574.255</w:t>
            </w:r>
          </w:p>
        </w:tc>
      </w:tr>
    </w:tbl>
    <w:p w14:paraId="47E76C3F" w14:textId="77777777" w:rsidR="00D200EA" w:rsidRDefault="00D200EA">
      <w:pPr>
        <w:jc w:val="both"/>
        <w:rPr>
          <w:rFonts w:ascii="Calibri Light" w:hAnsi="Calibri Light"/>
          <w:szCs w:val="24"/>
        </w:rPr>
      </w:pPr>
    </w:p>
    <w:p w14:paraId="143080E2" w14:textId="77777777" w:rsidR="00D200EA" w:rsidRDefault="006B0AAE">
      <w:pPr>
        <w:jc w:val="both"/>
        <w:rPr>
          <w:rFonts w:ascii="Calibri Light" w:hAnsi="Calibri Light"/>
          <w:szCs w:val="24"/>
        </w:rPr>
      </w:pPr>
      <w:r>
        <w:rPr>
          <w:rFonts w:ascii="Calibri Light" w:hAnsi="Calibri Light" w:cs="Calibri Light"/>
        </w:rPr>
        <w:t>-</w:t>
      </w:r>
      <w:r w:rsidR="000E53F7">
        <w:rPr>
          <w:rFonts w:ascii="Calibri Light" w:hAnsi="Calibri Light" w:cs="Calibri Light"/>
        </w:rPr>
        <w:t xml:space="preserve"> </w:t>
      </w:r>
      <w:r w:rsidR="00441C8B">
        <w:rPr>
          <w:rFonts w:ascii="Calibri Light" w:hAnsi="Calibri Light" w:cs="Calibri Light"/>
        </w:rPr>
        <w:t xml:space="preserve">El </w:t>
      </w:r>
      <w:r w:rsidR="00441C8B" w:rsidRPr="006B0AAE">
        <w:rPr>
          <w:rFonts w:ascii="Calibri Light" w:hAnsi="Calibri Light" w:cs="Calibri Light"/>
          <w:b/>
          <w:bCs/>
        </w:rPr>
        <w:t>Activo Fijo</w:t>
      </w:r>
      <w:r w:rsidR="00441C8B">
        <w:rPr>
          <w:rFonts w:ascii="Calibri Light" w:hAnsi="Calibri Light" w:cs="Calibri Light"/>
        </w:rPr>
        <w:t xml:space="preserve"> tuvo un aumento por la adquisición de un Rodado de la Marca MIASSEY FERGUSON, Tipo: Tractor Agrícola, Año de fabricación: 2014. A través de un Contrato Privado firmado entre las partes</w:t>
      </w:r>
      <w:r w:rsidR="00D200EA">
        <w:rPr>
          <w:rFonts w:ascii="Calibri Light" w:hAnsi="Calibri Light"/>
          <w:szCs w:val="24"/>
        </w:rPr>
        <w:t>.</w:t>
      </w:r>
    </w:p>
    <w:p w14:paraId="23CD2955" w14:textId="77777777" w:rsidR="00441C8B" w:rsidRPr="00741024" w:rsidRDefault="00441C8B" w:rsidP="00441C8B">
      <w:pPr>
        <w:jc w:val="both"/>
        <w:rPr>
          <w:rFonts w:ascii="Calibri Light" w:hAnsi="Calibri Light" w:cs="Calibri Light"/>
        </w:rPr>
      </w:pPr>
      <w:r>
        <w:rPr>
          <w:rFonts w:ascii="Calibri Light" w:hAnsi="Calibri Light" w:cs="Calibri Light"/>
        </w:rPr>
        <w:t>*</w:t>
      </w:r>
      <w:r w:rsidRPr="00FE3E74">
        <w:rPr>
          <w:rFonts w:ascii="Calibri Light" w:hAnsi="Calibri Light" w:cs="Calibri Light"/>
          <w:b/>
          <w:bCs/>
        </w:rPr>
        <w:t>Adquisición de Maquinaria</w:t>
      </w:r>
      <w:r>
        <w:rPr>
          <w:rFonts w:ascii="Calibri Light" w:hAnsi="Calibri Light" w:cs="Calibri Light"/>
        </w:rPr>
        <w:t xml:space="preserve">, TIPO: Pala Cargadora, MARCA: TAIAN LUYUE, MODELO: JC45G, AÑO DE FABRICACION: 2022, Color: Amarillo, SERIE Nº 230144, CHASIS: 22782, OBSERVACION: OKM </w:t>
      </w:r>
    </w:p>
    <w:p w14:paraId="10B76372" w14:textId="77777777" w:rsidR="00441C8B" w:rsidRDefault="00441C8B">
      <w:pPr>
        <w:jc w:val="both"/>
        <w:rPr>
          <w:rFonts w:ascii="Calibri Light" w:hAnsi="Calibri Light"/>
          <w:szCs w:val="24"/>
        </w:rPr>
      </w:pPr>
      <w:r>
        <w:rPr>
          <w:rFonts w:ascii="Calibri Light" w:hAnsi="Calibri Light" w:cs="Calibri Light"/>
        </w:rPr>
        <w:t xml:space="preserve"> </w:t>
      </w:r>
      <w:r>
        <w:rPr>
          <w:rFonts w:ascii="Calibri Light" w:hAnsi="Calibri Light"/>
          <w:szCs w:val="24"/>
        </w:rPr>
        <w:t>Así mismo, se encuentran expresados según los parámetros establecidos para el valor residual obligatoria. Mientras que el revalúo será aplicable una vez que la inflación supere el 20% acumulado</w:t>
      </w:r>
    </w:p>
    <w:p w14:paraId="2BED21DA" w14:textId="77777777" w:rsidR="009F4460" w:rsidRDefault="009F4460">
      <w:pPr>
        <w:jc w:val="both"/>
        <w:rPr>
          <w:rFonts w:ascii="Calibri Light" w:hAnsi="Calibri Light"/>
          <w:szCs w:val="24"/>
        </w:rPr>
      </w:pPr>
    </w:p>
    <w:p w14:paraId="645D6662" w14:textId="67D42B3D" w:rsidR="008132DD" w:rsidRDefault="008132DD" w:rsidP="008132DD">
      <w:pPr>
        <w:jc w:val="both"/>
        <w:rPr>
          <w:rFonts w:ascii="Calibri Light" w:hAnsi="Calibri Light"/>
          <w:b/>
          <w:szCs w:val="24"/>
        </w:rPr>
      </w:pPr>
      <w:r>
        <w:rPr>
          <w:rFonts w:ascii="Calibri Light" w:hAnsi="Calibri Light"/>
          <w:b/>
          <w:szCs w:val="24"/>
        </w:rPr>
        <w:lastRenderedPageBreak/>
        <w:t>4.</w:t>
      </w:r>
      <w:r w:rsidR="009F4460">
        <w:rPr>
          <w:rFonts w:ascii="Calibri Light" w:hAnsi="Calibri Light"/>
          <w:b/>
          <w:szCs w:val="24"/>
        </w:rPr>
        <w:t>7</w:t>
      </w:r>
      <w:r>
        <w:rPr>
          <w:rFonts w:ascii="Calibri Light" w:hAnsi="Calibri Light"/>
          <w:b/>
          <w:szCs w:val="24"/>
        </w:rPr>
        <w:t xml:space="preserve">. </w:t>
      </w:r>
      <w:r>
        <w:rPr>
          <w:rFonts w:ascii="Calibri Light" w:hAnsi="Calibri Light"/>
          <w:b/>
          <w:szCs w:val="24"/>
        </w:rPr>
        <w:tab/>
        <w:t xml:space="preserve">INVERSIONES A LARGO PLAZO </w:t>
      </w:r>
    </w:p>
    <w:p w14:paraId="6E2DBACE" w14:textId="77777777" w:rsidR="008132DD" w:rsidRDefault="008132DD" w:rsidP="008132DD">
      <w:pPr>
        <w:jc w:val="both"/>
        <w:rPr>
          <w:rFonts w:ascii="Calibri Light" w:hAnsi="Calibri Light"/>
          <w:bCs/>
          <w:szCs w:val="24"/>
        </w:rPr>
      </w:pPr>
    </w:p>
    <w:p w14:paraId="6B645EAE" w14:textId="77777777" w:rsidR="008132DD" w:rsidRDefault="008132DD" w:rsidP="008132DD">
      <w:pPr>
        <w:jc w:val="both"/>
        <w:rPr>
          <w:rFonts w:ascii="Calibri Light" w:hAnsi="Calibri Light"/>
          <w:bCs/>
          <w:szCs w:val="24"/>
        </w:rPr>
      </w:pPr>
      <w:r>
        <w:rPr>
          <w:rFonts w:ascii="Calibri Light" w:hAnsi="Calibri Light"/>
          <w:bCs/>
          <w:szCs w:val="24"/>
        </w:rPr>
        <w:t>Se exponen proyectos a Largo plazo</w:t>
      </w:r>
    </w:p>
    <w:p w14:paraId="2C9ED07E" w14:textId="77777777" w:rsidR="009F4460" w:rsidRDefault="009F4460" w:rsidP="008132DD">
      <w:pPr>
        <w:jc w:val="both"/>
        <w:rPr>
          <w:rFonts w:ascii="Calibri Light" w:hAnsi="Calibri Light"/>
          <w:bCs/>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7"/>
        <w:gridCol w:w="2126"/>
        <w:gridCol w:w="1984"/>
      </w:tblGrid>
      <w:tr w:rsidR="009F4460" w14:paraId="2474DE82" w14:textId="77777777" w:rsidTr="00762B1F">
        <w:trPr>
          <w:trHeight w:val="284"/>
        </w:trPr>
        <w:tc>
          <w:tcPr>
            <w:tcW w:w="4957" w:type="dxa"/>
            <w:vMerge w:val="restart"/>
            <w:shd w:val="clear" w:color="auto" w:fill="auto"/>
            <w:noWrap/>
            <w:vAlign w:val="center"/>
          </w:tcPr>
          <w:p w14:paraId="500081B2" w14:textId="77777777" w:rsidR="009F4460" w:rsidRDefault="009F4460" w:rsidP="00762B1F">
            <w:pPr>
              <w:jc w:val="center"/>
              <w:rPr>
                <w:rFonts w:ascii="Calibri Light" w:hAnsi="Calibri Light"/>
                <w:b/>
                <w:bCs/>
                <w:sz w:val="20"/>
              </w:rPr>
            </w:pPr>
            <w:r>
              <w:rPr>
                <w:rFonts w:ascii="Calibri Light" w:hAnsi="Calibri Light"/>
                <w:b/>
                <w:bCs/>
                <w:sz w:val="20"/>
              </w:rPr>
              <w:t>CUENTAS</w:t>
            </w:r>
          </w:p>
        </w:tc>
        <w:tc>
          <w:tcPr>
            <w:tcW w:w="2126" w:type="dxa"/>
            <w:shd w:val="clear" w:color="auto" w:fill="auto"/>
            <w:noWrap/>
            <w:vAlign w:val="center"/>
          </w:tcPr>
          <w:p w14:paraId="3E7C68C0" w14:textId="36097B4B" w:rsidR="009F4460" w:rsidRPr="001914BF" w:rsidRDefault="009F4460" w:rsidP="00762B1F">
            <w:pPr>
              <w:jc w:val="center"/>
              <w:rPr>
                <w:rFonts w:ascii="Calibri Light" w:hAnsi="Calibri Light"/>
                <w:b/>
                <w:bCs/>
                <w:sz w:val="20"/>
              </w:rPr>
            </w:pPr>
            <w:r w:rsidRPr="001914BF">
              <w:rPr>
                <w:rFonts w:ascii="Calibri Light" w:hAnsi="Calibri Light"/>
                <w:b/>
                <w:bCs/>
                <w:sz w:val="20"/>
              </w:rPr>
              <w:t>202</w:t>
            </w:r>
            <w:r w:rsidR="00895060">
              <w:rPr>
                <w:rFonts w:ascii="Calibri Light" w:hAnsi="Calibri Light"/>
                <w:b/>
                <w:bCs/>
                <w:sz w:val="20"/>
              </w:rPr>
              <w:t>4</w:t>
            </w:r>
          </w:p>
        </w:tc>
        <w:tc>
          <w:tcPr>
            <w:tcW w:w="1984" w:type="dxa"/>
            <w:shd w:val="clear" w:color="auto" w:fill="auto"/>
            <w:noWrap/>
            <w:vAlign w:val="center"/>
          </w:tcPr>
          <w:p w14:paraId="45CB547B" w14:textId="7FF4F70B" w:rsidR="009F4460" w:rsidRPr="001914BF" w:rsidRDefault="009F4460" w:rsidP="00762B1F">
            <w:pPr>
              <w:jc w:val="center"/>
              <w:rPr>
                <w:rFonts w:ascii="Calibri Light" w:hAnsi="Calibri Light"/>
                <w:b/>
                <w:bCs/>
                <w:sz w:val="20"/>
              </w:rPr>
            </w:pPr>
            <w:r w:rsidRPr="001914BF">
              <w:rPr>
                <w:rFonts w:ascii="Calibri Light" w:hAnsi="Calibri Light"/>
                <w:b/>
                <w:bCs/>
                <w:sz w:val="20"/>
              </w:rPr>
              <w:t>202</w:t>
            </w:r>
            <w:r w:rsidR="00895060">
              <w:rPr>
                <w:rFonts w:ascii="Calibri Light" w:hAnsi="Calibri Light"/>
                <w:b/>
                <w:bCs/>
                <w:sz w:val="20"/>
              </w:rPr>
              <w:t>3</w:t>
            </w:r>
          </w:p>
        </w:tc>
      </w:tr>
      <w:tr w:rsidR="009F4460" w14:paraId="3E3B1AE2" w14:textId="77777777" w:rsidTr="00762B1F">
        <w:trPr>
          <w:trHeight w:val="284"/>
        </w:trPr>
        <w:tc>
          <w:tcPr>
            <w:tcW w:w="4957" w:type="dxa"/>
            <w:vMerge/>
            <w:shd w:val="clear" w:color="auto" w:fill="auto"/>
            <w:noWrap/>
            <w:vAlign w:val="center"/>
          </w:tcPr>
          <w:p w14:paraId="3288E351" w14:textId="77777777" w:rsidR="009F4460" w:rsidRDefault="009F4460" w:rsidP="00762B1F">
            <w:pPr>
              <w:jc w:val="center"/>
              <w:rPr>
                <w:rFonts w:ascii="Calibri Light" w:hAnsi="Calibri Light"/>
                <w:b/>
                <w:bCs/>
                <w:sz w:val="20"/>
              </w:rPr>
            </w:pPr>
          </w:p>
        </w:tc>
        <w:tc>
          <w:tcPr>
            <w:tcW w:w="4110" w:type="dxa"/>
            <w:gridSpan w:val="2"/>
            <w:shd w:val="clear" w:color="auto" w:fill="auto"/>
            <w:noWrap/>
            <w:vAlign w:val="center"/>
          </w:tcPr>
          <w:p w14:paraId="488555D8" w14:textId="77777777" w:rsidR="009F4460" w:rsidRPr="001914BF" w:rsidRDefault="009F4460" w:rsidP="00762B1F">
            <w:pPr>
              <w:jc w:val="center"/>
              <w:rPr>
                <w:rFonts w:ascii="Calibri Light" w:hAnsi="Calibri Light"/>
                <w:b/>
                <w:bCs/>
                <w:sz w:val="20"/>
              </w:rPr>
            </w:pPr>
            <w:r w:rsidRPr="001914BF">
              <w:rPr>
                <w:rFonts w:ascii="Calibri Light" w:hAnsi="Calibri Light"/>
                <w:b/>
                <w:bCs/>
                <w:sz w:val="20"/>
              </w:rPr>
              <w:t>Montos en G.</w:t>
            </w:r>
          </w:p>
        </w:tc>
      </w:tr>
      <w:tr w:rsidR="00895060" w:rsidRPr="009C1763" w14:paraId="7A5A2BAE" w14:textId="77777777" w:rsidTr="00762B1F">
        <w:trPr>
          <w:trHeight w:val="284"/>
        </w:trPr>
        <w:tc>
          <w:tcPr>
            <w:tcW w:w="4957" w:type="dxa"/>
            <w:shd w:val="clear" w:color="auto" w:fill="auto"/>
            <w:noWrap/>
            <w:vAlign w:val="center"/>
          </w:tcPr>
          <w:p w14:paraId="7C831AA7" w14:textId="0FBD932C" w:rsidR="00895060" w:rsidRDefault="00895060" w:rsidP="00895060">
            <w:pPr>
              <w:rPr>
                <w:rFonts w:ascii="Calibri Light" w:hAnsi="Calibri Light"/>
                <w:bCs/>
                <w:sz w:val="20"/>
              </w:rPr>
            </w:pPr>
            <w:r>
              <w:rPr>
                <w:rFonts w:ascii="Calibri Light" w:hAnsi="Calibri Light"/>
                <w:b/>
                <w:sz w:val="20"/>
              </w:rPr>
              <w:t xml:space="preserve">Inversiones a largo plazo </w:t>
            </w:r>
          </w:p>
        </w:tc>
        <w:tc>
          <w:tcPr>
            <w:tcW w:w="2126" w:type="dxa"/>
            <w:shd w:val="clear" w:color="auto" w:fill="auto"/>
            <w:noWrap/>
            <w:vAlign w:val="center"/>
          </w:tcPr>
          <w:p w14:paraId="4CA26E9B" w14:textId="2957AB3F" w:rsidR="00895060" w:rsidRPr="00F679C2" w:rsidRDefault="00895060" w:rsidP="00895060">
            <w:pPr>
              <w:jc w:val="right"/>
              <w:rPr>
                <w:rFonts w:ascii="Calibri Light" w:hAnsi="Calibri Light"/>
                <w:b/>
                <w:sz w:val="20"/>
              </w:rPr>
            </w:pPr>
            <w:r>
              <w:rPr>
                <w:rFonts w:ascii="Calibri Light" w:hAnsi="Calibri Light"/>
                <w:b/>
                <w:sz w:val="20"/>
              </w:rPr>
              <w:t>98.637.783.050</w:t>
            </w:r>
          </w:p>
        </w:tc>
        <w:tc>
          <w:tcPr>
            <w:tcW w:w="1984" w:type="dxa"/>
            <w:shd w:val="clear" w:color="auto" w:fill="auto"/>
            <w:noWrap/>
            <w:vAlign w:val="center"/>
          </w:tcPr>
          <w:p w14:paraId="0E7A068E" w14:textId="16CDAE0B" w:rsidR="00895060" w:rsidRPr="00F679C2" w:rsidRDefault="00895060" w:rsidP="00895060">
            <w:pPr>
              <w:jc w:val="right"/>
              <w:rPr>
                <w:rFonts w:ascii="Calibri Light" w:hAnsi="Calibri Light"/>
                <w:b/>
                <w:sz w:val="20"/>
              </w:rPr>
            </w:pPr>
            <w:r>
              <w:rPr>
                <w:rFonts w:ascii="Calibri Light" w:hAnsi="Calibri Light"/>
                <w:b/>
                <w:sz w:val="20"/>
              </w:rPr>
              <w:t>0</w:t>
            </w:r>
          </w:p>
        </w:tc>
      </w:tr>
      <w:tr w:rsidR="00895060" w:rsidRPr="009C1763" w14:paraId="4ABC0083" w14:textId="77777777" w:rsidTr="00762B1F">
        <w:trPr>
          <w:trHeight w:val="284"/>
        </w:trPr>
        <w:tc>
          <w:tcPr>
            <w:tcW w:w="4957" w:type="dxa"/>
            <w:shd w:val="clear" w:color="auto" w:fill="auto"/>
            <w:noWrap/>
            <w:vAlign w:val="center"/>
          </w:tcPr>
          <w:p w14:paraId="704AB7F5" w14:textId="14C25E4F" w:rsidR="00895060" w:rsidRPr="00F679C2" w:rsidRDefault="00895060" w:rsidP="00895060">
            <w:pPr>
              <w:rPr>
                <w:rFonts w:ascii="Calibri Light" w:hAnsi="Calibri Light"/>
                <w:bCs/>
                <w:sz w:val="20"/>
              </w:rPr>
            </w:pPr>
            <w:r>
              <w:rPr>
                <w:rFonts w:ascii="Calibri Light" w:hAnsi="Calibri Light"/>
                <w:bCs/>
                <w:sz w:val="20"/>
              </w:rPr>
              <w:t>Inversiones Inmobiliarias a Conformar LINK TOWERS</w:t>
            </w:r>
          </w:p>
        </w:tc>
        <w:tc>
          <w:tcPr>
            <w:tcW w:w="2126" w:type="dxa"/>
            <w:shd w:val="clear" w:color="auto" w:fill="auto"/>
            <w:noWrap/>
            <w:vAlign w:val="center"/>
          </w:tcPr>
          <w:p w14:paraId="7D8014AE" w14:textId="04889F4D" w:rsidR="00895060" w:rsidRPr="00F679C2" w:rsidRDefault="00895060" w:rsidP="00895060">
            <w:pPr>
              <w:jc w:val="right"/>
              <w:rPr>
                <w:rFonts w:ascii="Calibri Light" w:hAnsi="Calibri Light"/>
                <w:bCs/>
                <w:sz w:val="20"/>
              </w:rPr>
            </w:pPr>
            <w:r>
              <w:rPr>
                <w:rFonts w:ascii="Calibri Light" w:hAnsi="Calibri Light"/>
                <w:bCs/>
                <w:sz w:val="20"/>
              </w:rPr>
              <w:t>98.637.783.050</w:t>
            </w:r>
          </w:p>
        </w:tc>
        <w:tc>
          <w:tcPr>
            <w:tcW w:w="1984" w:type="dxa"/>
            <w:shd w:val="clear" w:color="auto" w:fill="auto"/>
            <w:noWrap/>
            <w:vAlign w:val="center"/>
          </w:tcPr>
          <w:p w14:paraId="35A65FF5" w14:textId="23D522C0" w:rsidR="00895060" w:rsidRPr="00F679C2" w:rsidRDefault="00895060" w:rsidP="00895060">
            <w:pPr>
              <w:jc w:val="right"/>
              <w:rPr>
                <w:rFonts w:ascii="Calibri Light" w:hAnsi="Calibri Light"/>
                <w:bCs/>
                <w:sz w:val="20"/>
              </w:rPr>
            </w:pPr>
            <w:r>
              <w:rPr>
                <w:rFonts w:ascii="Calibri Light" w:hAnsi="Calibri Light"/>
                <w:bCs/>
                <w:sz w:val="20"/>
              </w:rPr>
              <w:t>0</w:t>
            </w:r>
          </w:p>
        </w:tc>
      </w:tr>
    </w:tbl>
    <w:p w14:paraId="3BC4C809" w14:textId="72EC4AAE" w:rsidR="009F4460" w:rsidRDefault="009F4460" w:rsidP="008132DD">
      <w:pPr>
        <w:jc w:val="both"/>
        <w:rPr>
          <w:rFonts w:ascii="Calibri Light" w:hAnsi="Calibri Light"/>
          <w:bCs/>
          <w:szCs w:val="24"/>
        </w:rPr>
      </w:pPr>
      <w:r>
        <w:rPr>
          <w:rFonts w:ascii="Calibri Light" w:hAnsi="Calibri Light"/>
          <w:bCs/>
          <w:szCs w:val="24"/>
        </w:rPr>
        <w:t xml:space="preserve"> </w:t>
      </w:r>
    </w:p>
    <w:p w14:paraId="27C1C6D8" w14:textId="3E8B3958" w:rsidR="009F4460" w:rsidRDefault="009F4460" w:rsidP="008132DD">
      <w:pPr>
        <w:jc w:val="both"/>
        <w:rPr>
          <w:rFonts w:ascii="Calibri Light" w:hAnsi="Calibri Light"/>
          <w:bCs/>
          <w:szCs w:val="24"/>
        </w:rPr>
      </w:pPr>
      <w:r>
        <w:rPr>
          <w:rFonts w:ascii="Calibri Light" w:hAnsi="Calibri Light"/>
          <w:bCs/>
          <w:szCs w:val="24"/>
        </w:rPr>
        <w:t xml:space="preserve">-Proyecto LINK TOWERS, es un inmueble ubicado en Santísima trinidad de la ciudad de </w:t>
      </w:r>
      <w:r w:rsidR="00895060">
        <w:rPr>
          <w:rFonts w:ascii="Calibri Light" w:hAnsi="Calibri Light"/>
          <w:bCs/>
          <w:szCs w:val="24"/>
        </w:rPr>
        <w:t xml:space="preserve">Asunción, </w:t>
      </w:r>
      <w:proofErr w:type="gramStart"/>
      <w:r w:rsidR="00895060">
        <w:rPr>
          <w:rFonts w:ascii="Calibri Light" w:hAnsi="Calibri Light"/>
          <w:bCs/>
          <w:szCs w:val="24"/>
        </w:rPr>
        <w:t xml:space="preserve">es </w:t>
      </w:r>
      <w:r w:rsidR="00895060" w:rsidRPr="00895060">
        <w:rPr>
          <w:rFonts w:ascii="Calibri Light" w:hAnsi="Calibri Light"/>
          <w:bCs/>
          <w:szCs w:val="24"/>
        </w:rPr>
        <w:t xml:space="preserve"> un</w:t>
      </w:r>
      <w:proofErr w:type="gramEnd"/>
      <w:r w:rsidR="00895060" w:rsidRPr="00895060">
        <w:rPr>
          <w:rFonts w:ascii="Calibri Light" w:hAnsi="Calibri Light"/>
          <w:bCs/>
          <w:szCs w:val="24"/>
        </w:rPr>
        <w:t xml:space="preserve"> proyecto de usos mixtos incluyendo 2 torres residenciales, 2 corporativas y un centro comercial con un total de 204.000 metros cuadrados que se encuentra en proceso de aprobación.</w:t>
      </w:r>
    </w:p>
    <w:tbl>
      <w:tblPr>
        <w:tblW w:w="9172" w:type="dxa"/>
        <w:tblCellMar>
          <w:left w:w="70" w:type="dxa"/>
          <w:right w:w="70" w:type="dxa"/>
        </w:tblCellMar>
        <w:tblLook w:val="04A0" w:firstRow="1" w:lastRow="0" w:firstColumn="1" w:lastColumn="0" w:noHBand="0" w:noVBand="1"/>
      </w:tblPr>
      <w:tblGrid>
        <w:gridCol w:w="1022"/>
        <w:gridCol w:w="981"/>
        <w:gridCol w:w="4106"/>
        <w:gridCol w:w="1786"/>
        <w:gridCol w:w="1277"/>
      </w:tblGrid>
      <w:tr w:rsidR="009F4460" w:rsidRPr="009F4460" w14:paraId="4367294F" w14:textId="77777777" w:rsidTr="00895060">
        <w:trPr>
          <w:trHeight w:val="282"/>
        </w:trPr>
        <w:tc>
          <w:tcPr>
            <w:tcW w:w="0" w:type="auto"/>
            <w:gridSpan w:val="5"/>
            <w:tcBorders>
              <w:top w:val="single" w:sz="8" w:space="0" w:color="auto"/>
              <w:left w:val="single" w:sz="8" w:space="0" w:color="auto"/>
              <w:bottom w:val="single" w:sz="4" w:space="0" w:color="auto"/>
              <w:right w:val="single" w:sz="8" w:space="0" w:color="000000"/>
            </w:tcBorders>
            <w:shd w:val="clear" w:color="auto" w:fill="BFBFBF" w:themeFill="background1" w:themeFillShade="BF"/>
            <w:noWrap/>
            <w:vAlign w:val="bottom"/>
            <w:hideMark/>
          </w:tcPr>
          <w:p w14:paraId="6E8A1C28" w14:textId="038AA0D3" w:rsidR="009F4460" w:rsidRPr="009F4460" w:rsidRDefault="009F4460" w:rsidP="009F4460">
            <w:pPr>
              <w:suppressAutoHyphens w:val="0"/>
              <w:jc w:val="center"/>
              <w:rPr>
                <w:rFonts w:asciiTheme="majorHAnsi" w:hAnsiTheme="majorHAnsi" w:cstheme="majorHAnsi"/>
                <w:b/>
                <w:bCs/>
                <w:color w:val="000000"/>
                <w:sz w:val="18"/>
                <w:szCs w:val="18"/>
                <w:lang w:eastAsia="es-ES"/>
              </w:rPr>
            </w:pPr>
            <w:r w:rsidRPr="009F4460">
              <w:rPr>
                <w:rFonts w:asciiTheme="majorHAnsi" w:hAnsiTheme="majorHAnsi" w:cstheme="majorHAnsi"/>
                <w:b/>
                <w:bCs/>
                <w:color w:val="000000"/>
                <w:sz w:val="18"/>
                <w:szCs w:val="18"/>
                <w:lang w:eastAsia="es-ES"/>
              </w:rPr>
              <w:t>INVERSIONES INMOBILIARIAS A CONFORMAR LINK TOWERS LP AL 30/09/2024</w:t>
            </w:r>
          </w:p>
        </w:tc>
      </w:tr>
      <w:tr w:rsidR="009F4460" w:rsidRPr="009F4460" w14:paraId="74C0B1AB" w14:textId="77777777" w:rsidTr="009F4460">
        <w:trPr>
          <w:trHeight w:val="564"/>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7A8A26C" w14:textId="77777777" w:rsidR="009F4460" w:rsidRPr="009F4460" w:rsidRDefault="009F4460" w:rsidP="009F4460">
            <w:pPr>
              <w:suppressAutoHyphens w:val="0"/>
              <w:jc w:val="center"/>
              <w:rPr>
                <w:rFonts w:asciiTheme="majorHAnsi" w:hAnsiTheme="majorHAnsi" w:cstheme="majorHAnsi"/>
                <w:b/>
                <w:bCs/>
                <w:color w:val="000000"/>
                <w:sz w:val="18"/>
                <w:szCs w:val="18"/>
                <w:lang w:eastAsia="es-ES"/>
              </w:rPr>
            </w:pPr>
            <w:r w:rsidRPr="009F4460">
              <w:rPr>
                <w:rFonts w:asciiTheme="majorHAnsi" w:hAnsiTheme="majorHAnsi" w:cstheme="majorHAnsi"/>
                <w:b/>
                <w:bCs/>
                <w:color w:val="000000"/>
                <w:sz w:val="18"/>
                <w:szCs w:val="18"/>
                <w:lang w:eastAsia="es-ES"/>
              </w:rPr>
              <w:t xml:space="preserve">INMUEBLE </w:t>
            </w:r>
          </w:p>
        </w:tc>
        <w:tc>
          <w:tcPr>
            <w:tcW w:w="0" w:type="auto"/>
            <w:tcBorders>
              <w:top w:val="nil"/>
              <w:left w:val="nil"/>
              <w:bottom w:val="single" w:sz="4" w:space="0" w:color="auto"/>
              <w:right w:val="single" w:sz="4" w:space="0" w:color="auto"/>
            </w:tcBorders>
            <w:shd w:val="clear" w:color="auto" w:fill="auto"/>
            <w:noWrap/>
            <w:vAlign w:val="center"/>
            <w:hideMark/>
          </w:tcPr>
          <w:p w14:paraId="4B6C0A8F" w14:textId="77777777" w:rsidR="009F4460" w:rsidRPr="009F4460" w:rsidRDefault="009F4460" w:rsidP="009F4460">
            <w:pPr>
              <w:suppressAutoHyphens w:val="0"/>
              <w:jc w:val="center"/>
              <w:rPr>
                <w:rFonts w:asciiTheme="majorHAnsi" w:hAnsiTheme="majorHAnsi" w:cstheme="majorHAnsi"/>
                <w:b/>
                <w:bCs/>
                <w:color w:val="000000"/>
                <w:sz w:val="18"/>
                <w:szCs w:val="18"/>
                <w:lang w:eastAsia="es-ES"/>
              </w:rPr>
            </w:pPr>
            <w:r w:rsidRPr="009F4460">
              <w:rPr>
                <w:rFonts w:asciiTheme="majorHAnsi" w:hAnsiTheme="majorHAnsi" w:cstheme="majorHAnsi"/>
                <w:b/>
                <w:bCs/>
                <w:color w:val="000000"/>
                <w:sz w:val="18"/>
                <w:szCs w:val="18"/>
                <w:lang w:eastAsia="es-ES"/>
              </w:rPr>
              <w:t>CTA CTE</w:t>
            </w:r>
          </w:p>
        </w:tc>
        <w:tc>
          <w:tcPr>
            <w:tcW w:w="0" w:type="auto"/>
            <w:tcBorders>
              <w:top w:val="nil"/>
              <w:left w:val="nil"/>
              <w:bottom w:val="nil"/>
              <w:right w:val="single" w:sz="4" w:space="0" w:color="auto"/>
            </w:tcBorders>
            <w:shd w:val="clear" w:color="auto" w:fill="auto"/>
            <w:noWrap/>
            <w:vAlign w:val="center"/>
            <w:hideMark/>
          </w:tcPr>
          <w:p w14:paraId="0ADDFD6C" w14:textId="77777777" w:rsidR="009F4460" w:rsidRPr="009F4460" w:rsidRDefault="009F4460" w:rsidP="009F4460">
            <w:pPr>
              <w:suppressAutoHyphens w:val="0"/>
              <w:rPr>
                <w:rFonts w:asciiTheme="majorHAnsi" w:hAnsiTheme="majorHAnsi" w:cstheme="majorHAnsi"/>
                <w:b/>
                <w:bCs/>
                <w:color w:val="000000"/>
                <w:sz w:val="18"/>
                <w:szCs w:val="18"/>
                <w:lang w:eastAsia="es-ES"/>
              </w:rPr>
            </w:pPr>
            <w:r w:rsidRPr="009F4460">
              <w:rPr>
                <w:rFonts w:asciiTheme="majorHAnsi" w:hAnsiTheme="majorHAnsi" w:cstheme="majorHAnsi"/>
                <w:b/>
                <w:bCs/>
                <w:color w:val="000000"/>
                <w:sz w:val="18"/>
                <w:szCs w:val="18"/>
                <w:lang w:eastAsia="es-ES"/>
              </w:rPr>
              <w:t xml:space="preserve">INMUEBLE UBICADO EN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14FDA2D" w14:textId="77777777" w:rsidR="009F4460" w:rsidRPr="009F4460" w:rsidRDefault="009F4460" w:rsidP="009F4460">
            <w:pPr>
              <w:suppressAutoHyphens w:val="0"/>
              <w:jc w:val="center"/>
              <w:rPr>
                <w:rFonts w:asciiTheme="majorHAnsi" w:hAnsiTheme="majorHAnsi" w:cstheme="majorHAnsi"/>
                <w:b/>
                <w:bCs/>
                <w:color w:val="000000"/>
                <w:sz w:val="18"/>
                <w:szCs w:val="18"/>
                <w:lang w:eastAsia="es-ES"/>
              </w:rPr>
            </w:pPr>
            <w:r w:rsidRPr="009F4460">
              <w:rPr>
                <w:rFonts w:asciiTheme="majorHAnsi" w:hAnsiTheme="majorHAnsi" w:cstheme="majorHAnsi"/>
                <w:b/>
                <w:bCs/>
                <w:color w:val="000000"/>
                <w:sz w:val="18"/>
                <w:szCs w:val="18"/>
                <w:lang w:eastAsia="es-ES"/>
              </w:rPr>
              <w:t xml:space="preserve">DOCUEMNTO </w:t>
            </w:r>
          </w:p>
        </w:tc>
        <w:tc>
          <w:tcPr>
            <w:tcW w:w="0" w:type="auto"/>
            <w:tcBorders>
              <w:top w:val="nil"/>
              <w:left w:val="nil"/>
              <w:bottom w:val="single" w:sz="4" w:space="0" w:color="auto"/>
              <w:right w:val="single" w:sz="8" w:space="0" w:color="auto"/>
            </w:tcBorders>
            <w:shd w:val="clear" w:color="auto" w:fill="auto"/>
            <w:vAlign w:val="center"/>
            <w:hideMark/>
          </w:tcPr>
          <w:p w14:paraId="6F719DD4" w14:textId="77777777" w:rsidR="009F4460" w:rsidRPr="009F4460" w:rsidRDefault="009F4460" w:rsidP="009F4460">
            <w:pPr>
              <w:suppressAutoHyphens w:val="0"/>
              <w:jc w:val="center"/>
              <w:rPr>
                <w:rFonts w:asciiTheme="majorHAnsi" w:hAnsiTheme="majorHAnsi" w:cstheme="majorHAnsi"/>
                <w:b/>
                <w:bCs/>
                <w:color w:val="000000"/>
                <w:sz w:val="18"/>
                <w:szCs w:val="18"/>
                <w:lang w:eastAsia="es-ES"/>
              </w:rPr>
            </w:pPr>
            <w:r w:rsidRPr="009F4460">
              <w:rPr>
                <w:rFonts w:asciiTheme="majorHAnsi" w:hAnsiTheme="majorHAnsi" w:cstheme="majorHAnsi"/>
                <w:b/>
                <w:bCs/>
                <w:color w:val="000000"/>
                <w:sz w:val="18"/>
                <w:szCs w:val="18"/>
                <w:lang w:eastAsia="es-ES"/>
              </w:rPr>
              <w:t>VALOR TOTAL</w:t>
            </w:r>
          </w:p>
        </w:tc>
      </w:tr>
      <w:tr w:rsidR="009F4460" w:rsidRPr="009F4460" w14:paraId="638FC7D3" w14:textId="77777777" w:rsidTr="009F4460">
        <w:trPr>
          <w:trHeight w:val="31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F6CE8D4" w14:textId="77777777" w:rsidR="009F4460" w:rsidRPr="009F4460" w:rsidRDefault="009F4460" w:rsidP="009F4460">
            <w:pPr>
              <w:suppressAutoHyphens w:val="0"/>
              <w:rPr>
                <w:rFonts w:asciiTheme="majorHAnsi" w:hAnsiTheme="majorHAnsi" w:cstheme="majorHAnsi"/>
                <w:color w:val="000000"/>
                <w:sz w:val="18"/>
                <w:szCs w:val="18"/>
                <w:lang w:eastAsia="es-ES"/>
              </w:rPr>
            </w:pPr>
            <w:r w:rsidRPr="009F4460">
              <w:rPr>
                <w:rFonts w:asciiTheme="majorHAnsi" w:hAnsiTheme="majorHAnsi" w:cstheme="majorHAnsi"/>
                <w:color w:val="000000"/>
                <w:sz w:val="18"/>
                <w:szCs w:val="18"/>
                <w:lang w:eastAsia="es-ES"/>
              </w:rPr>
              <w:t xml:space="preserve">FRACCION 1 </w:t>
            </w:r>
          </w:p>
        </w:tc>
        <w:tc>
          <w:tcPr>
            <w:tcW w:w="0" w:type="auto"/>
            <w:tcBorders>
              <w:top w:val="nil"/>
              <w:left w:val="nil"/>
              <w:bottom w:val="single" w:sz="4" w:space="0" w:color="auto"/>
              <w:right w:val="single" w:sz="4" w:space="0" w:color="auto"/>
            </w:tcBorders>
            <w:shd w:val="clear" w:color="auto" w:fill="auto"/>
            <w:noWrap/>
            <w:vAlign w:val="center"/>
            <w:hideMark/>
          </w:tcPr>
          <w:p w14:paraId="302CE2A9" w14:textId="77777777" w:rsidR="009F4460" w:rsidRPr="009F4460" w:rsidRDefault="009F4460" w:rsidP="009F4460">
            <w:pPr>
              <w:suppressAutoHyphens w:val="0"/>
              <w:rPr>
                <w:rFonts w:asciiTheme="majorHAnsi" w:hAnsiTheme="majorHAnsi" w:cstheme="majorHAnsi"/>
                <w:color w:val="000000"/>
                <w:sz w:val="18"/>
                <w:szCs w:val="18"/>
                <w:lang w:eastAsia="es-ES"/>
              </w:rPr>
            </w:pPr>
            <w:r w:rsidRPr="009F4460">
              <w:rPr>
                <w:rFonts w:asciiTheme="majorHAnsi" w:hAnsiTheme="majorHAnsi" w:cstheme="majorHAnsi"/>
                <w:color w:val="000000"/>
                <w:sz w:val="18"/>
                <w:szCs w:val="18"/>
                <w:lang w:eastAsia="es-ES"/>
              </w:rPr>
              <w:t>15-0455-31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003879" w14:textId="71685897" w:rsidR="009F4460" w:rsidRPr="009F4460" w:rsidRDefault="009F4460" w:rsidP="009F4460">
            <w:pPr>
              <w:suppressAutoHyphens w:val="0"/>
              <w:jc w:val="both"/>
              <w:rPr>
                <w:rFonts w:asciiTheme="majorHAnsi" w:hAnsiTheme="majorHAnsi" w:cstheme="majorHAnsi"/>
                <w:color w:val="000000"/>
                <w:sz w:val="18"/>
                <w:szCs w:val="18"/>
                <w:lang w:eastAsia="es-ES"/>
              </w:rPr>
            </w:pPr>
            <w:r w:rsidRPr="009F4460">
              <w:rPr>
                <w:rFonts w:asciiTheme="majorHAnsi" w:hAnsiTheme="majorHAnsi" w:cstheme="majorHAnsi"/>
                <w:color w:val="000000"/>
                <w:sz w:val="18"/>
                <w:szCs w:val="18"/>
                <w:lang w:eastAsia="es-ES"/>
              </w:rPr>
              <w:t>INMUEBLE UBICADO EN EL DISTRITO DE SANTISIMA TRINIDAD, MAYORES DETALLES SEGÚN CONSTA EN ECRITURA PUBLICA 83 DE FECHA 26 DE NOVIEMBRE DE 1998</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48353F2" w14:textId="77777777" w:rsidR="009F4460" w:rsidRPr="009F4460" w:rsidRDefault="009F4460" w:rsidP="009F4460">
            <w:pPr>
              <w:suppressAutoHyphens w:val="0"/>
              <w:jc w:val="center"/>
              <w:rPr>
                <w:rFonts w:asciiTheme="majorHAnsi" w:hAnsiTheme="majorHAnsi" w:cstheme="majorHAnsi"/>
                <w:color w:val="000000"/>
                <w:sz w:val="18"/>
                <w:szCs w:val="18"/>
                <w:lang w:eastAsia="es-ES"/>
              </w:rPr>
            </w:pPr>
            <w:r w:rsidRPr="009F4460">
              <w:rPr>
                <w:rFonts w:asciiTheme="majorHAnsi" w:hAnsiTheme="majorHAnsi" w:cstheme="majorHAnsi"/>
                <w:color w:val="000000"/>
                <w:sz w:val="18"/>
                <w:szCs w:val="18"/>
                <w:lang w:eastAsia="es-ES"/>
              </w:rPr>
              <w:t>CONTRATO DE COMPRA-VENTA DE FECHA 26/07/2024</w:t>
            </w:r>
          </w:p>
        </w:tc>
        <w:tc>
          <w:tcPr>
            <w:tcW w:w="0" w:type="auto"/>
            <w:vMerge w:val="restart"/>
            <w:tcBorders>
              <w:top w:val="nil"/>
              <w:left w:val="single" w:sz="4" w:space="0" w:color="auto"/>
              <w:bottom w:val="single" w:sz="4" w:space="0" w:color="000000"/>
              <w:right w:val="single" w:sz="8" w:space="0" w:color="auto"/>
            </w:tcBorders>
            <w:shd w:val="clear" w:color="auto" w:fill="auto"/>
            <w:noWrap/>
            <w:vAlign w:val="center"/>
            <w:hideMark/>
          </w:tcPr>
          <w:p w14:paraId="2D384A86" w14:textId="77777777" w:rsidR="009F4460" w:rsidRPr="009F4460" w:rsidRDefault="009F4460" w:rsidP="009F4460">
            <w:pPr>
              <w:suppressAutoHyphens w:val="0"/>
              <w:jc w:val="center"/>
              <w:rPr>
                <w:rFonts w:asciiTheme="majorHAnsi" w:hAnsiTheme="majorHAnsi" w:cstheme="majorHAnsi"/>
                <w:color w:val="000000"/>
                <w:sz w:val="18"/>
                <w:szCs w:val="18"/>
                <w:lang w:eastAsia="es-ES"/>
              </w:rPr>
            </w:pPr>
            <w:r w:rsidRPr="009F4460">
              <w:rPr>
                <w:rFonts w:asciiTheme="majorHAnsi" w:hAnsiTheme="majorHAnsi" w:cstheme="majorHAnsi"/>
                <w:color w:val="000000"/>
                <w:sz w:val="18"/>
                <w:szCs w:val="18"/>
                <w:lang w:eastAsia="es-ES"/>
              </w:rPr>
              <w:t xml:space="preserve">98.637.783.050 </w:t>
            </w:r>
          </w:p>
        </w:tc>
      </w:tr>
      <w:tr w:rsidR="009F4460" w:rsidRPr="009F4460" w14:paraId="49FC6351" w14:textId="77777777" w:rsidTr="009F4460">
        <w:trPr>
          <w:trHeight w:val="31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DF1DEFE" w14:textId="77777777" w:rsidR="009F4460" w:rsidRPr="009F4460" w:rsidRDefault="009F4460" w:rsidP="009F4460">
            <w:pPr>
              <w:suppressAutoHyphens w:val="0"/>
              <w:rPr>
                <w:rFonts w:asciiTheme="majorHAnsi" w:hAnsiTheme="majorHAnsi" w:cstheme="majorHAnsi"/>
                <w:color w:val="000000"/>
                <w:sz w:val="18"/>
                <w:szCs w:val="18"/>
                <w:lang w:eastAsia="es-ES"/>
              </w:rPr>
            </w:pPr>
            <w:r w:rsidRPr="009F4460">
              <w:rPr>
                <w:rFonts w:asciiTheme="majorHAnsi" w:hAnsiTheme="majorHAnsi" w:cstheme="majorHAnsi"/>
                <w:color w:val="000000"/>
                <w:sz w:val="18"/>
                <w:szCs w:val="18"/>
                <w:lang w:eastAsia="es-ES"/>
              </w:rPr>
              <w:t>FRACCION 2</w:t>
            </w:r>
          </w:p>
        </w:tc>
        <w:tc>
          <w:tcPr>
            <w:tcW w:w="0" w:type="auto"/>
            <w:tcBorders>
              <w:top w:val="nil"/>
              <w:left w:val="nil"/>
              <w:bottom w:val="single" w:sz="4" w:space="0" w:color="auto"/>
              <w:right w:val="single" w:sz="4" w:space="0" w:color="auto"/>
            </w:tcBorders>
            <w:shd w:val="clear" w:color="auto" w:fill="auto"/>
            <w:noWrap/>
            <w:vAlign w:val="center"/>
            <w:hideMark/>
          </w:tcPr>
          <w:p w14:paraId="63047AFB" w14:textId="77777777" w:rsidR="009F4460" w:rsidRPr="009F4460" w:rsidRDefault="009F4460" w:rsidP="009F4460">
            <w:pPr>
              <w:suppressAutoHyphens w:val="0"/>
              <w:rPr>
                <w:rFonts w:asciiTheme="majorHAnsi" w:hAnsiTheme="majorHAnsi" w:cstheme="majorHAnsi"/>
                <w:color w:val="000000"/>
                <w:sz w:val="18"/>
                <w:szCs w:val="18"/>
                <w:lang w:eastAsia="es-ES"/>
              </w:rPr>
            </w:pPr>
            <w:r w:rsidRPr="009F4460">
              <w:rPr>
                <w:rFonts w:asciiTheme="majorHAnsi" w:hAnsiTheme="majorHAnsi" w:cstheme="majorHAnsi"/>
                <w:color w:val="000000"/>
                <w:sz w:val="18"/>
                <w:szCs w:val="18"/>
                <w:lang w:eastAsia="es-ES"/>
              </w:rPr>
              <w:t>15-0455-32</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EEDEAD" w14:textId="77777777" w:rsidR="009F4460" w:rsidRPr="009F4460" w:rsidRDefault="009F4460" w:rsidP="009F4460">
            <w:pPr>
              <w:suppressAutoHyphens w:val="0"/>
              <w:rPr>
                <w:rFonts w:asciiTheme="majorHAnsi" w:hAnsiTheme="majorHAnsi" w:cstheme="majorHAnsi"/>
                <w:color w:val="000000"/>
                <w:sz w:val="18"/>
                <w:szCs w:val="18"/>
                <w:lang w:eastAsia="es-ES"/>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0FE1777B" w14:textId="77777777" w:rsidR="009F4460" w:rsidRPr="009F4460" w:rsidRDefault="009F4460" w:rsidP="009F4460">
            <w:pPr>
              <w:suppressAutoHyphens w:val="0"/>
              <w:rPr>
                <w:rFonts w:asciiTheme="majorHAnsi" w:hAnsiTheme="majorHAnsi" w:cstheme="majorHAnsi"/>
                <w:color w:val="000000"/>
                <w:sz w:val="18"/>
                <w:szCs w:val="18"/>
                <w:lang w:eastAsia="es-ES"/>
              </w:rPr>
            </w:pPr>
          </w:p>
        </w:tc>
        <w:tc>
          <w:tcPr>
            <w:tcW w:w="0" w:type="auto"/>
            <w:vMerge/>
            <w:tcBorders>
              <w:top w:val="nil"/>
              <w:left w:val="single" w:sz="4" w:space="0" w:color="auto"/>
              <w:bottom w:val="single" w:sz="4" w:space="0" w:color="000000"/>
              <w:right w:val="single" w:sz="8" w:space="0" w:color="auto"/>
            </w:tcBorders>
            <w:vAlign w:val="center"/>
            <w:hideMark/>
          </w:tcPr>
          <w:p w14:paraId="57B15AFC" w14:textId="77777777" w:rsidR="009F4460" w:rsidRPr="009F4460" w:rsidRDefault="009F4460" w:rsidP="009F4460">
            <w:pPr>
              <w:suppressAutoHyphens w:val="0"/>
              <w:rPr>
                <w:rFonts w:asciiTheme="majorHAnsi" w:hAnsiTheme="majorHAnsi" w:cstheme="majorHAnsi"/>
                <w:color w:val="000000"/>
                <w:sz w:val="18"/>
                <w:szCs w:val="18"/>
                <w:lang w:eastAsia="es-ES"/>
              </w:rPr>
            </w:pPr>
          </w:p>
        </w:tc>
      </w:tr>
      <w:tr w:rsidR="009F4460" w:rsidRPr="009F4460" w14:paraId="5D889C17" w14:textId="77777777" w:rsidTr="009F4460">
        <w:trPr>
          <w:trHeight w:val="31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27AF83C" w14:textId="77777777" w:rsidR="009F4460" w:rsidRPr="009F4460" w:rsidRDefault="009F4460" w:rsidP="009F4460">
            <w:pPr>
              <w:suppressAutoHyphens w:val="0"/>
              <w:rPr>
                <w:rFonts w:asciiTheme="majorHAnsi" w:hAnsiTheme="majorHAnsi" w:cstheme="majorHAnsi"/>
                <w:color w:val="000000"/>
                <w:sz w:val="18"/>
                <w:szCs w:val="18"/>
                <w:lang w:eastAsia="es-ES"/>
              </w:rPr>
            </w:pPr>
            <w:r w:rsidRPr="009F4460">
              <w:rPr>
                <w:rFonts w:asciiTheme="majorHAnsi" w:hAnsiTheme="majorHAnsi" w:cstheme="majorHAnsi"/>
                <w:color w:val="000000"/>
                <w:sz w:val="18"/>
                <w:szCs w:val="18"/>
                <w:lang w:eastAsia="es-ES"/>
              </w:rPr>
              <w:t>FRACCION 3</w:t>
            </w:r>
          </w:p>
        </w:tc>
        <w:tc>
          <w:tcPr>
            <w:tcW w:w="0" w:type="auto"/>
            <w:tcBorders>
              <w:top w:val="nil"/>
              <w:left w:val="nil"/>
              <w:bottom w:val="single" w:sz="4" w:space="0" w:color="auto"/>
              <w:right w:val="single" w:sz="4" w:space="0" w:color="auto"/>
            </w:tcBorders>
            <w:shd w:val="clear" w:color="auto" w:fill="auto"/>
            <w:noWrap/>
            <w:vAlign w:val="center"/>
            <w:hideMark/>
          </w:tcPr>
          <w:p w14:paraId="7291FF85" w14:textId="77777777" w:rsidR="009F4460" w:rsidRPr="009F4460" w:rsidRDefault="009F4460" w:rsidP="009F4460">
            <w:pPr>
              <w:suppressAutoHyphens w:val="0"/>
              <w:rPr>
                <w:rFonts w:asciiTheme="majorHAnsi" w:hAnsiTheme="majorHAnsi" w:cstheme="majorHAnsi"/>
                <w:color w:val="000000"/>
                <w:sz w:val="18"/>
                <w:szCs w:val="18"/>
                <w:lang w:eastAsia="es-ES"/>
              </w:rPr>
            </w:pPr>
            <w:r w:rsidRPr="009F4460">
              <w:rPr>
                <w:rFonts w:asciiTheme="majorHAnsi" w:hAnsiTheme="majorHAnsi" w:cstheme="majorHAnsi"/>
                <w:color w:val="000000"/>
                <w:sz w:val="18"/>
                <w:szCs w:val="18"/>
                <w:lang w:eastAsia="es-ES"/>
              </w:rPr>
              <w:t>15-0455-33</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04768B" w14:textId="77777777" w:rsidR="009F4460" w:rsidRPr="009F4460" w:rsidRDefault="009F4460" w:rsidP="009F4460">
            <w:pPr>
              <w:suppressAutoHyphens w:val="0"/>
              <w:rPr>
                <w:rFonts w:asciiTheme="majorHAnsi" w:hAnsiTheme="majorHAnsi" w:cstheme="majorHAnsi"/>
                <w:color w:val="000000"/>
                <w:sz w:val="18"/>
                <w:szCs w:val="18"/>
                <w:lang w:eastAsia="es-ES"/>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54449B9F" w14:textId="77777777" w:rsidR="009F4460" w:rsidRPr="009F4460" w:rsidRDefault="009F4460" w:rsidP="009F4460">
            <w:pPr>
              <w:suppressAutoHyphens w:val="0"/>
              <w:rPr>
                <w:rFonts w:asciiTheme="majorHAnsi" w:hAnsiTheme="majorHAnsi" w:cstheme="majorHAnsi"/>
                <w:color w:val="000000"/>
                <w:sz w:val="18"/>
                <w:szCs w:val="18"/>
                <w:lang w:eastAsia="es-ES"/>
              </w:rPr>
            </w:pPr>
          </w:p>
        </w:tc>
        <w:tc>
          <w:tcPr>
            <w:tcW w:w="0" w:type="auto"/>
            <w:vMerge/>
            <w:tcBorders>
              <w:top w:val="nil"/>
              <w:left w:val="single" w:sz="4" w:space="0" w:color="auto"/>
              <w:bottom w:val="single" w:sz="4" w:space="0" w:color="000000"/>
              <w:right w:val="single" w:sz="8" w:space="0" w:color="auto"/>
            </w:tcBorders>
            <w:vAlign w:val="center"/>
            <w:hideMark/>
          </w:tcPr>
          <w:p w14:paraId="6712F688" w14:textId="77777777" w:rsidR="009F4460" w:rsidRPr="009F4460" w:rsidRDefault="009F4460" w:rsidP="009F4460">
            <w:pPr>
              <w:suppressAutoHyphens w:val="0"/>
              <w:rPr>
                <w:rFonts w:asciiTheme="majorHAnsi" w:hAnsiTheme="majorHAnsi" w:cstheme="majorHAnsi"/>
                <w:color w:val="000000"/>
                <w:sz w:val="18"/>
                <w:szCs w:val="18"/>
                <w:lang w:eastAsia="es-ES"/>
              </w:rPr>
            </w:pPr>
          </w:p>
        </w:tc>
      </w:tr>
      <w:tr w:rsidR="009F4460" w:rsidRPr="009F4460" w14:paraId="21D2598A" w14:textId="77777777" w:rsidTr="009F4460">
        <w:trPr>
          <w:trHeight w:val="282"/>
        </w:trPr>
        <w:tc>
          <w:tcPr>
            <w:tcW w:w="0" w:type="auto"/>
            <w:gridSpan w:val="4"/>
            <w:tcBorders>
              <w:top w:val="single" w:sz="4" w:space="0" w:color="auto"/>
              <w:left w:val="single" w:sz="8" w:space="0" w:color="auto"/>
              <w:bottom w:val="single" w:sz="4" w:space="0" w:color="auto"/>
              <w:right w:val="single" w:sz="4" w:space="0" w:color="000000"/>
            </w:tcBorders>
            <w:shd w:val="clear" w:color="000000" w:fill="BFBFBF"/>
            <w:noWrap/>
            <w:vAlign w:val="center"/>
            <w:hideMark/>
          </w:tcPr>
          <w:p w14:paraId="5CD912A5" w14:textId="77777777" w:rsidR="009F4460" w:rsidRPr="009F4460" w:rsidRDefault="009F4460" w:rsidP="009F4460">
            <w:pPr>
              <w:suppressAutoHyphens w:val="0"/>
              <w:jc w:val="center"/>
              <w:rPr>
                <w:rFonts w:asciiTheme="majorHAnsi" w:hAnsiTheme="majorHAnsi" w:cstheme="majorHAnsi"/>
                <w:b/>
                <w:bCs/>
                <w:color w:val="000000"/>
                <w:sz w:val="18"/>
                <w:szCs w:val="18"/>
                <w:lang w:eastAsia="es-ES"/>
              </w:rPr>
            </w:pPr>
            <w:r w:rsidRPr="009F4460">
              <w:rPr>
                <w:rFonts w:asciiTheme="majorHAnsi" w:hAnsiTheme="majorHAnsi" w:cstheme="majorHAnsi"/>
                <w:b/>
                <w:bCs/>
                <w:color w:val="000000"/>
                <w:sz w:val="18"/>
                <w:szCs w:val="18"/>
                <w:lang w:eastAsia="es-ES"/>
              </w:rPr>
              <w:t xml:space="preserve">TOTAL </w:t>
            </w:r>
          </w:p>
        </w:tc>
        <w:tc>
          <w:tcPr>
            <w:tcW w:w="0" w:type="auto"/>
            <w:tcBorders>
              <w:top w:val="nil"/>
              <w:left w:val="nil"/>
              <w:bottom w:val="single" w:sz="4" w:space="0" w:color="auto"/>
              <w:right w:val="single" w:sz="8" w:space="0" w:color="auto"/>
            </w:tcBorders>
            <w:shd w:val="clear" w:color="000000" w:fill="BFBFBF"/>
            <w:noWrap/>
            <w:vAlign w:val="center"/>
            <w:hideMark/>
          </w:tcPr>
          <w:p w14:paraId="0EAD1A30" w14:textId="77777777" w:rsidR="009F4460" w:rsidRPr="009F4460" w:rsidRDefault="009F4460" w:rsidP="009F4460">
            <w:pPr>
              <w:suppressAutoHyphens w:val="0"/>
              <w:jc w:val="right"/>
              <w:rPr>
                <w:rFonts w:asciiTheme="majorHAnsi" w:hAnsiTheme="majorHAnsi" w:cstheme="majorHAnsi"/>
                <w:b/>
                <w:bCs/>
                <w:sz w:val="18"/>
                <w:szCs w:val="18"/>
                <w:lang w:eastAsia="es-ES"/>
              </w:rPr>
            </w:pPr>
            <w:r w:rsidRPr="009F4460">
              <w:rPr>
                <w:rFonts w:asciiTheme="majorHAnsi" w:hAnsiTheme="majorHAnsi" w:cstheme="majorHAnsi"/>
                <w:b/>
                <w:bCs/>
                <w:sz w:val="18"/>
                <w:szCs w:val="18"/>
                <w:lang w:eastAsia="es-ES"/>
              </w:rPr>
              <w:t xml:space="preserve">98.637.783.050 </w:t>
            </w:r>
          </w:p>
        </w:tc>
      </w:tr>
    </w:tbl>
    <w:p w14:paraId="1D3255FD" w14:textId="77777777" w:rsidR="009F4460" w:rsidRPr="006B0AAE" w:rsidRDefault="009F4460" w:rsidP="008132DD">
      <w:pPr>
        <w:jc w:val="both"/>
        <w:rPr>
          <w:rFonts w:ascii="Calibri Light" w:hAnsi="Calibri Light"/>
          <w:bCs/>
          <w:szCs w:val="24"/>
        </w:rPr>
      </w:pPr>
    </w:p>
    <w:p w14:paraId="7FDA7DBE" w14:textId="5196339F" w:rsidR="009F4460" w:rsidRDefault="005618F9" w:rsidP="009F4460">
      <w:pPr>
        <w:jc w:val="both"/>
        <w:rPr>
          <w:rFonts w:ascii="Calibri Light" w:hAnsi="Calibri Light"/>
          <w:b/>
          <w:szCs w:val="24"/>
        </w:rPr>
      </w:pPr>
      <w:r>
        <w:rPr>
          <w:rFonts w:ascii="Calibri Light" w:hAnsi="Calibri Light"/>
          <w:b/>
          <w:szCs w:val="24"/>
        </w:rPr>
        <w:t>4.8.     INVENTARIO A</w:t>
      </w:r>
      <w:r w:rsidR="009F4460">
        <w:rPr>
          <w:rFonts w:ascii="Calibri Light" w:hAnsi="Calibri Light"/>
          <w:b/>
          <w:szCs w:val="24"/>
        </w:rPr>
        <w:t xml:space="preserve"> LARGO PLAZO </w:t>
      </w:r>
    </w:p>
    <w:p w14:paraId="4D5EAF55" w14:textId="77777777" w:rsidR="008132DD" w:rsidRDefault="008132DD" w:rsidP="008132DD">
      <w:pPr>
        <w:jc w:val="both"/>
        <w:rPr>
          <w:rFonts w:ascii="Calibri Light" w:hAnsi="Calibri Light"/>
          <w:b/>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7"/>
        <w:gridCol w:w="2126"/>
        <w:gridCol w:w="1984"/>
      </w:tblGrid>
      <w:tr w:rsidR="005618F9" w14:paraId="26766CBB" w14:textId="77777777" w:rsidTr="00762B1F">
        <w:trPr>
          <w:trHeight w:val="284"/>
        </w:trPr>
        <w:tc>
          <w:tcPr>
            <w:tcW w:w="4957" w:type="dxa"/>
            <w:vMerge w:val="restart"/>
            <w:shd w:val="clear" w:color="auto" w:fill="auto"/>
            <w:noWrap/>
            <w:vAlign w:val="center"/>
          </w:tcPr>
          <w:p w14:paraId="5565F205" w14:textId="77777777" w:rsidR="005618F9" w:rsidRDefault="005618F9" w:rsidP="00762B1F">
            <w:pPr>
              <w:jc w:val="center"/>
              <w:rPr>
                <w:rFonts w:ascii="Calibri Light" w:hAnsi="Calibri Light"/>
                <w:b/>
                <w:bCs/>
                <w:sz w:val="20"/>
              </w:rPr>
            </w:pPr>
            <w:r>
              <w:rPr>
                <w:rFonts w:ascii="Calibri Light" w:hAnsi="Calibri Light"/>
                <w:b/>
                <w:bCs/>
                <w:sz w:val="20"/>
              </w:rPr>
              <w:t>CUENTAS</w:t>
            </w:r>
          </w:p>
        </w:tc>
        <w:tc>
          <w:tcPr>
            <w:tcW w:w="2126" w:type="dxa"/>
            <w:shd w:val="clear" w:color="auto" w:fill="auto"/>
            <w:noWrap/>
            <w:vAlign w:val="center"/>
          </w:tcPr>
          <w:p w14:paraId="430298EF" w14:textId="6033E083" w:rsidR="005618F9" w:rsidRPr="001914BF" w:rsidRDefault="005618F9" w:rsidP="00762B1F">
            <w:pPr>
              <w:jc w:val="center"/>
              <w:rPr>
                <w:rFonts w:ascii="Calibri Light" w:hAnsi="Calibri Light"/>
                <w:b/>
                <w:bCs/>
                <w:sz w:val="20"/>
              </w:rPr>
            </w:pPr>
            <w:r w:rsidRPr="001914BF">
              <w:rPr>
                <w:rFonts w:ascii="Calibri Light" w:hAnsi="Calibri Light"/>
                <w:b/>
                <w:bCs/>
                <w:sz w:val="20"/>
              </w:rPr>
              <w:t>202</w:t>
            </w:r>
            <w:r w:rsidR="00895060">
              <w:rPr>
                <w:rFonts w:ascii="Calibri Light" w:hAnsi="Calibri Light"/>
                <w:b/>
                <w:bCs/>
                <w:sz w:val="20"/>
              </w:rPr>
              <w:t>4</w:t>
            </w:r>
          </w:p>
        </w:tc>
        <w:tc>
          <w:tcPr>
            <w:tcW w:w="1984" w:type="dxa"/>
            <w:shd w:val="clear" w:color="auto" w:fill="auto"/>
            <w:noWrap/>
            <w:vAlign w:val="center"/>
          </w:tcPr>
          <w:p w14:paraId="55B1F0F9" w14:textId="401B3C0B" w:rsidR="005618F9" w:rsidRPr="001914BF" w:rsidRDefault="005618F9" w:rsidP="00762B1F">
            <w:pPr>
              <w:jc w:val="center"/>
              <w:rPr>
                <w:rFonts w:ascii="Calibri Light" w:hAnsi="Calibri Light"/>
                <w:b/>
                <w:bCs/>
                <w:sz w:val="20"/>
              </w:rPr>
            </w:pPr>
            <w:r w:rsidRPr="001914BF">
              <w:rPr>
                <w:rFonts w:ascii="Calibri Light" w:hAnsi="Calibri Light"/>
                <w:b/>
                <w:bCs/>
                <w:sz w:val="20"/>
              </w:rPr>
              <w:t>202</w:t>
            </w:r>
            <w:r w:rsidR="00895060">
              <w:rPr>
                <w:rFonts w:ascii="Calibri Light" w:hAnsi="Calibri Light"/>
                <w:b/>
                <w:bCs/>
                <w:sz w:val="20"/>
              </w:rPr>
              <w:t>3</w:t>
            </w:r>
          </w:p>
        </w:tc>
      </w:tr>
      <w:tr w:rsidR="005618F9" w14:paraId="350170F7" w14:textId="77777777" w:rsidTr="00762B1F">
        <w:trPr>
          <w:trHeight w:val="284"/>
        </w:trPr>
        <w:tc>
          <w:tcPr>
            <w:tcW w:w="4957" w:type="dxa"/>
            <w:vMerge/>
            <w:shd w:val="clear" w:color="auto" w:fill="auto"/>
            <w:noWrap/>
            <w:vAlign w:val="center"/>
          </w:tcPr>
          <w:p w14:paraId="28360778" w14:textId="77777777" w:rsidR="005618F9" w:rsidRDefault="005618F9" w:rsidP="00762B1F">
            <w:pPr>
              <w:jc w:val="center"/>
              <w:rPr>
                <w:rFonts w:ascii="Calibri Light" w:hAnsi="Calibri Light"/>
                <w:b/>
                <w:bCs/>
                <w:sz w:val="20"/>
              </w:rPr>
            </w:pPr>
          </w:p>
        </w:tc>
        <w:tc>
          <w:tcPr>
            <w:tcW w:w="4110" w:type="dxa"/>
            <w:gridSpan w:val="2"/>
            <w:shd w:val="clear" w:color="auto" w:fill="auto"/>
            <w:noWrap/>
            <w:vAlign w:val="center"/>
          </w:tcPr>
          <w:p w14:paraId="3BC94FA6" w14:textId="77777777" w:rsidR="005618F9" w:rsidRPr="001914BF" w:rsidRDefault="005618F9" w:rsidP="00762B1F">
            <w:pPr>
              <w:jc w:val="center"/>
              <w:rPr>
                <w:rFonts w:ascii="Calibri Light" w:hAnsi="Calibri Light"/>
                <w:b/>
                <w:bCs/>
                <w:sz w:val="20"/>
              </w:rPr>
            </w:pPr>
            <w:r w:rsidRPr="001914BF">
              <w:rPr>
                <w:rFonts w:ascii="Calibri Light" w:hAnsi="Calibri Light"/>
                <w:b/>
                <w:bCs/>
                <w:sz w:val="20"/>
              </w:rPr>
              <w:t>Montos en G.</w:t>
            </w:r>
          </w:p>
        </w:tc>
      </w:tr>
      <w:tr w:rsidR="00895060" w:rsidRPr="009C1763" w14:paraId="7A9334B8" w14:textId="77777777" w:rsidTr="00762B1F">
        <w:trPr>
          <w:trHeight w:val="284"/>
        </w:trPr>
        <w:tc>
          <w:tcPr>
            <w:tcW w:w="4957" w:type="dxa"/>
            <w:shd w:val="clear" w:color="auto" w:fill="auto"/>
            <w:noWrap/>
            <w:vAlign w:val="center"/>
          </w:tcPr>
          <w:p w14:paraId="13578F85" w14:textId="6BBBCBAE" w:rsidR="00895060" w:rsidRDefault="00895060" w:rsidP="00895060">
            <w:pPr>
              <w:rPr>
                <w:rFonts w:ascii="Calibri Light" w:hAnsi="Calibri Light"/>
                <w:bCs/>
                <w:sz w:val="20"/>
              </w:rPr>
            </w:pPr>
            <w:r>
              <w:rPr>
                <w:rFonts w:ascii="Calibri Light" w:hAnsi="Calibri Light"/>
                <w:b/>
                <w:sz w:val="20"/>
              </w:rPr>
              <w:t xml:space="preserve">Inventario a largo plazo </w:t>
            </w:r>
          </w:p>
        </w:tc>
        <w:tc>
          <w:tcPr>
            <w:tcW w:w="2126" w:type="dxa"/>
            <w:shd w:val="clear" w:color="auto" w:fill="auto"/>
            <w:noWrap/>
            <w:vAlign w:val="center"/>
          </w:tcPr>
          <w:p w14:paraId="2129A85A" w14:textId="049FC6AA" w:rsidR="00895060" w:rsidRPr="00F679C2" w:rsidRDefault="00895060" w:rsidP="00895060">
            <w:pPr>
              <w:jc w:val="right"/>
              <w:rPr>
                <w:rFonts w:ascii="Calibri Light" w:hAnsi="Calibri Light"/>
                <w:b/>
                <w:sz w:val="20"/>
              </w:rPr>
            </w:pPr>
            <w:r>
              <w:rPr>
                <w:rFonts w:ascii="Calibri Light" w:hAnsi="Calibri Light"/>
                <w:b/>
                <w:sz w:val="20"/>
              </w:rPr>
              <w:t>245.000.000</w:t>
            </w:r>
          </w:p>
        </w:tc>
        <w:tc>
          <w:tcPr>
            <w:tcW w:w="1984" w:type="dxa"/>
            <w:shd w:val="clear" w:color="auto" w:fill="auto"/>
            <w:noWrap/>
            <w:vAlign w:val="center"/>
          </w:tcPr>
          <w:p w14:paraId="562C3FAA" w14:textId="08541E4D" w:rsidR="00895060" w:rsidRPr="00F679C2" w:rsidRDefault="00895060" w:rsidP="00895060">
            <w:pPr>
              <w:jc w:val="right"/>
              <w:rPr>
                <w:rFonts w:ascii="Calibri Light" w:hAnsi="Calibri Light"/>
                <w:b/>
                <w:sz w:val="20"/>
              </w:rPr>
            </w:pPr>
            <w:r>
              <w:rPr>
                <w:rFonts w:ascii="Calibri Light" w:hAnsi="Calibri Light"/>
                <w:b/>
                <w:sz w:val="20"/>
              </w:rPr>
              <w:t>0</w:t>
            </w:r>
          </w:p>
        </w:tc>
      </w:tr>
      <w:tr w:rsidR="00895060" w:rsidRPr="009C1763" w14:paraId="2DAFB225" w14:textId="77777777" w:rsidTr="00762B1F">
        <w:trPr>
          <w:trHeight w:val="284"/>
        </w:trPr>
        <w:tc>
          <w:tcPr>
            <w:tcW w:w="4957" w:type="dxa"/>
            <w:shd w:val="clear" w:color="auto" w:fill="auto"/>
            <w:noWrap/>
            <w:vAlign w:val="center"/>
          </w:tcPr>
          <w:p w14:paraId="7C5A807C" w14:textId="228CED9F" w:rsidR="00895060" w:rsidRPr="00F679C2" w:rsidRDefault="00895060" w:rsidP="00895060">
            <w:pPr>
              <w:rPr>
                <w:rFonts w:ascii="Calibri Light" w:hAnsi="Calibri Light"/>
                <w:bCs/>
                <w:sz w:val="20"/>
              </w:rPr>
            </w:pPr>
            <w:r>
              <w:rPr>
                <w:rFonts w:ascii="Calibri Light" w:hAnsi="Calibri Light"/>
                <w:bCs/>
                <w:sz w:val="20"/>
              </w:rPr>
              <w:t xml:space="preserve">Activos Biológicos a LP </w:t>
            </w:r>
          </w:p>
        </w:tc>
        <w:tc>
          <w:tcPr>
            <w:tcW w:w="2126" w:type="dxa"/>
            <w:shd w:val="clear" w:color="auto" w:fill="auto"/>
            <w:noWrap/>
            <w:vAlign w:val="center"/>
          </w:tcPr>
          <w:p w14:paraId="370008D0" w14:textId="73343F1D" w:rsidR="00895060" w:rsidRPr="00F679C2" w:rsidRDefault="00895060" w:rsidP="00895060">
            <w:pPr>
              <w:jc w:val="right"/>
              <w:rPr>
                <w:rFonts w:ascii="Calibri Light" w:hAnsi="Calibri Light"/>
                <w:bCs/>
                <w:sz w:val="20"/>
              </w:rPr>
            </w:pPr>
            <w:r>
              <w:rPr>
                <w:rFonts w:ascii="Calibri Light" w:hAnsi="Calibri Light"/>
                <w:bCs/>
                <w:sz w:val="20"/>
              </w:rPr>
              <w:t>245.000.000</w:t>
            </w:r>
          </w:p>
        </w:tc>
        <w:tc>
          <w:tcPr>
            <w:tcW w:w="1984" w:type="dxa"/>
            <w:shd w:val="clear" w:color="auto" w:fill="auto"/>
            <w:noWrap/>
            <w:vAlign w:val="center"/>
          </w:tcPr>
          <w:p w14:paraId="175EDF78" w14:textId="029A0E3B" w:rsidR="00895060" w:rsidRPr="00F679C2" w:rsidRDefault="00895060" w:rsidP="00895060">
            <w:pPr>
              <w:rPr>
                <w:rFonts w:ascii="Calibri Light" w:hAnsi="Calibri Light"/>
                <w:bCs/>
                <w:sz w:val="20"/>
              </w:rPr>
            </w:pPr>
            <w:r>
              <w:rPr>
                <w:rFonts w:ascii="Calibri Light" w:hAnsi="Calibri Light"/>
                <w:bCs/>
                <w:sz w:val="20"/>
              </w:rPr>
              <w:t>0</w:t>
            </w:r>
          </w:p>
        </w:tc>
      </w:tr>
    </w:tbl>
    <w:p w14:paraId="66F4B8E4" w14:textId="77777777" w:rsidR="005618F9" w:rsidRDefault="005618F9" w:rsidP="008132DD">
      <w:pPr>
        <w:jc w:val="both"/>
        <w:rPr>
          <w:rFonts w:ascii="Calibri Light" w:hAnsi="Calibri Light"/>
          <w:b/>
          <w:szCs w:val="24"/>
        </w:rPr>
      </w:pPr>
    </w:p>
    <w:p w14:paraId="30865515" w14:textId="77777777" w:rsidR="005618F9" w:rsidRDefault="005618F9" w:rsidP="005618F9">
      <w:pPr>
        <w:suppressAutoHyphens w:val="0"/>
        <w:rPr>
          <w:rFonts w:ascii="Calibri Light" w:hAnsi="Calibri Light"/>
          <w:szCs w:val="24"/>
        </w:rPr>
      </w:pPr>
      <w:r w:rsidRPr="005618F9">
        <w:rPr>
          <w:rFonts w:ascii="Calibri Light" w:hAnsi="Calibri Light"/>
          <w:szCs w:val="24"/>
        </w:rPr>
        <w:t>A continuación, se expone el detalle del inventario de activos Biológicos a LP.</w:t>
      </w:r>
    </w:p>
    <w:tbl>
      <w:tblPr>
        <w:tblW w:w="8919" w:type="dxa"/>
        <w:tblCellMar>
          <w:left w:w="70" w:type="dxa"/>
          <w:right w:w="70" w:type="dxa"/>
        </w:tblCellMar>
        <w:tblLook w:val="04A0" w:firstRow="1" w:lastRow="0" w:firstColumn="1" w:lastColumn="0" w:noHBand="0" w:noVBand="1"/>
      </w:tblPr>
      <w:tblGrid>
        <w:gridCol w:w="2102"/>
        <w:gridCol w:w="887"/>
        <w:gridCol w:w="3276"/>
        <w:gridCol w:w="2654"/>
      </w:tblGrid>
      <w:tr w:rsidR="00895060" w:rsidRPr="005618F9" w14:paraId="02A1C9A9" w14:textId="77777777" w:rsidTr="00895060">
        <w:trPr>
          <w:trHeight w:val="228"/>
        </w:trPr>
        <w:tc>
          <w:tcPr>
            <w:tcW w:w="8919" w:type="dxa"/>
            <w:gridSpan w:val="4"/>
            <w:tcBorders>
              <w:top w:val="single" w:sz="4" w:space="0" w:color="auto"/>
              <w:left w:val="single" w:sz="8" w:space="0" w:color="auto"/>
              <w:bottom w:val="single" w:sz="4" w:space="0" w:color="auto"/>
              <w:right w:val="single" w:sz="8" w:space="0" w:color="000000"/>
            </w:tcBorders>
            <w:shd w:val="clear" w:color="auto" w:fill="BFBFBF" w:themeFill="background1" w:themeFillShade="BF"/>
            <w:noWrap/>
            <w:vAlign w:val="center"/>
          </w:tcPr>
          <w:p w14:paraId="77BF580C" w14:textId="6F4F416E" w:rsidR="00895060" w:rsidRPr="005618F9" w:rsidRDefault="00895060" w:rsidP="005618F9">
            <w:pPr>
              <w:suppressAutoHyphens w:val="0"/>
              <w:jc w:val="center"/>
              <w:rPr>
                <w:rFonts w:ascii="Calibri" w:hAnsi="Calibri" w:cs="Calibri"/>
                <w:b/>
                <w:bCs/>
                <w:sz w:val="18"/>
                <w:szCs w:val="18"/>
                <w:lang w:eastAsia="es-ES"/>
              </w:rPr>
            </w:pPr>
            <w:r>
              <w:rPr>
                <w:rFonts w:ascii="Calibri" w:hAnsi="Calibri" w:cs="Calibri"/>
                <w:b/>
                <w:bCs/>
                <w:sz w:val="18"/>
                <w:szCs w:val="18"/>
                <w:lang w:eastAsia="es-ES"/>
              </w:rPr>
              <w:t xml:space="preserve">Activos biológicos en producción a LP </w:t>
            </w:r>
          </w:p>
        </w:tc>
      </w:tr>
      <w:tr w:rsidR="005618F9" w:rsidRPr="005618F9" w14:paraId="37EB07FF" w14:textId="77777777" w:rsidTr="002A62D2">
        <w:trPr>
          <w:trHeight w:val="228"/>
        </w:trPr>
        <w:tc>
          <w:tcPr>
            <w:tcW w:w="2102"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0E26AE4" w14:textId="77777777" w:rsidR="005618F9" w:rsidRPr="005618F9" w:rsidRDefault="005618F9" w:rsidP="005618F9">
            <w:pPr>
              <w:suppressAutoHyphens w:val="0"/>
              <w:jc w:val="center"/>
              <w:rPr>
                <w:rFonts w:ascii="Calibri" w:hAnsi="Calibri" w:cs="Calibri"/>
                <w:b/>
                <w:bCs/>
                <w:sz w:val="18"/>
                <w:szCs w:val="18"/>
                <w:lang w:eastAsia="es-ES"/>
              </w:rPr>
            </w:pPr>
            <w:r w:rsidRPr="005618F9">
              <w:rPr>
                <w:rFonts w:ascii="Calibri" w:hAnsi="Calibri" w:cs="Calibri"/>
                <w:b/>
                <w:bCs/>
                <w:sz w:val="18"/>
                <w:szCs w:val="18"/>
                <w:lang w:eastAsia="es-ES"/>
              </w:rPr>
              <w:t xml:space="preserve">DESCRIPCIÓN </w:t>
            </w:r>
          </w:p>
        </w:tc>
        <w:tc>
          <w:tcPr>
            <w:tcW w:w="6817"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192B9475" w14:textId="4A8067D8" w:rsidR="005618F9" w:rsidRPr="005618F9" w:rsidRDefault="005618F9" w:rsidP="005618F9">
            <w:pPr>
              <w:suppressAutoHyphens w:val="0"/>
              <w:jc w:val="center"/>
              <w:rPr>
                <w:rFonts w:ascii="Calibri" w:hAnsi="Calibri" w:cs="Calibri"/>
                <w:b/>
                <w:bCs/>
                <w:sz w:val="18"/>
                <w:szCs w:val="18"/>
                <w:lang w:eastAsia="es-ES"/>
              </w:rPr>
            </w:pPr>
            <w:r w:rsidRPr="005618F9">
              <w:rPr>
                <w:rFonts w:ascii="Calibri" w:hAnsi="Calibri" w:cs="Calibri"/>
                <w:b/>
                <w:bCs/>
                <w:sz w:val="18"/>
                <w:szCs w:val="18"/>
                <w:lang w:eastAsia="es-ES"/>
              </w:rPr>
              <w:t>30/0</w:t>
            </w:r>
            <w:r w:rsidR="00895060">
              <w:rPr>
                <w:rFonts w:ascii="Calibri" w:hAnsi="Calibri" w:cs="Calibri"/>
                <w:b/>
                <w:bCs/>
                <w:sz w:val="18"/>
                <w:szCs w:val="18"/>
                <w:lang w:eastAsia="es-ES"/>
              </w:rPr>
              <w:t>9</w:t>
            </w:r>
            <w:r w:rsidRPr="005618F9">
              <w:rPr>
                <w:rFonts w:ascii="Calibri" w:hAnsi="Calibri" w:cs="Calibri"/>
                <w:b/>
                <w:bCs/>
                <w:sz w:val="18"/>
                <w:szCs w:val="18"/>
                <w:lang w:eastAsia="es-ES"/>
              </w:rPr>
              <w:t xml:space="preserve">/2024 LARGO PLAZO </w:t>
            </w:r>
          </w:p>
        </w:tc>
      </w:tr>
      <w:tr w:rsidR="005618F9" w:rsidRPr="005618F9" w14:paraId="303F3B5E" w14:textId="77777777" w:rsidTr="00895060">
        <w:trPr>
          <w:trHeight w:val="228"/>
        </w:trPr>
        <w:tc>
          <w:tcPr>
            <w:tcW w:w="2102" w:type="dxa"/>
            <w:vMerge/>
            <w:tcBorders>
              <w:top w:val="single" w:sz="4" w:space="0" w:color="auto"/>
              <w:left w:val="single" w:sz="8" w:space="0" w:color="auto"/>
              <w:bottom w:val="single" w:sz="4" w:space="0" w:color="auto"/>
              <w:right w:val="single" w:sz="4" w:space="0" w:color="auto"/>
            </w:tcBorders>
            <w:vAlign w:val="center"/>
            <w:hideMark/>
          </w:tcPr>
          <w:p w14:paraId="4E9EA404" w14:textId="77777777" w:rsidR="005618F9" w:rsidRPr="005618F9" w:rsidRDefault="005618F9" w:rsidP="005618F9">
            <w:pPr>
              <w:suppressAutoHyphens w:val="0"/>
              <w:rPr>
                <w:rFonts w:ascii="Calibri" w:hAnsi="Calibri" w:cs="Calibri"/>
                <w:b/>
                <w:bCs/>
                <w:sz w:val="18"/>
                <w:szCs w:val="18"/>
                <w:lang w:eastAsia="es-ES"/>
              </w:rPr>
            </w:pPr>
          </w:p>
        </w:tc>
        <w:tc>
          <w:tcPr>
            <w:tcW w:w="887" w:type="dxa"/>
            <w:tcBorders>
              <w:top w:val="nil"/>
              <w:left w:val="nil"/>
              <w:bottom w:val="single" w:sz="4" w:space="0" w:color="auto"/>
              <w:right w:val="single" w:sz="4" w:space="0" w:color="auto"/>
            </w:tcBorders>
            <w:shd w:val="clear" w:color="auto" w:fill="auto"/>
            <w:vAlign w:val="center"/>
            <w:hideMark/>
          </w:tcPr>
          <w:p w14:paraId="37071A40" w14:textId="77777777" w:rsidR="005618F9" w:rsidRPr="005618F9" w:rsidRDefault="005618F9" w:rsidP="005618F9">
            <w:pPr>
              <w:suppressAutoHyphens w:val="0"/>
              <w:jc w:val="center"/>
              <w:rPr>
                <w:rFonts w:ascii="Calibri" w:hAnsi="Calibri" w:cs="Calibri"/>
                <w:b/>
                <w:bCs/>
                <w:sz w:val="18"/>
                <w:szCs w:val="18"/>
                <w:lang w:eastAsia="es-ES"/>
              </w:rPr>
            </w:pPr>
            <w:r w:rsidRPr="005618F9">
              <w:rPr>
                <w:rFonts w:ascii="Calibri" w:hAnsi="Calibri" w:cs="Calibri"/>
                <w:b/>
                <w:bCs/>
                <w:sz w:val="18"/>
                <w:szCs w:val="18"/>
                <w:lang w:eastAsia="es-ES"/>
              </w:rPr>
              <w:t>CABEZAS</w:t>
            </w:r>
          </w:p>
        </w:tc>
        <w:tc>
          <w:tcPr>
            <w:tcW w:w="3276" w:type="dxa"/>
            <w:tcBorders>
              <w:top w:val="nil"/>
              <w:left w:val="nil"/>
              <w:bottom w:val="single" w:sz="4" w:space="0" w:color="auto"/>
              <w:right w:val="single" w:sz="4" w:space="0" w:color="auto"/>
            </w:tcBorders>
            <w:shd w:val="clear" w:color="auto" w:fill="auto"/>
            <w:vAlign w:val="center"/>
            <w:hideMark/>
          </w:tcPr>
          <w:p w14:paraId="2686D933" w14:textId="77777777" w:rsidR="005618F9" w:rsidRPr="005618F9" w:rsidRDefault="005618F9" w:rsidP="005618F9">
            <w:pPr>
              <w:suppressAutoHyphens w:val="0"/>
              <w:jc w:val="center"/>
              <w:rPr>
                <w:rFonts w:ascii="Calibri" w:hAnsi="Calibri" w:cs="Calibri"/>
                <w:b/>
                <w:bCs/>
                <w:sz w:val="18"/>
                <w:szCs w:val="18"/>
                <w:lang w:eastAsia="es-ES"/>
              </w:rPr>
            </w:pPr>
            <w:r w:rsidRPr="005618F9">
              <w:rPr>
                <w:rFonts w:ascii="Calibri" w:hAnsi="Calibri" w:cs="Calibri"/>
                <w:b/>
                <w:bCs/>
                <w:sz w:val="18"/>
                <w:szCs w:val="18"/>
                <w:lang w:eastAsia="es-ES"/>
              </w:rPr>
              <w:t>COSTO UNITARIO</w:t>
            </w:r>
          </w:p>
        </w:tc>
        <w:tc>
          <w:tcPr>
            <w:tcW w:w="2654" w:type="dxa"/>
            <w:tcBorders>
              <w:top w:val="nil"/>
              <w:left w:val="nil"/>
              <w:bottom w:val="single" w:sz="4" w:space="0" w:color="auto"/>
              <w:right w:val="single" w:sz="8" w:space="0" w:color="auto"/>
            </w:tcBorders>
            <w:shd w:val="clear" w:color="auto" w:fill="auto"/>
            <w:vAlign w:val="center"/>
            <w:hideMark/>
          </w:tcPr>
          <w:p w14:paraId="1E474C1A" w14:textId="77777777" w:rsidR="005618F9" w:rsidRPr="005618F9" w:rsidRDefault="005618F9" w:rsidP="005618F9">
            <w:pPr>
              <w:suppressAutoHyphens w:val="0"/>
              <w:jc w:val="center"/>
              <w:rPr>
                <w:rFonts w:ascii="Calibri" w:hAnsi="Calibri" w:cs="Calibri"/>
                <w:b/>
                <w:bCs/>
                <w:sz w:val="18"/>
                <w:szCs w:val="18"/>
                <w:lang w:eastAsia="es-ES"/>
              </w:rPr>
            </w:pPr>
            <w:r w:rsidRPr="005618F9">
              <w:rPr>
                <w:rFonts w:ascii="Calibri" w:hAnsi="Calibri" w:cs="Calibri"/>
                <w:b/>
                <w:bCs/>
                <w:sz w:val="18"/>
                <w:szCs w:val="18"/>
                <w:lang w:eastAsia="es-ES"/>
              </w:rPr>
              <w:t>IMPORTE TOTAL</w:t>
            </w:r>
          </w:p>
        </w:tc>
      </w:tr>
      <w:tr w:rsidR="005618F9" w:rsidRPr="005618F9" w14:paraId="297FBD85" w14:textId="77777777" w:rsidTr="00895060">
        <w:trPr>
          <w:trHeight w:val="228"/>
        </w:trPr>
        <w:tc>
          <w:tcPr>
            <w:tcW w:w="2102" w:type="dxa"/>
            <w:tcBorders>
              <w:top w:val="nil"/>
              <w:left w:val="single" w:sz="8" w:space="0" w:color="auto"/>
              <w:bottom w:val="single" w:sz="4" w:space="0" w:color="auto"/>
              <w:right w:val="single" w:sz="4" w:space="0" w:color="auto"/>
            </w:tcBorders>
            <w:shd w:val="clear" w:color="auto" w:fill="auto"/>
            <w:noWrap/>
            <w:vAlign w:val="center"/>
            <w:hideMark/>
          </w:tcPr>
          <w:p w14:paraId="04D5484A" w14:textId="77777777" w:rsidR="005618F9" w:rsidRPr="005618F9" w:rsidRDefault="005618F9" w:rsidP="005618F9">
            <w:pPr>
              <w:suppressAutoHyphens w:val="0"/>
              <w:rPr>
                <w:rFonts w:ascii="Calibri" w:hAnsi="Calibri" w:cs="Calibri"/>
                <w:sz w:val="18"/>
                <w:szCs w:val="18"/>
                <w:lang w:eastAsia="es-ES"/>
              </w:rPr>
            </w:pPr>
            <w:r w:rsidRPr="005618F9">
              <w:rPr>
                <w:rFonts w:ascii="Calibri" w:hAnsi="Calibri" w:cs="Calibri"/>
                <w:sz w:val="18"/>
                <w:szCs w:val="18"/>
                <w:lang w:eastAsia="es-ES"/>
              </w:rPr>
              <w:t>CABALLOS PURA SANGRE</w:t>
            </w:r>
          </w:p>
        </w:tc>
        <w:tc>
          <w:tcPr>
            <w:tcW w:w="887" w:type="dxa"/>
            <w:tcBorders>
              <w:top w:val="nil"/>
              <w:left w:val="nil"/>
              <w:bottom w:val="single" w:sz="4" w:space="0" w:color="auto"/>
              <w:right w:val="single" w:sz="4" w:space="0" w:color="auto"/>
            </w:tcBorders>
            <w:shd w:val="clear" w:color="auto" w:fill="auto"/>
            <w:noWrap/>
            <w:vAlign w:val="center"/>
            <w:hideMark/>
          </w:tcPr>
          <w:p w14:paraId="0542E8C6" w14:textId="77777777" w:rsidR="005618F9" w:rsidRPr="005618F9" w:rsidRDefault="005618F9" w:rsidP="005618F9">
            <w:pPr>
              <w:suppressAutoHyphens w:val="0"/>
              <w:jc w:val="right"/>
              <w:rPr>
                <w:rFonts w:ascii="Calibri" w:hAnsi="Calibri" w:cs="Calibri"/>
                <w:sz w:val="18"/>
                <w:szCs w:val="18"/>
                <w:lang w:eastAsia="es-ES"/>
              </w:rPr>
            </w:pPr>
            <w:r w:rsidRPr="005618F9">
              <w:rPr>
                <w:rFonts w:ascii="Calibri" w:hAnsi="Calibri" w:cs="Calibri"/>
                <w:sz w:val="18"/>
                <w:szCs w:val="18"/>
                <w:lang w:eastAsia="es-ES"/>
              </w:rPr>
              <w:t>2</w:t>
            </w:r>
          </w:p>
        </w:tc>
        <w:tc>
          <w:tcPr>
            <w:tcW w:w="3276" w:type="dxa"/>
            <w:tcBorders>
              <w:top w:val="nil"/>
              <w:left w:val="nil"/>
              <w:bottom w:val="single" w:sz="4" w:space="0" w:color="auto"/>
              <w:right w:val="single" w:sz="4" w:space="0" w:color="auto"/>
            </w:tcBorders>
            <w:shd w:val="clear" w:color="auto" w:fill="auto"/>
            <w:noWrap/>
            <w:vAlign w:val="center"/>
            <w:hideMark/>
          </w:tcPr>
          <w:p w14:paraId="72E895A5" w14:textId="77777777" w:rsidR="005618F9" w:rsidRPr="005618F9" w:rsidRDefault="005618F9" w:rsidP="005618F9">
            <w:pPr>
              <w:suppressAutoHyphens w:val="0"/>
              <w:jc w:val="right"/>
              <w:rPr>
                <w:rFonts w:ascii="Calibri" w:hAnsi="Calibri" w:cs="Calibri"/>
                <w:sz w:val="18"/>
                <w:szCs w:val="18"/>
                <w:lang w:eastAsia="es-ES"/>
              </w:rPr>
            </w:pPr>
            <w:r w:rsidRPr="005618F9">
              <w:rPr>
                <w:rFonts w:ascii="Calibri" w:hAnsi="Calibri" w:cs="Calibri"/>
                <w:sz w:val="18"/>
                <w:szCs w:val="18"/>
                <w:lang w:eastAsia="es-ES"/>
              </w:rPr>
              <w:t>112.500.000</w:t>
            </w:r>
          </w:p>
        </w:tc>
        <w:tc>
          <w:tcPr>
            <w:tcW w:w="2654" w:type="dxa"/>
            <w:tcBorders>
              <w:top w:val="nil"/>
              <w:left w:val="nil"/>
              <w:bottom w:val="single" w:sz="4" w:space="0" w:color="auto"/>
              <w:right w:val="single" w:sz="8" w:space="0" w:color="auto"/>
            </w:tcBorders>
            <w:shd w:val="clear" w:color="auto" w:fill="auto"/>
            <w:noWrap/>
            <w:vAlign w:val="center"/>
            <w:hideMark/>
          </w:tcPr>
          <w:p w14:paraId="5FC1D11A" w14:textId="77777777" w:rsidR="005618F9" w:rsidRPr="005618F9" w:rsidRDefault="005618F9" w:rsidP="005618F9">
            <w:pPr>
              <w:suppressAutoHyphens w:val="0"/>
              <w:jc w:val="right"/>
              <w:rPr>
                <w:rFonts w:ascii="Calibri" w:hAnsi="Calibri" w:cs="Calibri"/>
                <w:sz w:val="18"/>
                <w:szCs w:val="18"/>
                <w:lang w:eastAsia="es-ES"/>
              </w:rPr>
            </w:pPr>
            <w:r w:rsidRPr="005618F9">
              <w:rPr>
                <w:rFonts w:ascii="Calibri" w:hAnsi="Calibri" w:cs="Calibri"/>
                <w:sz w:val="18"/>
                <w:szCs w:val="18"/>
                <w:lang w:eastAsia="es-ES"/>
              </w:rPr>
              <w:t>225.000.000</w:t>
            </w:r>
          </w:p>
        </w:tc>
      </w:tr>
      <w:tr w:rsidR="005618F9" w:rsidRPr="005618F9" w14:paraId="39922D12" w14:textId="77777777" w:rsidTr="00895060">
        <w:trPr>
          <w:trHeight w:val="228"/>
        </w:trPr>
        <w:tc>
          <w:tcPr>
            <w:tcW w:w="2102" w:type="dxa"/>
            <w:tcBorders>
              <w:top w:val="nil"/>
              <w:left w:val="single" w:sz="8" w:space="0" w:color="auto"/>
              <w:bottom w:val="single" w:sz="4" w:space="0" w:color="auto"/>
              <w:right w:val="single" w:sz="4" w:space="0" w:color="auto"/>
            </w:tcBorders>
            <w:shd w:val="clear" w:color="auto" w:fill="auto"/>
            <w:noWrap/>
            <w:vAlign w:val="center"/>
            <w:hideMark/>
          </w:tcPr>
          <w:p w14:paraId="24966073" w14:textId="77777777" w:rsidR="005618F9" w:rsidRPr="005618F9" w:rsidRDefault="005618F9" w:rsidP="005618F9">
            <w:pPr>
              <w:suppressAutoHyphens w:val="0"/>
              <w:rPr>
                <w:rFonts w:ascii="Calibri" w:hAnsi="Calibri" w:cs="Calibri"/>
                <w:sz w:val="18"/>
                <w:szCs w:val="18"/>
                <w:lang w:eastAsia="es-ES"/>
              </w:rPr>
            </w:pPr>
            <w:r w:rsidRPr="005618F9">
              <w:rPr>
                <w:rFonts w:ascii="Calibri" w:hAnsi="Calibri" w:cs="Calibri"/>
                <w:sz w:val="18"/>
                <w:szCs w:val="18"/>
                <w:lang w:eastAsia="es-ES"/>
              </w:rPr>
              <w:t xml:space="preserve">CABALLOS DE TRABAJO </w:t>
            </w:r>
          </w:p>
        </w:tc>
        <w:tc>
          <w:tcPr>
            <w:tcW w:w="887" w:type="dxa"/>
            <w:tcBorders>
              <w:top w:val="nil"/>
              <w:left w:val="nil"/>
              <w:bottom w:val="single" w:sz="4" w:space="0" w:color="auto"/>
              <w:right w:val="single" w:sz="4" w:space="0" w:color="auto"/>
            </w:tcBorders>
            <w:shd w:val="clear" w:color="auto" w:fill="auto"/>
            <w:noWrap/>
            <w:vAlign w:val="center"/>
            <w:hideMark/>
          </w:tcPr>
          <w:p w14:paraId="37FEDA0B" w14:textId="77777777" w:rsidR="005618F9" w:rsidRPr="005618F9" w:rsidRDefault="005618F9" w:rsidP="005618F9">
            <w:pPr>
              <w:suppressAutoHyphens w:val="0"/>
              <w:jc w:val="right"/>
              <w:rPr>
                <w:rFonts w:ascii="Calibri" w:hAnsi="Calibri" w:cs="Calibri"/>
                <w:sz w:val="18"/>
                <w:szCs w:val="18"/>
                <w:lang w:eastAsia="es-ES"/>
              </w:rPr>
            </w:pPr>
            <w:r w:rsidRPr="005618F9">
              <w:rPr>
                <w:rFonts w:ascii="Calibri" w:hAnsi="Calibri" w:cs="Calibri"/>
                <w:sz w:val="18"/>
                <w:szCs w:val="18"/>
                <w:lang w:eastAsia="es-ES"/>
              </w:rPr>
              <w:t>4</w:t>
            </w:r>
          </w:p>
        </w:tc>
        <w:tc>
          <w:tcPr>
            <w:tcW w:w="3276" w:type="dxa"/>
            <w:tcBorders>
              <w:top w:val="nil"/>
              <w:left w:val="nil"/>
              <w:bottom w:val="single" w:sz="4" w:space="0" w:color="auto"/>
              <w:right w:val="single" w:sz="4" w:space="0" w:color="auto"/>
            </w:tcBorders>
            <w:shd w:val="clear" w:color="auto" w:fill="auto"/>
            <w:noWrap/>
            <w:vAlign w:val="center"/>
            <w:hideMark/>
          </w:tcPr>
          <w:p w14:paraId="46FFAFA9" w14:textId="77777777" w:rsidR="005618F9" w:rsidRPr="005618F9" w:rsidRDefault="005618F9" w:rsidP="005618F9">
            <w:pPr>
              <w:suppressAutoHyphens w:val="0"/>
              <w:jc w:val="right"/>
              <w:rPr>
                <w:rFonts w:ascii="Calibri" w:hAnsi="Calibri" w:cs="Calibri"/>
                <w:sz w:val="18"/>
                <w:szCs w:val="18"/>
                <w:lang w:eastAsia="es-ES"/>
              </w:rPr>
            </w:pPr>
            <w:r w:rsidRPr="005618F9">
              <w:rPr>
                <w:rFonts w:ascii="Calibri" w:hAnsi="Calibri" w:cs="Calibri"/>
                <w:sz w:val="18"/>
                <w:szCs w:val="18"/>
                <w:lang w:eastAsia="es-ES"/>
              </w:rPr>
              <w:t>5.000.000</w:t>
            </w:r>
          </w:p>
        </w:tc>
        <w:tc>
          <w:tcPr>
            <w:tcW w:w="2654" w:type="dxa"/>
            <w:tcBorders>
              <w:top w:val="nil"/>
              <w:left w:val="nil"/>
              <w:bottom w:val="single" w:sz="4" w:space="0" w:color="auto"/>
              <w:right w:val="single" w:sz="8" w:space="0" w:color="auto"/>
            </w:tcBorders>
            <w:shd w:val="clear" w:color="auto" w:fill="auto"/>
            <w:noWrap/>
            <w:vAlign w:val="center"/>
            <w:hideMark/>
          </w:tcPr>
          <w:p w14:paraId="5A02D42A" w14:textId="77777777" w:rsidR="005618F9" w:rsidRPr="005618F9" w:rsidRDefault="005618F9" w:rsidP="005618F9">
            <w:pPr>
              <w:suppressAutoHyphens w:val="0"/>
              <w:jc w:val="right"/>
              <w:rPr>
                <w:rFonts w:ascii="Calibri" w:hAnsi="Calibri" w:cs="Calibri"/>
                <w:sz w:val="18"/>
                <w:szCs w:val="18"/>
                <w:lang w:eastAsia="es-ES"/>
              </w:rPr>
            </w:pPr>
            <w:r w:rsidRPr="005618F9">
              <w:rPr>
                <w:rFonts w:ascii="Calibri" w:hAnsi="Calibri" w:cs="Calibri"/>
                <w:sz w:val="18"/>
                <w:szCs w:val="18"/>
                <w:lang w:eastAsia="es-ES"/>
              </w:rPr>
              <w:t>20.000.000</w:t>
            </w:r>
          </w:p>
        </w:tc>
      </w:tr>
      <w:tr w:rsidR="005618F9" w:rsidRPr="005618F9" w14:paraId="45071710" w14:textId="77777777" w:rsidTr="00895060">
        <w:trPr>
          <w:trHeight w:val="240"/>
        </w:trPr>
        <w:tc>
          <w:tcPr>
            <w:tcW w:w="2102" w:type="dxa"/>
            <w:tcBorders>
              <w:top w:val="nil"/>
              <w:left w:val="single" w:sz="8" w:space="0" w:color="auto"/>
              <w:bottom w:val="single" w:sz="8" w:space="0" w:color="auto"/>
              <w:right w:val="single" w:sz="4" w:space="0" w:color="auto"/>
            </w:tcBorders>
            <w:shd w:val="clear" w:color="auto" w:fill="auto"/>
            <w:noWrap/>
            <w:vAlign w:val="center"/>
            <w:hideMark/>
          </w:tcPr>
          <w:p w14:paraId="37D7CEE7" w14:textId="77777777" w:rsidR="005618F9" w:rsidRPr="005618F9" w:rsidRDefault="005618F9" w:rsidP="005618F9">
            <w:pPr>
              <w:suppressAutoHyphens w:val="0"/>
              <w:rPr>
                <w:rFonts w:ascii="Calibri" w:hAnsi="Calibri" w:cs="Calibri"/>
                <w:b/>
                <w:bCs/>
                <w:sz w:val="18"/>
                <w:szCs w:val="18"/>
                <w:lang w:eastAsia="es-ES"/>
              </w:rPr>
            </w:pPr>
            <w:r w:rsidRPr="005618F9">
              <w:rPr>
                <w:rFonts w:ascii="Calibri" w:hAnsi="Calibri" w:cs="Calibri"/>
                <w:b/>
                <w:bCs/>
                <w:sz w:val="18"/>
                <w:szCs w:val="18"/>
                <w:lang w:eastAsia="es-ES"/>
              </w:rPr>
              <w:t xml:space="preserve">TOTAL </w:t>
            </w:r>
          </w:p>
        </w:tc>
        <w:tc>
          <w:tcPr>
            <w:tcW w:w="887" w:type="dxa"/>
            <w:tcBorders>
              <w:top w:val="nil"/>
              <w:left w:val="nil"/>
              <w:bottom w:val="single" w:sz="8" w:space="0" w:color="auto"/>
              <w:right w:val="single" w:sz="4" w:space="0" w:color="auto"/>
            </w:tcBorders>
            <w:shd w:val="clear" w:color="auto" w:fill="auto"/>
            <w:noWrap/>
            <w:vAlign w:val="center"/>
            <w:hideMark/>
          </w:tcPr>
          <w:p w14:paraId="6D2932B5" w14:textId="30657D04" w:rsidR="005618F9" w:rsidRPr="005618F9" w:rsidRDefault="002A62D2" w:rsidP="005618F9">
            <w:pPr>
              <w:suppressAutoHyphens w:val="0"/>
              <w:jc w:val="right"/>
              <w:rPr>
                <w:rFonts w:ascii="Calibri" w:hAnsi="Calibri" w:cs="Calibri"/>
                <w:b/>
                <w:bCs/>
                <w:sz w:val="18"/>
                <w:szCs w:val="18"/>
                <w:lang w:eastAsia="es-ES"/>
              </w:rPr>
            </w:pPr>
            <w:r>
              <w:rPr>
                <w:rFonts w:ascii="Calibri" w:hAnsi="Calibri" w:cs="Calibri"/>
                <w:b/>
                <w:bCs/>
                <w:sz w:val="18"/>
                <w:szCs w:val="18"/>
                <w:lang w:eastAsia="es-ES"/>
              </w:rPr>
              <w:t>6</w:t>
            </w:r>
          </w:p>
        </w:tc>
        <w:tc>
          <w:tcPr>
            <w:tcW w:w="3276" w:type="dxa"/>
            <w:tcBorders>
              <w:top w:val="nil"/>
              <w:left w:val="nil"/>
              <w:bottom w:val="single" w:sz="8" w:space="0" w:color="auto"/>
              <w:right w:val="single" w:sz="4" w:space="0" w:color="auto"/>
            </w:tcBorders>
            <w:shd w:val="clear" w:color="auto" w:fill="auto"/>
            <w:noWrap/>
            <w:vAlign w:val="center"/>
            <w:hideMark/>
          </w:tcPr>
          <w:p w14:paraId="608B2BD5" w14:textId="77777777" w:rsidR="005618F9" w:rsidRPr="005618F9" w:rsidRDefault="005618F9" w:rsidP="005618F9">
            <w:pPr>
              <w:suppressAutoHyphens w:val="0"/>
              <w:rPr>
                <w:rFonts w:ascii="Calibri" w:hAnsi="Calibri" w:cs="Calibri"/>
                <w:b/>
                <w:bCs/>
                <w:sz w:val="18"/>
                <w:szCs w:val="18"/>
                <w:lang w:eastAsia="es-ES"/>
              </w:rPr>
            </w:pPr>
            <w:r w:rsidRPr="005618F9">
              <w:rPr>
                <w:rFonts w:ascii="Calibri" w:hAnsi="Calibri" w:cs="Calibri"/>
                <w:b/>
                <w:bCs/>
                <w:sz w:val="18"/>
                <w:szCs w:val="18"/>
                <w:lang w:eastAsia="es-ES"/>
              </w:rPr>
              <w:t> </w:t>
            </w:r>
          </w:p>
        </w:tc>
        <w:tc>
          <w:tcPr>
            <w:tcW w:w="2654" w:type="dxa"/>
            <w:tcBorders>
              <w:top w:val="nil"/>
              <w:left w:val="nil"/>
              <w:bottom w:val="single" w:sz="8" w:space="0" w:color="auto"/>
              <w:right w:val="single" w:sz="8" w:space="0" w:color="auto"/>
            </w:tcBorders>
            <w:shd w:val="clear" w:color="auto" w:fill="auto"/>
            <w:noWrap/>
            <w:vAlign w:val="center"/>
            <w:hideMark/>
          </w:tcPr>
          <w:p w14:paraId="561D81BD" w14:textId="77777777" w:rsidR="005618F9" w:rsidRPr="005618F9" w:rsidRDefault="005618F9" w:rsidP="005618F9">
            <w:pPr>
              <w:suppressAutoHyphens w:val="0"/>
              <w:jc w:val="right"/>
              <w:rPr>
                <w:rFonts w:ascii="Calibri" w:hAnsi="Calibri" w:cs="Calibri"/>
                <w:b/>
                <w:bCs/>
                <w:sz w:val="18"/>
                <w:szCs w:val="18"/>
                <w:lang w:eastAsia="es-ES"/>
              </w:rPr>
            </w:pPr>
            <w:r w:rsidRPr="005618F9">
              <w:rPr>
                <w:rFonts w:ascii="Calibri" w:hAnsi="Calibri" w:cs="Calibri"/>
                <w:b/>
                <w:bCs/>
                <w:sz w:val="18"/>
                <w:szCs w:val="18"/>
                <w:lang w:eastAsia="es-ES"/>
              </w:rPr>
              <w:t xml:space="preserve">                                       245.000.000 </w:t>
            </w:r>
          </w:p>
        </w:tc>
      </w:tr>
    </w:tbl>
    <w:p w14:paraId="18C54E66" w14:textId="77777777" w:rsidR="008132DD" w:rsidRDefault="008132DD">
      <w:pPr>
        <w:jc w:val="both"/>
        <w:rPr>
          <w:rFonts w:ascii="Calibri Light" w:hAnsi="Calibri Light"/>
          <w:szCs w:val="24"/>
        </w:rPr>
      </w:pPr>
    </w:p>
    <w:p w14:paraId="6E7CE47F" w14:textId="6CD554F8" w:rsidR="00D200EA" w:rsidRDefault="00D200EA">
      <w:pPr>
        <w:jc w:val="both"/>
        <w:rPr>
          <w:rFonts w:ascii="Calibri Light" w:hAnsi="Calibri Light"/>
          <w:b/>
          <w:szCs w:val="24"/>
        </w:rPr>
      </w:pPr>
      <w:r>
        <w:rPr>
          <w:rFonts w:ascii="Calibri Light" w:hAnsi="Calibri Light"/>
          <w:szCs w:val="24"/>
        </w:rPr>
        <w:t xml:space="preserve">  </w:t>
      </w:r>
      <w:r>
        <w:rPr>
          <w:rFonts w:ascii="Calibri Light" w:hAnsi="Calibri Light"/>
          <w:b/>
          <w:szCs w:val="24"/>
        </w:rPr>
        <w:t>4.</w:t>
      </w:r>
      <w:r w:rsidR="005618F9">
        <w:rPr>
          <w:rFonts w:ascii="Calibri Light" w:hAnsi="Calibri Light"/>
          <w:b/>
          <w:szCs w:val="24"/>
        </w:rPr>
        <w:t>9</w:t>
      </w:r>
      <w:r>
        <w:rPr>
          <w:rFonts w:ascii="Calibri Light" w:hAnsi="Calibri Light"/>
          <w:b/>
          <w:szCs w:val="24"/>
        </w:rPr>
        <w:t xml:space="preserve">. </w:t>
      </w:r>
      <w:r>
        <w:rPr>
          <w:rFonts w:ascii="Calibri Light" w:hAnsi="Calibri Light"/>
          <w:b/>
          <w:szCs w:val="24"/>
        </w:rPr>
        <w:tab/>
        <w:t>OTROS ACTIVOS A LARGO PLAZO</w:t>
      </w:r>
    </w:p>
    <w:p w14:paraId="4856C45D" w14:textId="77777777" w:rsidR="00D200EA" w:rsidRDefault="00D200EA">
      <w:pPr>
        <w:jc w:val="both"/>
        <w:rPr>
          <w:rFonts w:ascii="Calibri Light" w:hAnsi="Calibri Light"/>
          <w:b/>
          <w:szCs w:val="24"/>
        </w:rPr>
      </w:pPr>
      <w:r>
        <w:rPr>
          <w:rFonts w:ascii="Calibri Light" w:hAnsi="Calibri Light"/>
          <w:b/>
          <w:szCs w:val="24"/>
        </w:rPr>
        <w:t xml:space="preserve"> </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1613"/>
        <w:gridCol w:w="1695"/>
      </w:tblGrid>
      <w:tr w:rsidR="00D200EA" w:rsidRPr="003D1829" w14:paraId="3A844CDA" w14:textId="77777777">
        <w:trPr>
          <w:trHeight w:val="284"/>
        </w:trPr>
        <w:tc>
          <w:tcPr>
            <w:tcW w:w="5949" w:type="dxa"/>
            <w:vMerge w:val="restart"/>
            <w:shd w:val="clear" w:color="auto" w:fill="auto"/>
            <w:noWrap/>
            <w:vAlign w:val="center"/>
          </w:tcPr>
          <w:p w14:paraId="43B7F0BD" w14:textId="77777777" w:rsidR="00D200EA" w:rsidRPr="003D1829" w:rsidRDefault="00D200EA">
            <w:pPr>
              <w:jc w:val="center"/>
              <w:rPr>
                <w:rFonts w:ascii="Calibri Light" w:hAnsi="Calibri Light"/>
                <w:b/>
                <w:sz w:val="20"/>
              </w:rPr>
            </w:pPr>
            <w:r w:rsidRPr="003D1829">
              <w:rPr>
                <w:rFonts w:ascii="Calibri Light" w:hAnsi="Calibri Light"/>
                <w:b/>
                <w:sz w:val="20"/>
              </w:rPr>
              <w:t>CUENTAS</w:t>
            </w:r>
          </w:p>
        </w:tc>
        <w:tc>
          <w:tcPr>
            <w:tcW w:w="1613" w:type="dxa"/>
            <w:shd w:val="clear" w:color="auto" w:fill="auto"/>
            <w:noWrap/>
            <w:vAlign w:val="center"/>
          </w:tcPr>
          <w:p w14:paraId="029B4B0C" w14:textId="3AAD85EC" w:rsidR="00D200EA" w:rsidRPr="003D1829" w:rsidRDefault="00D200EA">
            <w:pPr>
              <w:jc w:val="center"/>
              <w:rPr>
                <w:rFonts w:ascii="Calibri Light" w:hAnsi="Calibri Light"/>
                <w:b/>
                <w:sz w:val="20"/>
              </w:rPr>
            </w:pPr>
            <w:r w:rsidRPr="003D1829">
              <w:rPr>
                <w:rFonts w:ascii="Calibri Light" w:hAnsi="Calibri Light"/>
                <w:b/>
                <w:sz w:val="20"/>
              </w:rPr>
              <w:t>202</w:t>
            </w:r>
            <w:r w:rsidR="00895060">
              <w:rPr>
                <w:rFonts w:ascii="Calibri Light" w:hAnsi="Calibri Light"/>
                <w:b/>
                <w:sz w:val="20"/>
              </w:rPr>
              <w:t>4</w:t>
            </w:r>
          </w:p>
        </w:tc>
        <w:tc>
          <w:tcPr>
            <w:tcW w:w="1695" w:type="dxa"/>
            <w:shd w:val="clear" w:color="auto" w:fill="auto"/>
            <w:noWrap/>
            <w:vAlign w:val="center"/>
          </w:tcPr>
          <w:p w14:paraId="1A9AAA4F" w14:textId="0A98B417" w:rsidR="00D200EA" w:rsidRPr="003D1829" w:rsidRDefault="00D200EA">
            <w:pPr>
              <w:jc w:val="center"/>
              <w:rPr>
                <w:rFonts w:ascii="Calibri Light" w:hAnsi="Calibri Light"/>
                <w:b/>
                <w:sz w:val="20"/>
              </w:rPr>
            </w:pPr>
            <w:r w:rsidRPr="003D1829">
              <w:rPr>
                <w:rFonts w:ascii="Calibri Light" w:hAnsi="Calibri Light"/>
                <w:b/>
                <w:sz w:val="20"/>
              </w:rPr>
              <w:t>202</w:t>
            </w:r>
            <w:r w:rsidR="00895060">
              <w:rPr>
                <w:rFonts w:ascii="Calibri Light" w:hAnsi="Calibri Light"/>
                <w:b/>
                <w:sz w:val="20"/>
              </w:rPr>
              <w:t>3</w:t>
            </w:r>
          </w:p>
        </w:tc>
      </w:tr>
      <w:tr w:rsidR="00D200EA" w:rsidRPr="003D1829" w14:paraId="177CAEBE" w14:textId="77777777">
        <w:trPr>
          <w:trHeight w:val="284"/>
        </w:trPr>
        <w:tc>
          <w:tcPr>
            <w:tcW w:w="5949" w:type="dxa"/>
            <w:vMerge/>
            <w:shd w:val="clear" w:color="auto" w:fill="auto"/>
            <w:noWrap/>
            <w:vAlign w:val="center"/>
          </w:tcPr>
          <w:p w14:paraId="008521DD" w14:textId="77777777" w:rsidR="00D200EA" w:rsidRPr="003D1829" w:rsidRDefault="00D200EA">
            <w:pPr>
              <w:jc w:val="center"/>
              <w:rPr>
                <w:rFonts w:ascii="Calibri Light" w:hAnsi="Calibri Light"/>
                <w:b/>
                <w:sz w:val="20"/>
              </w:rPr>
            </w:pPr>
          </w:p>
        </w:tc>
        <w:tc>
          <w:tcPr>
            <w:tcW w:w="3308" w:type="dxa"/>
            <w:gridSpan w:val="2"/>
            <w:shd w:val="clear" w:color="auto" w:fill="auto"/>
            <w:noWrap/>
            <w:vAlign w:val="center"/>
          </w:tcPr>
          <w:p w14:paraId="0E70C686" w14:textId="77777777" w:rsidR="00D200EA" w:rsidRPr="003D1829" w:rsidRDefault="00D200EA">
            <w:pPr>
              <w:jc w:val="center"/>
              <w:rPr>
                <w:rFonts w:ascii="Calibri Light" w:hAnsi="Calibri Light"/>
                <w:b/>
                <w:sz w:val="20"/>
              </w:rPr>
            </w:pPr>
            <w:r w:rsidRPr="003D1829">
              <w:rPr>
                <w:rFonts w:ascii="Calibri Light" w:hAnsi="Calibri Light"/>
                <w:b/>
                <w:sz w:val="20"/>
              </w:rPr>
              <w:t>Montos en G.</w:t>
            </w:r>
          </w:p>
        </w:tc>
      </w:tr>
      <w:tr w:rsidR="00052147" w:rsidRPr="003D1829" w14:paraId="3D7DEAFC" w14:textId="77777777">
        <w:trPr>
          <w:trHeight w:val="284"/>
        </w:trPr>
        <w:tc>
          <w:tcPr>
            <w:tcW w:w="5949" w:type="dxa"/>
            <w:shd w:val="clear" w:color="auto" w:fill="auto"/>
            <w:noWrap/>
            <w:vAlign w:val="center"/>
            <w:hideMark/>
          </w:tcPr>
          <w:p w14:paraId="25486683" w14:textId="77777777" w:rsidR="00052147" w:rsidRPr="003D1829" w:rsidRDefault="00052147" w:rsidP="000E53F7">
            <w:pPr>
              <w:jc w:val="center"/>
              <w:rPr>
                <w:rFonts w:ascii="Calibri Light" w:hAnsi="Calibri Light"/>
                <w:b/>
                <w:sz w:val="20"/>
              </w:rPr>
            </w:pPr>
            <w:r w:rsidRPr="003D1829">
              <w:rPr>
                <w:rFonts w:ascii="Calibri Light" w:hAnsi="Calibri Light"/>
                <w:b/>
                <w:sz w:val="20"/>
              </w:rPr>
              <w:t>OTROS ACTIVOS A LARGO PLAZO</w:t>
            </w:r>
          </w:p>
        </w:tc>
        <w:tc>
          <w:tcPr>
            <w:tcW w:w="1613" w:type="dxa"/>
            <w:shd w:val="clear" w:color="auto" w:fill="auto"/>
            <w:noWrap/>
            <w:vAlign w:val="center"/>
            <w:hideMark/>
          </w:tcPr>
          <w:p w14:paraId="65916340" w14:textId="77777777" w:rsidR="00052147" w:rsidRPr="003D1829" w:rsidRDefault="00066122" w:rsidP="00052147">
            <w:pPr>
              <w:jc w:val="right"/>
              <w:rPr>
                <w:rFonts w:ascii="Calibri Light" w:hAnsi="Calibri Light"/>
                <w:b/>
                <w:sz w:val="20"/>
              </w:rPr>
            </w:pPr>
            <w:r>
              <w:rPr>
                <w:rFonts w:ascii="Calibri Light" w:hAnsi="Calibri Light"/>
                <w:b/>
                <w:sz w:val="20"/>
              </w:rPr>
              <w:t>313.470.000</w:t>
            </w:r>
          </w:p>
        </w:tc>
        <w:tc>
          <w:tcPr>
            <w:tcW w:w="1695" w:type="dxa"/>
            <w:shd w:val="clear" w:color="auto" w:fill="auto"/>
            <w:noWrap/>
            <w:vAlign w:val="center"/>
            <w:hideMark/>
          </w:tcPr>
          <w:p w14:paraId="15998487" w14:textId="7AF822BC" w:rsidR="00052147" w:rsidRPr="003D1829" w:rsidRDefault="00FD1310" w:rsidP="00052147">
            <w:pPr>
              <w:jc w:val="right"/>
              <w:rPr>
                <w:rFonts w:ascii="Calibri Light" w:hAnsi="Calibri Light"/>
                <w:b/>
                <w:sz w:val="20"/>
              </w:rPr>
            </w:pPr>
            <w:r>
              <w:rPr>
                <w:rFonts w:ascii="Calibri Light" w:hAnsi="Calibri Light"/>
                <w:b/>
                <w:sz w:val="20"/>
              </w:rPr>
              <w:t>313.470.000</w:t>
            </w:r>
            <w:r w:rsidR="00052147" w:rsidRPr="003D1829">
              <w:rPr>
                <w:rFonts w:ascii="Calibri Light" w:hAnsi="Calibri Light"/>
                <w:b/>
                <w:sz w:val="20"/>
              </w:rPr>
              <w:t xml:space="preserve"> </w:t>
            </w:r>
          </w:p>
        </w:tc>
      </w:tr>
      <w:tr w:rsidR="00052147" w:rsidRPr="003D1829" w14:paraId="5BDE2B0F" w14:textId="77777777">
        <w:trPr>
          <w:trHeight w:val="284"/>
        </w:trPr>
        <w:tc>
          <w:tcPr>
            <w:tcW w:w="5949" w:type="dxa"/>
            <w:shd w:val="clear" w:color="auto" w:fill="auto"/>
            <w:noWrap/>
            <w:vAlign w:val="center"/>
            <w:hideMark/>
          </w:tcPr>
          <w:p w14:paraId="6DC9DE8F" w14:textId="77777777" w:rsidR="00052147" w:rsidRPr="003D1829" w:rsidRDefault="00052147" w:rsidP="00052147">
            <w:pPr>
              <w:jc w:val="both"/>
              <w:rPr>
                <w:rFonts w:ascii="Calibri Light" w:hAnsi="Calibri Light"/>
                <w:bCs/>
                <w:sz w:val="20"/>
              </w:rPr>
            </w:pPr>
            <w:r w:rsidRPr="003D1829">
              <w:rPr>
                <w:rFonts w:ascii="Calibri Light" w:hAnsi="Calibri Light"/>
                <w:bCs/>
                <w:sz w:val="20"/>
              </w:rPr>
              <w:t xml:space="preserve">EXPEDIENTE JUDICIAL </w:t>
            </w:r>
            <w:proofErr w:type="spellStart"/>
            <w:r w:rsidRPr="003D1829">
              <w:rPr>
                <w:rFonts w:ascii="Calibri Light" w:hAnsi="Calibri Light"/>
                <w:bCs/>
                <w:sz w:val="20"/>
              </w:rPr>
              <w:t>N°</w:t>
            </w:r>
            <w:proofErr w:type="spellEnd"/>
            <w:r w:rsidRPr="003D1829">
              <w:rPr>
                <w:rFonts w:ascii="Calibri Light" w:hAnsi="Calibri Light"/>
                <w:bCs/>
                <w:sz w:val="20"/>
              </w:rPr>
              <w:t xml:space="preserve"> 584-491 STO TURNO SRIA </w:t>
            </w:r>
          </w:p>
        </w:tc>
        <w:tc>
          <w:tcPr>
            <w:tcW w:w="1613" w:type="dxa"/>
            <w:shd w:val="clear" w:color="auto" w:fill="auto"/>
            <w:noWrap/>
            <w:vAlign w:val="center"/>
            <w:hideMark/>
          </w:tcPr>
          <w:p w14:paraId="746C08C2" w14:textId="77777777" w:rsidR="00052147" w:rsidRPr="003D1829" w:rsidRDefault="00052147" w:rsidP="00052147">
            <w:pPr>
              <w:jc w:val="right"/>
              <w:rPr>
                <w:rFonts w:ascii="Calibri Light" w:hAnsi="Calibri Light"/>
                <w:bCs/>
                <w:sz w:val="20"/>
              </w:rPr>
            </w:pPr>
            <w:r w:rsidRPr="003D1829">
              <w:rPr>
                <w:rFonts w:ascii="Calibri Light" w:hAnsi="Calibri Light"/>
                <w:bCs/>
                <w:sz w:val="20"/>
              </w:rPr>
              <w:t xml:space="preserve">313.470.000 </w:t>
            </w:r>
          </w:p>
        </w:tc>
        <w:tc>
          <w:tcPr>
            <w:tcW w:w="1695" w:type="dxa"/>
            <w:shd w:val="clear" w:color="auto" w:fill="auto"/>
            <w:noWrap/>
            <w:vAlign w:val="center"/>
            <w:hideMark/>
          </w:tcPr>
          <w:p w14:paraId="6F990192" w14:textId="77777777" w:rsidR="00052147" w:rsidRPr="003D1829" w:rsidRDefault="00052147" w:rsidP="00052147">
            <w:pPr>
              <w:jc w:val="right"/>
              <w:rPr>
                <w:rFonts w:ascii="Calibri Light" w:hAnsi="Calibri Light"/>
                <w:bCs/>
                <w:sz w:val="20"/>
              </w:rPr>
            </w:pPr>
            <w:r w:rsidRPr="003D1829">
              <w:rPr>
                <w:rFonts w:ascii="Calibri Light" w:hAnsi="Calibri Light"/>
                <w:bCs/>
                <w:sz w:val="20"/>
              </w:rPr>
              <w:t xml:space="preserve">313.470.000 </w:t>
            </w:r>
          </w:p>
        </w:tc>
      </w:tr>
    </w:tbl>
    <w:p w14:paraId="7526C360" w14:textId="77777777" w:rsidR="00D200EA" w:rsidRDefault="00D200EA">
      <w:pPr>
        <w:jc w:val="both"/>
        <w:rPr>
          <w:rFonts w:ascii="Calibri Light" w:hAnsi="Calibri Light"/>
          <w:szCs w:val="24"/>
        </w:rPr>
      </w:pPr>
    </w:p>
    <w:p w14:paraId="75CCFD76" w14:textId="0E47AFC6" w:rsidR="00807696" w:rsidRDefault="006B0AAE" w:rsidP="00731396">
      <w:pPr>
        <w:jc w:val="both"/>
        <w:rPr>
          <w:rFonts w:ascii="Calibri Light" w:hAnsi="Calibri Light"/>
          <w:bCs/>
          <w:szCs w:val="24"/>
        </w:rPr>
      </w:pPr>
      <w:r w:rsidRPr="00CD3365">
        <w:rPr>
          <w:rFonts w:ascii="Calibri Light" w:hAnsi="Calibri Light"/>
          <w:b/>
          <w:szCs w:val="24"/>
        </w:rPr>
        <w:t>-</w:t>
      </w:r>
      <w:r w:rsidR="00CD3365" w:rsidRPr="00CD3365">
        <w:rPr>
          <w:rFonts w:ascii="Calibri Light" w:hAnsi="Calibri Light"/>
          <w:b/>
          <w:szCs w:val="24"/>
        </w:rPr>
        <w:t xml:space="preserve">  </w:t>
      </w:r>
      <w:r w:rsidRPr="00CD3365">
        <w:rPr>
          <w:rFonts w:ascii="Calibri Light" w:hAnsi="Calibri Light"/>
          <w:b/>
          <w:szCs w:val="24"/>
        </w:rPr>
        <w:t xml:space="preserve">EXPEDIENTE JUDICIAL </w:t>
      </w:r>
      <w:proofErr w:type="spellStart"/>
      <w:r w:rsidRPr="00CD3365">
        <w:rPr>
          <w:rFonts w:ascii="Calibri Light" w:hAnsi="Calibri Light"/>
          <w:b/>
          <w:szCs w:val="24"/>
        </w:rPr>
        <w:t>N°</w:t>
      </w:r>
      <w:proofErr w:type="spellEnd"/>
      <w:r w:rsidRPr="00CD3365">
        <w:rPr>
          <w:rFonts w:ascii="Calibri Light" w:hAnsi="Calibri Light"/>
          <w:b/>
          <w:szCs w:val="24"/>
        </w:rPr>
        <w:t xml:space="preserve"> 584-491 STO TURNO SRIA, </w:t>
      </w:r>
      <w:r w:rsidR="00066122" w:rsidRPr="00CD3365">
        <w:rPr>
          <w:rFonts w:ascii="Calibri Light" w:hAnsi="Calibri Light"/>
          <w:bCs/>
          <w:szCs w:val="24"/>
        </w:rPr>
        <w:t xml:space="preserve">CONTRATO KATUETE CON EL MINISTERIO DE EDUCACION Y CIENCIAS. CONTRATO FINALIZADO POR VALOR DE G. 313.470,000.- en fecha </w:t>
      </w:r>
      <w:r w:rsidR="00066122" w:rsidRPr="00CD3365">
        <w:rPr>
          <w:rFonts w:ascii="Calibri Light" w:hAnsi="Calibri Light"/>
          <w:bCs/>
          <w:szCs w:val="24"/>
        </w:rPr>
        <w:lastRenderedPageBreak/>
        <w:t xml:space="preserve">21 de diciembre del 2017,  no pagada por la Institución mencionada a la fecha,  considerando agotado todo los tramites administrativo y en consecuencia al tiempo transcurrido se ha iniciado demanda Judicial, por daños y perjuicios en donde se incluye daños emergentes, costos financieros, costo de oportunidad, perdida de chance entre otros que asciende a la suma de  G. 313.470.000.- La denuncia se encuentra radicada con la siguiente caratula: </w:t>
      </w:r>
      <w:proofErr w:type="spellStart"/>
      <w:r w:rsidR="00C10CEC" w:rsidRPr="00CD3365">
        <w:rPr>
          <w:rFonts w:ascii="Calibri Light" w:hAnsi="Calibri Light"/>
          <w:bCs/>
          <w:szCs w:val="24"/>
        </w:rPr>
        <w:t>Katueté</w:t>
      </w:r>
      <w:proofErr w:type="spellEnd"/>
      <w:r w:rsidR="00066122" w:rsidRPr="00CD3365">
        <w:rPr>
          <w:rFonts w:ascii="Calibri Light" w:hAnsi="Calibri Light"/>
          <w:bCs/>
          <w:szCs w:val="24"/>
        </w:rPr>
        <w:t xml:space="preserve"> SRL c/ EL MINISTERIO DE EDUCACION Y CIENCIAS EN EL JUZGADO </w:t>
      </w:r>
      <w:proofErr w:type="spellStart"/>
      <w:r w:rsidR="00066122" w:rsidRPr="00CD3365">
        <w:rPr>
          <w:rFonts w:ascii="Calibri Light" w:hAnsi="Calibri Light"/>
          <w:bCs/>
          <w:szCs w:val="24"/>
        </w:rPr>
        <w:t>N°</w:t>
      </w:r>
      <w:proofErr w:type="spellEnd"/>
      <w:r w:rsidR="00066122" w:rsidRPr="00CD3365">
        <w:rPr>
          <w:rFonts w:ascii="Calibri Light" w:hAnsi="Calibri Light"/>
          <w:bCs/>
          <w:szCs w:val="24"/>
        </w:rPr>
        <w:t xml:space="preserve"> 20 A CARGO DE EMILCE ROCIO GONZALEZ</w:t>
      </w:r>
      <w:r w:rsidR="00CD3365">
        <w:rPr>
          <w:rFonts w:ascii="Calibri Light" w:hAnsi="Calibri Light"/>
          <w:bCs/>
          <w:szCs w:val="24"/>
        </w:rPr>
        <w:t>.</w:t>
      </w:r>
    </w:p>
    <w:p w14:paraId="7791EBE4" w14:textId="77777777" w:rsidR="00731396" w:rsidRDefault="00731396" w:rsidP="00731396">
      <w:pPr>
        <w:jc w:val="both"/>
        <w:rPr>
          <w:rFonts w:ascii="Calibri Light" w:hAnsi="Calibri Light"/>
          <w:b/>
          <w:szCs w:val="24"/>
        </w:rPr>
      </w:pPr>
    </w:p>
    <w:p w14:paraId="250AC2E0" w14:textId="08FFF063" w:rsidR="003D1829" w:rsidRDefault="003D1829">
      <w:pPr>
        <w:jc w:val="both"/>
        <w:rPr>
          <w:rFonts w:ascii="Calibri Light" w:hAnsi="Calibri Light"/>
          <w:b/>
          <w:szCs w:val="24"/>
        </w:rPr>
      </w:pPr>
      <w:r>
        <w:rPr>
          <w:rFonts w:ascii="Calibri Light" w:hAnsi="Calibri Light"/>
          <w:b/>
          <w:szCs w:val="24"/>
        </w:rPr>
        <w:t>4.</w:t>
      </w:r>
      <w:r w:rsidR="005618F9">
        <w:rPr>
          <w:rFonts w:ascii="Calibri Light" w:hAnsi="Calibri Light"/>
          <w:b/>
          <w:szCs w:val="24"/>
        </w:rPr>
        <w:t>10</w:t>
      </w:r>
      <w:r>
        <w:rPr>
          <w:rFonts w:ascii="Calibri Light" w:hAnsi="Calibri Light"/>
          <w:b/>
          <w:szCs w:val="24"/>
        </w:rPr>
        <w:t xml:space="preserve">. </w:t>
      </w:r>
      <w:r>
        <w:rPr>
          <w:rFonts w:ascii="Calibri Light" w:hAnsi="Calibri Light"/>
          <w:b/>
          <w:szCs w:val="24"/>
        </w:rPr>
        <w:tab/>
        <w:t xml:space="preserve">CARGOS DIFERIDOS </w:t>
      </w:r>
    </w:p>
    <w:p w14:paraId="28E2BF61" w14:textId="77777777" w:rsidR="00066122" w:rsidRPr="006B0AAE" w:rsidRDefault="00066122">
      <w:pPr>
        <w:jc w:val="both"/>
        <w:rPr>
          <w:rFonts w:ascii="Calibri Light" w:hAnsi="Calibri Light"/>
          <w:b/>
          <w:szCs w:val="24"/>
        </w:rPr>
      </w:pP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1695"/>
        <w:gridCol w:w="1695"/>
      </w:tblGrid>
      <w:tr w:rsidR="002A301D" w:rsidRPr="003D1829" w14:paraId="22E1B843" w14:textId="2BDA7987" w:rsidTr="00D121DF">
        <w:trPr>
          <w:trHeight w:val="284"/>
        </w:trPr>
        <w:tc>
          <w:tcPr>
            <w:tcW w:w="5949" w:type="dxa"/>
            <w:vMerge w:val="restart"/>
            <w:shd w:val="clear" w:color="auto" w:fill="auto"/>
            <w:noWrap/>
            <w:vAlign w:val="center"/>
          </w:tcPr>
          <w:p w14:paraId="1DD4A1F7" w14:textId="77777777" w:rsidR="002A301D" w:rsidRPr="003D1829" w:rsidRDefault="002A301D" w:rsidP="002A301D">
            <w:pPr>
              <w:jc w:val="center"/>
              <w:rPr>
                <w:rFonts w:ascii="Calibri Light" w:hAnsi="Calibri Light"/>
                <w:b/>
                <w:sz w:val="20"/>
              </w:rPr>
            </w:pPr>
            <w:r w:rsidRPr="003D1829">
              <w:rPr>
                <w:rFonts w:ascii="Calibri Light" w:hAnsi="Calibri Light"/>
                <w:b/>
                <w:sz w:val="20"/>
              </w:rPr>
              <w:t>CUENTAS</w:t>
            </w:r>
          </w:p>
        </w:tc>
        <w:tc>
          <w:tcPr>
            <w:tcW w:w="1695" w:type="dxa"/>
            <w:shd w:val="clear" w:color="auto" w:fill="auto"/>
            <w:noWrap/>
            <w:vAlign w:val="center"/>
          </w:tcPr>
          <w:p w14:paraId="64797747" w14:textId="320DE84D" w:rsidR="002A301D" w:rsidRPr="003D1829" w:rsidRDefault="002A301D" w:rsidP="002A301D">
            <w:pPr>
              <w:jc w:val="center"/>
              <w:rPr>
                <w:rFonts w:ascii="Calibri Light" w:hAnsi="Calibri Light"/>
                <w:b/>
                <w:sz w:val="20"/>
              </w:rPr>
            </w:pPr>
            <w:r w:rsidRPr="003D1829">
              <w:rPr>
                <w:rFonts w:ascii="Calibri Light" w:hAnsi="Calibri Light"/>
                <w:b/>
                <w:sz w:val="20"/>
              </w:rPr>
              <w:t>202</w:t>
            </w:r>
            <w:r>
              <w:rPr>
                <w:rFonts w:ascii="Calibri Light" w:hAnsi="Calibri Light"/>
                <w:b/>
                <w:sz w:val="20"/>
              </w:rPr>
              <w:t>4</w:t>
            </w:r>
          </w:p>
        </w:tc>
        <w:tc>
          <w:tcPr>
            <w:tcW w:w="1695" w:type="dxa"/>
            <w:vAlign w:val="center"/>
          </w:tcPr>
          <w:p w14:paraId="7774F19A" w14:textId="170AACFA" w:rsidR="002A301D" w:rsidRPr="003D1829" w:rsidRDefault="002A301D" w:rsidP="002A301D">
            <w:pPr>
              <w:jc w:val="center"/>
              <w:rPr>
                <w:rFonts w:ascii="Calibri Light" w:hAnsi="Calibri Light"/>
                <w:b/>
                <w:sz w:val="20"/>
              </w:rPr>
            </w:pPr>
            <w:r w:rsidRPr="003D1829">
              <w:rPr>
                <w:rFonts w:ascii="Calibri Light" w:hAnsi="Calibri Light"/>
                <w:b/>
                <w:sz w:val="20"/>
              </w:rPr>
              <w:t>2023</w:t>
            </w:r>
          </w:p>
        </w:tc>
      </w:tr>
      <w:tr w:rsidR="002A301D" w:rsidRPr="003D1829" w14:paraId="79F21F05" w14:textId="5C659EAC" w:rsidTr="00704B17">
        <w:trPr>
          <w:trHeight w:val="284"/>
        </w:trPr>
        <w:tc>
          <w:tcPr>
            <w:tcW w:w="5949" w:type="dxa"/>
            <w:vMerge/>
            <w:shd w:val="clear" w:color="auto" w:fill="auto"/>
            <w:noWrap/>
            <w:vAlign w:val="center"/>
          </w:tcPr>
          <w:p w14:paraId="48669CA2" w14:textId="77777777" w:rsidR="002A301D" w:rsidRPr="003D1829" w:rsidRDefault="002A301D" w:rsidP="002A301D">
            <w:pPr>
              <w:jc w:val="center"/>
              <w:rPr>
                <w:rFonts w:ascii="Calibri Light" w:hAnsi="Calibri Light"/>
                <w:b/>
                <w:sz w:val="20"/>
              </w:rPr>
            </w:pPr>
          </w:p>
        </w:tc>
        <w:tc>
          <w:tcPr>
            <w:tcW w:w="3390" w:type="dxa"/>
            <w:gridSpan w:val="2"/>
            <w:shd w:val="clear" w:color="auto" w:fill="auto"/>
            <w:vAlign w:val="center"/>
          </w:tcPr>
          <w:p w14:paraId="418524E5" w14:textId="7F13FE20" w:rsidR="002A301D" w:rsidRPr="003D1829" w:rsidRDefault="002A301D" w:rsidP="002A301D">
            <w:pPr>
              <w:jc w:val="center"/>
              <w:rPr>
                <w:rFonts w:ascii="Calibri Light" w:hAnsi="Calibri Light"/>
                <w:b/>
                <w:sz w:val="20"/>
              </w:rPr>
            </w:pPr>
            <w:r w:rsidRPr="003D1829">
              <w:rPr>
                <w:rFonts w:ascii="Calibri Light" w:hAnsi="Calibri Light"/>
                <w:b/>
                <w:sz w:val="20"/>
              </w:rPr>
              <w:t>Montos en G.</w:t>
            </w:r>
          </w:p>
        </w:tc>
      </w:tr>
      <w:tr w:rsidR="002A301D" w:rsidRPr="003D1829" w14:paraId="27CD319B" w14:textId="2BE53B10" w:rsidTr="00D121DF">
        <w:trPr>
          <w:trHeight w:val="284"/>
        </w:trPr>
        <w:tc>
          <w:tcPr>
            <w:tcW w:w="5949" w:type="dxa"/>
            <w:shd w:val="clear" w:color="auto" w:fill="auto"/>
            <w:noWrap/>
            <w:vAlign w:val="center"/>
            <w:hideMark/>
          </w:tcPr>
          <w:p w14:paraId="589CF322" w14:textId="77777777" w:rsidR="002A301D" w:rsidRPr="003D1829" w:rsidRDefault="002A301D" w:rsidP="002A301D">
            <w:pPr>
              <w:jc w:val="both"/>
              <w:rPr>
                <w:rFonts w:ascii="Calibri Light" w:hAnsi="Calibri Light"/>
                <w:b/>
                <w:sz w:val="20"/>
              </w:rPr>
            </w:pPr>
            <w:r w:rsidRPr="003D1829">
              <w:rPr>
                <w:rFonts w:ascii="Calibri Light" w:hAnsi="Calibri Light"/>
                <w:b/>
                <w:sz w:val="20"/>
              </w:rPr>
              <w:t>CARGOS DIFERIDOS</w:t>
            </w:r>
          </w:p>
        </w:tc>
        <w:tc>
          <w:tcPr>
            <w:tcW w:w="1695" w:type="dxa"/>
            <w:shd w:val="clear" w:color="auto" w:fill="auto"/>
            <w:noWrap/>
            <w:vAlign w:val="center"/>
            <w:hideMark/>
          </w:tcPr>
          <w:p w14:paraId="5BC4CBD9" w14:textId="7D8279D8" w:rsidR="002A301D" w:rsidRPr="003D1829" w:rsidRDefault="002A301D" w:rsidP="002A301D">
            <w:pPr>
              <w:jc w:val="right"/>
              <w:rPr>
                <w:rFonts w:ascii="Calibri Light" w:hAnsi="Calibri Light"/>
                <w:b/>
                <w:sz w:val="20"/>
              </w:rPr>
            </w:pPr>
            <w:r>
              <w:rPr>
                <w:rFonts w:ascii="Calibri Light" w:hAnsi="Calibri Light"/>
                <w:b/>
                <w:sz w:val="20"/>
              </w:rPr>
              <w:t>122.925.140</w:t>
            </w:r>
            <w:r w:rsidRPr="003D1829">
              <w:rPr>
                <w:rFonts w:ascii="Calibri Light" w:hAnsi="Calibri Light"/>
                <w:b/>
                <w:sz w:val="20"/>
              </w:rPr>
              <w:t xml:space="preserve"> </w:t>
            </w:r>
          </w:p>
        </w:tc>
        <w:tc>
          <w:tcPr>
            <w:tcW w:w="1695" w:type="dxa"/>
            <w:vAlign w:val="center"/>
          </w:tcPr>
          <w:p w14:paraId="14178E6F" w14:textId="0F9AB4E9" w:rsidR="002A301D" w:rsidRDefault="002A301D" w:rsidP="002A301D">
            <w:pPr>
              <w:jc w:val="right"/>
              <w:rPr>
                <w:rFonts w:ascii="Calibri Light" w:hAnsi="Calibri Light"/>
                <w:b/>
                <w:sz w:val="20"/>
              </w:rPr>
            </w:pPr>
            <w:r w:rsidRPr="003D1829">
              <w:rPr>
                <w:rFonts w:ascii="Calibri Light" w:hAnsi="Calibri Light"/>
                <w:b/>
                <w:sz w:val="20"/>
              </w:rPr>
              <w:t xml:space="preserve">70.509.140 </w:t>
            </w:r>
          </w:p>
        </w:tc>
      </w:tr>
      <w:tr w:rsidR="002A301D" w:rsidRPr="003D1829" w14:paraId="34598446" w14:textId="66C005F3" w:rsidTr="00D121DF">
        <w:trPr>
          <w:trHeight w:val="284"/>
        </w:trPr>
        <w:tc>
          <w:tcPr>
            <w:tcW w:w="5949" w:type="dxa"/>
            <w:shd w:val="clear" w:color="auto" w:fill="auto"/>
            <w:noWrap/>
            <w:vAlign w:val="center"/>
            <w:hideMark/>
          </w:tcPr>
          <w:p w14:paraId="05F4BEC2" w14:textId="77777777" w:rsidR="002A301D" w:rsidRPr="003D1829" w:rsidRDefault="002A301D" w:rsidP="002A301D">
            <w:pPr>
              <w:jc w:val="both"/>
              <w:rPr>
                <w:rFonts w:ascii="Calibri Light" w:hAnsi="Calibri Light"/>
                <w:bCs/>
                <w:sz w:val="20"/>
              </w:rPr>
            </w:pPr>
            <w:r w:rsidRPr="003D1829">
              <w:rPr>
                <w:rFonts w:ascii="Calibri Light" w:hAnsi="Calibri Light"/>
                <w:bCs/>
                <w:sz w:val="20"/>
              </w:rPr>
              <w:t>GASTOS DE PROYECTOS DE INVERSIÓN</w:t>
            </w:r>
          </w:p>
        </w:tc>
        <w:tc>
          <w:tcPr>
            <w:tcW w:w="1695" w:type="dxa"/>
            <w:shd w:val="clear" w:color="auto" w:fill="auto"/>
            <w:noWrap/>
            <w:vAlign w:val="center"/>
            <w:hideMark/>
          </w:tcPr>
          <w:p w14:paraId="4E6C85E5" w14:textId="7A1A3AFE" w:rsidR="002A301D" w:rsidRPr="003D1829" w:rsidRDefault="002A301D" w:rsidP="002A301D">
            <w:pPr>
              <w:jc w:val="right"/>
              <w:rPr>
                <w:rFonts w:ascii="Calibri Light" w:hAnsi="Calibri Light"/>
                <w:bCs/>
                <w:sz w:val="20"/>
              </w:rPr>
            </w:pPr>
            <w:r>
              <w:rPr>
                <w:rFonts w:ascii="Calibri Light" w:hAnsi="Calibri Light"/>
                <w:bCs/>
                <w:sz w:val="20"/>
              </w:rPr>
              <w:t>122.925.140</w:t>
            </w:r>
            <w:r w:rsidRPr="003D1829">
              <w:rPr>
                <w:rFonts w:ascii="Calibri Light" w:hAnsi="Calibri Light"/>
                <w:bCs/>
                <w:sz w:val="20"/>
              </w:rPr>
              <w:t xml:space="preserve"> </w:t>
            </w:r>
          </w:p>
        </w:tc>
        <w:tc>
          <w:tcPr>
            <w:tcW w:w="1695" w:type="dxa"/>
            <w:vAlign w:val="center"/>
          </w:tcPr>
          <w:p w14:paraId="6FB11C02" w14:textId="3D1B0A10" w:rsidR="002A301D" w:rsidRDefault="002A301D" w:rsidP="002A301D">
            <w:pPr>
              <w:jc w:val="right"/>
              <w:rPr>
                <w:rFonts w:ascii="Calibri Light" w:hAnsi="Calibri Light"/>
                <w:bCs/>
                <w:sz w:val="20"/>
              </w:rPr>
            </w:pPr>
            <w:r w:rsidRPr="003D1829">
              <w:rPr>
                <w:rFonts w:ascii="Calibri Light" w:hAnsi="Calibri Light"/>
                <w:bCs/>
                <w:sz w:val="20"/>
              </w:rPr>
              <w:t xml:space="preserve">70.509.140 </w:t>
            </w:r>
          </w:p>
        </w:tc>
      </w:tr>
      <w:tr w:rsidR="002A301D" w:rsidRPr="003D1829" w14:paraId="7C6653D1" w14:textId="788C65AB" w:rsidTr="00D121DF">
        <w:trPr>
          <w:trHeight w:val="284"/>
        </w:trPr>
        <w:tc>
          <w:tcPr>
            <w:tcW w:w="5949" w:type="dxa"/>
            <w:shd w:val="clear" w:color="auto" w:fill="auto"/>
            <w:noWrap/>
            <w:vAlign w:val="center"/>
            <w:hideMark/>
          </w:tcPr>
          <w:p w14:paraId="6934425A" w14:textId="77777777" w:rsidR="002A301D" w:rsidRPr="003D1829" w:rsidRDefault="002A301D" w:rsidP="002A301D">
            <w:pPr>
              <w:jc w:val="both"/>
              <w:rPr>
                <w:rFonts w:ascii="Calibri Light" w:hAnsi="Calibri Light"/>
                <w:bCs/>
                <w:sz w:val="20"/>
              </w:rPr>
            </w:pPr>
            <w:r w:rsidRPr="003D1829">
              <w:rPr>
                <w:rFonts w:ascii="Calibri Light" w:hAnsi="Calibri Light"/>
                <w:bCs/>
                <w:sz w:val="20"/>
              </w:rPr>
              <w:t>(-) AMORTIZACIÓN ACUMULADA</w:t>
            </w:r>
          </w:p>
        </w:tc>
        <w:tc>
          <w:tcPr>
            <w:tcW w:w="1695" w:type="dxa"/>
            <w:shd w:val="clear" w:color="auto" w:fill="auto"/>
            <w:noWrap/>
            <w:vAlign w:val="center"/>
            <w:hideMark/>
          </w:tcPr>
          <w:p w14:paraId="4A355E0F" w14:textId="77777777" w:rsidR="002A301D" w:rsidRPr="003D1829" w:rsidRDefault="002A301D" w:rsidP="002A301D">
            <w:pPr>
              <w:jc w:val="right"/>
              <w:rPr>
                <w:rFonts w:ascii="Calibri Light" w:hAnsi="Calibri Light"/>
                <w:bCs/>
                <w:sz w:val="20"/>
              </w:rPr>
            </w:pPr>
            <w:r w:rsidRPr="003D1829">
              <w:rPr>
                <w:rFonts w:ascii="Calibri Light" w:hAnsi="Calibri Light"/>
                <w:bCs/>
                <w:sz w:val="20"/>
              </w:rPr>
              <w:t xml:space="preserve">0 </w:t>
            </w:r>
          </w:p>
        </w:tc>
        <w:tc>
          <w:tcPr>
            <w:tcW w:w="1695" w:type="dxa"/>
            <w:vAlign w:val="center"/>
          </w:tcPr>
          <w:p w14:paraId="3D255585" w14:textId="515DE339" w:rsidR="002A301D" w:rsidRPr="003D1829" w:rsidRDefault="002A301D" w:rsidP="002A301D">
            <w:pPr>
              <w:jc w:val="right"/>
              <w:rPr>
                <w:rFonts w:ascii="Calibri Light" w:hAnsi="Calibri Light"/>
                <w:bCs/>
                <w:sz w:val="20"/>
              </w:rPr>
            </w:pPr>
            <w:r w:rsidRPr="003D1829">
              <w:rPr>
                <w:rFonts w:ascii="Calibri Light" w:hAnsi="Calibri Light"/>
                <w:bCs/>
                <w:sz w:val="20"/>
              </w:rPr>
              <w:t xml:space="preserve">0 </w:t>
            </w:r>
          </w:p>
        </w:tc>
      </w:tr>
    </w:tbl>
    <w:p w14:paraId="7CAA681E" w14:textId="77777777" w:rsidR="000E53F7" w:rsidRDefault="000E53F7" w:rsidP="000E53F7">
      <w:pPr>
        <w:ind w:left="284"/>
        <w:jc w:val="both"/>
        <w:rPr>
          <w:rFonts w:ascii="Calibri Light" w:hAnsi="Calibri Light"/>
          <w:szCs w:val="24"/>
        </w:rPr>
      </w:pPr>
    </w:p>
    <w:p w14:paraId="30693605" w14:textId="6B4C334B" w:rsidR="00066122" w:rsidRDefault="00066122" w:rsidP="00060403">
      <w:pPr>
        <w:numPr>
          <w:ilvl w:val="0"/>
          <w:numId w:val="13"/>
        </w:numPr>
        <w:ind w:left="284" w:hanging="284"/>
        <w:jc w:val="both"/>
        <w:rPr>
          <w:rFonts w:ascii="Calibri Light" w:hAnsi="Calibri Light"/>
          <w:szCs w:val="24"/>
        </w:rPr>
      </w:pPr>
      <w:r>
        <w:rPr>
          <w:rFonts w:ascii="Calibri Light" w:hAnsi="Calibri Light"/>
          <w:szCs w:val="24"/>
        </w:rPr>
        <w:t>Gastos en los que incurre la empresa para llevar a cabo los</w:t>
      </w:r>
      <w:r w:rsidR="002A301D">
        <w:rPr>
          <w:rFonts w:ascii="Calibri Light" w:hAnsi="Calibri Light"/>
          <w:szCs w:val="24"/>
        </w:rPr>
        <w:t xml:space="preserve"> diversos proyectos</w:t>
      </w:r>
      <w:r>
        <w:rPr>
          <w:rFonts w:ascii="Calibri Light" w:hAnsi="Calibri Light"/>
          <w:szCs w:val="24"/>
        </w:rPr>
        <w:t xml:space="preserve">. </w:t>
      </w:r>
    </w:p>
    <w:p w14:paraId="4F4A1FAE" w14:textId="77777777" w:rsidR="00066122" w:rsidRDefault="00066122">
      <w:pPr>
        <w:jc w:val="both"/>
        <w:rPr>
          <w:rFonts w:ascii="Calibri Light" w:hAnsi="Calibri Light"/>
          <w:szCs w:val="24"/>
        </w:rPr>
      </w:pPr>
    </w:p>
    <w:p w14:paraId="69AE2316" w14:textId="21F95A4F" w:rsidR="003D1829" w:rsidRDefault="003D1829" w:rsidP="003D1829">
      <w:pPr>
        <w:jc w:val="both"/>
        <w:rPr>
          <w:rFonts w:ascii="Calibri Light" w:hAnsi="Calibri Light"/>
          <w:b/>
          <w:szCs w:val="24"/>
        </w:rPr>
      </w:pPr>
      <w:r>
        <w:rPr>
          <w:rFonts w:ascii="Calibri Light" w:hAnsi="Calibri Light"/>
          <w:b/>
          <w:szCs w:val="24"/>
        </w:rPr>
        <w:t>4.1</w:t>
      </w:r>
      <w:r w:rsidR="005618F9">
        <w:rPr>
          <w:rFonts w:ascii="Calibri Light" w:hAnsi="Calibri Light"/>
          <w:b/>
          <w:szCs w:val="24"/>
        </w:rPr>
        <w:t>1</w:t>
      </w:r>
      <w:r>
        <w:rPr>
          <w:rFonts w:ascii="Calibri Light" w:hAnsi="Calibri Light"/>
          <w:b/>
          <w:szCs w:val="24"/>
        </w:rPr>
        <w:t xml:space="preserve">. </w:t>
      </w:r>
      <w:r>
        <w:rPr>
          <w:rFonts w:ascii="Calibri Light" w:hAnsi="Calibri Light"/>
          <w:b/>
          <w:szCs w:val="24"/>
        </w:rPr>
        <w:tab/>
        <w:t xml:space="preserve">ACTIVOS INTANGIBLES  </w:t>
      </w:r>
    </w:p>
    <w:p w14:paraId="5884EAC4" w14:textId="77777777" w:rsidR="003D1829" w:rsidRDefault="003D1829">
      <w:pPr>
        <w:jc w:val="both"/>
        <w:rPr>
          <w:rFonts w:ascii="Calibri Light" w:hAnsi="Calibri Light"/>
          <w:szCs w:val="24"/>
        </w:rPr>
      </w:pP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1695"/>
        <w:gridCol w:w="1695"/>
      </w:tblGrid>
      <w:tr w:rsidR="002A301D" w:rsidRPr="003D1829" w14:paraId="27A5A62C" w14:textId="743622B0" w:rsidTr="0043395F">
        <w:trPr>
          <w:trHeight w:val="284"/>
        </w:trPr>
        <w:tc>
          <w:tcPr>
            <w:tcW w:w="5949" w:type="dxa"/>
            <w:vMerge w:val="restart"/>
            <w:shd w:val="clear" w:color="auto" w:fill="auto"/>
            <w:noWrap/>
            <w:vAlign w:val="center"/>
          </w:tcPr>
          <w:p w14:paraId="7E2F50FE" w14:textId="77777777" w:rsidR="002A301D" w:rsidRPr="003D1829" w:rsidRDefault="002A301D" w:rsidP="002A301D">
            <w:pPr>
              <w:jc w:val="center"/>
              <w:rPr>
                <w:rFonts w:ascii="Calibri Light" w:hAnsi="Calibri Light"/>
                <w:b/>
                <w:sz w:val="20"/>
              </w:rPr>
            </w:pPr>
            <w:r w:rsidRPr="003D1829">
              <w:rPr>
                <w:rFonts w:ascii="Calibri Light" w:hAnsi="Calibri Light"/>
                <w:b/>
                <w:sz w:val="20"/>
              </w:rPr>
              <w:t>CUENTAS</w:t>
            </w:r>
          </w:p>
        </w:tc>
        <w:tc>
          <w:tcPr>
            <w:tcW w:w="1695" w:type="dxa"/>
            <w:shd w:val="clear" w:color="auto" w:fill="auto"/>
            <w:noWrap/>
            <w:vAlign w:val="center"/>
          </w:tcPr>
          <w:p w14:paraId="424D398D" w14:textId="367DAF52" w:rsidR="002A301D" w:rsidRPr="003D1829" w:rsidRDefault="002A301D" w:rsidP="002A301D">
            <w:pPr>
              <w:jc w:val="center"/>
              <w:rPr>
                <w:rFonts w:ascii="Calibri Light" w:hAnsi="Calibri Light"/>
                <w:b/>
                <w:sz w:val="20"/>
              </w:rPr>
            </w:pPr>
            <w:r w:rsidRPr="003D1829">
              <w:rPr>
                <w:rFonts w:ascii="Calibri Light" w:hAnsi="Calibri Light"/>
                <w:b/>
                <w:sz w:val="20"/>
              </w:rPr>
              <w:t>202</w:t>
            </w:r>
            <w:r>
              <w:rPr>
                <w:rFonts w:ascii="Calibri Light" w:hAnsi="Calibri Light"/>
                <w:b/>
                <w:sz w:val="20"/>
              </w:rPr>
              <w:t>4</w:t>
            </w:r>
          </w:p>
        </w:tc>
        <w:tc>
          <w:tcPr>
            <w:tcW w:w="1695" w:type="dxa"/>
            <w:vAlign w:val="center"/>
          </w:tcPr>
          <w:p w14:paraId="5BDDB618" w14:textId="242F9584" w:rsidR="002A301D" w:rsidRPr="003D1829" w:rsidRDefault="002A301D" w:rsidP="002A301D">
            <w:pPr>
              <w:jc w:val="center"/>
              <w:rPr>
                <w:rFonts w:ascii="Calibri Light" w:hAnsi="Calibri Light"/>
                <w:b/>
                <w:sz w:val="20"/>
              </w:rPr>
            </w:pPr>
            <w:r w:rsidRPr="003D1829">
              <w:rPr>
                <w:rFonts w:ascii="Calibri Light" w:hAnsi="Calibri Light"/>
                <w:b/>
                <w:sz w:val="20"/>
              </w:rPr>
              <w:t>2023</w:t>
            </w:r>
          </w:p>
        </w:tc>
      </w:tr>
      <w:tr w:rsidR="002A301D" w:rsidRPr="003D1829" w14:paraId="37CCD126" w14:textId="639F8FCF" w:rsidTr="002A301D">
        <w:trPr>
          <w:trHeight w:val="284"/>
        </w:trPr>
        <w:tc>
          <w:tcPr>
            <w:tcW w:w="5949" w:type="dxa"/>
            <w:vMerge/>
            <w:shd w:val="clear" w:color="auto" w:fill="auto"/>
            <w:noWrap/>
            <w:vAlign w:val="center"/>
          </w:tcPr>
          <w:p w14:paraId="18E4B88F" w14:textId="77777777" w:rsidR="002A301D" w:rsidRPr="003D1829" w:rsidRDefault="002A301D" w:rsidP="002A301D">
            <w:pPr>
              <w:jc w:val="center"/>
              <w:rPr>
                <w:rFonts w:ascii="Calibri Light" w:hAnsi="Calibri Light"/>
                <w:b/>
                <w:sz w:val="20"/>
              </w:rPr>
            </w:pPr>
          </w:p>
        </w:tc>
        <w:tc>
          <w:tcPr>
            <w:tcW w:w="3390" w:type="dxa"/>
            <w:gridSpan w:val="2"/>
            <w:shd w:val="clear" w:color="auto" w:fill="auto"/>
            <w:vAlign w:val="center"/>
          </w:tcPr>
          <w:p w14:paraId="7B5CD0E9" w14:textId="36A24DA7" w:rsidR="002A301D" w:rsidRPr="003D1829" w:rsidRDefault="002A301D" w:rsidP="002A301D">
            <w:pPr>
              <w:jc w:val="center"/>
              <w:rPr>
                <w:rFonts w:ascii="Calibri Light" w:hAnsi="Calibri Light"/>
                <w:b/>
                <w:sz w:val="20"/>
              </w:rPr>
            </w:pPr>
            <w:r w:rsidRPr="003D1829">
              <w:rPr>
                <w:rFonts w:ascii="Calibri Light" w:hAnsi="Calibri Light"/>
                <w:b/>
                <w:sz w:val="20"/>
              </w:rPr>
              <w:t>Montos en G.</w:t>
            </w:r>
          </w:p>
        </w:tc>
      </w:tr>
      <w:tr w:rsidR="002A301D" w:rsidRPr="003D1829" w14:paraId="1FC764DF" w14:textId="32C77D3F" w:rsidTr="0043395F">
        <w:trPr>
          <w:trHeight w:val="284"/>
        </w:trPr>
        <w:tc>
          <w:tcPr>
            <w:tcW w:w="5949" w:type="dxa"/>
            <w:shd w:val="clear" w:color="auto" w:fill="auto"/>
            <w:noWrap/>
            <w:vAlign w:val="center"/>
            <w:hideMark/>
          </w:tcPr>
          <w:p w14:paraId="47806F0E" w14:textId="77777777" w:rsidR="002A301D" w:rsidRPr="003D1829" w:rsidRDefault="002A301D" w:rsidP="002A301D">
            <w:pPr>
              <w:jc w:val="both"/>
              <w:rPr>
                <w:rFonts w:ascii="Calibri Light" w:hAnsi="Calibri Light"/>
                <w:b/>
                <w:sz w:val="20"/>
              </w:rPr>
            </w:pPr>
            <w:r w:rsidRPr="003D1829">
              <w:rPr>
                <w:rFonts w:ascii="Calibri Light" w:hAnsi="Calibri Light"/>
                <w:b/>
                <w:sz w:val="20"/>
              </w:rPr>
              <w:t>ACTIVOS INTANGIBLES</w:t>
            </w:r>
          </w:p>
        </w:tc>
        <w:tc>
          <w:tcPr>
            <w:tcW w:w="1695" w:type="dxa"/>
            <w:shd w:val="clear" w:color="auto" w:fill="auto"/>
            <w:noWrap/>
            <w:vAlign w:val="center"/>
            <w:hideMark/>
          </w:tcPr>
          <w:p w14:paraId="6BAB256B" w14:textId="77777777" w:rsidR="002A301D" w:rsidRPr="003D1829" w:rsidRDefault="002A301D" w:rsidP="002A301D">
            <w:pPr>
              <w:jc w:val="right"/>
              <w:rPr>
                <w:rFonts w:ascii="Calibri Light" w:hAnsi="Calibri Light"/>
                <w:b/>
                <w:sz w:val="20"/>
              </w:rPr>
            </w:pPr>
            <w:r w:rsidRPr="003D1829">
              <w:rPr>
                <w:rFonts w:ascii="Calibri Light" w:hAnsi="Calibri Light"/>
                <w:b/>
                <w:sz w:val="20"/>
              </w:rPr>
              <w:t xml:space="preserve">61.950.000 </w:t>
            </w:r>
          </w:p>
        </w:tc>
        <w:tc>
          <w:tcPr>
            <w:tcW w:w="1695" w:type="dxa"/>
            <w:vAlign w:val="center"/>
          </w:tcPr>
          <w:p w14:paraId="2A1CA471" w14:textId="5087B142" w:rsidR="002A301D" w:rsidRPr="003D1829" w:rsidRDefault="002A301D" w:rsidP="002A301D">
            <w:pPr>
              <w:jc w:val="right"/>
              <w:rPr>
                <w:rFonts w:ascii="Calibri Light" w:hAnsi="Calibri Light"/>
                <w:b/>
                <w:sz w:val="20"/>
              </w:rPr>
            </w:pPr>
            <w:r w:rsidRPr="003D1829">
              <w:rPr>
                <w:rFonts w:ascii="Calibri Light" w:hAnsi="Calibri Light"/>
                <w:b/>
                <w:sz w:val="20"/>
              </w:rPr>
              <w:t>35.400.000</w:t>
            </w:r>
          </w:p>
        </w:tc>
      </w:tr>
      <w:tr w:rsidR="002A301D" w:rsidRPr="003D1829" w14:paraId="145E87C9" w14:textId="27DD52A0" w:rsidTr="0043395F">
        <w:trPr>
          <w:trHeight w:val="284"/>
        </w:trPr>
        <w:tc>
          <w:tcPr>
            <w:tcW w:w="5949" w:type="dxa"/>
            <w:shd w:val="clear" w:color="auto" w:fill="auto"/>
            <w:noWrap/>
            <w:vAlign w:val="center"/>
            <w:hideMark/>
          </w:tcPr>
          <w:p w14:paraId="3F75812C" w14:textId="77777777" w:rsidR="002A301D" w:rsidRPr="003D1829" w:rsidRDefault="002A301D" w:rsidP="002A301D">
            <w:pPr>
              <w:jc w:val="both"/>
              <w:rPr>
                <w:rFonts w:ascii="Calibri Light" w:hAnsi="Calibri Light"/>
                <w:bCs/>
                <w:sz w:val="20"/>
              </w:rPr>
            </w:pPr>
            <w:r w:rsidRPr="003D1829">
              <w:rPr>
                <w:rFonts w:ascii="Calibri Light" w:hAnsi="Calibri Light"/>
                <w:bCs/>
                <w:sz w:val="20"/>
              </w:rPr>
              <w:t>LICENCIAS, MARCAS Y PATENTES</w:t>
            </w:r>
          </w:p>
        </w:tc>
        <w:tc>
          <w:tcPr>
            <w:tcW w:w="1695" w:type="dxa"/>
            <w:shd w:val="clear" w:color="auto" w:fill="auto"/>
            <w:noWrap/>
            <w:vAlign w:val="center"/>
            <w:hideMark/>
          </w:tcPr>
          <w:p w14:paraId="28BDCC97" w14:textId="77777777" w:rsidR="002A301D" w:rsidRPr="003D1829" w:rsidRDefault="002A301D" w:rsidP="002A301D">
            <w:pPr>
              <w:jc w:val="right"/>
              <w:rPr>
                <w:rFonts w:ascii="Calibri Light" w:hAnsi="Calibri Light"/>
                <w:bCs/>
                <w:sz w:val="20"/>
              </w:rPr>
            </w:pPr>
            <w:r w:rsidRPr="003D1829">
              <w:rPr>
                <w:rFonts w:ascii="Calibri Light" w:hAnsi="Calibri Light"/>
                <w:bCs/>
                <w:sz w:val="20"/>
              </w:rPr>
              <w:t xml:space="preserve">88.500.000 </w:t>
            </w:r>
          </w:p>
        </w:tc>
        <w:tc>
          <w:tcPr>
            <w:tcW w:w="1695" w:type="dxa"/>
            <w:vAlign w:val="center"/>
          </w:tcPr>
          <w:p w14:paraId="70B79A37" w14:textId="00A815AF" w:rsidR="002A301D" w:rsidRPr="003D1829" w:rsidRDefault="002A301D" w:rsidP="002A301D">
            <w:pPr>
              <w:jc w:val="right"/>
              <w:rPr>
                <w:rFonts w:ascii="Calibri Light" w:hAnsi="Calibri Light"/>
                <w:bCs/>
                <w:sz w:val="20"/>
              </w:rPr>
            </w:pPr>
            <w:r w:rsidRPr="003D1829">
              <w:rPr>
                <w:rFonts w:ascii="Calibri Light" w:hAnsi="Calibri Light"/>
                <w:bCs/>
                <w:sz w:val="20"/>
              </w:rPr>
              <w:t xml:space="preserve">61.950.000 </w:t>
            </w:r>
          </w:p>
        </w:tc>
      </w:tr>
      <w:tr w:rsidR="002A301D" w:rsidRPr="003D1829" w14:paraId="08678997" w14:textId="4EA424DE" w:rsidTr="0043395F">
        <w:trPr>
          <w:trHeight w:val="284"/>
        </w:trPr>
        <w:tc>
          <w:tcPr>
            <w:tcW w:w="5949" w:type="dxa"/>
            <w:shd w:val="clear" w:color="auto" w:fill="auto"/>
            <w:noWrap/>
            <w:vAlign w:val="center"/>
            <w:hideMark/>
          </w:tcPr>
          <w:p w14:paraId="098BF613" w14:textId="77777777" w:rsidR="002A301D" w:rsidRPr="003D1829" w:rsidRDefault="002A301D" w:rsidP="002A301D">
            <w:pPr>
              <w:jc w:val="both"/>
              <w:rPr>
                <w:rFonts w:ascii="Calibri Light" w:hAnsi="Calibri Light"/>
                <w:bCs/>
                <w:sz w:val="20"/>
              </w:rPr>
            </w:pPr>
            <w:r w:rsidRPr="003D1829">
              <w:rPr>
                <w:rFonts w:ascii="Calibri Light" w:hAnsi="Calibri Light"/>
                <w:bCs/>
                <w:sz w:val="20"/>
              </w:rPr>
              <w:t>(-) AMORTIZACIÓN ACUMULADA</w:t>
            </w:r>
          </w:p>
        </w:tc>
        <w:tc>
          <w:tcPr>
            <w:tcW w:w="1695" w:type="dxa"/>
            <w:shd w:val="clear" w:color="auto" w:fill="auto"/>
            <w:noWrap/>
            <w:vAlign w:val="center"/>
            <w:hideMark/>
          </w:tcPr>
          <w:p w14:paraId="1E24E4BB" w14:textId="77777777" w:rsidR="002A301D" w:rsidRPr="003D1829" w:rsidRDefault="002A301D" w:rsidP="002A301D">
            <w:pPr>
              <w:jc w:val="right"/>
              <w:rPr>
                <w:rFonts w:ascii="Calibri Light" w:hAnsi="Calibri Light"/>
                <w:bCs/>
                <w:sz w:val="20"/>
              </w:rPr>
            </w:pPr>
            <w:r w:rsidRPr="003D1829">
              <w:rPr>
                <w:rFonts w:ascii="Calibri Light" w:hAnsi="Calibri Light"/>
                <w:bCs/>
                <w:sz w:val="20"/>
              </w:rPr>
              <w:t xml:space="preserve">-26.550.000 </w:t>
            </w:r>
          </w:p>
        </w:tc>
        <w:tc>
          <w:tcPr>
            <w:tcW w:w="1695" w:type="dxa"/>
            <w:vAlign w:val="center"/>
          </w:tcPr>
          <w:p w14:paraId="0A274047" w14:textId="4B5492D8" w:rsidR="002A301D" w:rsidRPr="003D1829" w:rsidRDefault="002A301D" w:rsidP="002A301D">
            <w:pPr>
              <w:jc w:val="right"/>
              <w:rPr>
                <w:rFonts w:ascii="Calibri Light" w:hAnsi="Calibri Light"/>
                <w:bCs/>
                <w:sz w:val="20"/>
              </w:rPr>
            </w:pPr>
            <w:r w:rsidRPr="003D1829">
              <w:rPr>
                <w:rFonts w:ascii="Calibri Light" w:hAnsi="Calibri Light"/>
                <w:bCs/>
                <w:sz w:val="20"/>
              </w:rPr>
              <w:t xml:space="preserve">-26.550.000 </w:t>
            </w:r>
          </w:p>
        </w:tc>
      </w:tr>
    </w:tbl>
    <w:p w14:paraId="07162D6A" w14:textId="77777777" w:rsidR="000E53F7" w:rsidRDefault="000E53F7" w:rsidP="000E53F7">
      <w:pPr>
        <w:ind w:left="720"/>
        <w:jc w:val="both"/>
        <w:rPr>
          <w:rFonts w:ascii="Calibri Light" w:hAnsi="Calibri Light"/>
          <w:szCs w:val="24"/>
        </w:rPr>
      </w:pPr>
    </w:p>
    <w:p w14:paraId="78D900E3" w14:textId="77777777" w:rsidR="00D200EA" w:rsidRDefault="00D200EA" w:rsidP="00060403">
      <w:pPr>
        <w:numPr>
          <w:ilvl w:val="0"/>
          <w:numId w:val="13"/>
        </w:numPr>
        <w:ind w:left="284" w:hanging="284"/>
        <w:jc w:val="both"/>
        <w:rPr>
          <w:rFonts w:ascii="Calibri Light" w:hAnsi="Calibri Light"/>
          <w:szCs w:val="24"/>
        </w:rPr>
      </w:pPr>
      <w:r>
        <w:rPr>
          <w:rFonts w:ascii="Calibri Light" w:hAnsi="Calibri Light"/>
          <w:szCs w:val="24"/>
        </w:rPr>
        <w:t>Representan los Activos Intangibles que posee la empresa, dentro de las cuales se incluyen Derechos del autor, Patentes Comerciales, Licencia del MADES (Ministerio del Ambiente y Desarrollo Sostenible), INFONA (Instituto Forestal Nacional), Marcas y Señas, Registro de Bosques y otros.</w:t>
      </w:r>
    </w:p>
    <w:p w14:paraId="6905904B" w14:textId="77777777" w:rsidR="00731396" w:rsidRDefault="00731396">
      <w:pPr>
        <w:jc w:val="both"/>
        <w:rPr>
          <w:rFonts w:ascii="Calibri Light" w:hAnsi="Calibri Light"/>
          <w:szCs w:val="24"/>
        </w:rPr>
      </w:pPr>
    </w:p>
    <w:p w14:paraId="0E5918AE" w14:textId="341371E8" w:rsidR="00D200EA" w:rsidRDefault="00D200EA">
      <w:pPr>
        <w:jc w:val="both"/>
        <w:rPr>
          <w:rFonts w:ascii="Calibri Light" w:hAnsi="Calibri Light"/>
          <w:szCs w:val="24"/>
        </w:rPr>
      </w:pPr>
      <w:r>
        <w:rPr>
          <w:rFonts w:ascii="Calibri Light" w:hAnsi="Calibri Light"/>
          <w:szCs w:val="24"/>
        </w:rPr>
        <w:t xml:space="preserve">Se detallan a continuación:  </w:t>
      </w:r>
    </w:p>
    <w:p w14:paraId="2D864984" w14:textId="77777777" w:rsidR="00441C8B" w:rsidRDefault="00441C8B">
      <w:pPr>
        <w:jc w:val="both"/>
        <w:rPr>
          <w:rFonts w:ascii="Calibri Light" w:hAnsi="Calibri Light"/>
          <w:szCs w:val="24"/>
        </w:rPr>
      </w:pPr>
    </w:p>
    <w:p w14:paraId="13BF0B26" w14:textId="77777777" w:rsidR="00D200EA" w:rsidRDefault="00D200EA">
      <w:pPr>
        <w:jc w:val="center"/>
        <w:rPr>
          <w:rFonts w:ascii="Calibri Light" w:hAnsi="Calibri Light"/>
          <w:b/>
          <w:bCs/>
          <w:szCs w:val="24"/>
          <w:u w:val="single"/>
        </w:rPr>
      </w:pPr>
      <w:r>
        <w:rPr>
          <w:rFonts w:ascii="Calibri Light" w:hAnsi="Calibri Light"/>
          <w:b/>
          <w:bCs/>
          <w:szCs w:val="24"/>
          <w:u w:val="single"/>
        </w:rPr>
        <w:t>INFONA</w:t>
      </w:r>
    </w:p>
    <w:p w14:paraId="231B5B24" w14:textId="77777777" w:rsidR="00D200EA" w:rsidRDefault="00D200EA">
      <w:pPr>
        <w:jc w:val="both"/>
        <w:rPr>
          <w:rFonts w:ascii="Calibri Light" w:hAnsi="Calibri Light"/>
          <w:b/>
          <w:bCs/>
          <w:szCs w:val="24"/>
          <w:u w:val="single"/>
        </w:rPr>
      </w:pPr>
      <w:r>
        <w:rPr>
          <w:rFonts w:ascii="Calibri Light" w:hAnsi="Calibri Light"/>
          <w:b/>
          <w:bCs/>
          <w:szCs w:val="24"/>
          <w:u w:val="single"/>
        </w:rPr>
        <w:t xml:space="preserve">RESOLUCIÓN INFONA N.º 940/2012 </w:t>
      </w:r>
    </w:p>
    <w:p w14:paraId="6B843F9A" w14:textId="77777777" w:rsidR="00D200EA" w:rsidRDefault="00D200EA">
      <w:pPr>
        <w:jc w:val="both"/>
        <w:rPr>
          <w:rFonts w:ascii="Calibri Light" w:hAnsi="Calibri Light"/>
          <w:szCs w:val="24"/>
        </w:rPr>
      </w:pPr>
      <w:r>
        <w:rPr>
          <w:rFonts w:ascii="Calibri Light" w:hAnsi="Calibri Light"/>
          <w:szCs w:val="24"/>
        </w:rPr>
        <w:t>¨POR LA CUAL SE APRUEBA EL ESTUDIO TÉCNICO. PLAN DE MANEJO FORESTAL, EN LA PROPIEDAD DE LA FIRMA KATUETE SRL, UBICADA EN LAS COORDENADAS (UTM ZONA 21 S) X: 513.801M, Y: 7.068.525 M EN EL LUGAR DENOMINADO CAMPO NUEVE, DISTRITO MBUYAPEY, DEPARTAMENTO DE PARAGUARI¨</w:t>
      </w:r>
    </w:p>
    <w:p w14:paraId="4B88FABE" w14:textId="77777777" w:rsidR="00066122" w:rsidRDefault="00066122">
      <w:pPr>
        <w:jc w:val="center"/>
        <w:rPr>
          <w:rFonts w:ascii="Calibri Light" w:hAnsi="Calibri Light"/>
          <w:b/>
          <w:bCs/>
          <w:szCs w:val="24"/>
          <w:u w:val="single"/>
        </w:rPr>
      </w:pPr>
    </w:p>
    <w:p w14:paraId="61083858" w14:textId="77777777" w:rsidR="00D200EA" w:rsidRDefault="00D200EA">
      <w:pPr>
        <w:jc w:val="center"/>
        <w:rPr>
          <w:rFonts w:ascii="Calibri Light" w:hAnsi="Calibri Light"/>
          <w:b/>
          <w:bCs/>
          <w:szCs w:val="24"/>
          <w:u w:val="single"/>
        </w:rPr>
      </w:pPr>
      <w:r>
        <w:rPr>
          <w:rFonts w:ascii="Calibri Light" w:hAnsi="Calibri Light"/>
          <w:b/>
          <w:bCs/>
          <w:szCs w:val="24"/>
          <w:u w:val="single"/>
        </w:rPr>
        <w:t>MADES</w:t>
      </w:r>
    </w:p>
    <w:p w14:paraId="13666256" w14:textId="77777777" w:rsidR="00D200EA" w:rsidRDefault="00D200EA">
      <w:pPr>
        <w:jc w:val="both"/>
        <w:rPr>
          <w:rFonts w:ascii="Calibri Light" w:hAnsi="Calibri Light"/>
          <w:b/>
          <w:bCs/>
          <w:szCs w:val="24"/>
          <w:u w:val="single"/>
        </w:rPr>
      </w:pPr>
      <w:r>
        <w:rPr>
          <w:rFonts w:ascii="Calibri Light" w:hAnsi="Calibri Light"/>
          <w:b/>
          <w:bCs/>
          <w:szCs w:val="24"/>
          <w:u w:val="single"/>
        </w:rPr>
        <w:t>DECLARACIÓN DGCCARN N.º 399/2023</w:t>
      </w:r>
    </w:p>
    <w:p w14:paraId="59D732F7" w14:textId="77777777" w:rsidR="00D200EA" w:rsidRDefault="00D200EA">
      <w:pPr>
        <w:jc w:val="both"/>
        <w:rPr>
          <w:rFonts w:ascii="Calibri Light" w:hAnsi="Calibri Light"/>
          <w:szCs w:val="24"/>
        </w:rPr>
      </w:pPr>
      <w:r>
        <w:rPr>
          <w:rFonts w:ascii="Calibri Light" w:hAnsi="Calibri Light"/>
          <w:szCs w:val="24"/>
        </w:rPr>
        <w:t xml:space="preserve">POR LA CUAL SE APRUEBA EL ESTUDIO DE IMPACTO AMBIENTAL ELABORADO POR EL CONSULTOR AMBIENTAL ING. RODOLFO MARCIAL BENITEZ, CON REG. CTCA N.º 1-671, DEL </w:t>
      </w:r>
      <w:r>
        <w:rPr>
          <w:rFonts w:ascii="Calibri Light" w:hAnsi="Calibri Light"/>
          <w:szCs w:val="24"/>
        </w:rPr>
        <w:lastRenderedPageBreak/>
        <w:t>PROYECTO ¨EDIFICIO RESIDENCIAL¨ CUYO PROPONENTE ES LA FIRMA KATUETE S.R.L., SEÑOR PAULO ADRIAN SORIA PEDROZO REPRESENTANTE LEGAL, QUE SE DESARROLLARAN EN LA PROPIEDAD IDENTIFICADA CON CTA. CTE. CTRAL. N.º 13-0543-26-00, 13-0543-27-00 Y 13-0543-28-00, UBICADO EN EL BARRIO MARISCAL FRANCISCO SOLANO LOPEZ DIR. AVDA. GENERAL SANTOS ENTRE AVDA. ESPAÑA Y RCA. DE SIRIA, ASUNCION.</w:t>
      </w:r>
    </w:p>
    <w:p w14:paraId="1A1325EA" w14:textId="157D843C" w:rsidR="00807696" w:rsidRDefault="00807696">
      <w:pPr>
        <w:suppressAutoHyphens w:val="0"/>
        <w:rPr>
          <w:rFonts w:ascii="Calibri Light" w:hAnsi="Calibri Light"/>
          <w:b/>
          <w:bCs/>
          <w:szCs w:val="24"/>
          <w:u w:val="single"/>
        </w:rPr>
      </w:pPr>
    </w:p>
    <w:p w14:paraId="1C4A0E11" w14:textId="54249273" w:rsidR="00D200EA" w:rsidRDefault="00D200EA">
      <w:pPr>
        <w:jc w:val="both"/>
        <w:rPr>
          <w:rFonts w:ascii="Calibri Light" w:hAnsi="Calibri Light"/>
          <w:b/>
          <w:bCs/>
          <w:szCs w:val="24"/>
          <w:u w:val="single"/>
        </w:rPr>
      </w:pPr>
      <w:r>
        <w:rPr>
          <w:rFonts w:ascii="Calibri Light" w:hAnsi="Calibri Light"/>
          <w:b/>
          <w:bCs/>
          <w:szCs w:val="24"/>
          <w:u w:val="single"/>
        </w:rPr>
        <w:t>REGISTRO PGAG-GANADERO N.º 782/2021</w:t>
      </w:r>
    </w:p>
    <w:p w14:paraId="600A5546" w14:textId="77777777" w:rsidR="00D200EA" w:rsidRDefault="00D200EA">
      <w:pPr>
        <w:jc w:val="both"/>
        <w:rPr>
          <w:rFonts w:ascii="Calibri Light" w:hAnsi="Calibri Light"/>
          <w:b/>
          <w:bCs/>
          <w:szCs w:val="24"/>
          <w:u w:val="single"/>
        </w:rPr>
      </w:pPr>
      <w:r>
        <w:rPr>
          <w:rFonts w:ascii="Calibri Light" w:hAnsi="Calibri Light"/>
          <w:b/>
          <w:bCs/>
          <w:szCs w:val="24"/>
          <w:u w:val="single"/>
        </w:rPr>
        <w:t>DECLARACIÓN DGCCARN N.º 756/2020</w:t>
      </w:r>
    </w:p>
    <w:p w14:paraId="077659FD" w14:textId="77777777" w:rsidR="00D200EA" w:rsidRDefault="00D200EA">
      <w:pPr>
        <w:jc w:val="both"/>
        <w:rPr>
          <w:rFonts w:ascii="Calibri Light" w:hAnsi="Calibri Light"/>
          <w:szCs w:val="24"/>
        </w:rPr>
      </w:pPr>
      <w:r>
        <w:rPr>
          <w:rFonts w:ascii="Calibri Light" w:hAnsi="Calibri Light"/>
          <w:szCs w:val="24"/>
        </w:rPr>
        <w:t>POR LA CUAL SE APRUEBA EL ESTUDIO DE IMPACTO AMBIENTAL CON SU CORRESPONDIENTE RELATORIO DE IMPACTO AMBIENTAL ELABORADO POR EL CONSULTOR AMBIENTAL ING. LUCIO RODRIGUEZ, CON REGISTRO CTCA N.º I-168, CORRESPONDIENTE A LA ACTIVIDAD DENOMINADA EXPLOTACIÓN GANADERA INTENSIVA, CUYO PROPONENTE ES LA FIRMA KATUETE SRL, SEÑOR PAULO ADRIAN SORIA PEDROZO, REPRESENTANTE LEGAL, DESARROLLADO EN LA PROPIEDAD IDENTIFICADA CON MATRICULA N.º L06-9352, L06-1821, L06-1954, L06-554, L06-651, L06-9049, L06-9050, L06-9141, L06-432, L06-12436, L06-15078, L06-192, L06-1690, L06-1347, L06-2614, L06-73, PADRONES N.º 10682, 2223, 3037, 1968, 2030, 10438, 10439, 10495, 1338,13128, 14922, 1437, 2799, 2543, 3608, 1078, UBICADA EN EL DISTRITO DE ITAUGUA, DEPARTAMENTO CENTRAL.</w:t>
      </w:r>
    </w:p>
    <w:p w14:paraId="32CEA29E" w14:textId="77777777" w:rsidR="00731396" w:rsidRDefault="00731396">
      <w:pPr>
        <w:jc w:val="center"/>
        <w:rPr>
          <w:rFonts w:ascii="Calibri Light" w:hAnsi="Calibri Light"/>
          <w:b/>
          <w:bCs/>
          <w:szCs w:val="24"/>
          <w:u w:val="single"/>
        </w:rPr>
      </w:pPr>
    </w:p>
    <w:p w14:paraId="2572CEDA" w14:textId="0B46B65C" w:rsidR="00D200EA" w:rsidRDefault="00D200EA">
      <w:pPr>
        <w:jc w:val="center"/>
        <w:rPr>
          <w:rFonts w:ascii="Calibri Light" w:hAnsi="Calibri Light"/>
          <w:b/>
          <w:bCs/>
          <w:szCs w:val="24"/>
          <w:u w:val="single"/>
        </w:rPr>
      </w:pPr>
      <w:r>
        <w:rPr>
          <w:rFonts w:ascii="Calibri Light" w:hAnsi="Calibri Light"/>
          <w:b/>
          <w:bCs/>
          <w:szCs w:val="24"/>
          <w:u w:val="single"/>
        </w:rPr>
        <w:t>SEAM</w:t>
      </w:r>
    </w:p>
    <w:p w14:paraId="40763831" w14:textId="77777777" w:rsidR="00D200EA" w:rsidRDefault="00D200EA">
      <w:pPr>
        <w:jc w:val="both"/>
        <w:rPr>
          <w:rFonts w:ascii="Calibri Light" w:hAnsi="Calibri Light"/>
          <w:b/>
          <w:bCs/>
          <w:szCs w:val="24"/>
          <w:u w:val="single"/>
        </w:rPr>
      </w:pPr>
      <w:r>
        <w:rPr>
          <w:rFonts w:ascii="Calibri Light" w:hAnsi="Calibri Light"/>
          <w:b/>
          <w:bCs/>
          <w:szCs w:val="24"/>
          <w:u w:val="single"/>
        </w:rPr>
        <w:t>DECLARACIÓN DGCCARN N.º 3504/ 2014</w:t>
      </w:r>
    </w:p>
    <w:p w14:paraId="12569615" w14:textId="77777777" w:rsidR="00D200EA" w:rsidRDefault="00D200EA">
      <w:pPr>
        <w:jc w:val="both"/>
        <w:rPr>
          <w:rFonts w:ascii="Calibri Light" w:hAnsi="Calibri Light"/>
          <w:szCs w:val="24"/>
        </w:rPr>
      </w:pPr>
      <w:r>
        <w:rPr>
          <w:rFonts w:ascii="Calibri Light" w:hAnsi="Calibri Light"/>
          <w:szCs w:val="24"/>
        </w:rPr>
        <w:t xml:space="preserve">POR LA CUAL SE APRUEBA EL ESTUDIOS DE EFLUENTES LIQUIDOS, RESIDUOS SOLIDOS, EMISIONES GASEOSAS Y/O RUIDOS CORRESPONDIENTE AL PROYECTO ¨ASERRADERO¨ CUYO PROPONENTE ES LA EMPRESA KATUETE S.R.L., A SER DESARROLLADO EN LA PROPIEDAD IDENTIFICADA CON FINCA N.º 685, PADRON N.º 802, UBICADO EN EL LUGAR DENOMINADO CAMPO NUEVE, DISTRITO DE MBUYAPEY, DEPARTAMENTO DE PARAGUARI. </w:t>
      </w:r>
    </w:p>
    <w:p w14:paraId="1EC854C9" w14:textId="77777777" w:rsidR="000E53F7" w:rsidRDefault="000E53F7">
      <w:pPr>
        <w:jc w:val="both"/>
        <w:rPr>
          <w:rFonts w:ascii="Calibri Light" w:hAnsi="Calibri Light"/>
          <w:szCs w:val="24"/>
        </w:rPr>
      </w:pPr>
    </w:p>
    <w:p w14:paraId="06695C7E" w14:textId="77777777" w:rsidR="00D200EA" w:rsidRDefault="00D200EA">
      <w:pPr>
        <w:jc w:val="both"/>
        <w:rPr>
          <w:rFonts w:ascii="Calibri Light" w:hAnsi="Calibri Light"/>
          <w:b/>
          <w:bCs/>
          <w:szCs w:val="24"/>
          <w:u w:val="single"/>
        </w:rPr>
      </w:pPr>
      <w:r>
        <w:rPr>
          <w:rFonts w:ascii="Calibri Light" w:hAnsi="Calibri Light"/>
          <w:b/>
          <w:bCs/>
          <w:szCs w:val="24"/>
          <w:u w:val="single"/>
        </w:rPr>
        <w:t>DECLARACIÓN DGCCARN N.º 231/ 2011</w:t>
      </w:r>
    </w:p>
    <w:p w14:paraId="130E0D77" w14:textId="77777777" w:rsidR="00D200EA" w:rsidRDefault="00D200EA">
      <w:pPr>
        <w:jc w:val="both"/>
        <w:rPr>
          <w:rFonts w:ascii="Calibri Light" w:hAnsi="Calibri Light"/>
          <w:szCs w:val="24"/>
        </w:rPr>
      </w:pPr>
      <w:r>
        <w:rPr>
          <w:rFonts w:ascii="Calibri Light" w:hAnsi="Calibri Light"/>
          <w:szCs w:val="24"/>
        </w:rPr>
        <w:t xml:space="preserve">POR LA CUAL SE APRUEBA EL ESTUDIO DE IMPACTO AMBIENTAL Y SU RIMA DEL PROYECTO ¨AGRICOLA, GANADERO, MANEJO FORESTAL Y PRODUCCIÓN DE CARBÓN VEGETAL¨ A SER DESARROLLADO EN LA PROPIEDAD DE LA EMPRESA KATUETE S.R.L., IDENTIFICADO BAJO FINCAS N.º 685, 1062 PADRONES N.º 801, 802, 12.220, UBICADO EN CAMPO NUEVE, DISTRITO DE MBUYAPEY, DEPARTAMENTO DE PARAGUARI. </w:t>
      </w:r>
    </w:p>
    <w:p w14:paraId="1D2750D8" w14:textId="77777777" w:rsidR="000E53F7" w:rsidRDefault="000E53F7">
      <w:pPr>
        <w:jc w:val="both"/>
        <w:rPr>
          <w:rFonts w:ascii="Calibri Light" w:hAnsi="Calibri Light"/>
          <w:szCs w:val="24"/>
        </w:rPr>
      </w:pPr>
    </w:p>
    <w:p w14:paraId="0855344E" w14:textId="77777777" w:rsidR="00D200EA" w:rsidRDefault="00D200EA">
      <w:pPr>
        <w:jc w:val="center"/>
        <w:rPr>
          <w:rFonts w:ascii="Calibri Light" w:hAnsi="Calibri Light"/>
          <w:b/>
          <w:bCs/>
          <w:szCs w:val="24"/>
          <w:u w:val="single"/>
        </w:rPr>
      </w:pPr>
      <w:r>
        <w:rPr>
          <w:rFonts w:ascii="Calibri Light" w:hAnsi="Calibri Light"/>
          <w:b/>
          <w:bCs/>
          <w:szCs w:val="24"/>
          <w:u w:val="single"/>
        </w:rPr>
        <w:t>TITULO DE PROPIEDAD DE MARCA Y SEÑAL DE GANADO</w:t>
      </w:r>
    </w:p>
    <w:p w14:paraId="47C452E7" w14:textId="77777777" w:rsidR="00D200EA" w:rsidRDefault="00D200EA">
      <w:pPr>
        <w:jc w:val="both"/>
        <w:rPr>
          <w:rFonts w:ascii="Calibri Light" w:hAnsi="Calibri Light"/>
          <w:szCs w:val="24"/>
        </w:rPr>
      </w:pPr>
      <w:r>
        <w:rPr>
          <w:rFonts w:ascii="Calibri Light" w:hAnsi="Calibri Light"/>
          <w:szCs w:val="24"/>
        </w:rPr>
        <w:t xml:space="preserve">BOLETA. N.º ABN982, de fecha 23 de octubre de 2018.   </w:t>
      </w:r>
    </w:p>
    <w:p w14:paraId="51AD3518" w14:textId="77777777" w:rsidR="000E53F7" w:rsidRDefault="000E53F7">
      <w:pPr>
        <w:jc w:val="both"/>
        <w:rPr>
          <w:rFonts w:ascii="Calibri Light" w:hAnsi="Calibri Light"/>
          <w:szCs w:val="24"/>
        </w:rPr>
      </w:pPr>
    </w:p>
    <w:p w14:paraId="7CDAB700" w14:textId="77777777" w:rsidR="00D200EA" w:rsidRDefault="00D200EA">
      <w:pPr>
        <w:jc w:val="center"/>
        <w:rPr>
          <w:rFonts w:ascii="Calibri Light" w:hAnsi="Calibri Light"/>
          <w:b/>
          <w:bCs/>
          <w:szCs w:val="24"/>
          <w:u w:val="single"/>
        </w:rPr>
      </w:pPr>
      <w:r>
        <w:rPr>
          <w:rFonts w:ascii="Calibri Light" w:hAnsi="Calibri Light"/>
          <w:b/>
          <w:bCs/>
          <w:szCs w:val="24"/>
          <w:u w:val="single"/>
        </w:rPr>
        <w:t>DIRECCIÓN GENERAL DE DERECHO DEL AUTOR</w:t>
      </w:r>
    </w:p>
    <w:p w14:paraId="6DAB80AB" w14:textId="77777777" w:rsidR="00D200EA" w:rsidRDefault="00D200EA">
      <w:pPr>
        <w:jc w:val="both"/>
        <w:rPr>
          <w:rFonts w:ascii="Calibri Light" w:hAnsi="Calibri Light"/>
          <w:szCs w:val="24"/>
        </w:rPr>
      </w:pPr>
      <w:r>
        <w:rPr>
          <w:rFonts w:ascii="Calibri Light" w:hAnsi="Calibri Light"/>
          <w:szCs w:val="24"/>
        </w:rPr>
        <w:t>REGISTRO NACIONAL DE DERECHO DEL AUTOR</w:t>
      </w:r>
    </w:p>
    <w:p w14:paraId="02EF8DCC" w14:textId="43ACFCF4" w:rsidR="005618F9" w:rsidRDefault="00D200EA" w:rsidP="002A301D">
      <w:pPr>
        <w:jc w:val="both"/>
        <w:rPr>
          <w:rFonts w:ascii="Calibri Light" w:hAnsi="Calibri Light"/>
          <w:szCs w:val="24"/>
        </w:rPr>
      </w:pPr>
      <w:r>
        <w:rPr>
          <w:rFonts w:ascii="Calibri Light" w:hAnsi="Calibri Light"/>
          <w:szCs w:val="24"/>
        </w:rPr>
        <w:t>EXPEDIENTE N.º 2239074, DE FECHA 18 DE MAYO DE 2022</w:t>
      </w:r>
    </w:p>
    <w:p w14:paraId="2CDAF34F" w14:textId="77777777" w:rsidR="002A301D" w:rsidRDefault="002A301D" w:rsidP="002A301D">
      <w:pPr>
        <w:jc w:val="both"/>
        <w:rPr>
          <w:rFonts w:ascii="Calibri Light" w:hAnsi="Calibri Light"/>
          <w:szCs w:val="24"/>
        </w:rPr>
      </w:pPr>
    </w:p>
    <w:p w14:paraId="44086328" w14:textId="77777777" w:rsidR="002A301D" w:rsidRDefault="002A301D" w:rsidP="002A301D">
      <w:pPr>
        <w:jc w:val="both"/>
        <w:rPr>
          <w:rFonts w:ascii="Calibri Light" w:hAnsi="Calibri Light"/>
          <w:szCs w:val="24"/>
        </w:rPr>
      </w:pPr>
    </w:p>
    <w:p w14:paraId="32D62209" w14:textId="77777777" w:rsidR="002A301D" w:rsidRDefault="002A301D" w:rsidP="002A301D">
      <w:pPr>
        <w:jc w:val="both"/>
        <w:rPr>
          <w:rFonts w:ascii="Calibri Light" w:hAnsi="Calibri Light"/>
          <w:szCs w:val="24"/>
        </w:rPr>
      </w:pPr>
    </w:p>
    <w:p w14:paraId="65D8ECF3" w14:textId="77777777" w:rsidR="002A301D" w:rsidRDefault="002A301D" w:rsidP="002A301D">
      <w:pPr>
        <w:jc w:val="both"/>
        <w:rPr>
          <w:rFonts w:ascii="Calibri Light" w:hAnsi="Calibri Light"/>
          <w:szCs w:val="24"/>
        </w:rPr>
      </w:pPr>
    </w:p>
    <w:p w14:paraId="653586F5" w14:textId="7C0FC11D" w:rsidR="002A62D2" w:rsidRDefault="002A62D2" w:rsidP="002A62D2">
      <w:pPr>
        <w:jc w:val="both"/>
        <w:rPr>
          <w:rFonts w:ascii="Calibri Light" w:hAnsi="Calibri Light"/>
          <w:b/>
          <w:szCs w:val="24"/>
        </w:rPr>
      </w:pPr>
      <w:r>
        <w:rPr>
          <w:rFonts w:ascii="Calibri Light" w:hAnsi="Calibri Light"/>
          <w:b/>
          <w:szCs w:val="24"/>
        </w:rPr>
        <w:lastRenderedPageBreak/>
        <w:t xml:space="preserve">4.12. </w:t>
      </w:r>
      <w:r>
        <w:rPr>
          <w:rFonts w:ascii="Calibri Light" w:hAnsi="Calibri Light"/>
          <w:b/>
          <w:szCs w:val="24"/>
        </w:rPr>
        <w:tab/>
      </w:r>
      <w:r w:rsidR="0026258C">
        <w:rPr>
          <w:rFonts w:ascii="Calibri Light" w:hAnsi="Calibri Light"/>
          <w:b/>
          <w:szCs w:val="24"/>
        </w:rPr>
        <w:t xml:space="preserve">OTROS ACTIVOS </w:t>
      </w:r>
    </w:p>
    <w:p w14:paraId="4A20E724" w14:textId="0D8346B0" w:rsidR="005618F9" w:rsidRPr="002A62D2" w:rsidRDefault="002A62D2" w:rsidP="002A62D2">
      <w:pPr>
        <w:jc w:val="both"/>
        <w:rPr>
          <w:rFonts w:ascii="Calibri Light" w:hAnsi="Calibri Light"/>
          <w:szCs w:val="24"/>
        </w:rPr>
      </w:pPr>
      <w:r>
        <w:rPr>
          <w:rFonts w:ascii="Calibri Light" w:hAnsi="Calibri Light"/>
          <w:b/>
          <w:szCs w:val="24"/>
        </w:rPr>
        <w:t xml:space="preserve">  </w:t>
      </w:r>
      <w:r>
        <w:rPr>
          <w:rFonts w:ascii="Calibri Light" w:hAnsi="Calibri Light"/>
          <w:szCs w:val="24"/>
        </w:rPr>
        <w:t xml:space="preserve"> En este rubro se exponen las inversiones que la empresa desarrolladora tiene proyectado llevar a cabo</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1613"/>
        <w:gridCol w:w="1695"/>
      </w:tblGrid>
      <w:tr w:rsidR="0026258C" w:rsidRPr="003D1829" w14:paraId="4F85DFCF" w14:textId="77777777" w:rsidTr="000B3D37">
        <w:trPr>
          <w:trHeight w:val="284"/>
        </w:trPr>
        <w:tc>
          <w:tcPr>
            <w:tcW w:w="5949" w:type="dxa"/>
            <w:vMerge w:val="restart"/>
            <w:shd w:val="clear" w:color="auto" w:fill="auto"/>
            <w:noWrap/>
            <w:vAlign w:val="center"/>
          </w:tcPr>
          <w:p w14:paraId="30D22D71" w14:textId="3BA68890" w:rsidR="0026258C" w:rsidRPr="003D1829" w:rsidRDefault="0026258C" w:rsidP="000B3D37">
            <w:pPr>
              <w:jc w:val="center"/>
              <w:rPr>
                <w:rFonts w:ascii="Calibri Light" w:hAnsi="Calibri Light"/>
                <w:b/>
                <w:sz w:val="20"/>
              </w:rPr>
            </w:pPr>
            <w:r w:rsidRPr="003D1829">
              <w:rPr>
                <w:rFonts w:ascii="Calibri Light" w:hAnsi="Calibri Light"/>
                <w:b/>
                <w:sz w:val="20"/>
              </w:rPr>
              <w:t>CUENTAS</w:t>
            </w:r>
          </w:p>
        </w:tc>
        <w:tc>
          <w:tcPr>
            <w:tcW w:w="1613" w:type="dxa"/>
            <w:shd w:val="clear" w:color="auto" w:fill="auto"/>
            <w:noWrap/>
            <w:vAlign w:val="center"/>
          </w:tcPr>
          <w:p w14:paraId="0A261E86" w14:textId="17186428" w:rsidR="0026258C" w:rsidRPr="003D1829" w:rsidRDefault="0026258C" w:rsidP="000B3D37">
            <w:pPr>
              <w:jc w:val="center"/>
              <w:rPr>
                <w:rFonts w:ascii="Calibri Light" w:hAnsi="Calibri Light"/>
                <w:b/>
                <w:sz w:val="20"/>
              </w:rPr>
            </w:pPr>
            <w:r w:rsidRPr="003D1829">
              <w:rPr>
                <w:rFonts w:ascii="Calibri Light" w:hAnsi="Calibri Light"/>
                <w:b/>
                <w:sz w:val="20"/>
              </w:rPr>
              <w:t>202</w:t>
            </w:r>
            <w:r w:rsidR="002D3ABA">
              <w:rPr>
                <w:rFonts w:ascii="Calibri Light" w:hAnsi="Calibri Light"/>
                <w:b/>
                <w:sz w:val="20"/>
              </w:rPr>
              <w:t>4</w:t>
            </w:r>
          </w:p>
        </w:tc>
        <w:tc>
          <w:tcPr>
            <w:tcW w:w="1695" w:type="dxa"/>
            <w:shd w:val="clear" w:color="auto" w:fill="auto"/>
            <w:noWrap/>
            <w:vAlign w:val="center"/>
          </w:tcPr>
          <w:p w14:paraId="736D9F51" w14:textId="3030DB95" w:rsidR="0026258C" w:rsidRPr="003D1829" w:rsidRDefault="0026258C" w:rsidP="000B3D37">
            <w:pPr>
              <w:jc w:val="center"/>
              <w:rPr>
                <w:rFonts w:ascii="Calibri Light" w:hAnsi="Calibri Light"/>
                <w:b/>
                <w:sz w:val="20"/>
              </w:rPr>
            </w:pPr>
            <w:r w:rsidRPr="003D1829">
              <w:rPr>
                <w:rFonts w:ascii="Calibri Light" w:hAnsi="Calibri Light"/>
                <w:b/>
                <w:sz w:val="20"/>
              </w:rPr>
              <w:t>202</w:t>
            </w:r>
            <w:r w:rsidR="002A301D">
              <w:rPr>
                <w:rFonts w:ascii="Calibri Light" w:hAnsi="Calibri Light"/>
                <w:b/>
                <w:sz w:val="20"/>
              </w:rPr>
              <w:t>3</w:t>
            </w:r>
          </w:p>
        </w:tc>
      </w:tr>
      <w:tr w:rsidR="0026258C" w:rsidRPr="003D1829" w14:paraId="768B024A" w14:textId="77777777" w:rsidTr="000B3D37">
        <w:trPr>
          <w:trHeight w:val="284"/>
        </w:trPr>
        <w:tc>
          <w:tcPr>
            <w:tcW w:w="5949" w:type="dxa"/>
            <w:vMerge/>
            <w:shd w:val="clear" w:color="auto" w:fill="auto"/>
            <w:noWrap/>
            <w:vAlign w:val="center"/>
          </w:tcPr>
          <w:p w14:paraId="5DE7EBED" w14:textId="77777777" w:rsidR="0026258C" w:rsidRPr="003D1829" w:rsidRDefault="0026258C" w:rsidP="000B3D37">
            <w:pPr>
              <w:jc w:val="center"/>
              <w:rPr>
                <w:rFonts w:ascii="Calibri Light" w:hAnsi="Calibri Light"/>
                <w:b/>
                <w:sz w:val="20"/>
              </w:rPr>
            </w:pPr>
          </w:p>
        </w:tc>
        <w:tc>
          <w:tcPr>
            <w:tcW w:w="3308" w:type="dxa"/>
            <w:gridSpan w:val="2"/>
            <w:shd w:val="clear" w:color="auto" w:fill="auto"/>
            <w:noWrap/>
            <w:vAlign w:val="center"/>
          </w:tcPr>
          <w:p w14:paraId="2552DA3C" w14:textId="77777777" w:rsidR="0026258C" w:rsidRPr="003D1829" w:rsidRDefault="0026258C" w:rsidP="000B3D37">
            <w:pPr>
              <w:jc w:val="center"/>
              <w:rPr>
                <w:rFonts w:ascii="Calibri Light" w:hAnsi="Calibri Light"/>
                <w:b/>
                <w:sz w:val="20"/>
              </w:rPr>
            </w:pPr>
            <w:r w:rsidRPr="003D1829">
              <w:rPr>
                <w:rFonts w:ascii="Calibri Light" w:hAnsi="Calibri Light"/>
                <w:b/>
                <w:sz w:val="20"/>
              </w:rPr>
              <w:t>Montos en G.</w:t>
            </w:r>
          </w:p>
        </w:tc>
      </w:tr>
      <w:tr w:rsidR="0026258C" w:rsidRPr="003D1829" w14:paraId="631DA96F" w14:textId="77777777" w:rsidTr="000B3D37">
        <w:trPr>
          <w:trHeight w:val="284"/>
        </w:trPr>
        <w:tc>
          <w:tcPr>
            <w:tcW w:w="5949" w:type="dxa"/>
            <w:shd w:val="clear" w:color="auto" w:fill="auto"/>
            <w:noWrap/>
            <w:vAlign w:val="center"/>
          </w:tcPr>
          <w:p w14:paraId="406D93C4" w14:textId="6B0AC2E1" w:rsidR="0026258C" w:rsidRDefault="0026258C" w:rsidP="000B3D37">
            <w:pPr>
              <w:jc w:val="both"/>
              <w:rPr>
                <w:rFonts w:ascii="Calibri Light" w:hAnsi="Calibri Light"/>
                <w:b/>
                <w:sz w:val="20"/>
              </w:rPr>
            </w:pPr>
            <w:r>
              <w:rPr>
                <w:rFonts w:ascii="Calibri Light" w:hAnsi="Calibri Light"/>
                <w:b/>
                <w:sz w:val="20"/>
              </w:rPr>
              <w:t xml:space="preserve">OTROS ACTIVOS </w:t>
            </w:r>
          </w:p>
        </w:tc>
        <w:tc>
          <w:tcPr>
            <w:tcW w:w="1613" w:type="dxa"/>
            <w:shd w:val="clear" w:color="auto" w:fill="auto"/>
            <w:noWrap/>
            <w:vAlign w:val="center"/>
          </w:tcPr>
          <w:p w14:paraId="46CAA643" w14:textId="77777777" w:rsidR="0026258C" w:rsidRDefault="0026258C" w:rsidP="000B3D37">
            <w:pPr>
              <w:jc w:val="right"/>
              <w:rPr>
                <w:rFonts w:ascii="Calibri Light" w:hAnsi="Calibri Light"/>
                <w:b/>
                <w:sz w:val="20"/>
              </w:rPr>
            </w:pPr>
          </w:p>
        </w:tc>
        <w:tc>
          <w:tcPr>
            <w:tcW w:w="1695" w:type="dxa"/>
            <w:shd w:val="clear" w:color="auto" w:fill="auto"/>
            <w:noWrap/>
            <w:vAlign w:val="center"/>
          </w:tcPr>
          <w:p w14:paraId="67592CEF" w14:textId="77777777" w:rsidR="0026258C" w:rsidRDefault="0026258C" w:rsidP="000B3D37">
            <w:pPr>
              <w:jc w:val="right"/>
              <w:rPr>
                <w:rFonts w:ascii="Calibri Light" w:hAnsi="Calibri Light"/>
                <w:b/>
                <w:sz w:val="20"/>
              </w:rPr>
            </w:pPr>
          </w:p>
        </w:tc>
      </w:tr>
      <w:tr w:rsidR="0026258C" w:rsidRPr="003D1829" w14:paraId="1D054F9D" w14:textId="77777777" w:rsidTr="000B3D37">
        <w:trPr>
          <w:trHeight w:val="284"/>
        </w:trPr>
        <w:tc>
          <w:tcPr>
            <w:tcW w:w="5949" w:type="dxa"/>
            <w:shd w:val="clear" w:color="auto" w:fill="auto"/>
            <w:noWrap/>
            <w:vAlign w:val="center"/>
            <w:hideMark/>
          </w:tcPr>
          <w:p w14:paraId="4DE3D08F" w14:textId="1FEAF46C" w:rsidR="0026258C" w:rsidRPr="003D1829" w:rsidRDefault="0026258C" w:rsidP="000B3D37">
            <w:pPr>
              <w:jc w:val="both"/>
              <w:rPr>
                <w:rFonts w:ascii="Calibri Light" w:hAnsi="Calibri Light"/>
                <w:b/>
                <w:sz w:val="20"/>
              </w:rPr>
            </w:pPr>
            <w:r>
              <w:rPr>
                <w:rFonts w:ascii="Calibri Light" w:hAnsi="Calibri Light"/>
                <w:b/>
                <w:sz w:val="20"/>
              </w:rPr>
              <w:t xml:space="preserve">INVERSIONES INMOBILIARIAS  </w:t>
            </w:r>
          </w:p>
        </w:tc>
        <w:tc>
          <w:tcPr>
            <w:tcW w:w="1613" w:type="dxa"/>
            <w:shd w:val="clear" w:color="auto" w:fill="auto"/>
            <w:noWrap/>
            <w:vAlign w:val="center"/>
            <w:hideMark/>
          </w:tcPr>
          <w:p w14:paraId="37C4EB92" w14:textId="119AE0DB" w:rsidR="0026258C" w:rsidRPr="003D1829" w:rsidRDefault="002D3ABA" w:rsidP="000B3D37">
            <w:pPr>
              <w:jc w:val="right"/>
              <w:rPr>
                <w:rFonts w:ascii="Calibri Light" w:hAnsi="Calibri Light"/>
                <w:b/>
                <w:sz w:val="20"/>
              </w:rPr>
            </w:pPr>
            <w:r w:rsidRPr="002D3ABA">
              <w:rPr>
                <w:rFonts w:ascii="Calibri Light" w:hAnsi="Calibri Light"/>
                <w:b/>
                <w:sz w:val="20"/>
              </w:rPr>
              <w:t>11.462.549.350</w:t>
            </w:r>
          </w:p>
        </w:tc>
        <w:tc>
          <w:tcPr>
            <w:tcW w:w="1695" w:type="dxa"/>
            <w:shd w:val="clear" w:color="auto" w:fill="auto"/>
            <w:noWrap/>
            <w:vAlign w:val="center"/>
            <w:hideMark/>
          </w:tcPr>
          <w:p w14:paraId="188E0FEA" w14:textId="244243DB" w:rsidR="0026258C" w:rsidRPr="003D1829" w:rsidRDefault="002A301D" w:rsidP="000B3D37">
            <w:pPr>
              <w:jc w:val="right"/>
              <w:rPr>
                <w:rFonts w:ascii="Calibri Light" w:hAnsi="Calibri Light"/>
                <w:b/>
                <w:sz w:val="20"/>
              </w:rPr>
            </w:pPr>
            <w:r>
              <w:rPr>
                <w:rFonts w:ascii="Calibri Light" w:hAnsi="Calibri Light"/>
                <w:b/>
                <w:sz w:val="20"/>
              </w:rPr>
              <w:t>11.</w:t>
            </w:r>
            <w:r w:rsidR="002D3ABA">
              <w:rPr>
                <w:rFonts w:ascii="Calibri Light" w:hAnsi="Calibri Light"/>
                <w:b/>
                <w:sz w:val="20"/>
              </w:rPr>
              <w:t>000.000.000</w:t>
            </w:r>
          </w:p>
        </w:tc>
      </w:tr>
      <w:tr w:rsidR="0026258C" w:rsidRPr="003D1829" w14:paraId="0EBB43B3" w14:textId="77777777" w:rsidTr="0026258C">
        <w:trPr>
          <w:trHeight w:val="294"/>
        </w:trPr>
        <w:tc>
          <w:tcPr>
            <w:tcW w:w="5949" w:type="dxa"/>
            <w:shd w:val="clear" w:color="auto" w:fill="auto"/>
            <w:noWrap/>
            <w:vAlign w:val="center"/>
            <w:hideMark/>
          </w:tcPr>
          <w:p w14:paraId="6FCBF813" w14:textId="5DF7E2DE" w:rsidR="0026258C" w:rsidRPr="003D1829" w:rsidRDefault="0026258C" w:rsidP="000B3D37">
            <w:pPr>
              <w:jc w:val="both"/>
              <w:rPr>
                <w:rFonts w:ascii="Calibri Light" w:hAnsi="Calibri Light"/>
                <w:bCs/>
                <w:sz w:val="20"/>
              </w:rPr>
            </w:pPr>
            <w:r>
              <w:rPr>
                <w:rFonts w:ascii="Calibri Light" w:hAnsi="Calibri Light"/>
                <w:bCs/>
                <w:sz w:val="20"/>
              </w:rPr>
              <w:t xml:space="preserve"> Inversiones Inmobiliarias- largo plazo </w:t>
            </w:r>
          </w:p>
        </w:tc>
        <w:tc>
          <w:tcPr>
            <w:tcW w:w="1613" w:type="dxa"/>
            <w:shd w:val="clear" w:color="auto" w:fill="auto"/>
            <w:noWrap/>
            <w:vAlign w:val="center"/>
            <w:hideMark/>
          </w:tcPr>
          <w:p w14:paraId="7EF8DA06" w14:textId="5EB51FB5" w:rsidR="0026258C" w:rsidRPr="003D1829" w:rsidRDefault="002A301D" w:rsidP="002A301D">
            <w:pPr>
              <w:jc w:val="right"/>
              <w:rPr>
                <w:rFonts w:ascii="Calibri Light" w:hAnsi="Calibri Light"/>
                <w:bCs/>
                <w:sz w:val="20"/>
              </w:rPr>
            </w:pPr>
            <w:r>
              <w:rPr>
                <w:rFonts w:ascii="Calibri Light" w:hAnsi="Calibri Light"/>
                <w:bCs/>
                <w:sz w:val="20"/>
              </w:rPr>
              <w:t>11.000.000.000</w:t>
            </w:r>
            <w:r w:rsidR="0026258C" w:rsidRPr="003D1829">
              <w:rPr>
                <w:rFonts w:ascii="Calibri Light" w:hAnsi="Calibri Light"/>
                <w:bCs/>
                <w:sz w:val="20"/>
              </w:rPr>
              <w:t xml:space="preserve"> </w:t>
            </w:r>
          </w:p>
        </w:tc>
        <w:tc>
          <w:tcPr>
            <w:tcW w:w="1695" w:type="dxa"/>
            <w:shd w:val="clear" w:color="auto" w:fill="auto"/>
            <w:noWrap/>
            <w:vAlign w:val="center"/>
            <w:hideMark/>
          </w:tcPr>
          <w:p w14:paraId="2BD11264" w14:textId="1B5FC248" w:rsidR="0026258C" w:rsidRPr="003D1829" w:rsidRDefault="002A301D" w:rsidP="000B3D37">
            <w:pPr>
              <w:jc w:val="right"/>
              <w:rPr>
                <w:rFonts w:ascii="Calibri Light" w:hAnsi="Calibri Light"/>
                <w:bCs/>
                <w:sz w:val="20"/>
              </w:rPr>
            </w:pPr>
            <w:r>
              <w:rPr>
                <w:rFonts w:ascii="Calibri Light" w:hAnsi="Calibri Light"/>
                <w:bCs/>
                <w:sz w:val="20"/>
              </w:rPr>
              <w:t>11.000.000.000</w:t>
            </w:r>
            <w:r w:rsidR="0026258C" w:rsidRPr="003D1829">
              <w:rPr>
                <w:rFonts w:ascii="Calibri Light" w:hAnsi="Calibri Light"/>
                <w:bCs/>
                <w:sz w:val="20"/>
              </w:rPr>
              <w:t xml:space="preserve"> </w:t>
            </w:r>
          </w:p>
        </w:tc>
      </w:tr>
      <w:tr w:rsidR="0026258C" w:rsidRPr="003D1829" w14:paraId="21C614CF" w14:textId="77777777" w:rsidTr="0026258C">
        <w:trPr>
          <w:trHeight w:val="294"/>
        </w:trPr>
        <w:tc>
          <w:tcPr>
            <w:tcW w:w="5949" w:type="dxa"/>
            <w:shd w:val="clear" w:color="auto" w:fill="auto"/>
            <w:noWrap/>
            <w:vAlign w:val="center"/>
          </w:tcPr>
          <w:p w14:paraId="48D008B6" w14:textId="214ECE6D" w:rsidR="0026258C" w:rsidRDefault="0026258C" w:rsidP="000B3D37">
            <w:pPr>
              <w:jc w:val="both"/>
              <w:rPr>
                <w:rFonts w:ascii="Calibri Light" w:hAnsi="Calibri Light"/>
                <w:bCs/>
                <w:sz w:val="20"/>
              </w:rPr>
            </w:pPr>
            <w:r>
              <w:rPr>
                <w:rFonts w:ascii="Calibri Light" w:hAnsi="Calibri Light"/>
                <w:bCs/>
                <w:sz w:val="20"/>
              </w:rPr>
              <w:t xml:space="preserve">Activos para la Venta </w:t>
            </w:r>
          </w:p>
        </w:tc>
        <w:tc>
          <w:tcPr>
            <w:tcW w:w="1613" w:type="dxa"/>
            <w:shd w:val="clear" w:color="auto" w:fill="auto"/>
            <w:noWrap/>
            <w:vAlign w:val="center"/>
          </w:tcPr>
          <w:p w14:paraId="6FEB1CDC" w14:textId="3F3D487F" w:rsidR="0026258C" w:rsidRDefault="002D3ABA" w:rsidP="000B3D37">
            <w:pPr>
              <w:jc w:val="right"/>
              <w:rPr>
                <w:rFonts w:ascii="Calibri Light" w:hAnsi="Calibri Light"/>
                <w:bCs/>
                <w:sz w:val="20"/>
              </w:rPr>
            </w:pPr>
            <w:r w:rsidRPr="002D3ABA">
              <w:rPr>
                <w:rFonts w:ascii="Calibri Light" w:hAnsi="Calibri Light"/>
                <w:bCs/>
                <w:sz w:val="20"/>
              </w:rPr>
              <w:t>462.549.350</w:t>
            </w:r>
          </w:p>
        </w:tc>
        <w:tc>
          <w:tcPr>
            <w:tcW w:w="1695" w:type="dxa"/>
            <w:shd w:val="clear" w:color="auto" w:fill="auto"/>
            <w:noWrap/>
            <w:vAlign w:val="center"/>
          </w:tcPr>
          <w:p w14:paraId="29BF0F98" w14:textId="4D6CF943" w:rsidR="0026258C" w:rsidRDefault="002D3ABA" w:rsidP="000B3D37">
            <w:pPr>
              <w:jc w:val="right"/>
              <w:rPr>
                <w:rFonts w:ascii="Calibri Light" w:hAnsi="Calibri Light"/>
                <w:bCs/>
                <w:sz w:val="20"/>
              </w:rPr>
            </w:pPr>
            <w:r>
              <w:rPr>
                <w:rFonts w:ascii="Calibri Light" w:hAnsi="Calibri Light"/>
                <w:bCs/>
                <w:sz w:val="20"/>
              </w:rPr>
              <w:t>0</w:t>
            </w:r>
          </w:p>
        </w:tc>
      </w:tr>
    </w:tbl>
    <w:p w14:paraId="6B502485" w14:textId="77777777" w:rsidR="005618F9" w:rsidRDefault="005618F9" w:rsidP="005618F9">
      <w:pPr>
        <w:jc w:val="both"/>
        <w:rPr>
          <w:rFonts w:ascii="Calibri Light" w:hAnsi="Calibri Light"/>
          <w:b/>
          <w:szCs w:val="24"/>
        </w:rPr>
      </w:pPr>
    </w:p>
    <w:p w14:paraId="23829F30" w14:textId="77777777" w:rsidR="0026258C" w:rsidRDefault="0026258C" w:rsidP="005618F9">
      <w:pPr>
        <w:jc w:val="both"/>
        <w:rPr>
          <w:rFonts w:ascii="Calibri Light" w:hAnsi="Calibri Light"/>
          <w:b/>
          <w:szCs w:val="24"/>
        </w:rPr>
      </w:pPr>
    </w:p>
    <w:p w14:paraId="61DB3020" w14:textId="77A2A731" w:rsidR="0026258C" w:rsidRPr="00F10A62" w:rsidRDefault="00F10A62" w:rsidP="00EB46B6">
      <w:pPr>
        <w:pStyle w:val="Prrafodelista"/>
        <w:numPr>
          <w:ilvl w:val="0"/>
          <w:numId w:val="13"/>
        </w:numPr>
        <w:jc w:val="both"/>
        <w:rPr>
          <w:rFonts w:ascii="Calibri Light" w:hAnsi="Calibri Light"/>
          <w:b/>
          <w:szCs w:val="24"/>
        </w:rPr>
      </w:pPr>
      <w:r w:rsidRPr="00F10A62">
        <w:rPr>
          <w:rFonts w:ascii="Calibri Light" w:hAnsi="Calibri Light"/>
          <w:b/>
          <w:szCs w:val="24"/>
        </w:rPr>
        <w:t xml:space="preserve">Inversiones inmobiliarias a LP, </w:t>
      </w:r>
      <w:r w:rsidRPr="00F10A62">
        <w:rPr>
          <w:rFonts w:ascii="Calibri Light" w:hAnsi="Calibri Light"/>
          <w:bCs/>
          <w:szCs w:val="24"/>
        </w:rPr>
        <w:t>según detalle en el siguiente cuadro</w:t>
      </w:r>
      <w:r w:rsidRPr="00F10A62">
        <w:rPr>
          <w:rFonts w:ascii="Calibri Light" w:hAnsi="Calibri Light"/>
          <w:b/>
          <w:szCs w:val="24"/>
        </w:rPr>
        <w:t xml:space="preserve"> </w:t>
      </w:r>
    </w:p>
    <w:tbl>
      <w:tblPr>
        <w:tblW w:w="92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2"/>
        <w:gridCol w:w="3072"/>
        <w:gridCol w:w="3072"/>
      </w:tblGrid>
      <w:tr w:rsidR="005618F9" w:rsidRPr="002A62D2" w14:paraId="203F2D69" w14:textId="77777777" w:rsidTr="00762B1F">
        <w:trPr>
          <w:trHeight w:val="419"/>
        </w:trPr>
        <w:tc>
          <w:tcPr>
            <w:tcW w:w="9216" w:type="dxa"/>
            <w:gridSpan w:val="3"/>
            <w:shd w:val="clear" w:color="auto" w:fill="auto"/>
            <w:noWrap/>
            <w:vAlign w:val="center"/>
            <w:hideMark/>
          </w:tcPr>
          <w:p w14:paraId="7C95F75A" w14:textId="77777777" w:rsidR="005618F9" w:rsidRPr="002A62D2" w:rsidRDefault="005618F9" w:rsidP="00762B1F">
            <w:pPr>
              <w:jc w:val="center"/>
              <w:rPr>
                <w:rFonts w:ascii="Calibri Light" w:hAnsi="Calibri Light" w:cs="Calibri Light"/>
                <w:b/>
                <w:bCs/>
                <w:color w:val="000000"/>
                <w:sz w:val="20"/>
                <w:lang w:eastAsia="es-ES"/>
              </w:rPr>
            </w:pPr>
            <w:r w:rsidRPr="002A62D2">
              <w:rPr>
                <w:rFonts w:ascii="Calibri Light" w:hAnsi="Calibri Light" w:cs="Calibri Light"/>
                <w:b/>
                <w:bCs/>
                <w:color w:val="000000"/>
                <w:sz w:val="20"/>
                <w:lang w:eastAsia="es-ES"/>
              </w:rPr>
              <w:t>INVERSIONES INMOBILIARIAS A LARGO PLAZO AL 30/09/2024</w:t>
            </w:r>
          </w:p>
        </w:tc>
      </w:tr>
      <w:tr w:rsidR="005618F9" w:rsidRPr="002A62D2" w14:paraId="46850404" w14:textId="77777777" w:rsidTr="00762B1F">
        <w:trPr>
          <w:trHeight w:val="275"/>
        </w:trPr>
        <w:tc>
          <w:tcPr>
            <w:tcW w:w="3072" w:type="dxa"/>
            <w:shd w:val="clear" w:color="auto" w:fill="auto"/>
            <w:noWrap/>
            <w:vAlign w:val="center"/>
            <w:hideMark/>
          </w:tcPr>
          <w:p w14:paraId="32BDD669" w14:textId="77777777" w:rsidR="005618F9" w:rsidRPr="002A62D2" w:rsidRDefault="005618F9" w:rsidP="00762B1F">
            <w:pPr>
              <w:jc w:val="center"/>
              <w:rPr>
                <w:rFonts w:ascii="Calibri Light" w:hAnsi="Calibri Light" w:cs="Calibri Light"/>
                <w:b/>
                <w:bCs/>
                <w:color w:val="000000"/>
                <w:sz w:val="20"/>
                <w:lang w:eastAsia="es-ES"/>
              </w:rPr>
            </w:pPr>
            <w:r w:rsidRPr="002A62D2">
              <w:rPr>
                <w:rFonts w:ascii="Calibri Light" w:hAnsi="Calibri Light" w:cs="Calibri Light"/>
                <w:b/>
                <w:bCs/>
                <w:color w:val="000000"/>
                <w:sz w:val="20"/>
                <w:lang w:eastAsia="es-ES"/>
              </w:rPr>
              <w:t>INMUEBLE</w:t>
            </w:r>
          </w:p>
        </w:tc>
        <w:tc>
          <w:tcPr>
            <w:tcW w:w="3072" w:type="dxa"/>
            <w:shd w:val="clear" w:color="auto" w:fill="auto"/>
            <w:noWrap/>
            <w:vAlign w:val="center"/>
            <w:hideMark/>
          </w:tcPr>
          <w:p w14:paraId="37D735A3" w14:textId="77777777" w:rsidR="005618F9" w:rsidRPr="002A62D2" w:rsidRDefault="005618F9" w:rsidP="00762B1F">
            <w:pPr>
              <w:jc w:val="center"/>
              <w:rPr>
                <w:rFonts w:ascii="Calibri Light" w:hAnsi="Calibri Light" w:cs="Calibri Light"/>
                <w:b/>
                <w:bCs/>
                <w:color w:val="000000"/>
                <w:sz w:val="20"/>
                <w:lang w:eastAsia="es-ES"/>
              </w:rPr>
            </w:pPr>
            <w:r w:rsidRPr="002A62D2">
              <w:rPr>
                <w:rFonts w:ascii="Calibri Light" w:hAnsi="Calibri Light" w:cs="Calibri Light"/>
                <w:b/>
                <w:bCs/>
                <w:color w:val="000000"/>
                <w:sz w:val="20"/>
                <w:lang w:eastAsia="es-ES"/>
              </w:rPr>
              <w:t>CTA CTE</w:t>
            </w:r>
          </w:p>
        </w:tc>
        <w:tc>
          <w:tcPr>
            <w:tcW w:w="3072" w:type="dxa"/>
            <w:shd w:val="clear" w:color="auto" w:fill="auto"/>
            <w:vAlign w:val="center"/>
            <w:hideMark/>
          </w:tcPr>
          <w:p w14:paraId="56319098" w14:textId="0E75CC41" w:rsidR="005618F9" w:rsidRPr="002A62D2" w:rsidRDefault="005618F9" w:rsidP="00762B1F">
            <w:pPr>
              <w:jc w:val="center"/>
              <w:rPr>
                <w:rFonts w:ascii="Calibri Light" w:hAnsi="Calibri Light" w:cs="Calibri Light"/>
                <w:b/>
                <w:bCs/>
                <w:color w:val="000000"/>
                <w:sz w:val="20"/>
                <w:lang w:eastAsia="es-ES"/>
              </w:rPr>
            </w:pPr>
            <w:r w:rsidRPr="002A62D2">
              <w:rPr>
                <w:rFonts w:ascii="Calibri Light" w:hAnsi="Calibri Light" w:cs="Calibri Light"/>
                <w:b/>
                <w:bCs/>
                <w:color w:val="000000"/>
                <w:sz w:val="20"/>
                <w:lang w:eastAsia="es-ES"/>
              </w:rPr>
              <w:t>VALOR TOTAL DEL INMUEBLE</w:t>
            </w:r>
            <w:r w:rsidR="00D74B22">
              <w:rPr>
                <w:rFonts w:ascii="Calibri Light" w:hAnsi="Calibri Light" w:cs="Calibri Light"/>
                <w:b/>
                <w:bCs/>
                <w:color w:val="000000"/>
                <w:sz w:val="20"/>
                <w:lang w:eastAsia="es-ES"/>
              </w:rPr>
              <w:t xml:space="preserve"> EN GS.</w:t>
            </w:r>
          </w:p>
        </w:tc>
      </w:tr>
      <w:tr w:rsidR="005618F9" w:rsidRPr="002A62D2" w14:paraId="4E34BD1E" w14:textId="77777777" w:rsidTr="00762B1F">
        <w:trPr>
          <w:trHeight w:val="275"/>
        </w:trPr>
        <w:tc>
          <w:tcPr>
            <w:tcW w:w="3072" w:type="dxa"/>
            <w:shd w:val="clear" w:color="auto" w:fill="auto"/>
            <w:noWrap/>
            <w:vAlign w:val="center"/>
            <w:hideMark/>
          </w:tcPr>
          <w:p w14:paraId="77F7DD66" w14:textId="77777777" w:rsidR="005618F9" w:rsidRPr="002A62D2" w:rsidRDefault="005618F9" w:rsidP="00762B1F">
            <w:pPr>
              <w:rPr>
                <w:rFonts w:ascii="Calibri Light" w:hAnsi="Calibri Light" w:cs="Calibri Light"/>
                <w:color w:val="000000"/>
                <w:sz w:val="20"/>
                <w:lang w:eastAsia="es-ES"/>
              </w:rPr>
            </w:pPr>
            <w:r w:rsidRPr="002A62D2">
              <w:rPr>
                <w:rFonts w:ascii="Calibri Light" w:hAnsi="Calibri Light" w:cs="Calibri Light"/>
                <w:color w:val="000000"/>
                <w:sz w:val="20"/>
                <w:lang w:eastAsia="es-ES"/>
              </w:rPr>
              <w:t>MBURICAO (1)</w:t>
            </w:r>
          </w:p>
        </w:tc>
        <w:tc>
          <w:tcPr>
            <w:tcW w:w="3072" w:type="dxa"/>
            <w:shd w:val="clear" w:color="auto" w:fill="auto"/>
            <w:noWrap/>
            <w:vAlign w:val="center"/>
            <w:hideMark/>
          </w:tcPr>
          <w:p w14:paraId="7AF58AFC" w14:textId="77777777" w:rsidR="005618F9" w:rsidRPr="002A62D2" w:rsidRDefault="005618F9" w:rsidP="00762B1F">
            <w:pPr>
              <w:jc w:val="center"/>
              <w:rPr>
                <w:rFonts w:ascii="Calibri Light" w:hAnsi="Calibri Light" w:cs="Calibri Light"/>
                <w:color w:val="000000"/>
                <w:sz w:val="20"/>
                <w:lang w:eastAsia="es-ES"/>
              </w:rPr>
            </w:pPr>
            <w:r w:rsidRPr="002A62D2">
              <w:rPr>
                <w:rFonts w:ascii="Calibri Light" w:hAnsi="Calibri Light" w:cs="Calibri Light"/>
                <w:color w:val="000000"/>
                <w:sz w:val="20"/>
                <w:lang w:eastAsia="es-ES"/>
              </w:rPr>
              <w:t>12-0901-15/16</w:t>
            </w:r>
          </w:p>
        </w:tc>
        <w:tc>
          <w:tcPr>
            <w:tcW w:w="3072" w:type="dxa"/>
            <w:shd w:val="clear" w:color="auto" w:fill="auto"/>
            <w:noWrap/>
            <w:vAlign w:val="center"/>
            <w:hideMark/>
          </w:tcPr>
          <w:p w14:paraId="38E1EC58" w14:textId="77777777" w:rsidR="005618F9" w:rsidRPr="002A62D2" w:rsidRDefault="005618F9" w:rsidP="00D74B22">
            <w:pPr>
              <w:jc w:val="right"/>
              <w:rPr>
                <w:rFonts w:ascii="Calibri Light" w:hAnsi="Calibri Light" w:cs="Calibri Light"/>
                <w:color w:val="000000"/>
                <w:sz w:val="20"/>
                <w:lang w:eastAsia="es-ES"/>
              </w:rPr>
            </w:pPr>
            <w:r w:rsidRPr="002A62D2">
              <w:rPr>
                <w:rFonts w:ascii="Calibri Light" w:hAnsi="Calibri Light" w:cs="Calibri Light"/>
                <w:color w:val="000000"/>
                <w:sz w:val="20"/>
                <w:lang w:eastAsia="es-ES"/>
              </w:rPr>
              <w:t>4.000.000.000</w:t>
            </w:r>
          </w:p>
        </w:tc>
      </w:tr>
      <w:tr w:rsidR="005618F9" w:rsidRPr="002A62D2" w14:paraId="3D7E7EE4" w14:textId="77777777" w:rsidTr="00762B1F">
        <w:trPr>
          <w:trHeight w:val="275"/>
        </w:trPr>
        <w:tc>
          <w:tcPr>
            <w:tcW w:w="3072" w:type="dxa"/>
            <w:shd w:val="clear" w:color="auto" w:fill="auto"/>
            <w:noWrap/>
            <w:vAlign w:val="center"/>
            <w:hideMark/>
          </w:tcPr>
          <w:p w14:paraId="5847F6DF" w14:textId="77777777" w:rsidR="005618F9" w:rsidRPr="002A62D2" w:rsidRDefault="005618F9" w:rsidP="00762B1F">
            <w:pPr>
              <w:rPr>
                <w:rFonts w:ascii="Calibri Light" w:hAnsi="Calibri Light" w:cs="Calibri Light"/>
                <w:color w:val="000000"/>
                <w:sz w:val="20"/>
                <w:lang w:eastAsia="es-ES"/>
              </w:rPr>
            </w:pPr>
            <w:r w:rsidRPr="002A62D2">
              <w:rPr>
                <w:rFonts w:ascii="Calibri Light" w:hAnsi="Calibri Light" w:cs="Calibri Light"/>
                <w:color w:val="000000"/>
                <w:sz w:val="20"/>
                <w:lang w:eastAsia="es-ES"/>
              </w:rPr>
              <w:t xml:space="preserve">CAMPOS CERVERA (2) </w:t>
            </w:r>
          </w:p>
        </w:tc>
        <w:tc>
          <w:tcPr>
            <w:tcW w:w="3072" w:type="dxa"/>
            <w:shd w:val="clear" w:color="auto" w:fill="auto"/>
            <w:noWrap/>
            <w:vAlign w:val="center"/>
            <w:hideMark/>
          </w:tcPr>
          <w:p w14:paraId="5BD6B415" w14:textId="77777777" w:rsidR="005618F9" w:rsidRPr="002A62D2" w:rsidRDefault="005618F9" w:rsidP="00762B1F">
            <w:pPr>
              <w:jc w:val="center"/>
              <w:rPr>
                <w:rFonts w:ascii="Calibri Light" w:hAnsi="Calibri Light" w:cs="Calibri Light"/>
                <w:color w:val="000000"/>
                <w:sz w:val="20"/>
                <w:lang w:eastAsia="es-ES"/>
              </w:rPr>
            </w:pPr>
            <w:r w:rsidRPr="002A62D2">
              <w:rPr>
                <w:rFonts w:ascii="Calibri Light" w:hAnsi="Calibri Light" w:cs="Calibri Light"/>
                <w:color w:val="000000"/>
                <w:sz w:val="20"/>
                <w:lang w:eastAsia="es-ES"/>
              </w:rPr>
              <w:t>14-123-05</w:t>
            </w:r>
          </w:p>
        </w:tc>
        <w:tc>
          <w:tcPr>
            <w:tcW w:w="3072" w:type="dxa"/>
            <w:shd w:val="clear" w:color="auto" w:fill="auto"/>
            <w:noWrap/>
            <w:vAlign w:val="center"/>
            <w:hideMark/>
          </w:tcPr>
          <w:p w14:paraId="56C7791F" w14:textId="77777777" w:rsidR="005618F9" w:rsidRPr="002A62D2" w:rsidRDefault="005618F9" w:rsidP="00D74B22">
            <w:pPr>
              <w:jc w:val="right"/>
              <w:rPr>
                <w:rFonts w:ascii="Calibri Light" w:hAnsi="Calibri Light" w:cs="Calibri Light"/>
                <w:color w:val="000000"/>
                <w:sz w:val="20"/>
                <w:lang w:eastAsia="es-ES"/>
              </w:rPr>
            </w:pPr>
            <w:r w:rsidRPr="002A62D2">
              <w:rPr>
                <w:rFonts w:ascii="Calibri Light" w:hAnsi="Calibri Light" w:cs="Calibri Light"/>
                <w:color w:val="000000"/>
                <w:sz w:val="20"/>
                <w:lang w:eastAsia="es-ES"/>
              </w:rPr>
              <w:t>7.000.000.000</w:t>
            </w:r>
          </w:p>
        </w:tc>
      </w:tr>
      <w:tr w:rsidR="005618F9" w:rsidRPr="002A62D2" w14:paraId="18B4ED4F" w14:textId="77777777" w:rsidTr="00762B1F">
        <w:trPr>
          <w:trHeight w:val="421"/>
        </w:trPr>
        <w:tc>
          <w:tcPr>
            <w:tcW w:w="6144" w:type="dxa"/>
            <w:gridSpan w:val="2"/>
            <w:shd w:val="clear" w:color="auto" w:fill="auto"/>
            <w:noWrap/>
            <w:vAlign w:val="center"/>
            <w:hideMark/>
          </w:tcPr>
          <w:p w14:paraId="38D6C87F" w14:textId="77777777" w:rsidR="005618F9" w:rsidRPr="002A62D2" w:rsidRDefault="005618F9" w:rsidP="00762B1F">
            <w:pPr>
              <w:jc w:val="center"/>
              <w:rPr>
                <w:rFonts w:ascii="Calibri Light" w:hAnsi="Calibri Light" w:cs="Calibri Light"/>
                <w:b/>
                <w:bCs/>
                <w:sz w:val="20"/>
                <w:lang w:eastAsia="es-ES"/>
              </w:rPr>
            </w:pPr>
            <w:r w:rsidRPr="002A62D2">
              <w:rPr>
                <w:rFonts w:ascii="Calibri Light" w:hAnsi="Calibri Light" w:cs="Calibri Light"/>
                <w:b/>
                <w:bCs/>
                <w:sz w:val="20"/>
                <w:lang w:eastAsia="es-ES"/>
              </w:rPr>
              <w:t>TOTAL</w:t>
            </w:r>
          </w:p>
        </w:tc>
        <w:tc>
          <w:tcPr>
            <w:tcW w:w="3072" w:type="dxa"/>
            <w:shd w:val="clear" w:color="auto" w:fill="auto"/>
            <w:noWrap/>
            <w:vAlign w:val="center"/>
            <w:hideMark/>
          </w:tcPr>
          <w:p w14:paraId="22D6778C" w14:textId="77777777" w:rsidR="005618F9" w:rsidRPr="002A62D2" w:rsidRDefault="005618F9" w:rsidP="00D74B22">
            <w:pPr>
              <w:jc w:val="right"/>
              <w:rPr>
                <w:rFonts w:ascii="Calibri Light" w:hAnsi="Calibri Light" w:cs="Calibri Light"/>
                <w:b/>
                <w:bCs/>
                <w:sz w:val="20"/>
                <w:lang w:eastAsia="es-ES"/>
              </w:rPr>
            </w:pPr>
            <w:r w:rsidRPr="002A62D2">
              <w:rPr>
                <w:rFonts w:ascii="Calibri Light" w:hAnsi="Calibri Light" w:cs="Calibri Light"/>
                <w:b/>
                <w:bCs/>
                <w:sz w:val="20"/>
                <w:lang w:eastAsia="es-ES"/>
              </w:rPr>
              <w:t>11.000.000.000</w:t>
            </w:r>
          </w:p>
        </w:tc>
      </w:tr>
    </w:tbl>
    <w:p w14:paraId="7000B30F" w14:textId="77777777" w:rsidR="005618F9" w:rsidRPr="0099133A" w:rsidRDefault="005618F9" w:rsidP="005618F9">
      <w:pPr>
        <w:ind w:left="720"/>
        <w:jc w:val="both"/>
        <w:rPr>
          <w:rFonts w:ascii="Calibri Light" w:eastAsia="Calibri" w:hAnsi="Calibri Light" w:cs="Calibri Light"/>
          <w:bCs/>
          <w:sz w:val="22"/>
          <w:szCs w:val="22"/>
          <w:lang w:val="es-PY" w:eastAsia="en-US"/>
        </w:rPr>
      </w:pPr>
    </w:p>
    <w:p w14:paraId="65E22B9A" w14:textId="77777777" w:rsidR="005618F9" w:rsidRPr="00CD3365" w:rsidRDefault="005618F9" w:rsidP="005618F9">
      <w:pPr>
        <w:numPr>
          <w:ilvl w:val="0"/>
          <w:numId w:val="12"/>
        </w:numPr>
        <w:jc w:val="both"/>
        <w:rPr>
          <w:rFonts w:ascii="Calibri Light" w:eastAsia="Calibri" w:hAnsi="Calibri Light" w:cs="Calibri Light"/>
          <w:bCs/>
          <w:szCs w:val="24"/>
          <w:lang w:val="es-PY" w:eastAsia="en-US"/>
        </w:rPr>
      </w:pPr>
      <w:r w:rsidRPr="00CD3365">
        <w:rPr>
          <w:rFonts w:ascii="Calibri Light" w:eastAsia="Calibri" w:hAnsi="Calibri Light" w:cs="Calibri Light"/>
          <w:bCs/>
          <w:szCs w:val="24"/>
          <w:lang w:val="es-PY" w:eastAsia="en-US"/>
        </w:rPr>
        <w:t xml:space="preserve">Inmueble ubicado en la ciudad de Asunción, Lote </w:t>
      </w:r>
      <w:proofErr w:type="spellStart"/>
      <w:r w:rsidRPr="00CD3365">
        <w:rPr>
          <w:rFonts w:ascii="Calibri Light" w:eastAsia="Calibri" w:hAnsi="Calibri Light" w:cs="Calibri Light"/>
          <w:bCs/>
          <w:szCs w:val="24"/>
          <w:lang w:val="es-PY" w:eastAsia="en-US"/>
        </w:rPr>
        <w:t>N°</w:t>
      </w:r>
      <w:proofErr w:type="spellEnd"/>
      <w:r w:rsidRPr="00CD3365">
        <w:rPr>
          <w:rFonts w:ascii="Calibri Light" w:eastAsia="Calibri" w:hAnsi="Calibri Light" w:cs="Calibri Light"/>
          <w:bCs/>
          <w:szCs w:val="24"/>
          <w:lang w:val="es-PY" w:eastAsia="en-US"/>
        </w:rPr>
        <w:t xml:space="preserve"> 7 manzana 8 con una superficie de 430 Mts.2, Finca </w:t>
      </w:r>
      <w:proofErr w:type="spellStart"/>
      <w:r w:rsidRPr="00CD3365">
        <w:rPr>
          <w:rFonts w:ascii="Calibri Light" w:eastAsia="Calibri" w:hAnsi="Calibri Light" w:cs="Calibri Light"/>
          <w:bCs/>
          <w:szCs w:val="24"/>
          <w:lang w:val="es-PY" w:eastAsia="en-US"/>
        </w:rPr>
        <w:t>N°</w:t>
      </w:r>
      <w:proofErr w:type="spellEnd"/>
      <w:r w:rsidRPr="00CD3365">
        <w:rPr>
          <w:rFonts w:ascii="Calibri Light" w:eastAsia="Calibri" w:hAnsi="Calibri Light" w:cs="Calibri Light"/>
          <w:bCs/>
          <w:szCs w:val="24"/>
          <w:lang w:val="es-PY" w:eastAsia="en-US"/>
        </w:rPr>
        <w:t xml:space="preserve"> 10621 entre las calles </w:t>
      </w:r>
      <w:proofErr w:type="spellStart"/>
      <w:r w:rsidRPr="00CD3365">
        <w:rPr>
          <w:rFonts w:ascii="Calibri Light" w:eastAsia="Calibri" w:hAnsi="Calibri Light" w:cs="Calibri Light"/>
          <w:bCs/>
          <w:szCs w:val="24"/>
          <w:lang w:val="es-PY" w:eastAsia="en-US"/>
        </w:rPr>
        <w:t>Carpinelli</w:t>
      </w:r>
      <w:proofErr w:type="spellEnd"/>
      <w:r w:rsidRPr="00CD3365">
        <w:rPr>
          <w:rFonts w:ascii="Calibri Light" w:eastAsia="Calibri" w:hAnsi="Calibri Light" w:cs="Calibri Light"/>
          <w:bCs/>
          <w:szCs w:val="24"/>
          <w:lang w:val="es-PY" w:eastAsia="en-US"/>
        </w:rPr>
        <w:t xml:space="preserve"> y Tte. Sánchez del distrito de San Roque.</w:t>
      </w:r>
    </w:p>
    <w:p w14:paraId="30AF952D" w14:textId="77777777" w:rsidR="005618F9" w:rsidRDefault="005618F9" w:rsidP="005618F9">
      <w:pPr>
        <w:numPr>
          <w:ilvl w:val="0"/>
          <w:numId w:val="12"/>
        </w:numPr>
        <w:jc w:val="both"/>
        <w:rPr>
          <w:rFonts w:ascii="Calibri Light" w:eastAsia="Calibri" w:hAnsi="Calibri Light" w:cs="Calibri Light"/>
          <w:bCs/>
          <w:szCs w:val="24"/>
          <w:lang w:val="es-PY" w:eastAsia="en-US"/>
        </w:rPr>
      </w:pPr>
      <w:r w:rsidRPr="00CD3365">
        <w:rPr>
          <w:rFonts w:ascii="Calibri Light" w:eastAsia="Calibri" w:hAnsi="Calibri Light" w:cs="Calibri Light"/>
          <w:bCs/>
          <w:szCs w:val="24"/>
          <w:lang w:val="es-PY" w:eastAsia="en-US"/>
        </w:rPr>
        <w:t xml:space="preserve">Inmueble ubicado entre las calles Campos Cervera y Legión Civil del distrito la Recoleta, ciudad de Asunción, cuenta con una dimensión de 700 M2, según consta en Escritura Nº 20 de fecha 12/04/2023, Escribana Clara Susana Duarte de Piñeiro, Registro Nº 417. </w:t>
      </w:r>
    </w:p>
    <w:p w14:paraId="128CBA2E" w14:textId="77777777" w:rsidR="00F10A62" w:rsidRPr="00CD3365" w:rsidRDefault="00F10A62" w:rsidP="00F10A62">
      <w:pPr>
        <w:ind w:left="720"/>
        <w:jc w:val="both"/>
        <w:rPr>
          <w:rFonts w:ascii="Calibri Light" w:eastAsia="Calibri" w:hAnsi="Calibri Light" w:cs="Calibri Light"/>
          <w:bCs/>
          <w:szCs w:val="24"/>
          <w:lang w:val="es-PY" w:eastAsia="en-US"/>
        </w:rPr>
      </w:pPr>
    </w:p>
    <w:p w14:paraId="45C9F57A" w14:textId="787DC94D" w:rsidR="00731396" w:rsidRPr="00F10A62" w:rsidRDefault="00F10A62" w:rsidP="00F10A62">
      <w:pPr>
        <w:pStyle w:val="Prrafodelista"/>
        <w:numPr>
          <w:ilvl w:val="0"/>
          <w:numId w:val="13"/>
        </w:numPr>
        <w:jc w:val="both"/>
        <w:rPr>
          <w:rFonts w:ascii="Calibri Light" w:hAnsi="Calibri Light"/>
          <w:szCs w:val="24"/>
        </w:rPr>
      </w:pPr>
      <w:r w:rsidRPr="00F10A62">
        <w:rPr>
          <w:rFonts w:ascii="Calibri Light" w:hAnsi="Calibri Light"/>
          <w:b/>
          <w:bCs/>
          <w:szCs w:val="24"/>
        </w:rPr>
        <w:t>Activos para la venta</w:t>
      </w:r>
      <w:r w:rsidRPr="00F10A62">
        <w:rPr>
          <w:rFonts w:ascii="Calibri Light" w:hAnsi="Calibri Light"/>
          <w:szCs w:val="24"/>
        </w:rPr>
        <w:t xml:space="preserve">, </w:t>
      </w:r>
      <w:r>
        <w:rPr>
          <w:rFonts w:ascii="Calibri Light" w:hAnsi="Calibri Light"/>
          <w:szCs w:val="24"/>
        </w:rPr>
        <w:t>incluye Rodados que fueron adquiridos para la venta.</w:t>
      </w:r>
    </w:p>
    <w:p w14:paraId="02B22B5F" w14:textId="77777777" w:rsidR="003E7A9C" w:rsidRDefault="003E7A9C" w:rsidP="003D1829">
      <w:pPr>
        <w:jc w:val="both"/>
        <w:rPr>
          <w:rFonts w:ascii="Calibri Light" w:hAnsi="Calibri Light"/>
          <w:sz w:val="20"/>
          <w:highlight w:val="yellow"/>
        </w:rPr>
      </w:pPr>
    </w:p>
    <w:p w14:paraId="08369EBA" w14:textId="551E5E8A" w:rsidR="002A3420" w:rsidRDefault="002A3420" w:rsidP="002A3420">
      <w:pPr>
        <w:jc w:val="both"/>
        <w:rPr>
          <w:rFonts w:ascii="Calibri Light" w:hAnsi="Calibri Light"/>
          <w:szCs w:val="24"/>
        </w:rPr>
      </w:pPr>
      <w:r>
        <w:rPr>
          <w:rFonts w:ascii="Calibri Light" w:hAnsi="Calibri Light"/>
          <w:b/>
          <w:szCs w:val="24"/>
        </w:rPr>
        <w:t>4.1</w:t>
      </w:r>
      <w:r w:rsidR="002A62D2">
        <w:rPr>
          <w:rFonts w:ascii="Calibri Light" w:hAnsi="Calibri Light"/>
          <w:b/>
          <w:szCs w:val="24"/>
        </w:rPr>
        <w:t>3</w:t>
      </w:r>
      <w:r>
        <w:rPr>
          <w:rFonts w:ascii="Calibri Light" w:hAnsi="Calibri Light"/>
          <w:b/>
          <w:szCs w:val="24"/>
        </w:rPr>
        <w:t xml:space="preserve">. </w:t>
      </w:r>
      <w:r>
        <w:rPr>
          <w:rFonts w:ascii="Calibri Light" w:hAnsi="Calibri Light"/>
          <w:b/>
          <w:szCs w:val="24"/>
        </w:rPr>
        <w:tab/>
        <w:t xml:space="preserve">ACTIVOS FIDEICOMITIVOS </w:t>
      </w:r>
      <w:r>
        <w:rPr>
          <w:rFonts w:ascii="Calibri Light" w:hAnsi="Calibri Light"/>
          <w:szCs w:val="24"/>
        </w:rPr>
        <w:t xml:space="preserve"> </w:t>
      </w:r>
    </w:p>
    <w:p w14:paraId="3273F66D" w14:textId="77777777" w:rsidR="002A3420" w:rsidRDefault="002A3420" w:rsidP="003D1829">
      <w:pPr>
        <w:jc w:val="both"/>
        <w:rPr>
          <w:rFonts w:ascii="Calibri Light" w:hAnsi="Calibri Light"/>
          <w:sz w:val="20"/>
          <w:highlight w:val="yellow"/>
        </w:rPr>
      </w:pP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1613"/>
        <w:gridCol w:w="1695"/>
      </w:tblGrid>
      <w:tr w:rsidR="002A3420" w:rsidRPr="003D1829" w14:paraId="0B9C750B" w14:textId="77777777" w:rsidTr="00D200EA">
        <w:trPr>
          <w:trHeight w:val="284"/>
        </w:trPr>
        <w:tc>
          <w:tcPr>
            <w:tcW w:w="5949" w:type="dxa"/>
            <w:vMerge w:val="restart"/>
            <w:shd w:val="clear" w:color="auto" w:fill="auto"/>
            <w:noWrap/>
            <w:vAlign w:val="center"/>
          </w:tcPr>
          <w:p w14:paraId="25C18E8E" w14:textId="77777777" w:rsidR="002A3420" w:rsidRPr="003D1829" w:rsidRDefault="002A3420" w:rsidP="00D200EA">
            <w:pPr>
              <w:jc w:val="center"/>
              <w:rPr>
                <w:rFonts w:ascii="Calibri Light" w:hAnsi="Calibri Light"/>
                <w:b/>
                <w:sz w:val="20"/>
              </w:rPr>
            </w:pPr>
            <w:r w:rsidRPr="003D1829">
              <w:rPr>
                <w:rFonts w:ascii="Calibri Light" w:hAnsi="Calibri Light"/>
                <w:b/>
                <w:sz w:val="20"/>
              </w:rPr>
              <w:t>CUENTAS</w:t>
            </w:r>
          </w:p>
        </w:tc>
        <w:tc>
          <w:tcPr>
            <w:tcW w:w="1613" w:type="dxa"/>
            <w:shd w:val="clear" w:color="auto" w:fill="auto"/>
            <w:noWrap/>
            <w:vAlign w:val="center"/>
          </w:tcPr>
          <w:p w14:paraId="0D869573" w14:textId="59925415" w:rsidR="002A3420" w:rsidRPr="003D1829" w:rsidRDefault="002A3420" w:rsidP="00D200EA">
            <w:pPr>
              <w:jc w:val="center"/>
              <w:rPr>
                <w:rFonts w:ascii="Calibri Light" w:hAnsi="Calibri Light"/>
                <w:b/>
                <w:sz w:val="20"/>
              </w:rPr>
            </w:pPr>
            <w:r w:rsidRPr="003D1829">
              <w:rPr>
                <w:rFonts w:ascii="Calibri Light" w:hAnsi="Calibri Light"/>
                <w:b/>
                <w:sz w:val="20"/>
              </w:rPr>
              <w:t>202</w:t>
            </w:r>
            <w:r w:rsidR="00ED01E4">
              <w:rPr>
                <w:rFonts w:ascii="Calibri Light" w:hAnsi="Calibri Light"/>
                <w:b/>
                <w:sz w:val="20"/>
              </w:rPr>
              <w:t>4</w:t>
            </w:r>
          </w:p>
        </w:tc>
        <w:tc>
          <w:tcPr>
            <w:tcW w:w="1695" w:type="dxa"/>
            <w:shd w:val="clear" w:color="auto" w:fill="auto"/>
            <w:noWrap/>
            <w:vAlign w:val="center"/>
          </w:tcPr>
          <w:p w14:paraId="7F200CEA" w14:textId="590674E0" w:rsidR="002A3420" w:rsidRPr="003D1829" w:rsidRDefault="002A3420" w:rsidP="00D200EA">
            <w:pPr>
              <w:jc w:val="center"/>
              <w:rPr>
                <w:rFonts w:ascii="Calibri Light" w:hAnsi="Calibri Light"/>
                <w:b/>
                <w:sz w:val="20"/>
              </w:rPr>
            </w:pPr>
            <w:r w:rsidRPr="003D1829">
              <w:rPr>
                <w:rFonts w:ascii="Calibri Light" w:hAnsi="Calibri Light"/>
                <w:b/>
                <w:sz w:val="20"/>
              </w:rPr>
              <w:t>202</w:t>
            </w:r>
            <w:r w:rsidR="00ED01E4">
              <w:rPr>
                <w:rFonts w:ascii="Calibri Light" w:hAnsi="Calibri Light"/>
                <w:b/>
                <w:sz w:val="20"/>
              </w:rPr>
              <w:t>3</w:t>
            </w:r>
          </w:p>
        </w:tc>
      </w:tr>
      <w:tr w:rsidR="002A3420" w:rsidRPr="003D1829" w14:paraId="20D97FCB" w14:textId="77777777" w:rsidTr="00D200EA">
        <w:trPr>
          <w:trHeight w:val="284"/>
        </w:trPr>
        <w:tc>
          <w:tcPr>
            <w:tcW w:w="5949" w:type="dxa"/>
            <w:vMerge/>
            <w:shd w:val="clear" w:color="auto" w:fill="auto"/>
            <w:noWrap/>
            <w:vAlign w:val="center"/>
          </w:tcPr>
          <w:p w14:paraId="0C42E4D1" w14:textId="77777777" w:rsidR="002A3420" w:rsidRPr="003D1829" w:rsidRDefault="002A3420" w:rsidP="00D200EA">
            <w:pPr>
              <w:jc w:val="center"/>
              <w:rPr>
                <w:rFonts w:ascii="Calibri Light" w:hAnsi="Calibri Light"/>
                <w:b/>
                <w:sz w:val="20"/>
              </w:rPr>
            </w:pPr>
          </w:p>
        </w:tc>
        <w:tc>
          <w:tcPr>
            <w:tcW w:w="3308" w:type="dxa"/>
            <w:gridSpan w:val="2"/>
            <w:shd w:val="clear" w:color="auto" w:fill="auto"/>
            <w:noWrap/>
            <w:vAlign w:val="center"/>
          </w:tcPr>
          <w:p w14:paraId="7D50D3C7" w14:textId="77777777" w:rsidR="002A3420" w:rsidRPr="003D1829" w:rsidRDefault="002A3420" w:rsidP="00D200EA">
            <w:pPr>
              <w:jc w:val="center"/>
              <w:rPr>
                <w:rFonts w:ascii="Calibri Light" w:hAnsi="Calibri Light"/>
                <w:b/>
                <w:sz w:val="20"/>
              </w:rPr>
            </w:pPr>
            <w:r w:rsidRPr="003D1829">
              <w:rPr>
                <w:rFonts w:ascii="Calibri Light" w:hAnsi="Calibri Light"/>
                <w:b/>
                <w:sz w:val="20"/>
              </w:rPr>
              <w:t>Montos en G.</w:t>
            </w:r>
          </w:p>
        </w:tc>
      </w:tr>
      <w:tr w:rsidR="002A3420" w:rsidRPr="003D1829" w14:paraId="793593A7" w14:textId="77777777" w:rsidTr="00D200EA">
        <w:trPr>
          <w:trHeight w:val="284"/>
        </w:trPr>
        <w:tc>
          <w:tcPr>
            <w:tcW w:w="5949" w:type="dxa"/>
            <w:shd w:val="clear" w:color="auto" w:fill="auto"/>
            <w:noWrap/>
            <w:vAlign w:val="center"/>
            <w:hideMark/>
          </w:tcPr>
          <w:p w14:paraId="53084405" w14:textId="77777777" w:rsidR="002A3420" w:rsidRPr="003D1829" w:rsidRDefault="002A3420" w:rsidP="00D200EA">
            <w:pPr>
              <w:jc w:val="both"/>
              <w:rPr>
                <w:rFonts w:ascii="Calibri Light" w:hAnsi="Calibri Light"/>
                <w:b/>
                <w:sz w:val="20"/>
              </w:rPr>
            </w:pPr>
            <w:r w:rsidRPr="003D1829">
              <w:rPr>
                <w:rFonts w:ascii="Calibri Light" w:hAnsi="Calibri Light"/>
                <w:b/>
                <w:sz w:val="20"/>
              </w:rPr>
              <w:t>ACTIVO</w:t>
            </w:r>
            <w:r>
              <w:rPr>
                <w:rFonts w:ascii="Calibri Light" w:hAnsi="Calibri Light"/>
                <w:b/>
                <w:sz w:val="20"/>
              </w:rPr>
              <w:t xml:space="preserve">S FIDEICOMITIVOS  </w:t>
            </w:r>
          </w:p>
        </w:tc>
        <w:tc>
          <w:tcPr>
            <w:tcW w:w="1613" w:type="dxa"/>
            <w:shd w:val="clear" w:color="auto" w:fill="auto"/>
            <w:noWrap/>
            <w:vAlign w:val="center"/>
            <w:hideMark/>
          </w:tcPr>
          <w:p w14:paraId="7F265346" w14:textId="77777777" w:rsidR="002A3420" w:rsidRPr="003D1829" w:rsidRDefault="002A3420" w:rsidP="00D200EA">
            <w:pPr>
              <w:jc w:val="right"/>
              <w:rPr>
                <w:rFonts w:ascii="Calibri Light" w:hAnsi="Calibri Light"/>
                <w:b/>
                <w:sz w:val="20"/>
              </w:rPr>
            </w:pPr>
            <w:r>
              <w:rPr>
                <w:rFonts w:ascii="Calibri Light" w:hAnsi="Calibri Light"/>
                <w:b/>
                <w:sz w:val="20"/>
              </w:rPr>
              <w:t>7.041.644.540</w:t>
            </w:r>
          </w:p>
        </w:tc>
        <w:tc>
          <w:tcPr>
            <w:tcW w:w="1695" w:type="dxa"/>
            <w:shd w:val="clear" w:color="auto" w:fill="auto"/>
            <w:noWrap/>
            <w:vAlign w:val="center"/>
            <w:hideMark/>
          </w:tcPr>
          <w:p w14:paraId="7C558E00" w14:textId="271505A3" w:rsidR="002A3420" w:rsidRPr="003D1829" w:rsidRDefault="00FD1310" w:rsidP="00D200EA">
            <w:pPr>
              <w:jc w:val="right"/>
              <w:rPr>
                <w:rFonts w:ascii="Calibri Light" w:hAnsi="Calibri Light"/>
                <w:b/>
                <w:sz w:val="20"/>
              </w:rPr>
            </w:pPr>
            <w:r>
              <w:rPr>
                <w:rFonts w:ascii="Calibri Light" w:hAnsi="Calibri Light"/>
                <w:b/>
                <w:sz w:val="20"/>
              </w:rPr>
              <w:t>7.041.644.540</w:t>
            </w:r>
            <w:r w:rsidR="002A3420" w:rsidRPr="003D1829">
              <w:rPr>
                <w:rFonts w:ascii="Calibri Light" w:hAnsi="Calibri Light"/>
                <w:b/>
                <w:sz w:val="20"/>
              </w:rPr>
              <w:t xml:space="preserve"> </w:t>
            </w:r>
          </w:p>
        </w:tc>
      </w:tr>
      <w:tr w:rsidR="002A3420" w:rsidRPr="003D1829" w14:paraId="7538FAB2" w14:textId="77777777" w:rsidTr="00D200EA">
        <w:trPr>
          <w:trHeight w:val="284"/>
        </w:trPr>
        <w:tc>
          <w:tcPr>
            <w:tcW w:w="5949" w:type="dxa"/>
            <w:shd w:val="clear" w:color="auto" w:fill="auto"/>
            <w:noWrap/>
            <w:vAlign w:val="center"/>
            <w:hideMark/>
          </w:tcPr>
          <w:p w14:paraId="176E5F0A" w14:textId="77777777" w:rsidR="002A3420" w:rsidRPr="003D1829" w:rsidRDefault="002A3420" w:rsidP="00D200EA">
            <w:pPr>
              <w:jc w:val="both"/>
              <w:rPr>
                <w:rFonts w:ascii="Calibri Light" w:hAnsi="Calibri Light"/>
                <w:bCs/>
                <w:sz w:val="20"/>
              </w:rPr>
            </w:pPr>
            <w:r>
              <w:rPr>
                <w:rFonts w:ascii="Calibri Light" w:hAnsi="Calibri Light"/>
                <w:bCs/>
                <w:sz w:val="20"/>
              </w:rPr>
              <w:t xml:space="preserve">INMUEBLES EN FIDEICOMISO </w:t>
            </w:r>
          </w:p>
        </w:tc>
        <w:tc>
          <w:tcPr>
            <w:tcW w:w="1613" w:type="dxa"/>
            <w:shd w:val="clear" w:color="auto" w:fill="auto"/>
            <w:noWrap/>
            <w:vAlign w:val="center"/>
            <w:hideMark/>
          </w:tcPr>
          <w:p w14:paraId="0040AF5F" w14:textId="77777777" w:rsidR="002A3420" w:rsidRPr="003D1829" w:rsidRDefault="002A3420" w:rsidP="00D200EA">
            <w:pPr>
              <w:jc w:val="right"/>
              <w:rPr>
                <w:rFonts w:ascii="Calibri Light" w:hAnsi="Calibri Light"/>
                <w:bCs/>
                <w:sz w:val="20"/>
              </w:rPr>
            </w:pPr>
            <w:r>
              <w:rPr>
                <w:rFonts w:ascii="Calibri Light" w:hAnsi="Calibri Light"/>
                <w:bCs/>
                <w:sz w:val="20"/>
              </w:rPr>
              <w:t>7.041.644.540</w:t>
            </w:r>
            <w:r w:rsidRPr="003D1829">
              <w:rPr>
                <w:rFonts w:ascii="Calibri Light" w:hAnsi="Calibri Light"/>
                <w:bCs/>
                <w:sz w:val="20"/>
              </w:rPr>
              <w:t xml:space="preserve"> </w:t>
            </w:r>
          </w:p>
        </w:tc>
        <w:tc>
          <w:tcPr>
            <w:tcW w:w="1695" w:type="dxa"/>
            <w:shd w:val="clear" w:color="auto" w:fill="auto"/>
            <w:noWrap/>
            <w:vAlign w:val="center"/>
            <w:hideMark/>
          </w:tcPr>
          <w:p w14:paraId="4C946D7C" w14:textId="2706FD15" w:rsidR="002A3420" w:rsidRPr="003D1829" w:rsidRDefault="00FD1310" w:rsidP="00D200EA">
            <w:pPr>
              <w:jc w:val="right"/>
              <w:rPr>
                <w:rFonts w:ascii="Calibri Light" w:hAnsi="Calibri Light"/>
                <w:bCs/>
                <w:sz w:val="20"/>
              </w:rPr>
            </w:pPr>
            <w:r>
              <w:rPr>
                <w:rFonts w:ascii="Calibri Light" w:hAnsi="Calibri Light"/>
                <w:bCs/>
                <w:sz w:val="20"/>
              </w:rPr>
              <w:t>7.041.644.540</w:t>
            </w:r>
            <w:r w:rsidR="002A3420" w:rsidRPr="003D1829">
              <w:rPr>
                <w:rFonts w:ascii="Calibri Light" w:hAnsi="Calibri Light"/>
                <w:bCs/>
                <w:sz w:val="20"/>
              </w:rPr>
              <w:t xml:space="preserve"> </w:t>
            </w:r>
          </w:p>
        </w:tc>
      </w:tr>
    </w:tbl>
    <w:p w14:paraId="25F68649" w14:textId="77777777" w:rsidR="003D1829" w:rsidRPr="003D1829" w:rsidRDefault="003D1829" w:rsidP="003D1829">
      <w:pPr>
        <w:jc w:val="both"/>
        <w:rPr>
          <w:rFonts w:ascii="Calibri Light" w:hAnsi="Calibri Light"/>
          <w:sz w:val="20"/>
          <w:highlight w:val="yellow"/>
        </w:rPr>
      </w:pPr>
    </w:p>
    <w:p w14:paraId="7D8A6FAA" w14:textId="77777777" w:rsidR="003D1829" w:rsidRDefault="003D1829" w:rsidP="00060403">
      <w:pPr>
        <w:numPr>
          <w:ilvl w:val="0"/>
          <w:numId w:val="13"/>
        </w:numPr>
        <w:ind w:left="142" w:hanging="142"/>
        <w:jc w:val="both"/>
        <w:rPr>
          <w:rFonts w:ascii="Calibri Light" w:hAnsi="Calibri Light" w:cs="Calibri Light"/>
          <w:color w:val="000000"/>
        </w:rPr>
      </w:pPr>
      <w:r w:rsidRPr="000E53F7">
        <w:rPr>
          <w:rFonts w:ascii="Calibri Light" w:hAnsi="Calibri Light"/>
          <w:b/>
          <w:szCs w:val="24"/>
        </w:rPr>
        <w:t>INMUEBLES EN FIDEICOMISO</w:t>
      </w:r>
      <w:r w:rsidRPr="002A3420">
        <w:rPr>
          <w:rFonts w:ascii="Calibri Light" w:hAnsi="Calibri Light"/>
          <w:b/>
          <w:sz w:val="20"/>
        </w:rPr>
        <w:t xml:space="preserve">, </w:t>
      </w:r>
      <w:r w:rsidRPr="002A3420">
        <w:rPr>
          <w:rFonts w:ascii="Calibri Light" w:hAnsi="Calibri Light" w:cs="Calibri Light"/>
          <w:color w:val="000000"/>
        </w:rPr>
        <w:t>corresponde a un Inmueble ubicado en distrito de Minga Guazú, departamento de Alto Paraná Padrón Nº 3917, Matrícula Nº K13-39572, conforme a contrato por Fideicomiso.</w:t>
      </w:r>
    </w:p>
    <w:p w14:paraId="76948ED1" w14:textId="77777777" w:rsidR="004C4CCA" w:rsidRDefault="004C4CCA" w:rsidP="002A62D2">
      <w:pPr>
        <w:ind w:left="142"/>
        <w:jc w:val="both"/>
        <w:rPr>
          <w:rFonts w:ascii="Calibri Light" w:hAnsi="Calibri Light" w:cs="Calibri Light"/>
          <w:color w:val="000000"/>
        </w:rPr>
      </w:pPr>
    </w:p>
    <w:p w14:paraId="6240855B" w14:textId="77777777" w:rsidR="00064E80" w:rsidRDefault="00064E80" w:rsidP="002A62D2">
      <w:pPr>
        <w:ind w:left="142"/>
        <w:jc w:val="both"/>
        <w:rPr>
          <w:rFonts w:ascii="Calibri Light" w:hAnsi="Calibri Light" w:cs="Calibri Light"/>
          <w:color w:val="000000"/>
        </w:rPr>
      </w:pPr>
    </w:p>
    <w:p w14:paraId="6928C783" w14:textId="77777777" w:rsidR="00064E80" w:rsidRDefault="00064E80" w:rsidP="002A62D2">
      <w:pPr>
        <w:ind w:left="142"/>
        <w:jc w:val="both"/>
        <w:rPr>
          <w:rFonts w:ascii="Calibri Light" w:hAnsi="Calibri Light" w:cs="Calibri Light"/>
          <w:color w:val="000000"/>
        </w:rPr>
      </w:pPr>
    </w:p>
    <w:p w14:paraId="6E5D2D25" w14:textId="77777777" w:rsidR="00064E80" w:rsidRDefault="00064E80" w:rsidP="002A62D2">
      <w:pPr>
        <w:ind w:left="142"/>
        <w:jc w:val="both"/>
        <w:rPr>
          <w:rFonts w:ascii="Calibri Light" w:hAnsi="Calibri Light" w:cs="Calibri Light"/>
          <w:color w:val="000000"/>
        </w:rPr>
      </w:pPr>
    </w:p>
    <w:p w14:paraId="35A62289" w14:textId="77777777" w:rsidR="00064E80" w:rsidRDefault="00064E80" w:rsidP="002A62D2">
      <w:pPr>
        <w:ind w:left="142"/>
        <w:jc w:val="both"/>
        <w:rPr>
          <w:rFonts w:ascii="Calibri Light" w:hAnsi="Calibri Light" w:cs="Calibri Light"/>
          <w:color w:val="000000"/>
        </w:rPr>
      </w:pPr>
    </w:p>
    <w:p w14:paraId="0C862042" w14:textId="77777777" w:rsidR="00064E80" w:rsidRDefault="00064E80" w:rsidP="002A62D2">
      <w:pPr>
        <w:ind w:left="142"/>
        <w:jc w:val="both"/>
        <w:rPr>
          <w:rFonts w:ascii="Calibri Light" w:hAnsi="Calibri Light" w:cs="Calibri Light"/>
          <w:color w:val="000000"/>
        </w:rPr>
      </w:pPr>
    </w:p>
    <w:p w14:paraId="42EAC218" w14:textId="77777777" w:rsidR="003D1829" w:rsidRDefault="003D1829">
      <w:pPr>
        <w:jc w:val="both"/>
        <w:rPr>
          <w:rFonts w:ascii="Calibri Light" w:hAnsi="Calibri Light"/>
          <w:szCs w:val="24"/>
        </w:rPr>
      </w:pPr>
    </w:p>
    <w:p w14:paraId="4324FDF1" w14:textId="270DF8B9" w:rsidR="002A3420" w:rsidRDefault="002A3420" w:rsidP="002A3420">
      <w:pPr>
        <w:jc w:val="both"/>
        <w:rPr>
          <w:rFonts w:ascii="Calibri Light" w:hAnsi="Calibri Light"/>
          <w:b/>
          <w:szCs w:val="24"/>
        </w:rPr>
      </w:pPr>
      <w:r>
        <w:rPr>
          <w:rFonts w:ascii="Calibri Light" w:hAnsi="Calibri Light"/>
          <w:b/>
          <w:szCs w:val="24"/>
        </w:rPr>
        <w:t>4.1</w:t>
      </w:r>
      <w:r w:rsidR="0026258C">
        <w:rPr>
          <w:rFonts w:ascii="Calibri Light" w:hAnsi="Calibri Light"/>
          <w:b/>
          <w:szCs w:val="24"/>
        </w:rPr>
        <w:t>4</w:t>
      </w:r>
      <w:r>
        <w:rPr>
          <w:rFonts w:ascii="Calibri Light" w:hAnsi="Calibri Light"/>
          <w:b/>
          <w:szCs w:val="24"/>
        </w:rPr>
        <w:t xml:space="preserve">. </w:t>
      </w:r>
      <w:r>
        <w:rPr>
          <w:rFonts w:ascii="Calibri Light" w:hAnsi="Calibri Light"/>
          <w:b/>
          <w:szCs w:val="24"/>
        </w:rPr>
        <w:tab/>
        <w:t xml:space="preserve">CUENTAS DE ORDEN </w:t>
      </w:r>
      <w:r w:rsidR="00883701">
        <w:rPr>
          <w:rFonts w:ascii="Calibri Light" w:hAnsi="Calibri Light"/>
          <w:b/>
          <w:szCs w:val="24"/>
        </w:rPr>
        <w:t xml:space="preserve">– ACTIVAS </w:t>
      </w:r>
    </w:p>
    <w:p w14:paraId="7D2EDD9D" w14:textId="77777777" w:rsidR="002A3420" w:rsidRDefault="002A3420" w:rsidP="002A3420">
      <w:pPr>
        <w:jc w:val="both"/>
        <w:rPr>
          <w:rFonts w:ascii="Calibri Light" w:hAnsi="Calibri Light"/>
          <w:szCs w:val="24"/>
        </w:rPr>
      </w:pPr>
      <w:r>
        <w:rPr>
          <w:rFonts w:ascii="Calibri Light" w:hAnsi="Calibri Light"/>
          <w:szCs w:val="24"/>
        </w:rPr>
        <w:t xml:space="preserve"> </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1613"/>
        <w:gridCol w:w="1695"/>
      </w:tblGrid>
      <w:tr w:rsidR="002A3420" w:rsidRPr="003D1829" w14:paraId="47690593" w14:textId="77777777" w:rsidTr="00D200EA">
        <w:trPr>
          <w:trHeight w:val="284"/>
        </w:trPr>
        <w:tc>
          <w:tcPr>
            <w:tcW w:w="5949" w:type="dxa"/>
            <w:vMerge w:val="restart"/>
            <w:shd w:val="clear" w:color="auto" w:fill="auto"/>
            <w:noWrap/>
            <w:vAlign w:val="center"/>
          </w:tcPr>
          <w:p w14:paraId="09F8D2CA" w14:textId="77777777" w:rsidR="002A3420" w:rsidRPr="003D1829" w:rsidRDefault="002A3420" w:rsidP="00D200EA">
            <w:pPr>
              <w:jc w:val="center"/>
              <w:rPr>
                <w:rFonts w:ascii="Calibri Light" w:hAnsi="Calibri Light"/>
                <w:b/>
                <w:sz w:val="20"/>
              </w:rPr>
            </w:pPr>
            <w:r w:rsidRPr="003D1829">
              <w:rPr>
                <w:rFonts w:ascii="Calibri Light" w:hAnsi="Calibri Light"/>
                <w:b/>
                <w:sz w:val="20"/>
              </w:rPr>
              <w:t>CUENTAS</w:t>
            </w:r>
          </w:p>
        </w:tc>
        <w:tc>
          <w:tcPr>
            <w:tcW w:w="1613" w:type="dxa"/>
            <w:shd w:val="clear" w:color="auto" w:fill="auto"/>
            <w:noWrap/>
            <w:vAlign w:val="center"/>
          </w:tcPr>
          <w:p w14:paraId="29BB4183" w14:textId="15B6D513" w:rsidR="002A3420" w:rsidRPr="003D1829" w:rsidRDefault="002A3420" w:rsidP="00D200EA">
            <w:pPr>
              <w:jc w:val="center"/>
              <w:rPr>
                <w:rFonts w:ascii="Calibri Light" w:hAnsi="Calibri Light"/>
                <w:b/>
                <w:sz w:val="20"/>
              </w:rPr>
            </w:pPr>
            <w:r w:rsidRPr="003D1829">
              <w:rPr>
                <w:rFonts w:ascii="Calibri Light" w:hAnsi="Calibri Light"/>
                <w:b/>
                <w:sz w:val="20"/>
              </w:rPr>
              <w:t>202</w:t>
            </w:r>
            <w:r w:rsidR="00ED01E4">
              <w:rPr>
                <w:rFonts w:ascii="Calibri Light" w:hAnsi="Calibri Light"/>
                <w:b/>
                <w:sz w:val="20"/>
              </w:rPr>
              <w:t>4</w:t>
            </w:r>
          </w:p>
        </w:tc>
        <w:tc>
          <w:tcPr>
            <w:tcW w:w="1695" w:type="dxa"/>
            <w:shd w:val="clear" w:color="auto" w:fill="auto"/>
            <w:noWrap/>
            <w:vAlign w:val="center"/>
          </w:tcPr>
          <w:p w14:paraId="0FCD05ED" w14:textId="356AE4F7" w:rsidR="002A3420" w:rsidRPr="003D1829" w:rsidRDefault="002A3420" w:rsidP="00D200EA">
            <w:pPr>
              <w:jc w:val="center"/>
              <w:rPr>
                <w:rFonts w:ascii="Calibri Light" w:hAnsi="Calibri Light"/>
                <w:b/>
                <w:sz w:val="20"/>
              </w:rPr>
            </w:pPr>
            <w:r w:rsidRPr="003D1829">
              <w:rPr>
                <w:rFonts w:ascii="Calibri Light" w:hAnsi="Calibri Light"/>
                <w:b/>
                <w:sz w:val="20"/>
              </w:rPr>
              <w:t>202</w:t>
            </w:r>
            <w:r w:rsidR="00ED01E4">
              <w:rPr>
                <w:rFonts w:ascii="Calibri Light" w:hAnsi="Calibri Light"/>
                <w:b/>
                <w:sz w:val="20"/>
              </w:rPr>
              <w:t>3</w:t>
            </w:r>
          </w:p>
        </w:tc>
      </w:tr>
      <w:tr w:rsidR="002A3420" w:rsidRPr="003D1829" w14:paraId="3B29B65C" w14:textId="77777777" w:rsidTr="00D200EA">
        <w:trPr>
          <w:trHeight w:val="284"/>
        </w:trPr>
        <w:tc>
          <w:tcPr>
            <w:tcW w:w="5949" w:type="dxa"/>
            <w:vMerge/>
            <w:shd w:val="clear" w:color="auto" w:fill="auto"/>
            <w:noWrap/>
            <w:vAlign w:val="center"/>
          </w:tcPr>
          <w:p w14:paraId="2307C640" w14:textId="77777777" w:rsidR="002A3420" w:rsidRPr="003D1829" w:rsidRDefault="002A3420" w:rsidP="00D200EA">
            <w:pPr>
              <w:jc w:val="center"/>
              <w:rPr>
                <w:rFonts w:ascii="Calibri Light" w:hAnsi="Calibri Light"/>
                <w:b/>
                <w:sz w:val="20"/>
              </w:rPr>
            </w:pPr>
          </w:p>
        </w:tc>
        <w:tc>
          <w:tcPr>
            <w:tcW w:w="3308" w:type="dxa"/>
            <w:gridSpan w:val="2"/>
            <w:shd w:val="clear" w:color="auto" w:fill="auto"/>
            <w:noWrap/>
            <w:vAlign w:val="center"/>
          </w:tcPr>
          <w:p w14:paraId="7C4D43A9" w14:textId="77777777" w:rsidR="002A3420" w:rsidRPr="003D1829" w:rsidRDefault="002A3420" w:rsidP="00D200EA">
            <w:pPr>
              <w:jc w:val="center"/>
              <w:rPr>
                <w:rFonts w:ascii="Calibri Light" w:hAnsi="Calibri Light"/>
                <w:b/>
                <w:sz w:val="20"/>
              </w:rPr>
            </w:pPr>
            <w:r w:rsidRPr="003D1829">
              <w:rPr>
                <w:rFonts w:ascii="Calibri Light" w:hAnsi="Calibri Light"/>
                <w:b/>
                <w:sz w:val="20"/>
              </w:rPr>
              <w:t>Montos en G.</w:t>
            </w:r>
          </w:p>
        </w:tc>
      </w:tr>
      <w:tr w:rsidR="003C3EFA" w:rsidRPr="003D1829" w14:paraId="3940399E" w14:textId="77777777" w:rsidTr="002A3420">
        <w:trPr>
          <w:trHeight w:val="284"/>
        </w:trPr>
        <w:tc>
          <w:tcPr>
            <w:tcW w:w="5949" w:type="dxa"/>
            <w:shd w:val="clear" w:color="auto" w:fill="auto"/>
            <w:noWrap/>
            <w:vAlign w:val="center"/>
            <w:hideMark/>
          </w:tcPr>
          <w:p w14:paraId="4A45CCF3" w14:textId="77777777" w:rsidR="003C3EFA" w:rsidRPr="003D1829" w:rsidRDefault="003C3EFA" w:rsidP="003C3EFA">
            <w:pPr>
              <w:jc w:val="both"/>
              <w:rPr>
                <w:rFonts w:ascii="Calibri Light" w:hAnsi="Calibri Light"/>
                <w:b/>
                <w:sz w:val="20"/>
              </w:rPr>
            </w:pPr>
            <w:r>
              <w:rPr>
                <w:rFonts w:ascii="Calibri Light" w:hAnsi="Calibri Light"/>
                <w:b/>
                <w:sz w:val="20"/>
              </w:rPr>
              <w:t xml:space="preserve">CUENTAS DE ORDEN   </w:t>
            </w:r>
          </w:p>
        </w:tc>
        <w:tc>
          <w:tcPr>
            <w:tcW w:w="1613" w:type="dxa"/>
            <w:shd w:val="clear" w:color="auto" w:fill="auto"/>
            <w:noWrap/>
            <w:vAlign w:val="center"/>
          </w:tcPr>
          <w:p w14:paraId="72D464D6" w14:textId="77777777" w:rsidR="003C3EFA" w:rsidRPr="003D1829" w:rsidRDefault="003C3EFA" w:rsidP="003C3EFA">
            <w:pPr>
              <w:jc w:val="right"/>
              <w:rPr>
                <w:rFonts w:ascii="Calibri Light" w:hAnsi="Calibri Light"/>
                <w:b/>
                <w:sz w:val="20"/>
              </w:rPr>
            </w:pPr>
            <w:r>
              <w:rPr>
                <w:rFonts w:ascii="Calibri Light" w:hAnsi="Calibri Light"/>
                <w:b/>
                <w:sz w:val="20"/>
              </w:rPr>
              <w:t>114.437.753.956</w:t>
            </w:r>
          </w:p>
        </w:tc>
        <w:tc>
          <w:tcPr>
            <w:tcW w:w="1695" w:type="dxa"/>
            <w:shd w:val="clear" w:color="auto" w:fill="auto"/>
            <w:noWrap/>
            <w:vAlign w:val="center"/>
            <w:hideMark/>
          </w:tcPr>
          <w:p w14:paraId="592D486C" w14:textId="7897B9C6" w:rsidR="003C3EFA" w:rsidRPr="003D1829" w:rsidRDefault="003C3EFA" w:rsidP="003C3EFA">
            <w:pPr>
              <w:jc w:val="right"/>
              <w:rPr>
                <w:rFonts w:ascii="Calibri Light" w:hAnsi="Calibri Light"/>
                <w:b/>
                <w:sz w:val="20"/>
              </w:rPr>
            </w:pPr>
            <w:r>
              <w:rPr>
                <w:rFonts w:ascii="Calibri Light" w:hAnsi="Calibri Light"/>
                <w:b/>
                <w:sz w:val="20"/>
              </w:rPr>
              <w:t>114.437.753.956</w:t>
            </w:r>
          </w:p>
        </w:tc>
      </w:tr>
      <w:tr w:rsidR="003C3EFA" w:rsidRPr="003D1829" w14:paraId="18FDCC26" w14:textId="77777777" w:rsidTr="002A3420">
        <w:trPr>
          <w:trHeight w:val="284"/>
        </w:trPr>
        <w:tc>
          <w:tcPr>
            <w:tcW w:w="5949" w:type="dxa"/>
            <w:shd w:val="clear" w:color="auto" w:fill="auto"/>
            <w:noWrap/>
            <w:vAlign w:val="center"/>
            <w:hideMark/>
          </w:tcPr>
          <w:p w14:paraId="6FEF28D4" w14:textId="77777777" w:rsidR="003C3EFA" w:rsidRPr="003D1829" w:rsidRDefault="003C3EFA" w:rsidP="003C3EFA">
            <w:pPr>
              <w:jc w:val="both"/>
              <w:rPr>
                <w:rFonts w:ascii="Calibri Light" w:hAnsi="Calibri Light"/>
                <w:bCs/>
                <w:sz w:val="20"/>
              </w:rPr>
            </w:pPr>
            <w:r>
              <w:rPr>
                <w:rFonts w:ascii="Calibri Light" w:hAnsi="Calibri Light"/>
                <w:bCs/>
                <w:sz w:val="20"/>
              </w:rPr>
              <w:t xml:space="preserve">SEGUROS PROYECTO PALMANOVA  </w:t>
            </w:r>
          </w:p>
        </w:tc>
        <w:tc>
          <w:tcPr>
            <w:tcW w:w="1613" w:type="dxa"/>
            <w:shd w:val="clear" w:color="auto" w:fill="auto"/>
            <w:noWrap/>
            <w:vAlign w:val="center"/>
          </w:tcPr>
          <w:p w14:paraId="44FE4354" w14:textId="77777777" w:rsidR="003C3EFA" w:rsidRPr="003D1829" w:rsidRDefault="003C3EFA" w:rsidP="003C3EFA">
            <w:pPr>
              <w:jc w:val="right"/>
              <w:rPr>
                <w:rFonts w:ascii="Calibri Light" w:hAnsi="Calibri Light"/>
                <w:bCs/>
                <w:sz w:val="20"/>
              </w:rPr>
            </w:pPr>
            <w:r>
              <w:rPr>
                <w:rFonts w:ascii="Calibri Light" w:hAnsi="Calibri Light"/>
                <w:bCs/>
                <w:sz w:val="20"/>
              </w:rPr>
              <w:t>69.088.077.393</w:t>
            </w:r>
          </w:p>
        </w:tc>
        <w:tc>
          <w:tcPr>
            <w:tcW w:w="1695" w:type="dxa"/>
            <w:shd w:val="clear" w:color="auto" w:fill="auto"/>
            <w:noWrap/>
            <w:vAlign w:val="center"/>
            <w:hideMark/>
          </w:tcPr>
          <w:p w14:paraId="6969C029" w14:textId="08682BC2" w:rsidR="003C3EFA" w:rsidRPr="003D1829" w:rsidRDefault="003C3EFA" w:rsidP="003C3EFA">
            <w:pPr>
              <w:jc w:val="right"/>
              <w:rPr>
                <w:rFonts w:ascii="Calibri Light" w:hAnsi="Calibri Light"/>
                <w:bCs/>
                <w:sz w:val="20"/>
              </w:rPr>
            </w:pPr>
            <w:r>
              <w:rPr>
                <w:rFonts w:ascii="Calibri Light" w:hAnsi="Calibri Light"/>
                <w:bCs/>
                <w:sz w:val="20"/>
              </w:rPr>
              <w:t>69.088.077.393</w:t>
            </w:r>
          </w:p>
        </w:tc>
      </w:tr>
      <w:tr w:rsidR="003C3EFA" w:rsidRPr="003D1829" w14:paraId="1731413C" w14:textId="77777777" w:rsidTr="002A3420">
        <w:trPr>
          <w:trHeight w:val="284"/>
        </w:trPr>
        <w:tc>
          <w:tcPr>
            <w:tcW w:w="5949" w:type="dxa"/>
            <w:shd w:val="clear" w:color="auto" w:fill="auto"/>
            <w:noWrap/>
            <w:vAlign w:val="center"/>
          </w:tcPr>
          <w:p w14:paraId="5B8D8CD1" w14:textId="77777777" w:rsidR="003C3EFA" w:rsidRDefault="003C3EFA" w:rsidP="003C3EFA">
            <w:pPr>
              <w:jc w:val="both"/>
              <w:rPr>
                <w:rFonts w:ascii="Calibri Light" w:hAnsi="Calibri Light"/>
                <w:bCs/>
                <w:sz w:val="20"/>
              </w:rPr>
            </w:pPr>
            <w:r>
              <w:rPr>
                <w:rFonts w:ascii="Calibri Light" w:hAnsi="Calibri Light"/>
                <w:bCs/>
                <w:sz w:val="20"/>
              </w:rPr>
              <w:t xml:space="preserve">PROYECTO CAMPOS CERVERA – PALMANOVA VILLA MORRA </w:t>
            </w:r>
          </w:p>
        </w:tc>
        <w:tc>
          <w:tcPr>
            <w:tcW w:w="1613" w:type="dxa"/>
            <w:shd w:val="clear" w:color="auto" w:fill="auto"/>
            <w:noWrap/>
            <w:vAlign w:val="center"/>
          </w:tcPr>
          <w:p w14:paraId="606024E9" w14:textId="77777777" w:rsidR="003C3EFA" w:rsidRDefault="003C3EFA" w:rsidP="003C3EFA">
            <w:pPr>
              <w:jc w:val="right"/>
              <w:rPr>
                <w:rFonts w:ascii="Calibri Light" w:hAnsi="Calibri Light"/>
                <w:bCs/>
                <w:sz w:val="20"/>
              </w:rPr>
            </w:pPr>
            <w:r>
              <w:rPr>
                <w:rFonts w:ascii="Calibri Light" w:hAnsi="Calibri Light"/>
                <w:bCs/>
                <w:sz w:val="20"/>
              </w:rPr>
              <w:t>30.000.000.000</w:t>
            </w:r>
          </w:p>
        </w:tc>
        <w:tc>
          <w:tcPr>
            <w:tcW w:w="1695" w:type="dxa"/>
            <w:shd w:val="clear" w:color="auto" w:fill="auto"/>
            <w:noWrap/>
            <w:vAlign w:val="center"/>
          </w:tcPr>
          <w:p w14:paraId="6374E991" w14:textId="435E33BA" w:rsidR="003C3EFA" w:rsidRDefault="003C3EFA" w:rsidP="003C3EFA">
            <w:pPr>
              <w:jc w:val="right"/>
              <w:rPr>
                <w:rFonts w:ascii="Calibri Light" w:hAnsi="Calibri Light"/>
                <w:bCs/>
                <w:sz w:val="20"/>
              </w:rPr>
            </w:pPr>
            <w:r>
              <w:rPr>
                <w:rFonts w:ascii="Calibri Light" w:hAnsi="Calibri Light"/>
                <w:bCs/>
                <w:sz w:val="20"/>
              </w:rPr>
              <w:t>30.000.000.000</w:t>
            </w:r>
          </w:p>
        </w:tc>
      </w:tr>
      <w:tr w:rsidR="003C3EFA" w:rsidRPr="003D1829" w14:paraId="5ADF0678" w14:textId="77777777" w:rsidTr="002A3420">
        <w:trPr>
          <w:trHeight w:val="284"/>
        </w:trPr>
        <w:tc>
          <w:tcPr>
            <w:tcW w:w="5949" w:type="dxa"/>
            <w:shd w:val="clear" w:color="auto" w:fill="auto"/>
            <w:noWrap/>
            <w:vAlign w:val="center"/>
          </w:tcPr>
          <w:p w14:paraId="57A0614E" w14:textId="77777777" w:rsidR="003C3EFA" w:rsidRDefault="003C3EFA" w:rsidP="003C3EFA">
            <w:pPr>
              <w:jc w:val="both"/>
              <w:rPr>
                <w:rFonts w:ascii="Calibri Light" w:hAnsi="Calibri Light"/>
                <w:bCs/>
                <w:sz w:val="20"/>
              </w:rPr>
            </w:pPr>
            <w:r>
              <w:rPr>
                <w:rFonts w:ascii="Calibri Light" w:hAnsi="Calibri Light"/>
                <w:bCs/>
                <w:sz w:val="20"/>
              </w:rPr>
              <w:t xml:space="preserve">CONTRATOS DE VENTAS PROYECTO PALMANOVA </w:t>
            </w:r>
          </w:p>
        </w:tc>
        <w:tc>
          <w:tcPr>
            <w:tcW w:w="1613" w:type="dxa"/>
            <w:shd w:val="clear" w:color="auto" w:fill="auto"/>
            <w:noWrap/>
            <w:vAlign w:val="center"/>
          </w:tcPr>
          <w:p w14:paraId="3EC1C441" w14:textId="77777777" w:rsidR="003C3EFA" w:rsidRDefault="003C3EFA" w:rsidP="003C3EFA">
            <w:pPr>
              <w:jc w:val="right"/>
              <w:rPr>
                <w:rFonts w:ascii="Calibri Light" w:hAnsi="Calibri Light"/>
                <w:bCs/>
                <w:sz w:val="20"/>
              </w:rPr>
            </w:pPr>
            <w:r>
              <w:rPr>
                <w:rFonts w:ascii="Calibri Light" w:hAnsi="Calibri Light"/>
                <w:bCs/>
                <w:sz w:val="20"/>
              </w:rPr>
              <w:t>15.349.676.563</w:t>
            </w:r>
          </w:p>
        </w:tc>
        <w:tc>
          <w:tcPr>
            <w:tcW w:w="1695" w:type="dxa"/>
            <w:shd w:val="clear" w:color="auto" w:fill="auto"/>
            <w:noWrap/>
            <w:vAlign w:val="center"/>
          </w:tcPr>
          <w:p w14:paraId="2A92C011" w14:textId="010F186D" w:rsidR="003C3EFA" w:rsidRDefault="003C3EFA" w:rsidP="003C3EFA">
            <w:pPr>
              <w:jc w:val="right"/>
              <w:rPr>
                <w:rFonts w:ascii="Calibri Light" w:hAnsi="Calibri Light"/>
                <w:bCs/>
                <w:sz w:val="20"/>
              </w:rPr>
            </w:pPr>
            <w:r>
              <w:rPr>
                <w:rFonts w:ascii="Calibri Light" w:hAnsi="Calibri Light"/>
                <w:bCs/>
                <w:sz w:val="20"/>
              </w:rPr>
              <w:t>15.349.676.563</w:t>
            </w:r>
          </w:p>
        </w:tc>
      </w:tr>
    </w:tbl>
    <w:p w14:paraId="39080F92" w14:textId="77777777" w:rsidR="00CB0BE7" w:rsidRDefault="00CB0BE7" w:rsidP="00CB0BE7">
      <w:pPr>
        <w:autoSpaceDE w:val="0"/>
        <w:autoSpaceDN w:val="0"/>
        <w:adjustRightInd w:val="0"/>
        <w:rPr>
          <w:rFonts w:cs="Calibri"/>
          <w:b/>
          <w:sz w:val="20"/>
        </w:rPr>
      </w:pPr>
    </w:p>
    <w:p w14:paraId="054A360D" w14:textId="77777777" w:rsidR="00CB0BE7" w:rsidRPr="00312834" w:rsidRDefault="00CB0BE7" w:rsidP="00060403">
      <w:pPr>
        <w:numPr>
          <w:ilvl w:val="0"/>
          <w:numId w:val="13"/>
        </w:numPr>
        <w:autoSpaceDE w:val="0"/>
        <w:autoSpaceDN w:val="0"/>
        <w:adjustRightInd w:val="0"/>
        <w:ind w:left="142" w:hanging="142"/>
        <w:jc w:val="both"/>
        <w:rPr>
          <w:rFonts w:ascii="Calibri Light" w:hAnsi="Calibri Light" w:cs="Calibri Light"/>
          <w:bCs/>
          <w:szCs w:val="24"/>
        </w:rPr>
      </w:pPr>
      <w:r w:rsidRPr="00312834">
        <w:rPr>
          <w:rFonts w:ascii="Calibri Light" w:hAnsi="Calibri Light" w:cs="Calibri Light"/>
          <w:b/>
          <w:szCs w:val="24"/>
        </w:rPr>
        <w:t xml:space="preserve">SEGUROS PROYECTO PALMANOVA, </w:t>
      </w:r>
      <w:r w:rsidRPr="00312834">
        <w:rPr>
          <w:rFonts w:ascii="Calibri Light" w:hAnsi="Calibri Light" w:cs="Calibri Light"/>
          <w:bCs/>
          <w:szCs w:val="24"/>
        </w:rPr>
        <w:t xml:space="preserve">corresponde a la Póliza de seguros Nº </w:t>
      </w:r>
      <w:r w:rsidRPr="00312834">
        <w:rPr>
          <w:rFonts w:ascii="Calibri Light" w:hAnsi="Calibri Light" w:cs="Calibri Light"/>
          <w:szCs w:val="24"/>
        </w:rPr>
        <w:t xml:space="preserve">1402001330, </w:t>
      </w:r>
      <w:r w:rsidRPr="00312834">
        <w:rPr>
          <w:rFonts w:ascii="Calibri Light" w:hAnsi="Calibri Light" w:cs="Calibri Light"/>
          <w:bCs/>
          <w:szCs w:val="24"/>
        </w:rPr>
        <w:t xml:space="preserve">Sección/Sub-sección:1402 (RIESGOS TECNICOS /C.T.R. CONTRATISTA), con vigencia hasta el 31/12/2025, aseguradora </w:t>
      </w:r>
      <w:proofErr w:type="spellStart"/>
      <w:r w:rsidRPr="00312834">
        <w:rPr>
          <w:rFonts w:ascii="Calibri Light" w:hAnsi="Calibri Light" w:cs="Calibri Light"/>
          <w:bCs/>
          <w:szCs w:val="24"/>
        </w:rPr>
        <w:t>Sancor</w:t>
      </w:r>
      <w:proofErr w:type="spellEnd"/>
      <w:r w:rsidRPr="00312834">
        <w:rPr>
          <w:rFonts w:ascii="Calibri Light" w:hAnsi="Calibri Light" w:cs="Calibri Light"/>
          <w:bCs/>
          <w:szCs w:val="24"/>
        </w:rPr>
        <w:t xml:space="preserve"> Seguros S.A. </w:t>
      </w:r>
    </w:p>
    <w:p w14:paraId="0B083451" w14:textId="77777777" w:rsidR="00CB0BE7" w:rsidRPr="00312834" w:rsidRDefault="00CB0BE7" w:rsidP="000E53F7">
      <w:pPr>
        <w:autoSpaceDE w:val="0"/>
        <w:autoSpaceDN w:val="0"/>
        <w:adjustRightInd w:val="0"/>
        <w:ind w:left="142" w:hanging="142"/>
        <w:jc w:val="both"/>
        <w:rPr>
          <w:rFonts w:ascii="Calibri Light" w:hAnsi="Calibri Light" w:cs="Calibri Light"/>
          <w:bCs/>
          <w:szCs w:val="24"/>
        </w:rPr>
      </w:pPr>
    </w:p>
    <w:p w14:paraId="54CBC59E" w14:textId="77777777" w:rsidR="00CB0BE7" w:rsidRPr="00312834" w:rsidRDefault="00CB0BE7" w:rsidP="00060403">
      <w:pPr>
        <w:numPr>
          <w:ilvl w:val="0"/>
          <w:numId w:val="13"/>
        </w:numPr>
        <w:autoSpaceDE w:val="0"/>
        <w:autoSpaceDN w:val="0"/>
        <w:adjustRightInd w:val="0"/>
        <w:ind w:left="142" w:hanging="142"/>
        <w:jc w:val="both"/>
        <w:rPr>
          <w:rFonts w:ascii="Calibri Light" w:hAnsi="Calibri Light" w:cs="Calibri Light"/>
          <w:bCs/>
          <w:szCs w:val="24"/>
        </w:rPr>
      </w:pPr>
      <w:r w:rsidRPr="00312834">
        <w:rPr>
          <w:rFonts w:ascii="Calibri Light" w:hAnsi="Calibri Light" w:cs="Calibri Light"/>
          <w:b/>
          <w:szCs w:val="24"/>
        </w:rPr>
        <w:t xml:space="preserve">PROYECTO CAMPOS CERVERA – PALMANOVA VILLA MORRA, </w:t>
      </w:r>
      <w:r w:rsidRPr="00312834">
        <w:rPr>
          <w:rFonts w:ascii="Calibri Light" w:hAnsi="Calibri Light" w:cs="Calibri Light"/>
          <w:bCs/>
          <w:szCs w:val="24"/>
        </w:rPr>
        <w:t xml:space="preserve">es el costo estimado del proyecto </w:t>
      </w:r>
      <w:proofErr w:type="spellStart"/>
      <w:r w:rsidRPr="00312834">
        <w:rPr>
          <w:rFonts w:ascii="Calibri Light" w:hAnsi="Calibri Light" w:cs="Calibri Light"/>
          <w:bCs/>
          <w:szCs w:val="24"/>
        </w:rPr>
        <w:t>Palmanova</w:t>
      </w:r>
      <w:proofErr w:type="spellEnd"/>
      <w:r w:rsidRPr="00312834">
        <w:rPr>
          <w:rFonts w:ascii="Calibri Light" w:hAnsi="Calibri Light" w:cs="Calibri Light"/>
          <w:bCs/>
          <w:szCs w:val="24"/>
        </w:rPr>
        <w:t xml:space="preserve"> 2 construcción de un Edificio de 9 pisos con un total de 37 departamentos.</w:t>
      </w:r>
    </w:p>
    <w:p w14:paraId="28690F19" w14:textId="77777777" w:rsidR="00582222" w:rsidRPr="00312834" w:rsidRDefault="00582222" w:rsidP="000E53F7">
      <w:pPr>
        <w:autoSpaceDE w:val="0"/>
        <w:autoSpaceDN w:val="0"/>
        <w:adjustRightInd w:val="0"/>
        <w:ind w:left="142" w:hanging="142"/>
        <w:jc w:val="both"/>
        <w:rPr>
          <w:rFonts w:ascii="Calibri Light" w:hAnsi="Calibri Light" w:cs="Calibri Light"/>
          <w:bCs/>
          <w:szCs w:val="24"/>
        </w:rPr>
      </w:pPr>
    </w:p>
    <w:p w14:paraId="6032271B" w14:textId="38DD2ADB" w:rsidR="00582222" w:rsidRPr="00731396" w:rsidRDefault="00CB0BE7" w:rsidP="00731396">
      <w:pPr>
        <w:numPr>
          <w:ilvl w:val="0"/>
          <w:numId w:val="13"/>
        </w:numPr>
        <w:ind w:left="142" w:hanging="142"/>
        <w:jc w:val="both"/>
        <w:rPr>
          <w:rFonts w:ascii="Calibri Light" w:hAnsi="Calibri Light" w:cs="Calibri Light"/>
          <w:bCs/>
          <w:szCs w:val="24"/>
        </w:rPr>
      </w:pPr>
      <w:r w:rsidRPr="00312834">
        <w:rPr>
          <w:rFonts w:ascii="Calibri Light" w:hAnsi="Calibri Light" w:cs="Calibri Light"/>
          <w:b/>
          <w:szCs w:val="24"/>
        </w:rPr>
        <w:t xml:space="preserve">CONTRATOS DE VENTAS PROYECTO PALMANOVA, </w:t>
      </w:r>
      <w:r w:rsidRPr="00312834">
        <w:rPr>
          <w:rFonts w:ascii="Calibri Light" w:hAnsi="Calibri Light" w:cs="Calibri Light"/>
          <w:bCs/>
          <w:szCs w:val="24"/>
        </w:rPr>
        <w:t xml:space="preserve">son Contratos vigentes por las ventas en pozo según el siguiente detalle; </w:t>
      </w:r>
    </w:p>
    <w:tbl>
      <w:tblPr>
        <w:tblW w:w="0" w:type="auto"/>
        <w:tblCellMar>
          <w:left w:w="70" w:type="dxa"/>
          <w:right w:w="70" w:type="dxa"/>
        </w:tblCellMar>
        <w:tblLook w:val="04A0" w:firstRow="1" w:lastRow="0" w:firstColumn="1" w:lastColumn="0" w:noHBand="0" w:noVBand="1"/>
      </w:tblPr>
      <w:tblGrid>
        <w:gridCol w:w="2192"/>
        <w:gridCol w:w="2523"/>
        <w:gridCol w:w="958"/>
        <w:gridCol w:w="1018"/>
        <w:gridCol w:w="1101"/>
        <w:gridCol w:w="1269"/>
      </w:tblGrid>
      <w:tr w:rsidR="00582222" w:rsidRPr="00993CE0" w14:paraId="0D13C7D5" w14:textId="77777777" w:rsidTr="00CD3365">
        <w:trPr>
          <w:trHeight w:val="585"/>
        </w:trPr>
        <w:tc>
          <w:tcPr>
            <w:tcW w:w="0" w:type="auto"/>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F13240D" w14:textId="77777777" w:rsidR="00582222" w:rsidRPr="00312834" w:rsidRDefault="00582222">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CLIENTES</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14:paraId="1C5B007C" w14:textId="77777777" w:rsidR="00582222" w:rsidRPr="00312834" w:rsidRDefault="00582222">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 xml:space="preserve">Tipo de Operación </w:t>
            </w:r>
          </w:p>
        </w:tc>
        <w:tc>
          <w:tcPr>
            <w:tcW w:w="0" w:type="auto"/>
            <w:tcBorders>
              <w:top w:val="single" w:sz="4" w:space="0" w:color="auto"/>
              <w:left w:val="nil"/>
              <w:bottom w:val="single" w:sz="4" w:space="0" w:color="auto"/>
              <w:right w:val="single" w:sz="4" w:space="0" w:color="auto"/>
            </w:tcBorders>
            <w:shd w:val="clear" w:color="000000" w:fill="BFBFBF"/>
            <w:noWrap/>
            <w:vAlign w:val="center"/>
            <w:hideMark/>
          </w:tcPr>
          <w:p w14:paraId="6A2E4EF7" w14:textId="77777777" w:rsidR="00582222" w:rsidRPr="00312834" w:rsidRDefault="00582222">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 xml:space="preserve">Capital </w:t>
            </w:r>
          </w:p>
        </w:tc>
        <w:tc>
          <w:tcPr>
            <w:tcW w:w="1018" w:type="dxa"/>
            <w:tcBorders>
              <w:top w:val="single" w:sz="4" w:space="0" w:color="auto"/>
              <w:left w:val="nil"/>
              <w:bottom w:val="single" w:sz="4" w:space="0" w:color="auto"/>
              <w:right w:val="single" w:sz="4" w:space="0" w:color="auto"/>
            </w:tcBorders>
            <w:shd w:val="clear" w:color="000000" w:fill="BFBFBF"/>
            <w:vAlign w:val="center"/>
            <w:hideMark/>
          </w:tcPr>
          <w:p w14:paraId="0D98433C" w14:textId="77777777" w:rsidR="00582222" w:rsidRPr="00312834" w:rsidRDefault="00582222">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 xml:space="preserve">Tipo de </w:t>
            </w:r>
            <w:proofErr w:type="gramStart"/>
            <w:r w:rsidRPr="00312834">
              <w:rPr>
                <w:rFonts w:ascii="Calibri Light" w:hAnsi="Calibri Light" w:cs="Calibri Light"/>
                <w:color w:val="000000"/>
                <w:sz w:val="18"/>
                <w:szCs w:val="18"/>
                <w:lang w:eastAsia="es-ES"/>
              </w:rPr>
              <w:t>moneda(</w:t>
            </w:r>
            <w:proofErr w:type="gramEnd"/>
            <w:r w:rsidRPr="00312834">
              <w:rPr>
                <w:rFonts w:ascii="Calibri Light" w:hAnsi="Calibri Light" w:cs="Calibri Light"/>
                <w:color w:val="000000"/>
                <w:sz w:val="18"/>
                <w:szCs w:val="18"/>
                <w:lang w:eastAsia="es-ES"/>
              </w:rPr>
              <w:t>Gs. -U$D)</w:t>
            </w:r>
          </w:p>
        </w:tc>
        <w:tc>
          <w:tcPr>
            <w:tcW w:w="1101" w:type="dxa"/>
            <w:tcBorders>
              <w:top w:val="single" w:sz="4" w:space="0" w:color="auto"/>
              <w:left w:val="nil"/>
              <w:bottom w:val="single" w:sz="4" w:space="0" w:color="auto"/>
              <w:right w:val="single" w:sz="4" w:space="0" w:color="auto"/>
            </w:tcBorders>
            <w:shd w:val="clear" w:color="000000" w:fill="BFBFBF"/>
            <w:noWrap/>
            <w:vAlign w:val="center"/>
            <w:hideMark/>
          </w:tcPr>
          <w:p w14:paraId="2557FEAF" w14:textId="77777777" w:rsidR="00582222" w:rsidRPr="00312834" w:rsidRDefault="00582222">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Plazo</w:t>
            </w:r>
          </w:p>
        </w:tc>
        <w:tc>
          <w:tcPr>
            <w:tcW w:w="1269" w:type="dxa"/>
            <w:tcBorders>
              <w:top w:val="single" w:sz="4" w:space="0" w:color="auto"/>
              <w:left w:val="nil"/>
              <w:bottom w:val="single" w:sz="4" w:space="0" w:color="auto"/>
              <w:right w:val="single" w:sz="4" w:space="0" w:color="auto"/>
            </w:tcBorders>
            <w:shd w:val="clear" w:color="000000" w:fill="BFBFBF"/>
            <w:noWrap/>
            <w:vAlign w:val="center"/>
            <w:hideMark/>
          </w:tcPr>
          <w:p w14:paraId="3BD247A8" w14:textId="77777777" w:rsidR="00582222" w:rsidRPr="00312834" w:rsidRDefault="00582222">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 xml:space="preserve">Saldo </w:t>
            </w:r>
          </w:p>
        </w:tc>
      </w:tr>
      <w:tr w:rsidR="00CD3365" w:rsidRPr="00993CE0" w14:paraId="6D385268" w14:textId="77777777" w:rsidTr="00CD336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E5FB03"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 xml:space="preserve">ELLIOT MAX BUTTERWORTH </w:t>
            </w:r>
          </w:p>
        </w:tc>
        <w:tc>
          <w:tcPr>
            <w:tcW w:w="0" w:type="auto"/>
            <w:tcBorders>
              <w:top w:val="nil"/>
              <w:left w:val="nil"/>
              <w:bottom w:val="single" w:sz="4" w:space="0" w:color="auto"/>
              <w:right w:val="single" w:sz="4" w:space="0" w:color="auto"/>
            </w:tcBorders>
            <w:shd w:val="clear" w:color="auto" w:fill="auto"/>
            <w:noWrap/>
            <w:vAlign w:val="bottom"/>
            <w:hideMark/>
          </w:tcPr>
          <w:p w14:paraId="73DB8A9D"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VENTA INMUEBLES PALMANOVA</w:t>
            </w:r>
          </w:p>
        </w:tc>
        <w:tc>
          <w:tcPr>
            <w:tcW w:w="0" w:type="auto"/>
            <w:tcBorders>
              <w:top w:val="nil"/>
              <w:left w:val="nil"/>
              <w:bottom w:val="single" w:sz="4" w:space="0" w:color="auto"/>
              <w:right w:val="single" w:sz="4" w:space="0" w:color="auto"/>
            </w:tcBorders>
            <w:shd w:val="clear" w:color="auto" w:fill="auto"/>
            <w:noWrap/>
            <w:hideMark/>
          </w:tcPr>
          <w:p w14:paraId="486191C9" w14:textId="77777777" w:rsidR="00CD3365" w:rsidRPr="00312834" w:rsidRDefault="00CD3365" w:rsidP="00CD3365">
            <w:pPr>
              <w:jc w:val="center"/>
              <w:rPr>
                <w:rFonts w:ascii="Calibri Light" w:hAnsi="Calibri Light" w:cs="Calibri Light"/>
                <w:sz w:val="18"/>
                <w:szCs w:val="18"/>
                <w:lang w:eastAsia="es-ES"/>
              </w:rPr>
            </w:pPr>
            <w:r w:rsidRPr="00312834">
              <w:rPr>
                <w:rFonts w:ascii="Calibri Light" w:hAnsi="Calibri Light" w:cs="Calibri Light"/>
                <w:sz w:val="18"/>
                <w:szCs w:val="18"/>
                <w:lang w:eastAsia="es-ES"/>
              </w:rPr>
              <w:t xml:space="preserve">$104.782 </w:t>
            </w:r>
          </w:p>
        </w:tc>
        <w:tc>
          <w:tcPr>
            <w:tcW w:w="1018" w:type="dxa"/>
            <w:tcBorders>
              <w:top w:val="nil"/>
              <w:left w:val="nil"/>
              <w:bottom w:val="single" w:sz="4" w:space="0" w:color="auto"/>
              <w:right w:val="single" w:sz="4" w:space="0" w:color="auto"/>
            </w:tcBorders>
            <w:shd w:val="clear" w:color="auto" w:fill="auto"/>
            <w:noWrap/>
            <w:hideMark/>
          </w:tcPr>
          <w:p w14:paraId="6222A376"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USD</w:t>
            </w:r>
          </w:p>
        </w:tc>
        <w:tc>
          <w:tcPr>
            <w:tcW w:w="1101" w:type="dxa"/>
            <w:tcBorders>
              <w:top w:val="nil"/>
              <w:left w:val="nil"/>
              <w:bottom w:val="single" w:sz="4" w:space="0" w:color="auto"/>
              <w:right w:val="single" w:sz="4" w:space="0" w:color="auto"/>
            </w:tcBorders>
            <w:shd w:val="clear" w:color="auto" w:fill="auto"/>
            <w:noWrap/>
            <w:vAlign w:val="bottom"/>
            <w:hideMark/>
          </w:tcPr>
          <w:p w14:paraId="65E5BEBB"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24 MESES</w:t>
            </w:r>
          </w:p>
        </w:tc>
        <w:tc>
          <w:tcPr>
            <w:tcW w:w="1269" w:type="dxa"/>
            <w:tcBorders>
              <w:top w:val="nil"/>
              <w:left w:val="nil"/>
              <w:bottom w:val="single" w:sz="4" w:space="0" w:color="auto"/>
              <w:right w:val="single" w:sz="4" w:space="0" w:color="auto"/>
            </w:tcBorders>
            <w:shd w:val="clear" w:color="auto" w:fill="auto"/>
            <w:noWrap/>
            <w:vAlign w:val="bottom"/>
            <w:hideMark/>
          </w:tcPr>
          <w:p w14:paraId="39D2F61C" w14:textId="77777777" w:rsidR="00CD3365" w:rsidRPr="00312834" w:rsidRDefault="00CD3365" w:rsidP="00CD3365">
            <w:pPr>
              <w:jc w:val="right"/>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104.782</w:t>
            </w:r>
          </w:p>
        </w:tc>
      </w:tr>
      <w:tr w:rsidR="00CD3365" w:rsidRPr="00993CE0" w14:paraId="229C14FF" w14:textId="77777777" w:rsidTr="00CD336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BE4F80"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RASMUS LEYES</w:t>
            </w:r>
          </w:p>
        </w:tc>
        <w:tc>
          <w:tcPr>
            <w:tcW w:w="0" w:type="auto"/>
            <w:tcBorders>
              <w:top w:val="nil"/>
              <w:left w:val="nil"/>
              <w:bottom w:val="single" w:sz="4" w:space="0" w:color="auto"/>
              <w:right w:val="single" w:sz="4" w:space="0" w:color="auto"/>
            </w:tcBorders>
            <w:shd w:val="clear" w:color="auto" w:fill="auto"/>
            <w:noWrap/>
            <w:vAlign w:val="bottom"/>
            <w:hideMark/>
          </w:tcPr>
          <w:p w14:paraId="33FCB4BF"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VENTA INMUEBLES PALMANOVA</w:t>
            </w:r>
          </w:p>
        </w:tc>
        <w:tc>
          <w:tcPr>
            <w:tcW w:w="0" w:type="auto"/>
            <w:tcBorders>
              <w:top w:val="nil"/>
              <w:left w:val="nil"/>
              <w:bottom w:val="single" w:sz="4" w:space="0" w:color="auto"/>
              <w:right w:val="single" w:sz="4" w:space="0" w:color="auto"/>
            </w:tcBorders>
            <w:shd w:val="clear" w:color="auto" w:fill="auto"/>
            <w:noWrap/>
            <w:hideMark/>
          </w:tcPr>
          <w:p w14:paraId="00AED5AA" w14:textId="77777777" w:rsidR="00CD3365" w:rsidRPr="00312834" w:rsidRDefault="00CD3365" w:rsidP="00CD3365">
            <w:pPr>
              <w:jc w:val="center"/>
              <w:rPr>
                <w:rFonts w:ascii="Calibri Light" w:hAnsi="Calibri Light" w:cs="Calibri Light"/>
                <w:sz w:val="18"/>
                <w:szCs w:val="18"/>
                <w:lang w:eastAsia="es-ES"/>
              </w:rPr>
            </w:pPr>
            <w:r w:rsidRPr="00312834">
              <w:rPr>
                <w:rFonts w:ascii="Calibri Light" w:hAnsi="Calibri Light" w:cs="Calibri Light"/>
                <w:sz w:val="18"/>
                <w:szCs w:val="18"/>
                <w:lang w:eastAsia="es-ES"/>
              </w:rPr>
              <w:t xml:space="preserve">$3.927.735 </w:t>
            </w:r>
          </w:p>
        </w:tc>
        <w:tc>
          <w:tcPr>
            <w:tcW w:w="1018" w:type="dxa"/>
            <w:tcBorders>
              <w:top w:val="nil"/>
              <w:left w:val="nil"/>
              <w:bottom w:val="single" w:sz="4" w:space="0" w:color="auto"/>
              <w:right w:val="single" w:sz="4" w:space="0" w:color="auto"/>
            </w:tcBorders>
            <w:shd w:val="clear" w:color="auto" w:fill="auto"/>
            <w:noWrap/>
            <w:hideMark/>
          </w:tcPr>
          <w:p w14:paraId="4E4778CE"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USD</w:t>
            </w:r>
          </w:p>
        </w:tc>
        <w:tc>
          <w:tcPr>
            <w:tcW w:w="1101" w:type="dxa"/>
            <w:tcBorders>
              <w:top w:val="nil"/>
              <w:left w:val="nil"/>
              <w:bottom w:val="single" w:sz="4" w:space="0" w:color="auto"/>
              <w:right w:val="single" w:sz="4" w:space="0" w:color="auto"/>
            </w:tcBorders>
            <w:shd w:val="clear" w:color="auto" w:fill="auto"/>
            <w:noWrap/>
            <w:vAlign w:val="bottom"/>
            <w:hideMark/>
          </w:tcPr>
          <w:p w14:paraId="26F24A75"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24 MESES</w:t>
            </w:r>
          </w:p>
        </w:tc>
        <w:tc>
          <w:tcPr>
            <w:tcW w:w="1269" w:type="dxa"/>
            <w:tcBorders>
              <w:top w:val="nil"/>
              <w:left w:val="nil"/>
              <w:bottom w:val="single" w:sz="4" w:space="0" w:color="auto"/>
              <w:right w:val="single" w:sz="4" w:space="0" w:color="auto"/>
            </w:tcBorders>
            <w:shd w:val="clear" w:color="auto" w:fill="auto"/>
            <w:noWrap/>
            <w:vAlign w:val="bottom"/>
            <w:hideMark/>
          </w:tcPr>
          <w:p w14:paraId="381F44B8" w14:textId="77777777" w:rsidR="00CD3365" w:rsidRPr="00312834" w:rsidRDefault="00CD3365" w:rsidP="00CD3365">
            <w:pPr>
              <w:jc w:val="right"/>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1.500.000</w:t>
            </w:r>
          </w:p>
        </w:tc>
      </w:tr>
      <w:tr w:rsidR="00CD3365" w:rsidRPr="00993CE0" w14:paraId="7FCD3C7F" w14:textId="77777777" w:rsidTr="00CD336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DE3F6B"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KERIM ESSEN</w:t>
            </w:r>
          </w:p>
        </w:tc>
        <w:tc>
          <w:tcPr>
            <w:tcW w:w="0" w:type="auto"/>
            <w:tcBorders>
              <w:top w:val="nil"/>
              <w:left w:val="nil"/>
              <w:bottom w:val="single" w:sz="4" w:space="0" w:color="auto"/>
              <w:right w:val="single" w:sz="4" w:space="0" w:color="auto"/>
            </w:tcBorders>
            <w:shd w:val="clear" w:color="auto" w:fill="auto"/>
            <w:noWrap/>
            <w:vAlign w:val="bottom"/>
            <w:hideMark/>
          </w:tcPr>
          <w:p w14:paraId="6133E255"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VENTA INMUEBLES PALMANOVA</w:t>
            </w:r>
          </w:p>
        </w:tc>
        <w:tc>
          <w:tcPr>
            <w:tcW w:w="0" w:type="auto"/>
            <w:tcBorders>
              <w:top w:val="nil"/>
              <w:left w:val="nil"/>
              <w:bottom w:val="single" w:sz="4" w:space="0" w:color="auto"/>
              <w:right w:val="single" w:sz="4" w:space="0" w:color="auto"/>
            </w:tcBorders>
            <w:shd w:val="clear" w:color="auto" w:fill="auto"/>
            <w:noWrap/>
            <w:hideMark/>
          </w:tcPr>
          <w:p w14:paraId="1E7EB764" w14:textId="77777777" w:rsidR="00CD3365" w:rsidRPr="00312834" w:rsidRDefault="00CD3365" w:rsidP="00CD3365">
            <w:pPr>
              <w:jc w:val="center"/>
              <w:rPr>
                <w:rFonts w:ascii="Calibri Light" w:hAnsi="Calibri Light" w:cs="Calibri Light"/>
                <w:sz w:val="18"/>
                <w:szCs w:val="18"/>
                <w:lang w:eastAsia="es-ES"/>
              </w:rPr>
            </w:pPr>
            <w:r w:rsidRPr="00312834">
              <w:rPr>
                <w:rFonts w:ascii="Calibri Light" w:hAnsi="Calibri Light" w:cs="Calibri Light"/>
                <w:sz w:val="18"/>
                <w:szCs w:val="18"/>
                <w:lang w:eastAsia="es-ES"/>
              </w:rPr>
              <w:t xml:space="preserve">$263.908 </w:t>
            </w:r>
          </w:p>
        </w:tc>
        <w:tc>
          <w:tcPr>
            <w:tcW w:w="1018" w:type="dxa"/>
            <w:tcBorders>
              <w:top w:val="nil"/>
              <w:left w:val="nil"/>
              <w:bottom w:val="single" w:sz="4" w:space="0" w:color="auto"/>
              <w:right w:val="single" w:sz="4" w:space="0" w:color="auto"/>
            </w:tcBorders>
            <w:shd w:val="clear" w:color="auto" w:fill="auto"/>
            <w:noWrap/>
            <w:hideMark/>
          </w:tcPr>
          <w:p w14:paraId="7E4E2901"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USD</w:t>
            </w:r>
          </w:p>
        </w:tc>
        <w:tc>
          <w:tcPr>
            <w:tcW w:w="1101" w:type="dxa"/>
            <w:tcBorders>
              <w:top w:val="nil"/>
              <w:left w:val="nil"/>
              <w:bottom w:val="single" w:sz="4" w:space="0" w:color="auto"/>
              <w:right w:val="single" w:sz="4" w:space="0" w:color="auto"/>
            </w:tcBorders>
            <w:shd w:val="clear" w:color="auto" w:fill="auto"/>
            <w:noWrap/>
            <w:vAlign w:val="bottom"/>
            <w:hideMark/>
          </w:tcPr>
          <w:p w14:paraId="1787F59D"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24 MESES</w:t>
            </w:r>
          </w:p>
        </w:tc>
        <w:tc>
          <w:tcPr>
            <w:tcW w:w="1269" w:type="dxa"/>
            <w:tcBorders>
              <w:top w:val="nil"/>
              <w:left w:val="nil"/>
              <w:bottom w:val="single" w:sz="4" w:space="0" w:color="auto"/>
              <w:right w:val="single" w:sz="4" w:space="0" w:color="auto"/>
            </w:tcBorders>
            <w:shd w:val="clear" w:color="auto" w:fill="auto"/>
            <w:noWrap/>
            <w:vAlign w:val="bottom"/>
            <w:hideMark/>
          </w:tcPr>
          <w:p w14:paraId="55E65164" w14:textId="77777777" w:rsidR="00CD3365" w:rsidRPr="00312834" w:rsidRDefault="00CD3365" w:rsidP="00CD3365">
            <w:pPr>
              <w:jc w:val="right"/>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70.000</w:t>
            </w:r>
          </w:p>
        </w:tc>
      </w:tr>
      <w:tr w:rsidR="00CD3365" w:rsidRPr="00993CE0" w14:paraId="5C94F10D" w14:textId="77777777" w:rsidTr="00CD336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96C5CD"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CLARISA MATIAUDA</w:t>
            </w:r>
          </w:p>
        </w:tc>
        <w:tc>
          <w:tcPr>
            <w:tcW w:w="0" w:type="auto"/>
            <w:tcBorders>
              <w:top w:val="nil"/>
              <w:left w:val="nil"/>
              <w:bottom w:val="single" w:sz="4" w:space="0" w:color="auto"/>
              <w:right w:val="single" w:sz="4" w:space="0" w:color="auto"/>
            </w:tcBorders>
            <w:shd w:val="clear" w:color="auto" w:fill="auto"/>
            <w:noWrap/>
            <w:vAlign w:val="bottom"/>
            <w:hideMark/>
          </w:tcPr>
          <w:p w14:paraId="562F3871"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VENTA INMUEBLES PALMANOVA</w:t>
            </w:r>
          </w:p>
        </w:tc>
        <w:tc>
          <w:tcPr>
            <w:tcW w:w="0" w:type="auto"/>
            <w:tcBorders>
              <w:top w:val="nil"/>
              <w:left w:val="nil"/>
              <w:bottom w:val="single" w:sz="4" w:space="0" w:color="auto"/>
              <w:right w:val="single" w:sz="4" w:space="0" w:color="auto"/>
            </w:tcBorders>
            <w:shd w:val="clear" w:color="auto" w:fill="auto"/>
            <w:noWrap/>
            <w:hideMark/>
          </w:tcPr>
          <w:p w14:paraId="6C952156" w14:textId="77777777" w:rsidR="00CD3365" w:rsidRPr="00312834" w:rsidRDefault="00CD3365" w:rsidP="00CD3365">
            <w:pPr>
              <w:jc w:val="center"/>
              <w:rPr>
                <w:rFonts w:ascii="Calibri Light" w:hAnsi="Calibri Light" w:cs="Calibri Light"/>
                <w:sz w:val="18"/>
                <w:szCs w:val="18"/>
                <w:lang w:eastAsia="es-ES"/>
              </w:rPr>
            </w:pPr>
            <w:r w:rsidRPr="00312834">
              <w:rPr>
                <w:rFonts w:ascii="Calibri Light" w:hAnsi="Calibri Light" w:cs="Calibri Light"/>
                <w:sz w:val="18"/>
                <w:szCs w:val="18"/>
                <w:lang w:eastAsia="es-ES"/>
              </w:rPr>
              <w:t xml:space="preserve">$114.227 </w:t>
            </w:r>
          </w:p>
        </w:tc>
        <w:tc>
          <w:tcPr>
            <w:tcW w:w="1018" w:type="dxa"/>
            <w:tcBorders>
              <w:top w:val="nil"/>
              <w:left w:val="nil"/>
              <w:bottom w:val="single" w:sz="4" w:space="0" w:color="auto"/>
              <w:right w:val="single" w:sz="4" w:space="0" w:color="auto"/>
            </w:tcBorders>
            <w:shd w:val="clear" w:color="auto" w:fill="auto"/>
            <w:noWrap/>
            <w:hideMark/>
          </w:tcPr>
          <w:p w14:paraId="302CDBBA"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USD</w:t>
            </w:r>
          </w:p>
        </w:tc>
        <w:tc>
          <w:tcPr>
            <w:tcW w:w="1101" w:type="dxa"/>
            <w:tcBorders>
              <w:top w:val="nil"/>
              <w:left w:val="nil"/>
              <w:bottom w:val="single" w:sz="4" w:space="0" w:color="auto"/>
              <w:right w:val="single" w:sz="4" w:space="0" w:color="auto"/>
            </w:tcBorders>
            <w:shd w:val="clear" w:color="auto" w:fill="auto"/>
            <w:noWrap/>
            <w:vAlign w:val="bottom"/>
            <w:hideMark/>
          </w:tcPr>
          <w:p w14:paraId="43F62F3C"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24 MESES</w:t>
            </w:r>
          </w:p>
        </w:tc>
        <w:tc>
          <w:tcPr>
            <w:tcW w:w="1269" w:type="dxa"/>
            <w:tcBorders>
              <w:top w:val="nil"/>
              <w:left w:val="nil"/>
              <w:bottom w:val="single" w:sz="4" w:space="0" w:color="auto"/>
              <w:right w:val="single" w:sz="4" w:space="0" w:color="auto"/>
            </w:tcBorders>
            <w:shd w:val="clear" w:color="auto" w:fill="auto"/>
            <w:noWrap/>
            <w:vAlign w:val="bottom"/>
            <w:hideMark/>
          </w:tcPr>
          <w:p w14:paraId="567EE145" w14:textId="77777777" w:rsidR="00CD3365" w:rsidRPr="00312834" w:rsidRDefault="00CD3365" w:rsidP="00CD3365">
            <w:pPr>
              <w:jc w:val="right"/>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54.000</w:t>
            </w:r>
          </w:p>
        </w:tc>
      </w:tr>
      <w:tr w:rsidR="00CD3365" w:rsidRPr="00993CE0" w14:paraId="426B1219" w14:textId="77777777" w:rsidTr="00CD336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F06985"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MARTIN JASPER</w:t>
            </w:r>
          </w:p>
        </w:tc>
        <w:tc>
          <w:tcPr>
            <w:tcW w:w="0" w:type="auto"/>
            <w:tcBorders>
              <w:top w:val="nil"/>
              <w:left w:val="nil"/>
              <w:bottom w:val="single" w:sz="4" w:space="0" w:color="auto"/>
              <w:right w:val="single" w:sz="4" w:space="0" w:color="auto"/>
            </w:tcBorders>
            <w:shd w:val="clear" w:color="auto" w:fill="auto"/>
            <w:noWrap/>
            <w:vAlign w:val="bottom"/>
            <w:hideMark/>
          </w:tcPr>
          <w:p w14:paraId="1A0CFF71"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VENTA INMUEBLES PALMANOVA</w:t>
            </w:r>
          </w:p>
        </w:tc>
        <w:tc>
          <w:tcPr>
            <w:tcW w:w="0" w:type="auto"/>
            <w:tcBorders>
              <w:top w:val="nil"/>
              <w:left w:val="nil"/>
              <w:bottom w:val="single" w:sz="4" w:space="0" w:color="auto"/>
              <w:right w:val="single" w:sz="4" w:space="0" w:color="auto"/>
            </w:tcBorders>
            <w:shd w:val="clear" w:color="auto" w:fill="auto"/>
            <w:noWrap/>
            <w:hideMark/>
          </w:tcPr>
          <w:p w14:paraId="7FB049A5" w14:textId="77777777" w:rsidR="00CD3365" w:rsidRPr="00312834" w:rsidRDefault="00CD3365" w:rsidP="00CD3365">
            <w:pPr>
              <w:jc w:val="center"/>
              <w:rPr>
                <w:rFonts w:ascii="Calibri Light" w:hAnsi="Calibri Light" w:cs="Calibri Light"/>
                <w:sz w:val="18"/>
                <w:szCs w:val="18"/>
                <w:lang w:eastAsia="es-ES"/>
              </w:rPr>
            </w:pPr>
            <w:r w:rsidRPr="00312834">
              <w:rPr>
                <w:rFonts w:ascii="Calibri Light" w:hAnsi="Calibri Light" w:cs="Calibri Light"/>
                <w:sz w:val="18"/>
                <w:szCs w:val="18"/>
                <w:lang w:eastAsia="es-ES"/>
              </w:rPr>
              <w:t xml:space="preserve">$289.237 </w:t>
            </w:r>
          </w:p>
        </w:tc>
        <w:tc>
          <w:tcPr>
            <w:tcW w:w="1018" w:type="dxa"/>
            <w:tcBorders>
              <w:top w:val="nil"/>
              <w:left w:val="nil"/>
              <w:bottom w:val="single" w:sz="4" w:space="0" w:color="auto"/>
              <w:right w:val="single" w:sz="4" w:space="0" w:color="auto"/>
            </w:tcBorders>
            <w:shd w:val="clear" w:color="auto" w:fill="auto"/>
            <w:noWrap/>
            <w:hideMark/>
          </w:tcPr>
          <w:p w14:paraId="2906369B"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USD</w:t>
            </w:r>
          </w:p>
        </w:tc>
        <w:tc>
          <w:tcPr>
            <w:tcW w:w="1101" w:type="dxa"/>
            <w:tcBorders>
              <w:top w:val="nil"/>
              <w:left w:val="nil"/>
              <w:bottom w:val="single" w:sz="4" w:space="0" w:color="auto"/>
              <w:right w:val="single" w:sz="4" w:space="0" w:color="auto"/>
            </w:tcBorders>
            <w:shd w:val="clear" w:color="auto" w:fill="auto"/>
            <w:noWrap/>
            <w:vAlign w:val="bottom"/>
            <w:hideMark/>
          </w:tcPr>
          <w:p w14:paraId="6E698EEE"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24 MESES</w:t>
            </w:r>
          </w:p>
        </w:tc>
        <w:tc>
          <w:tcPr>
            <w:tcW w:w="1269" w:type="dxa"/>
            <w:tcBorders>
              <w:top w:val="nil"/>
              <w:left w:val="nil"/>
              <w:bottom w:val="single" w:sz="4" w:space="0" w:color="auto"/>
              <w:right w:val="single" w:sz="4" w:space="0" w:color="auto"/>
            </w:tcBorders>
            <w:shd w:val="clear" w:color="auto" w:fill="auto"/>
            <w:noWrap/>
            <w:vAlign w:val="bottom"/>
            <w:hideMark/>
          </w:tcPr>
          <w:p w14:paraId="629D2A42" w14:textId="77777777" w:rsidR="00CD3365" w:rsidRPr="00312834" w:rsidRDefault="00CD3365" w:rsidP="00CD3365">
            <w:pPr>
              <w:jc w:val="right"/>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130.000</w:t>
            </w:r>
          </w:p>
        </w:tc>
      </w:tr>
      <w:tr w:rsidR="00CD3365" w:rsidRPr="00993CE0" w14:paraId="3E1979CA" w14:textId="77777777" w:rsidTr="00CD336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A2270B"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CARLOS GERMAN MUÑOZ</w:t>
            </w:r>
          </w:p>
        </w:tc>
        <w:tc>
          <w:tcPr>
            <w:tcW w:w="0" w:type="auto"/>
            <w:tcBorders>
              <w:top w:val="nil"/>
              <w:left w:val="nil"/>
              <w:bottom w:val="single" w:sz="4" w:space="0" w:color="auto"/>
              <w:right w:val="single" w:sz="4" w:space="0" w:color="auto"/>
            </w:tcBorders>
            <w:shd w:val="clear" w:color="auto" w:fill="auto"/>
            <w:noWrap/>
            <w:vAlign w:val="bottom"/>
            <w:hideMark/>
          </w:tcPr>
          <w:p w14:paraId="07C0A24C"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VENTA INMUEBLES PALMANOVA</w:t>
            </w:r>
          </w:p>
        </w:tc>
        <w:tc>
          <w:tcPr>
            <w:tcW w:w="0" w:type="auto"/>
            <w:tcBorders>
              <w:top w:val="nil"/>
              <w:left w:val="nil"/>
              <w:bottom w:val="single" w:sz="4" w:space="0" w:color="auto"/>
              <w:right w:val="single" w:sz="4" w:space="0" w:color="auto"/>
            </w:tcBorders>
            <w:shd w:val="clear" w:color="auto" w:fill="auto"/>
            <w:noWrap/>
            <w:hideMark/>
          </w:tcPr>
          <w:p w14:paraId="041EF429" w14:textId="77777777" w:rsidR="00CD3365" w:rsidRPr="00312834" w:rsidRDefault="00CD3365" w:rsidP="00CD3365">
            <w:pPr>
              <w:jc w:val="center"/>
              <w:rPr>
                <w:rFonts w:ascii="Calibri Light" w:hAnsi="Calibri Light" w:cs="Calibri Light"/>
                <w:sz w:val="18"/>
                <w:szCs w:val="18"/>
                <w:lang w:eastAsia="es-ES"/>
              </w:rPr>
            </w:pPr>
            <w:r w:rsidRPr="00312834">
              <w:rPr>
                <w:rFonts w:ascii="Calibri Light" w:hAnsi="Calibri Light" w:cs="Calibri Light"/>
                <w:sz w:val="18"/>
                <w:szCs w:val="18"/>
                <w:lang w:eastAsia="es-ES"/>
              </w:rPr>
              <w:t xml:space="preserve">$86.000 </w:t>
            </w:r>
          </w:p>
        </w:tc>
        <w:tc>
          <w:tcPr>
            <w:tcW w:w="1018" w:type="dxa"/>
            <w:tcBorders>
              <w:top w:val="nil"/>
              <w:left w:val="nil"/>
              <w:bottom w:val="single" w:sz="4" w:space="0" w:color="auto"/>
              <w:right w:val="single" w:sz="4" w:space="0" w:color="auto"/>
            </w:tcBorders>
            <w:shd w:val="clear" w:color="auto" w:fill="auto"/>
            <w:noWrap/>
            <w:hideMark/>
          </w:tcPr>
          <w:p w14:paraId="3289855D"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USD</w:t>
            </w:r>
          </w:p>
        </w:tc>
        <w:tc>
          <w:tcPr>
            <w:tcW w:w="1101" w:type="dxa"/>
            <w:tcBorders>
              <w:top w:val="nil"/>
              <w:left w:val="nil"/>
              <w:bottom w:val="single" w:sz="4" w:space="0" w:color="auto"/>
              <w:right w:val="single" w:sz="4" w:space="0" w:color="auto"/>
            </w:tcBorders>
            <w:shd w:val="clear" w:color="auto" w:fill="auto"/>
            <w:noWrap/>
            <w:vAlign w:val="bottom"/>
            <w:hideMark/>
          </w:tcPr>
          <w:p w14:paraId="60CE0AAA"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24 MESES</w:t>
            </w:r>
          </w:p>
        </w:tc>
        <w:tc>
          <w:tcPr>
            <w:tcW w:w="1269" w:type="dxa"/>
            <w:tcBorders>
              <w:top w:val="nil"/>
              <w:left w:val="nil"/>
              <w:bottom w:val="single" w:sz="4" w:space="0" w:color="auto"/>
              <w:right w:val="single" w:sz="4" w:space="0" w:color="auto"/>
            </w:tcBorders>
            <w:shd w:val="clear" w:color="auto" w:fill="auto"/>
            <w:noWrap/>
            <w:vAlign w:val="bottom"/>
            <w:hideMark/>
          </w:tcPr>
          <w:p w14:paraId="5B7BF958" w14:textId="77777777" w:rsidR="00CD3365" w:rsidRPr="00312834" w:rsidRDefault="00CD3365" w:rsidP="00CD3365">
            <w:pPr>
              <w:jc w:val="right"/>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70.000</w:t>
            </w:r>
          </w:p>
        </w:tc>
      </w:tr>
      <w:tr w:rsidR="00CD3365" w:rsidRPr="00993CE0" w14:paraId="46D0F947" w14:textId="77777777" w:rsidTr="00CD336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620588"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 xml:space="preserve">GRIDMKT PY </w:t>
            </w:r>
          </w:p>
        </w:tc>
        <w:tc>
          <w:tcPr>
            <w:tcW w:w="0" w:type="auto"/>
            <w:tcBorders>
              <w:top w:val="nil"/>
              <w:left w:val="nil"/>
              <w:bottom w:val="single" w:sz="4" w:space="0" w:color="auto"/>
              <w:right w:val="single" w:sz="4" w:space="0" w:color="auto"/>
            </w:tcBorders>
            <w:shd w:val="clear" w:color="auto" w:fill="auto"/>
            <w:noWrap/>
            <w:vAlign w:val="bottom"/>
            <w:hideMark/>
          </w:tcPr>
          <w:p w14:paraId="357B39BA" w14:textId="77777777" w:rsidR="00CD3365" w:rsidRPr="00312834" w:rsidRDefault="00CD3365" w:rsidP="00CD3365">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VENTA INMUEBLES PALMANOVA</w:t>
            </w:r>
          </w:p>
        </w:tc>
        <w:tc>
          <w:tcPr>
            <w:tcW w:w="0" w:type="auto"/>
            <w:tcBorders>
              <w:top w:val="nil"/>
              <w:left w:val="nil"/>
              <w:bottom w:val="single" w:sz="4" w:space="0" w:color="auto"/>
              <w:right w:val="single" w:sz="4" w:space="0" w:color="auto"/>
            </w:tcBorders>
            <w:shd w:val="clear" w:color="auto" w:fill="auto"/>
            <w:noWrap/>
            <w:hideMark/>
          </w:tcPr>
          <w:p w14:paraId="53627035" w14:textId="77777777" w:rsidR="00CD3365" w:rsidRPr="00312834" w:rsidRDefault="00CD3365" w:rsidP="00CD3365">
            <w:pPr>
              <w:jc w:val="center"/>
              <w:rPr>
                <w:rFonts w:ascii="Calibri Light" w:hAnsi="Calibri Light" w:cs="Calibri Light"/>
                <w:sz w:val="18"/>
                <w:szCs w:val="18"/>
                <w:lang w:eastAsia="es-ES"/>
              </w:rPr>
            </w:pPr>
            <w:r w:rsidRPr="00312834">
              <w:rPr>
                <w:rFonts w:ascii="Calibri Light" w:hAnsi="Calibri Light" w:cs="Calibri Light"/>
                <w:sz w:val="18"/>
                <w:szCs w:val="18"/>
                <w:lang w:eastAsia="es-ES"/>
              </w:rPr>
              <w:t xml:space="preserve">$164.740 </w:t>
            </w:r>
          </w:p>
        </w:tc>
        <w:tc>
          <w:tcPr>
            <w:tcW w:w="1018" w:type="dxa"/>
            <w:tcBorders>
              <w:top w:val="nil"/>
              <w:left w:val="nil"/>
              <w:bottom w:val="single" w:sz="4" w:space="0" w:color="auto"/>
              <w:right w:val="single" w:sz="4" w:space="0" w:color="auto"/>
            </w:tcBorders>
            <w:shd w:val="clear" w:color="auto" w:fill="auto"/>
            <w:noWrap/>
            <w:hideMark/>
          </w:tcPr>
          <w:p w14:paraId="027780B7"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USD</w:t>
            </w:r>
          </w:p>
        </w:tc>
        <w:tc>
          <w:tcPr>
            <w:tcW w:w="1101" w:type="dxa"/>
            <w:tcBorders>
              <w:top w:val="nil"/>
              <w:left w:val="nil"/>
              <w:bottom w:val="single" w:sz="4" w:space="0" w:color="auto"/>
              <w:right w:val="single" w:sz="4" w:space="0" w:color="auto"/>
            </w:tcBorders>
            <w:shd w:val="clear" w:color="auto" w:fill="auto"/>
            <w:noWrap/>
            <w:vAlign w:val="bottom"/>
            <w:hideMark/>
          </w:tcPr>
          <w:p w14:paraId="3D91AFB1" w14:textId="77777777" w:rsidR="00CD3365" w:rsidRPr="00312834" w:rsidRDefault="00CD3365"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24 MESES</w:t>
            </w:r>
          </w:p>
        </w:tc>
        <w:tc>
          <w:tcPr>
            <w:tcW w:w="1269" w:type="dxa"/>
            <w:tcBorders>
              <w:top w:val="nil"/>
              <w:left w:val="nil"/>
              <w:bottom w:val="single" w:sz="4" w:space="0" w:color="auto"/>
              <w:right w:val="single" w:sz="4" w:space="0" w:color="auto"/>
            </w:tcBorders>
            <w:shd w:val="clear" w:color="auto" w:fill="auto"/>
            <w:noWrap/>
            <w:vAlign w:val="bottom"/>
            <w:hideMark/>
          </w:tcPr>
          <w:p w14:paraId="190DF086" w14:textId="77777777" w:rsidR="00CD3365" w:rsidRPr="00312834" w:rsidRDefault="00CD3365" w:rsidP="00CD3365">
            <w:pPr>
              <w:jc w:val="right"/>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100.000</w:t>
            </w:r>
          </w:p>
        </w:tc>
      </w:tr>
      <w:tr w:rsidR="00582222" w:rsidRPr="00993CE0" w14:paraId="0794028A" w14:textId="77777777" w:rsidTr="00CD3365">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F80643" w14:textId="77777777" w:rsidR="00582222" w:rsidRPr="00312834" w:rsidRDefault="00582222">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CLAUDIA RIVEROS</w:t>
            </w:r>
          </w:p>
        </w:tc>
        <w:tc>
          <w:tcPr>
            <w:tcW w:w="0" w:type="auto"/>
            <w:tcBorders>
              <w:top w:val="nil"/>
              <w:left w:val="nil"/>
              <w:bottom w:val="single" w:sz="4" w:space="0" w:color="auto"/>
              <w:right w:val="single" w:sz="4" w:space="0" w:color="auto"/>
            </w:tcBorders>
            <w:shd w:val="clear" w:color="auto" w:fill="auto"/>
            <w:noWrap/>
            <w:vAlign w:val="bottom"/>
            <w:hideMark/>
          </w:tcPr>
          <w:p w14:paraId="1B1520A5" w14:textId="77777777" w:rsidR="00582222" w:rsidRPr="00312834" w:rsidRDefault="00582222">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VENTA INMUBLES VILLA ELISA</w:t>
            </w:r>
          </w:p>
        </w:tc>
        <w:tc>
          <w:tcPr>
            <w:tcW w:w="0" w:type="auto"/>
            <w:tcBorders>
              <w:top w:val="nil"/>
              <w:left w:val="nil"/>
              <w:bottom w:val="single" w:sz="4" w:space="0" w:color="auto"/>
              <w:right w:val="single" w:sz="4" w:space="0" w:color="auto"/>
            </w:tcBorders>
            <w:shd w:val="clear" w:color="auto" w:fill="auto"/>
            <w:noWrap/>
            <w:hideMark/>
          </w:tcPr>
          <w:p w14:paraId="1492076D" w14:textId="77777777" w:rsidR="00582222" w:rsidRPr="00312834" w:rsidRDefault="00582222">
            <w:pPr>
              <w:jc w:val="center"/>
              <w:rPr>
                <w:rFonts w:ascii="Calibri Light" w:hAnsi="Calibri Light" w:cs="Calibri Light"/>
                <w:sz w:val="18"/>
                <w:szCs w:val="18"/>
                <w:lang w:eastAsia="es-ES"/>
              </w:rPr>
            </w:pPr>
            <w:r w:rsidRPr="00312834">
              <w:rPr>
                <w:rFonts w:ascii="Calibri Light" w:hAnsi="Calibri Light" w:cs="Calibri Light"/>
                <w:sz w:val="18"/>
                <w:szCs w:val="18"/>
                <w:lang w:eastAsia="es-ES"/>
              </w:rPr>
              <w:t xml:space="preserve">$90.000 </w:t>
            </w:r>
          </w:p>
        </w:tc>
        <w:tc>
          <w:tcPr>
            <w:tcW w:w="1018" w:type="dxa"/>
            <w:tcBorders>
              <w:top w:val="nil"/>
              <w:left w:val="nil"/>
              <w:bottom w:val="single" w:sz="4" w:space="0" w:color="auto"/>
              <w:right w:val="single" w:sz="4" w:space="0" w:color="auto"/>
            </w:tcBorders>
            <w:shd w:val="clear" w:color="auto" w:fill="auto"/>
            <w:noWrap/>
            <w:vAlign w:val="bottom"/>
            <w:hideMark/>
          </w:tcPr>
          <w:p w14:paraId="41339DE4" w14:textId="77777777" w:rsidR="00582222" w:rsidRPr="00312834" w:rsidRDefault="00582222"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USD</w:t>
            </w:r>
          </w:p>
        </w:tc>
        <w:tc>
          <w:tcPr>
            <w:tcW w:w="1101" w:type="dxa"/>
            <w:tcBorders>
              <w:top w:val="nil"/>
              <w:left w:val="nil"/>
              <w:bottom w:val="single" w:sz="4" w:space="0" w:color="auto"/>
              <w:right w:val="single" w:sz="4" w:space="0" w:color="auto"/>
            </w:tcBorders>
            <w:shd w:val="clear" w:color="auto" w:fill="auto"/>
            <w:noWrap/>
            <w:vAlign w:val="bottom"/>
            <w:hideMark/>
          </w:tcPr>
          <w:p w14:paraId="743CFDA1" w14:textId="77777777" w:rsidR="00582222" w:rsidRPr="00312834" w:rsidRDefault="00582222" w:rsidP="00CD3365">
            <w:pPr>
              <w:jc w:val="cente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12 MESES</w:t>
            </w:r>
          </w:p>
        </w:tc>
        <w:tc>
          <w:tcPr>
            <w:tcW w:w="1269" w:type="dxa"/>
            <w:tcBorders>
              <w:top w:val="nil"/>
              <w:left w:val="nil"/>
              <w:bottom w:val="single" w:sz="4" w:space="0" w:color="auto"/>
              <w:right w:val="single" w:sz="4" w:space="0" w:color="auto"/>
            </w:tcBorders>
            <w:shd w:val="clear" w:color="auto" w:fill="auto"/>
            <w:noWrap/>
            <w:vAlign w:val="bottom"/>
            <w:hideMark/>
          </w:tcPr>
          <w:p w14:paraId="62DB0678" w14:textId="77777777" w:rsidR="00582222" w:rsidRPr="00312834" w:rsidRDefault="00582222">
            <w:pPr>
              <w:jc w:val="right"/>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80.000</w:t>
            </w:r>
          </w:p>
        </w:tc>
      </w:tr>
      <w:tr w:rsidR="00582222" w:rsidRPr="00993CE0" w14:paraId="0E2E0554" w14:textId="77777777" w:rsidTr="00CD3365">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4320C8C" w14:textId="77777777" w:rsidR="00582222" w:rsidRPr="00312834" w:rsidRDefault="00582222">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TOTALES:</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F183B57" w14:textId="77777777" w:rsidR="00582222" w:rsidRPr="00312834" w:rsidRDefault="00582222">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FA94255" w14:textId="77777777" w:rsidR="00582222" w:rsidRPr="00312834" w:rsidRDefault="00582222">
            <w:pPr>
              <w:jc w:val="right"/>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5.040.629</w:t>
            </w:r>
          </w:p>
        </w:tc>
        <w:tc>
          <w:tcPr>
            <w:tcW w:w="1018" w:type="dxa"/>
            <w:tcBorders>
              <w:top w:val="single" w:sz="8" w:space="0" w:color="auto"/>
              <w:left w:val="nil"/>
              <w:bottom w:val="single" w:sz="8" w:space="0" w:color="auto"/>
              <w:right w:val="single" w:sz="8" w:space="0" w:color="auto"/>
            </w:tcBorders>
            <w:shd w:val="clear" w:color="auto" w:fill="auto"/>
            <w:noWrap/>
            <w:vAlign w:val="bottom"/>
            <w:hideMark/>
          </w:tcPr>
          <w:p w14:paraId="1B62ACE5" w14:textId="77777777" w:rsidR="00582222" w:rsidRPr="00312834" w:rsidRDefault="00582222">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 </w:t>
            </w:r>
          </w:p>
        </w:tc>
        <w:tc>
          <w:tcPr>
            <w:tcW w:w="1101" w:type="dxa"/>
            <w:tcBorders>
              <w:top w:val="single" w:sz="8" w:space="0" w:color="auto"/>
              <w:left w:val="nil"/>
              <w:bottom w:val="single" w:sz="8" w:space="0" w:color="auto"/>
              <w:right w:val="single" w:sz="8" w:space="0" w:color="auto"/>
            </w:tcBorders>
            <w:shd w:val="clear" w:color="auto" w:fill="auto"/>
            <w:noWrap/>
            <w:vAlign w:val="bottom"/>
            <w:hideMark/>
          </w:tcPr>
          <w:p w14:paraId="338F83F7" w14:textId="77777777" w:rsidR="00582222" w:rsidRPr="00312834" w:rsidRDefault="00582222">
            <w:pPr>
              <w:rPr>
                <w:rFonts w:ascii="Calibri Light" w:hAnsi="Calibri Light" w:cs="Calibri Light"/>
                <w:color w:val="000000"/>
                <w:sz w:val="18"/>
                <w:szCs w:val="18"/>
                <w:lang w:eastAsia="es-ES"/>
              </w:rPr>
            </w:pPr>
            <w:r w:rsidRPr="00312834">
              <w:rPr>
                <w:rFonts w:ascii="Calibri Light" w:hAnsi="Calibri Light" w:cs="Calibri Light"/>
                <w:color w:val="000000"/>
                <w:sz w:val="18"/>
                <w:szCs w:val="18"/>
                <w:lang w:eastAsia="es-ES"/>
              </w:rPr>
              <w:t> </w:t>
            </w:r>
          </w:p>
        </w:tc>
        <w:tc>
          <w:tcPr>
            <w:tcW w:w="1269" w:type="dxa"/>
            <w:tcBorders>
              <w:top w:val="single" w:sz="8" w:space="0" w:color="auto"/>
              <w:left w:val="nil"/>
              <w:bottom w:val="single" w:sz="8" w:space="0" w:color="auto"/>
              <w:right w:val="single" w:sz="8" w:space="0" w:color="auto"/>
            </w:tcBorders>
            <w:shd w:val="clear" w:color="auto" w:fill="auto"/>
            <w:noWrap/>
            <w:vAlign w:val="bottom"/>
            <w:hideMark/>
          </w:tcPr>
          <w:p w14:paraId="23C66C1B" w14:textId="77777777" w:rsidR="00582222" w:rsidRPr="00C10CEC" w:rsidRDefault="00582222">
            <w:pPr>
              <w:jc w:val="right"/>
              <w:rPr>
                <w:rFonts w:ascii="Calibri Light" w:hAnsi="Calibri Light" w:cs="Calibri Light"/>
                <w:b/>
                <w:bCs/>
                <w:sz w:val="18"/>
                <w:szCs w:val="18"/>
                <w:lang w:eastAsia="es-ES"/>
              </w:rPr>
            </w:pPr>
            <w:r w:rsidRPr="00C10CEC">
              <w:rPr>
                <w:rFonts w:ascii="Calibri Light" w:hAnsi="Calibri Light" w:cs="Calibri Light"/>
                <w:b/>
                <w:bCs/>
                <w:sz w:val="20"/>
                <w:lang w:eastAsia="es-ES"/>
              </w:rPr>
              <w:t>2.108.782</w:t>
            </w:r>
          </w:p>
        </w:tc>
      </w:tr>
    </w:tbl>
    <w:p w14:paraId="168F1FDD" w14:textId="5492CE48" w:rsidR="00582222" w:rsidRPr="00312834" w:rsidRDefault="00582222" w:rsidP="00582222">
      <w:pPr>
        <w:rPr>
          <w:rFonts w:ascii="Calibri Light" w:hAnsi="Calibri Light" w:cs="Calibri Light"/>
          <w:bCs/>
          <w:sz w:val="20"/>
        </w:rPr>
      </w:pPr>
      <w:r w:rsidRPr="00312834">
        <w:rPr>
          <w:rFonts w:ascii="Calibri Light" w:hAnsi="Calibri Light" w:cs="Calibri Light"/>
          <w:bCs/>
          <w:sz w:val="20"/>
        </w:rPr>
        <w:t>-Tipo de Cambio utilizado: 7.27</w:t>
      </w:r>
      <w:r w:rsidR="00C10CEC">
        <w:rPr>
          <w:rFonts w:ascii="Calibri Light" w:hAnsi="Calibri Light" w:cs="Calibri Light"/>
          <w:bCs/>
          <w:sz w:val="20"/>
        </w:rPr>
        <w:t>8,92</w:t>
      </w:r>
    </w:p>
    <w:p w14:paraId="1BFB007C" w14:textId="77777777" w:rsidR="00D02993" w:rsidRDefault="00D02993">
      <w:pPr>
        <w:jc w:val="both"/>
        <w:rPr>
          <w:rFonts w:ascii="Calibri Light" w:hAnsi="Calibri Light"/>
          <w:szCs w:val="24"/>
        </w:rPr>
      </w:pPr>
    </w:p>
    <w:p w14:paraId="11C98FBE" w14:textId="77777777" w:rsidR="003D1829" w:rsidRPr="003E7A9C" w:rsidRDefault="00241798">
      <w:pPr>
        <w:jc w:val="both"/>
        <w:rPr>
          <w:rFonts w:ascii="Calibri Light" w:hAnsi="Calibri Light"/>
          <w:b/>
          <w:szCs w:val="24"/>
          <w:u w:val="single"/>
        </w:rPr>
      </w:pPr>
      <w:r w:rsidRPr="003E7A9C">
        <w:rPr>
          <w:rFonts w:ascii="Calibri Light" w:hAnsi="Calibri Light"/>
          <w:b/>
          <w:szCs w:val="24"/>
          <w:u w:val="single"/>
        </w:rPr>
        <w:t xml:space="preserve">PASIVO </w:t>
      </w:r>
    </w:p>
    <w:p w14:paraId="7C9C390C" w14:textId="77777777" w:rsidR="00241798" w:rsidRDefault="00241798">
      <w:pPr>
        <w:jc w:val="both"/>
        <w:rPr>
          <w:rFonts w:ascii="Calibri Light" w:hAnsi="Calibri Light"/>
          <w:szCs w:val="24"/>
        </w:rPr>
      </w:pPr>
    </w:p>
    <w:p w14:paraId="10457713" w14:textId="07E9345B" w:rsidR="00D200EA" w:rsidRDefault="00D200EA">
      <w:pPr>
        <w:jc w:val="both"/>
        <w:rPr>
          <w:rFonts w:ascii="Calibri Light" w:hAnsi="Calibri Light"/>
          <w:szCs w:val="24"/>
        </w:rPr>
      </w:pPr>
      <w:r>
        <w:rPr>
          <w:rFonts w:ascii="Calibri Light" w:hAnsi="Calibri Light"/>
          <w:b/>
          <w:szCs w:val="24"/>
        </w:rPr>
        <w:t>4.</w:t>
      </w:r>
      <w:r w:rsidR="002A3420">
        <w:rPr>
          <w:rFonts w:ascii="Calibri Light" w:hAnsi="Calibri Light"/>
          <w:b/>
          <w:szCs w:val="24"/>
        </w:rPr>
        <w:t>1</w:t>
      </w:r>
      <w:r w:rsidR="00F10A62">
        <w:rPr>
          <w:rFonts w:ascii="Calibri Light" w:hAnsi="Calibri Light"/>
          <w:b/>
          <w:szCs w:val="24"/>
        </w:rPr>
        <w:t>5</w:t>
      </w:r>
      <w:r>
        <w:rPr>
          <w:rFonts w:ascii="Calibri Light" w:hAnsi="Calibri Light"/>
          <w:b/>
          <w:szCs w:val="24"/>
        </w:rPr>
        <w:t xml:space="preserve">. </w:t>
      </w:r>
      <w:r>
        <w:rPr>
          <w:rFonts w:ascii="Calibri Light" w:hAnsi="Calibri Light"/>
          <w:b/>
          <w:szCs w:val="24"/>
        </w:rPr>
        <w:tab/>
      </w:r>
      <w:r w:rsidR="00241798">
        <w:rPr>
          <w:rFonts w:ascii="Calibri Light" w:hAnsi="Calibri Light"/>
          <w:b/>
          <w:szCs w:val="24"/>
        </w:rPr>
        <w:t xml:space="preserve">ACREEDORES COMERCIALES </w:t>
      </w:r>
      <w:r>
        <w:rPr>
          <w:rFonts w:ascii="Calibri Light" w:hAnsi="Calibri Light"/>
          <w:szCs w:val="24"/>
        </w:rPr>
        <w:t xml:space="preserve"> </w:t>
      </w:r>
    </w:p>
    <w:p w14:paraId="53F5D52A" w14:textId="77777777" w:rsidR="00241798" w:rsidRDefault="00241798">
      <w:pPr>
        <w:jc w:val="both"/>
        <w:rPr>
          <w:rFonts w:ascii="Calibri Light" w:hAnsi="Calibri Light"/>
          <w:szCs w:val="24"/>
        </w:rPr>
      </w:pPr>
    </w:p>
    <w:p w14:paraId="18FF8E1E" w14:textId="77777777" w:rsidR="00D200EA" w:rsidRDefault="00D200EA">
      <w:pPr>
        <w:jc w:val="both"/>
        <w:rPr>
          <w:rFonts w:ascii="Calibri Light" w:hAnsi="Calibri Light"/>
          <w:szCs w:val="24"/>
        </w:rPr>
      </w:pPr>
      <w:r>
        <w:rPr>
          <w:rFonts w:ascii="Calibri Light" w:hAnsi="Calibri Light"/>
          <w:szCs w:val="24"/>
        </w:rPr>
        <w:t xml:space="preserve">Se compone de deudas que la empresa tiene </w:t>
      </w:r>
      <w:r w:rsidR="00241798">
        <w:rPr>
          <w:rFonts w:ascii="Calibri Light" w:hAnsi="Calibri Light"/>
          <w:szCs w:val="24"/>
        </w:rPr>
        <w:t>con entidades</w:t>
      </w:r>
      <w:r>
        <w:rPr>
          <w:rFonts w:ascii="Calibri Light" w:hAnsi="Calibri Light"/>
          <w:szCs w:val="24"/>
        </w:rPr>
        <w:t xml:space="preserve"> con las que opera actualmente.</w:t>
      </w:r>
    </w:p>
    <w:p w14:paraId="1EFBD0EB" w14:textId="77777777" w:rsidR="00D200EA" w:rsidRDefault="00D200EA">
      <w:pPr>
        <w:jc w:val="both"/>
        <w:rPr>
          <w:rFonts w:ascii="Calibri Light" w:hAnsi="Calibri Light"/>
          <w:b/>
          <w:szCs w:val="24"/>
        </w:rPr>
      </w:pPr>
      <w:r>
        <w:rPr>
          <w:rFonts w:ascii="Calibri Light" w:hAnsi="Calibri Light"/>
          <w:b/>
          <w:szCs w:val="24"/>
        </w:rPr>
        <w:t xml:space="preserve"> </w:t>
      </w:r>
    </w:p>
    <w:tbl>
      <w:tblPr>
        <w:tblW w:w="9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3"/>
        <w:gridCol w:w="1675"/>
        <w:gridCol w:w="1675"/>
      </w:tblGrid>
      <w:tr w:rsidR="00064E80" w14:paraId="69216D23" w14:textId="09282E5B" w:rsidTr="00D74B22">
        <w:trPr>
          <w:trHeight w:val="293"/>
          <w:tblHeader/>
        </w:trPr>
        <w:tc>
          <w:tcPr>
            <w:tcW w:w="5753" w:type="dxa"/>
            <w:vMerge w:val="restart"/>
            <w:shd w:val="clear" w:color="auto" w:fill="auto"/>
            <w:noWrap/>
            <w:vAlign w:val="center"/>
          </w:tcPr>
          <w:p w14:paraId="3D8A8DCE" w14:textId="77777777" w:rsidR="00064E80" w:rsidRDefault="00064E80" w:rsidP="00064E80">
            <w:pPr>
              <w:jc w:val="center"/>
              <w:rPr>
                <w:rFonts w:ascii="Calibri Light" w:hAnsi="Calibri Light"/>
                <w:b/>
                <w:bCs/>
                <w:sz w:val="20"/>
              </w:rPr>
            </w:pPr>
            <w:r>
              <w:rPr>
                <w:rFonts w:ascii="Calibri Light" w:hAnsi="Calibri Light"/>
                <w:b/>
                <w:bCs/>
                <w:sz w:val="20"/>
              </w:rPr>
              <w:lastRenderedPageBreak/>
              <w:t>CUENTAS</w:t>
            </w:r>
          </w:p>
        </w:tc>
        <w:tc>
          <w:tcPr>
            <w:tcW w:w="1675" w:type="dxa"/>
            <w:shd w:val="clear" w:color="auto" w:fill="auto"/>
            <w:noWrap/>
            <w:vAlign w:val="center"/>
          </w:tcPr>
          <w:p w14:paraId="44BEDC97" w14:textId="2458D507" w:rsidR="00064E80" w:rsidRDefault="00064E80" w:rsidP="00064E80">
            <w:pPr>
              <w:jc w:val="center"/>
              <w:rPr>
                <w:rFonts w:ascii="Calibri Light" w:hAnsi="Calibri Light"/>
                <w:b/>
                <w:bCs/>
                <w:sz w:val="20"/>
              </w:rPr>
            </w:pPr>
            <w:r>
              <w:rPr>
                <w:rFonts w:ascii="Calibri Light" w:hAnsi="Calibri Light"/>
                <w:b/>
                <w:bCs/>
                <w:sz w:val="20"/>
              </w:rPr>
              <w:t>2024</w:t>
            </w:r>
          </w:p>
        </w:tc>
        <w:tc>
          <w:tcPr>
            <w:tcW w:w="1675" w:type="dxa"/>
            <w:vAlign w:val="center"/>
          </w:tcPr>
          <w:p w14:paraId="65870125" w14:textId="0F54A471" w:rsidR="00064E80" w:rsidRDefault="00064E80" w:rsidP="00064E80">
            <w:pPr>
              <w:jc w:val="center"/>
              <w:rPr>
                <w:rFonts w:ascii="Calibri Light" w:hAnsi="Calibri Light"/>
                <w:b/>
                <w:bCs/>
                <w:sz w:val="20"/>
              </w:rPr>
            </w:pPr>
            <w:r>
              <w:rPr>
                <w:rFonts w:ascii="Calibri Light" w:hAnsi="Calibri Light"/>
                <w:b/>
                <w:bCs/>
                <w:sz w:val="20"/>
              </w:rPr>
              <w:t>2023</w:t>
            </w:r>
          </w:p>
        </w:tc>
      </w:tr>
      <w:tr w:rsidR="00064E80" w14:paraId="14683E85" w14:textId="57D7CAC5" w:rsidTr="00D74B22">
        <w:trPr>
          <w:trHeight w:val="293"/>
          <w:tblHeader/>
        </w:trPr>
        <w:tc>
          <w:tcPr>
            <w:tcW w:w="5753" w:type="dxa"/>
            <w:vMerge/>
            <w:shd w:val="clear" w:color="auto" w:fill="auto"/>
            <w:noWrap/>
            <w:vAlign w:val="center"/>
          </w:tcPr>
          <w:p w14:paraId="4264C137" w14:textId="77777777" w:rsidR="00064E80" w:rsidRDefault="00064E80" w:rsidP="00064E80">
            <w:pPr>
              <w:jc w:val="center"/>
              <w:rPr>
                <w:rFonts w:ascii="Calibri Light" w:hAnsi="Calibri Light"/>
                <w:b/>
                <w:bCs/>
                <w:sz w:val="20"/>
              </w:rPr>
            </w:pPr>
          </w:p>
        </w:tc>
        <w:tc>
          <w:tcPr>
            <w:tcW w:w="3350" w:type="dxa"/>
            <w:gridSpan w:val="2"/>
            <w:vAlign w:val="center"/>
          </w:tcPr>
          <w:p w14:paraId="42AEBE81" w14:textId="4192B836" w:rsidR="00064E80" w:rsidRDefault="00064E80" w:rsidP="00064E80">
            <w:pPr>
              <w:suppressAutoHyphens w:val="0"/>
              <w:jc w:val="center"/>
            </w:pPr>
            <w:r w:rsidRPr="003D1829">
              <w:rPr>
                <w:rFonts w:ascii="Calibri Light" w:hAnsi="Calibri Light"/>
                <w:b/>
                <w:sz w:val="20"/>
              </w:rPr>
              <w:t>Montos en G.</w:t>
            </w:r>
          </w:p>
        </w:tc>
      </w:tr>
      <w:tr w:rsidR="00064E80" w14:paraId="5AA29F65" w14:textId="17C0C976" w:rsidTr="00064E80">
        <w:trPr>
          <w:trHeight w:val="293"/>
        </w:trPr>
        <w:tc>
          <w:tcPr>
            <w:tcW w:w="5753" w:type="dxa"/>
            <w:shd w:val="clear" w:color="auto" w:fill="auto"/>
            <w:noWrap/>
            <w:vAlign w:val="center"/>
          </w:tcPr>
          <w:p w14:paraId="7E331DC0" w14:textId="77777777" w:rsidR="00064E80" w:rsidRPr="001D6237" w:rsidRDefault="00064E80" w:rsidP="00064E80">
            <w:pPr>
              <w:jc w:val="both"/>
              <w:rPr>
                <w:rFonts w:ascii="Calibri Light" w:hAnsi="Calibri Light"/>
                <w:b/>
                <w:sz w:val="20"/>
              </w:rPr>
            </w:pPr>
            <w:r w:rsidRPr="001D6237">
              <w:rPr>
                <w:rFonts w:ascii="Calibri Light" w:hAnsi="Calibri Light"/>
                <w:b/>
                <w:sz w:val="20"/>
              </w:rPr>
              <w:t xml:space="preserve">ACREEDORES COMERCIALES </w:t>
            </w:r>
          </w:p>
        </w:tc>
        <w:tc>
          <w:tcPr>
            <w:tcW w:w="1675" w:type="dxa"/>
            <w:shd w:val="clear" w:color="auto" w:fill="auto"/>
            <w:noWrap/>
            <w:vAlign w:val="center"/>
          </w:tcPr>
          <w:p w14:paraId="1EF93CEA" w14:textId="65F27B07" w:rsidR="00064E80" w:rsidRDefault="00064E80" w:rsidP="00064E80">
            <w:pPr>
              <w:jc w:val="right"/>
              <w:rPr>
                <w:rFonts w:ascii="Calibri Light" w:hAnsi="Calibri Light"/>
                <w:b/>
                <w:sz w:val="20"/>
              </w:rPr>
            </w:pPr>
            <w:r>
              <w:rPr>
                <w:rFonts w:ascii="Calibri Light" w:hAnsi="Calibri Light"/>
                <w:b/>
                <w:sz w:val="20"/>
              </w:rPr>
              <w:t>5.017.443.388</w:t>
            </w:r>
          </w:p>
        </w:tc>
        <w:tc>
          <w:tcPr>
            <w:tcW w:w="1675" w:type="dxa"/>
            <w:vAlign w:val="center"/>
          </w:tcPr>
          <w:p w14:paraId="59FD720E" w14:textId="3C8275D6" w:rsidR="00064E80" w:rsidRDefault="00064E80" w:rsidP="00064E80">
            <w:pPr>
              <w:jc w:val="right"/>
              <w:rPr>
                <w:rFonts w:ascii="Calibri Light" w:hAnsi="Calibri Light"/>
                <w:b/>
                <w:sz w:val="20"/>
              </w:rPr>
            </w:pPr>
            <w:r w:rsidRPr="001D6237">
              <w:rPr>
                <w:rFonts w:ascii="Calibri Light" w:hAnsi="Calibri Light"/>
                <w:b/>
                <w:sz w:val="20"/>
              </w:rPr>
              <w:t>2.376.947.678</w:t>
            </w:r>
          </w:p>
        </w:tc>
      </w:tr>
      <w:tr w:rsidR="00064E80" w14:paraId="1BB59271" w14:textId="6B0D7A25" w:rsidTr="00064E80">
        <w:trPr>
          <w:trHeight w:val="293"/>
        </w:trPr>
        <w:tc>
          <w:tcPr>
            <w:tcW w:w="5753" w:type="dxa"/>
            <w:shd w:val="clear" w:color="auto" w:fill="auto"/>
            <w:noWrap/>
            <w:vAlign w:val="center"/>
          </w:tcPr>
          <w:p w14:paraId="2BC9BCFC" w14:textId="77777777" w:rsidR="00064E80" w:rsidRPr="0061182C" w:rsidRDefault="00064E80" w:rsidP="00064E80">
            <w:pPr>
              <w:jc w:val="both"/>
              <w:rPr>
                <w:rFonts w:ascii="Calibri Light" w:hAnsi="Calibri Light"/>
                <w:bCs/>
                <w:sz w:val="20"/>
              </w:rPr>
            </w:pPr>
            <w:r w:rsidRPr="0061182C">
              <w:rPr>
                <w:rFonts w:ascii="Calibri Light" w:hAnsi="Calibri Light"/>
                <w:bCs/>
                <w:sz w:val="20"/>
              </w:rPr>
              <w:t xml:space="preserve">PROVEEDORES LOCALES </w:t>
            </w:r>
          </w:p>
        </w:tc>
        <w:tc>
          <w:tcPr>
            <w:tcW w:w="1675" w:type="dxa"/>
            <w:shd w:val="clear" w:color="auto" w:fill="auto"/>
            <w:noWrap/>
            <w:vAlign w:val="center"/>
          </w:tcPr>
          <w:p w14:paraId="12C14660" w14:textId="7B800ACC" w:rsidR="00064E80" w:rsidRPr="00B923DF" w:rsidRDefault="00064E80" w:rsidP="00064E80">
            <w:pPr>
              <w:jc w:val="right"/>
              <w:rPr>
                <w:rFonts w:ascii="Calibri Light" w:hAnsi="Calibri Light"/>
                <w:bCs/>
                <w:sz w:val="20"/>
              </w:rPr>
            </w:pPr>
            <w:r>
              <w:rPr>
                <w:rFonts w:ascii="Calibri Light" w:hAnsi="Calibri Light"/>
                <w:bCs/>
                <w:sz w:val="20"/>
              </w:rPr>
              <w:t>2.581.071.125</w:t>
            </w:r>
          </w:p>
        </w:tc>
        <w:tc>
          <w:tcPr>
            <w:tcW w:w="1675" w:type="dxa"/>
            <w:vAlign w:val="center"/>
          </w:tcPr>
          <w:p w14:paraId="7F13CF54" w14:textId="73EF7545" w:rsidR="00064E80" w:rsidRDefault="00064E80" w:rsidP="00064E80">
            <w:pPr>
              <w:jc w:val="right"/>
              <w:rPr>
                <w:rFonts w:ascii="Calibri Light" w:hAnsi="Calibri Light"/>
                <w:bCs/>
                <w:sz w:val="20"/>
              </w:rPr>
            </w:pPr>
            <w:r w:rsidRPr="001D6237">
              <w:rPr>
                <w:rFonts w:ascii="Calibri Light" w:hAnsi="Calibri Light"/>
                <w:bCs/>
                <w:sz w:val="20"/>
              </w:rPr>
              <w:t>2.217.170.478</w:t>
            </w:r>
          </w:p>
        </w:tc>
      </w:tr>
      <w:tr w:rsidR="00064E80" w14:paraId="1DCC29F5" w14:textId="3605CD51" w:rsidTr="00064E80">
        <w:trPr>
          <w:trHeight w:val="293"/>
        </w:trPr>
        <w:tc>
          <w:tcPr>
            <w:tcW w:w="5753" w:type="dxa"/>
            <w:shd w:val="clear" w:color="auto" w:fill="auto"/>
            <w:noWrap/>
            <w:vAlign w:val="center"/>
          </w:tcPr>
          <w:p w14:paraId="4C8AEF9E" w14:textId="20C9619A" w:rsidR="00064E80" w:rsidRPr="0061182C" w:rsidRDefault="00064E80" w:rsidP="00064E80">
            <w:pPr>
              <w:jc w:val="both"/>
              <w:rPr>
                <w:rFonts w:ascii="Calibri Light" w:hAnsi="Calibri Light"/>
                <w:bCs/>
                <w:sz w:val="20"/>
              </w:rPr>
            </w:pPr>
            <w:r>
              <w:rPr>
                <w:rFonts w:ascii="Calibri Light" w:hAnsi="Calibri Light"/>
                <w:bCs/>
                <w:sz w:val="20"/>
              </w:rPr>
              <w:t xml:space="preserve">PROVEEDORES POR ACTIVOS BIOLOGICOS </w:t>
            </w:r>
          </w:p>
        </w:tc>
        <w:tc>
          <w:tcPr>
            <w:tcW w:w="1675" w:type="dxa"/>
            <w:shd w:val="clear" w:color="auto" w:fill="auto"/>
            <w:noWrap/>
            <w:vAlign w:val="center"/>
          </w:tcPr>
          <w:p w14:paraId="5FB42A6B" w14:textId="73C8AF5C" w:rsidR="00064E80" w:rsidRDefault="00064E80" w:rsidP="00064E80">
            <w:pPr>
              <w:jc w:val="right"/>
              <w:rPr>
                <w:rFonts w:ascii="Calibri Light" w:hAnsi="Calibri Light"/>
                <w:bCs/>
                <w:sz w:val="20"/>
              </w:rPr>
            </w:pPr>
            <w:r>
              <w:rPr>
                <w:rFonts w:ascii="Calibri Light" w:hAnsi="Calibri Light"/>
                <w:bCs/>
                <w:sz w:val="20"/>
              </w:rPr>
              <w:t>343.835.325</w:t>
            </w:r>
          </w:p>
        </w:tc>
        <w:tc>
          <w:tcPr>
            <w:tcW w:w="1675" w:type="dxa"/>
            <w:vAlign w:val="center"/>
          </w:tcPr>
          <w:p w14:paraId="17A26363" w14:textId="4472D2CD" w:rsidR="00064E80" w:rsidRDefault="00064E80" w:rsidP="00064E80">
            <w:pPr>
              <w:jc w:val="right"/>
              <w:rPr>
                <w:rFonts w:ascii="Calibri Light" w:hAnsi="Calibri Light"/>
                <w:bCs/>
                <w:sz w:val="20"/>
              </w:rPr>
            </w:pPr>
            <w:r>
              <w:rPr>
                <w:rFonts w:ascii="Calibri Light" w:hAnsi="Calibri Light"/>
                <w:bCs/>
                <w:sz w:val="20"/>
              </w:rPr>
              <w:t>0</w:t>
            </w:r>
          </w:p>
        </w:tc>
      </w:tr>
      <w:tr w:rsidR="00064E80" w14:paraId="4E23BB8C" w14:textId="4BCB80F7" w:rsidTr="00064E80">
        <w:trPr>
          <w:trHeight w:val="293"/>
        </w:trPr>
        <w:tc>
          <w:tcPr>
            <w:tcW w:w="5753" w:type="dxa"/>
            <w:shd w:val="clear" w:color="auto" w:fill="auto"/>
            <w:noWrap/>
            <w:vAlign w:val="center"/>
          </w:tcPr>
          <w:p w14:paraId="1FBFAA0E" w14:textId="77777777" w:rsidR="00064E80" w:rsidRPr="0061182C" w:rsidRDefault="00064E80" w:rsidP="00064E80">
            <w:pPr>
              <w:jc w:val="both"/>
              <w:rPr>
                <w:rFonts w:ascii="Calibri Light" w:hAnsi="Calibri Light"/>
                <w:bCs/>
                <w:sz w:val="20"/>
              </w:rPr>
            </w:pPr>
            <w:r w:rsidRPr="0061182C">
              <w:rPr>
                <w:rFonts w:ascii="Calibri Light" w:hAnsi="Calibri Light"/>
                <w:bCs/>
                <w:sz w:val="20"/>
              </w:rPr>
              <w:t xml:space="preserve">ACREEDORES </w:t>
            </w:r>
            <w:r>
              <w:rPr>
                <w:rFonts w:ascii="Calibri Light" w:hAnsi="Calibri Light"/>
                <w:bCs/>
                <w:sz w:val="20"/>
              </w:rPr>
              <w:t xml:space="preserve">VARIOS </w:t>
            </w:r>
          </w:p>
        </w:tc>
        <w:tc>
          <w:tcPr>
            <w:tcW w:w="1675" w:type="dxa"/>
            <w:shd w:val="clear" w:color="auto" w:fill="auto"/>
            <w:noWrap/>
            <w:vAlign w:val="center"/>
          </w:tcPr>
          <w:p w14:paraId="6A58077A" w14:textId="59CDACF8" w:rsidR="00064E80" w:rsidRPr="00B923DF" w:rsidRDefault="00031066" w:rsidP="00064E80">
            <w:pPr>
              <w:jc w:val="right"/>
              <w:rPr>
                <w:rFonts w:ascii="Calibri Light" w:hAnsi="Calibri Light"/>
                <w:bCs/>
                <w:sz w:val="20"/>
              </w:rPr>
            </w:pPr>
            <w:r w:rsidRPr="00031066">
              <w:rPr>
                <w:rFonts w:ascii="Calibri Light" w:hAnsi="Calibri Light"/>
                <w:bCs/>
                <w:sz w:val="20"/>
              </w:rPr>
              <w:t>2.202.535.972</w:t>
            </w:r>
          </w:p>
        </w:tc>
        <w:tc>
          <w:tcPr>
            <w:tcW w:w="1675" w:type="dxa"/>
            <w:vAlign w:val="center"/>
          </w:tcPr>
          <w:p w14:paraId="591F5FD1" w14:textId="040DCA55" w:rsidR="00064E80" w:rsidRDefault="00064E80" w:rsidP="00064E80">
            <w:pPr>
              <w:jc w:val="right"/>
              <w:rPr>
                <w:rFonts w:ascii="Calibri Light" w:hAnsi="Calibri Light"/>
                <w:bCs/>
                <w:sz w:val="20"/>
              </w:rPr>
            </w:pPr>
            <w:r w:rsidRPr="001D6237">
              <w:rPr>
                <w:rFonts w:ascii="Calibri Light" w:hAnsi="Calibri Light"/>
                <w:bCs/>
                <w:sz w:val="20"/>
              </w:rPr>
              <w:t>159.777.200</w:t>
            </w:r>
          </w:p>
        </w:tc>
      </w:tr>
    </w:tbl>
    <w:p w14:paraId="2F470A6C" w14:textId="77777777" w:rsidR="00D200EA" w:rsidRDefault="00D200EA">
      <w:pPr>
        <w:jc w:val="both"/>
        <w:rPr>
          <w:rFonts w:ascii="Calibri Light" w:hAnsi="Calibri Light"/>
          <w:szCs w:val="24"/>
        </w:rPr>
      </w:pPr>
    </w:p>
    <w:p w14:paraId="061F2CC8" w14:textId="7D376372" w:rsidR="003C3EFA" w:rsidRDefault="007F63D8" w:rsidP="00887663">
      <w:pPr>
        <w:numPr>
          <w:ilvl w:val="0"/>
          <w:numId w:val="13"/>
        </w:numPr>
        <w:ind w:left="426"/>
        <w:jc w:val="both"/>
        <w:rPr>
          <w:rFonts w:ascii="Calibri Light" w:hAnsi="Calibri Light"/>
          <w:szCs w:val="24"/>
        </w:rPr>
      </w:pPr>
      <w:r w:rsidRPr="00CD3365">
        <w:rPr>
          <w:rFonts w:ascii="Calibri Light" w:hAnsi="Calibri Light"/>
          <w:b/>
          <w:szCs w:val="24"/>
        </w:rPr>
        <w:t xml:space="preserve">PROVEEDORES LOCALES, </w:t>
      </w:r>
      <w:r w:rsidR="00207312" w:rsidRPr="00CD3365">
        <w:rPr>
          <w:rFonts w:ascii="Calibri Light" w:hAnsi="Calibri Light"/>
          <w:szCs w:val="24"/>
        </w:rPr>
        <w:t>suministran los materiales, materias primas y/o servicios requeridos para dar continuidad a los proyectos llevados a cabo</w:t>
      </w:r>
      <w:r w:rsidR="00887663">
        <w:rPr>
          <w:rFonts w:ascii="Calibri Light" w:hAnsi="Calibri Light"/>
          <w:szCs w:val="24"/>
        </w:rPr>
        <w:t>, según detalle de compras.</w:t>
      </w:r>
    </w:p>
    <w:tbl>
      <w:tblPr>
        <w:tblW w:w="9062" w:type="dxa"/>
        <w:tblCellMar>
          <w:left w:w="70" w:type="dxa"/>
          <w:right w:w="70" w:type="dxa"/>
        </w:tblCellMar>
        <w:tblLook w:val="04A0" w:firstRow="1" w:lastRow="0" w:firstColumn="1" w:lastColumn="0" w:noHBand="0" w:noVBand="1"/>
      </w:tblPr>
      <w:tblGrid>
        <w:gridCol w:w="7366"/>
        <w:gridCol w:w="1696"/>
      </w:tblGrid>
      <w:tr w:rsidR="00C17106" w:rsidRPr="00F34249" w14:paraId="1266B9E5" w14:textId="77777777" w:rsidTr="00F34249">
        <w:trPr>
          <w:trHeight w:val="283"/>
        </w:trPr>
        <w:tc>
          <w:tcPr>
            <w:tcW w:w="7366"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599F7E4" w14:textId="77777777" w:rsidR="00C17106" w:rsidRPr="00F34249" w:rsidRDefault="00C17106" w:rsidP="00C17106">
            <w:pPr>
              <w:suppressAutoHyphens w:val="0"/>
              <w:rPr>
                <w:rFonts w:ascii="Calibri" w:hAnsi="Calibri" w:cs="Calibri"/>
                <w:b/>
                <w:bCs/>
                <w:color w:val="000000"/>
                <w:sz w:val="18"/>
                <w:szCs w:val="18"/>
                <w:lang w:eastAsia="es-ES"/>
              </w:rPr>
            </w:pPr>
            <w:r w:rsidRPr="00F34249">
              <w:rPr>
                <w:rFonts w:ascii="Calibri" w:hAnsi="Calibri" w:cs="Calibri"/>
                <w:b/>
                <w:bCs/>
                <w:color w:val="000000"/>
                <w:sz w:val="18"/>
                <w:szCs w:val="18"/>
                <w:lang w:eastAsia="es-ES"/>
              </w:rPr>
              <w:t xml:space="preserve">PROVEEDORES LOCALES </w:t>
            </w:r>
          </w:p>
        </w:tc>
        <w:tc>
          <w:tcPr>
            <w:tcW w:w="1696" w:type="dxa"/>
            <w:tcBorders>
              <w:top w:val="single" w:sz="4" w:space="0" w:color="auto"/>
              <w:left w:val="nil"/>
              <w:bottom w:val="single" w:sz="4" w:space="0" w:color="auto"/>
              <w:right w:val="single" w:sz="4" w:space="0" w:color="auto"/>
            </w:tcBorders>
            <w:shd w:val="clear" w:color="000000" w:fill="BFBFBF"/>
            <w:noWrap/>
            <w:vAlign w:val="bottom"/>
            <w:hideMark/>
          </w:tcPr>
          <w:p w14:paraId="3EC7CF41" w14:textId="29B2F7CB" w:rsidR="00C17106" w:rsidRPr="00F34249" w:rsidRDefault="00C17106" w:rsidP="00F34249">
            <w:pPr>
              <w:suppressAutoHyphens w:val="0"/>
              <w:jc w:val="center"/>
              <w:rPr>
                <w:rFonts w:ascii="Calibri" w:hAnsi="Calibri" w:cs="Calibri"/>
                <w:b/>
                <w:bCs/>
                <w:color w:val="000000"/>
                <w:sz w:val="18"/>
                <w:szCs w:val="18"/>
                <w:lang w:eastAsia="es-ES"/>
              </w:rPr>
            </w:pPr>
            <w:proofErr w:type="gramStart"/>
            <w:r w:rsidRPr="00F34249">
              <w:rPr>
                <w:rFonts w:ascii="Calibri" w:hAnsi="Calibri" w:cs="Calibri"/>
                <w:b/>
                <w:bCs/>
                <w:color w:val="000000"/>
                <w:sz w:val="18"/>
                <w:szCs w:val="18"/>
                <w:lang w:eastAsia="es-ES"/>
              </w:rPr>
              <w:t xml:space="preserve">SALDO </w:t>
            </w:r>
            <w:r w:rsidR="00D74B22" w:rsidRPr="00F34249">
              <w:rPr>
                <w:rFonts w:ascii="Calibri" w:hAnsi="Calibri" w:cs="Calibri"/>
                <w:b/>
                <w:bCs/>
                <w:color w:val="000000"/>
                <w:sz w:val="18"/>
                <w:szCs w:val="18"/>
                <w:lang w:eastAsia="es-ES"/>
              </w:rPr>
              <w:t xml:space="preserve"> EN</w:t>
            </w:r>
            <w:proofErr w:type="gramEnd"/>
            <w:r w:rsidR="00D74B22" w:rsidRPr="00F34249">
              <w:rPr>
                <w:rFonts w:ascii="Calibri" w:hAnsi="Calibri" w:cs="Calibri"/>
                <w:b/>
                <w:bCs/>
                <w:color w:val="000000"/>
                <w:sz w:val="18"/>
                <w:szCs w:val="18"/>
                <w:lang w:eastAsia="es-ES"/>
              </w:rPr>
              <w:t xml:space="preserve"> GS.</w:t>
            </w:r>
          </w:p>
        </w:tc>
      </w:tr>
      <w:tr w:rsidR="00C17106" w:rsidRPr="00F34249" w14:paraId="7514930D"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09F65266"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ENCOFRADOS ALSINA DEL PARAGUAY SA </w:t>
            </w:r>
          </w:p>
        </w:tc>
        <w:tc>
          <w:tcPr>
            <w:tcW w:w="1696" w:type="dxa"/>
            <w:tcBorders>
              <w:top w:val="nil"/>
              <w:left w:val="nil"/>
              <w:bottom w:val="single" w:sz="4" w:space="0" w:color="auto"/>
              <w:right w:val="single" w:sz="4" w:space="0" w:color="auto"/>
            </w:tcBorders>
            <w:shd w:val="clear" w:color="auto" w:fill="auto"/>
            <w:noWrap/>
            <w:vAlign w:val="bottom"/>
            <w:hideMark/>
          </w:tcPr>
          <w:p w14:paraId="49C3BC1D"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43.782.002 </w:t>
            </w:r>
          </w:p>
        </w:tc>
      </w:tr>
      <w:tr w:rsidR="00C17106" w:rsidRPr="00F34249" w14:paraId="59BAEB2E"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315A56DB"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ACEROS ASUNCION SA </w:t>
            </w:r>
          </w:p>
        </w:tc>
        <w:tc>
          <w:tcPr>
            <w:tcW w:w="1696" w:type="dxa"/>
            <w:tcBorders>
              <w:top w:val="nil"/>
              <w:left w:val="nil"/>
              <w:bottom w:val="single" w:sz="4" w:space="0" w:color="auto"/>
              <w:right w:val="single" w:sz="4" w:space="0" w:color="auto"/>
            </w:tcBorders>
            <w:shd w:val="clear" w:color="auto" w:fill="auto"/>
            <w:noWrap/>
            <w:vAlign w:val="bottom"/>
            <w:hideMark/>
          </w:tcPr>
          <w:p w14:paraId="71C2D038"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182.109.286 </w:t>
            </w:r>
          </w:p>
        </w:tc>
      </w:tr>
      <w:tr w:rsidR="00C17106" w:rsidRPr="00F34249" w14:paraId="058F0CEC"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72DD20D8"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ALAS SA </w:t>
            </w:r>
          </w:p>
        </w:tc>
        <w:tc>
          <w:tcPr>
            <w:tcW w:w="1696" w:type="dxa"/>
            <w:tcBorders>
              <w:top w:val="nil"/>
              <w:left w:val="nil"/>
              <w:bottom w:val="single" w:sz="4" w:space="0" w:color="auto"/>
              <w:right w:val="single" w:sz="4" w:space="0" w:color="auto"/>
            </w:tcBorders>
            <w:shd w:val="clear" w:color="auto" w:fill="auto"/>
            <w:noWrap/>
            <w:vAlign w:val="bottom"/>
            <w:hideMark/>
          </w:tcPr>
          <w:p w14:paraId="2841F635"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63.647.104 </w:t>
            </w:r>
          </w:p>
        </w:tc>
      </w:tr>
      <w:tr w:rsidR="00C17106" w:rsidRPr="00F34249" w14:paraId="70C5FCD3"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5BEF8004"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ALTIMA SOCIEDAD ANONIMA</w:t>
            </w:r>
          </w:p>
        </w:tc>
        <w:tc>
          <w:tcPr>
            <w:tcW w:w="1696" w:type="dxa"/>
            <w:tcBorders>
              <w:top w:val="nil"/>
              <w:left w:val="nil"/>
              <w:bottom w:val="single" w:sz="4" w:space="0" w:color="auto"/>
              <w:right w:val="single" w:sz="4" w:space="0" w:color="auto"/>
            </w:tcBorders>
            <w:shd w:val="clear" w:color="auto" w:fill="auto"/>
            <w:noWrap/>
            <w:vAlign w:val="bottom"/>
            <w:hideMark/>
          </w:tcPr>
          <w:p w14:paraId="0E0F01D5"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35.138.500 </w:t>
            </w:r>
          </w:p>
        </w:tc>
      </w:tr>
      <w:tr w:rsidR="00C17106" w:rsidRPr="00F34249" w14:paraId="3B323176"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7681308C"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COMAGRO SA </w:t>
            </w:r>
          </w:p>
        </w:tc>
        <w:tc>
          <w:tcPr>
            <w:tcW w:w="1696" w:type="dxa"/>
            <w:tcBorders>
              <w:top w:val="nil"/>
              <w:left w:val="nil"/>
              <w:bottom w:val="single" w:sz="4" w:space="0" w:color="auto"/>
              <w:right w:val="single" w:sz="4" w:space="0" w:color="auto"/>
            </w:tcBorders>
            <w:shd w:val="clear" w:color="auto" w:fill="auto"/>
            <w:noWrap/>
            <w:vAlign w:val="bottom"/>
            <w:hideMark/>
          </w:tcPr>
          <w:p w14:paraId="55305B7A"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3.741.001 </w:t>
            </w:r>
          </w:p>
        </w:tc>
      </w:tr>
      <w:tr w:rsidR="00C17106" w:rsidRPr="00F34249" w14:paraId="328C7A37"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0FA0430D"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CONCASA SA </w:t>
            </w:r>
          </w:p>
        </w:tc>
        <w:tc>
          <w:tcPr>
            <w:tcW w:w="1696" w:type="dxa"/>
            <w:tcBorders>
              <w:top w:val="nil"/>
              <w:left w:val="nil"/>
              <w:bottom w:val="single" w:sz="4" w:space="0" w:color="auto"/>
              <w:right w:val="single" w:sz="4" w:space="0" w:color="auto"/>
            </w:tcBorders>
            <w:shd w:val="clear" w:color="auto" w:fill="auto"/>
            <w:noWrap/>
            <w:vAlign w:val="bottom"/>
            <w:hideMark/>
          </w:tcPr>
          <w:p w14:paraId="123912A2"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65.297.500 </w:t>
            </w:r>
          </w:p>
        </w:tc>
      </w:tr>
      <w:tr w:rsidR="00C17106" w:rsidRPr="00F34249" w14:paraId="5E4B25DE"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52394DA5"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DISAB PARAGUAY SA </w:t>
            </w:r>
          </w:p>
        </w:tc>
        <w:tc>
          <w:tcPr>
            <w:tcW w:w="1696" w:type="dxa"/>
            <w:tcBorders>
              <w:top w:val="nil"/>
              <w:left w:val="nil"/>
              <w:bottom w:val="single" w:sz="4" w:space="0" w:color="auto"/>
              <w:right w:val="single" w:sz="4" w:space="0" w:color="auto"/>
            </w:tcBorders>
            <w:shd w:val="clear" w:color="auto" w:fill="auto"/>
            <w:noWrap/>
            <w:vAlign w:val="bottom"/>
            <w:hideMark/>
          </w:tcPr>
          <w:p w14:paraId="7B649F96"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2.000.000 </w:t>
            </w:r>
          </w:p>
        </w:tc>
      </w:tr>
      <w:tr w:rsidR="00C17106" w:rsidRPr="00F34249" w14:paraId="7D09497C"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03F8908A"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DUGAL SA </w:t>
            </w:r>
          </w:p>
        </w:tc>
        <w:tc>
          <w:tcPr>
            <w:tcW w:w="1696" w:type="dxa"/>
            <w:tcBorders>
              <w:top w:val="nil"/>
              <w:left w:val="nil"/>
              <w:bottom w:val="single" w:sz="4" w:space="0" w:color="auto"/>
              <w:right w:val="single" w:sz="4" w:space="0" w:color="auto"/>
            </w:tcBorders>
            <w:shd w:val="clear" w:color="auto" w:fill="auto"/>
            <w:noWrap/>
            <w:vAlign w:val="bottom"/>
            <w:hideMark/>
          </w:tcPr>
          <w:p w14:paraId="71CDBE45"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32.918.200 </w:t>
            </w:r>
          </w:p>
        </w:tc>
      </w:tr>
      <w:tr w:rsidR="00C17106" w:rsidRPr="00F34249" w14:paraId="3BAF8A2E"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685513F4"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EL EDEN SA</w:t>
            </w:r>
          </w:p>
        </w:tc>
        <w:tc>
          <w:tcPr>
            <w:tcW w:w="1696" w:type="dxa"/>
            <w:tcBorders>
              <w:top w:val="nil"/>
              <w:left w:val="nil"/>
              <w:bottom w:val="single" w:sz="4" w:space="0" w:color="auto"/>
              <w:right w:val="single" w:sz="4" w:space="0" w:color="auto"/>
            </w:tcBorders>
            <w:shd w:val="clear" w:color="auto" w:fill="auto"/>
            <w:noWrap/>
            <w:vAlign w:val="bottom"/>
            <w:hideMark/>
          </w:tcPr>
          <w:p w14:paraId="22EB65DD"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103.269.130 </w:t>
            </w:r>
          </w:p>
        </w:tc>
      </w:tr>
      <w:tr w:rsidR="00C17106" w:rsidRPr="00F34249" w14:paraId="4FFF257B"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5854D7B5"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FERROPAR SA </w:t>
            </w:r>
          </w:p>
        </w:tc>
        <w:tc>
          <w:tcPr>
            <w:tcW w:w="1696" w:type="dxa"/>
            <w:tcBorders>
              <w:top w:val="nil"/>
              <w:left w:val="nil"/>
              <w:bottom w:val="single" w:sz="4" w:space="0" w:color="auto"/>
              <w:right w:val="single" w:sz="4" w:space="0" w:color="auto"/>
            </w:tcBorders>
            <w:shd w:val="clear" w:color="auto" w:fill="auto"/>
            <w:noWrap/>
            <w:vAlign w:val="bottom"/>
            <w:hideMark/>
          </w:tcPr>
          <w:p w14:paraId="49E42228"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182.779.580 </w:t>
            </w:r>
          </w:p>
        </w:tc>
      </w:tr>
      <w:tr w:rsidR="00C17106" w:rsidRPr="00F34249" w14:paraId="068A8C95"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0A4DCE6E"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INCESUR SRL</w:t>
            </w:r>
          </w:p>
        </w:tc>
        <w:tc>
          <w:tcPr>
            <w:tcW w:w="1696" w:type="dxa"/>
            <w:tcBorders>
              <w:top w:val="nil"/>
              <w:left w:val="nil"/>
              <w:bottom w:val="single" w:sz="4" w:space="0" w:color="auto"/>
              <w:right w:val="single" w:sz="4" w:space="0" w:color="auto"/>
            </w:tcBorders>
            <w:shd w:val="clear" w:color="auto" w:fill="auto"/>
            <w:noWrap/>
            <w:vAlign w:val="bottom"/>
            <w:hideMark/>
          </w:tcPr>
          <w:p w14:paraId="65F51745"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102.023.914 </w:t>
            </w:r>
          </w:p>
        </w:tc>
      </w:tr>
      <w:tr w:rsidR="00C17106" w:rsidRPr="00F34249" w14:paraId="021608F6"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0C3FF3CB"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IND BARRIOS SA</w:t>
            </w:r>
          </w:p>
        </w:tc>
        <w:tc>
          <w:tcPr>
            <w:tcW w:w="1696" w:type="dxa"/>
            <w:tcBorders>
              <w:top w:val="nil"/>
              <w:left w:val="nil"/>
              <w:bottom w:val="single" w:sz="4" w:space="0" w:color="auto"/>
              <w:right w:val="single" w:sz="4" w:space="0" w:color="auto"/>
            </w:tcBorders>
            <w:shd w:val="clear" w:color="auto" w:fill="auto"/>
            <w:noWrap/>
            <w:vAlign w:val="bottom"/>
            <w:hideMark/>
          </w:tcPr>
          <w:p w14:paraId="0C78670D"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166.931.550 </w:t>
            </w:r>
          </w:p>
        </w:tc>
      </w:tr>
      <w:tr w:rsidR="00C17106" w:rsidRPr="00F34249" w14:paraId="444A0A4C"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2262716D"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INTECON EAS</w:t>
            </w:r>
          </w:p>
        </w:tc>
        <w:tc>
          <w:tcPr>
            <w:tcW w:w="1696" w:type="dxa"/>
            <w:tcBorders>
              <w:top w:val="nil"/>
              <w:left w:val="nil"/>
              <w:bottom w:val="single" w:sz="4" w:space="0" w:color="auto"/>
              <w:right w:val="single" w:sz="4" w:space="0" w:color="auto"/>
            </w:tcBorders>
            <w:shd w:val="clear" w:color="auto" w:fill="auto"/>
            <w:noWrap/>
            <w:vAlign w:val="center"/>
            <w:hideMark/>
          </w:tcPr>
          <w:p w14:paraId="35A634F2"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13.500.000 </w:t>
            </w:r>
          </w:p>
        </w:tc>
      </w:tr>
      <w:tr w:rsidR="00C17106" w:rsidRPr="00F34249" w14:paraId="730CC37B"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6779CC0A"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LT HORMAX SA </w:t>
            </w:r>
          </w:p>
        </w:tc>
        <w:tc>
          <w:tcPr>
            <w:tcW w:w="1696" w:type="dxa"/>
            <w:tcBorders>
              <w:top w:val="nil"/>
              <w:left w:val="nil"/>
              <w:bottom w:val="single" w:sz="4" w:space="0" w:color="auto"/>
              <w:right w:val="single" w:sz="4" w:space="0" w:color="auto"/>
            </w:tcBorders>
            <w:shd w:val="clear" w:color="auto" w:fill="auto"/>
            <w:noWrap/>
            <w:vAlign w:val="bottom"/>
            <w:hideMark/>
          </w:tcPr>
          <w:p w14:paraId="469591F2"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795.721.100 </w:t>
            </w:r>
          </w:p>
        </w:tc>
      </w:tr>
      <w:tr w:rsidR="00C17106" w:rsidRPr="00F34249" w14:paraId="7CFF7592"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4BB44C54"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MARCOS ROMAN SOCIEDAD ANONIMA </w:t>
            </w:r>
          </w:p>
        </w:tc>
        <w:tc>
          <w:tcPr>
            <w:tcW w:w="1696" w:type="dxa"/>
            <w:tcBorders>
              <w:top w:val="nil"/>
              <w:left w:val="nil"/>
              <w:bottom w:val="single" w:sz="4" w:space="0" w:color="auto"/>
              <w:right w:val="single" w:sz="4" w:space="0" w:color="auto"/>
            </w:tcBorders>
            <w:shd w:val="clear" w:color="auto" w:fill="auto"/>
            <w:noWrap/>
            <w:vAlign w:val="center"/>
            <w:hideMark/>
          </w:tcPr>
          <w:p w14:paraId="5EE11C17"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426.781.858 </w:t>
            </w:r>
          </w:p>
        </w:tc>
      </w:tr>
      <w:tr w:rsidR="00C17106" w:rsidRPr="00F34249" w14:paraId="52DB8D6D"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6F4E4C5C"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MERCOESTE SAECA </w:t>
            </w:r>
          </w:p>
        </w:tc>
        <w:tc>
          <w:tcPr>
            <w:tcW w:w="1696" w:type="dxa"/>
            <w:tcBorders>
              <w:top w:val="nil"/>
              <w:left w:val="nil"/>
              <w:bottom w:val="single" w:sz="4" w:space="0" w:color="auto"/>
              <w:right w:val="single" w:sz="4" w:space="0" w:color="auto"/>
            </w:tcBorders>
            <w:shd w:val="clear" w:color="auto" w:fill="auto"/>
            <w:noWrap/>
            <w:vAlign w:val="center"/>
            <w:hideMark/>
          </w:tcPr>
          <w:p w14:paraId="29D45C09"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17.418.893 </w:t>
            </w:r>
          </w:p>
        </w:tc>
      </w:tr>
      <w:tr w:rsidR="00C17106" w:rsidRPr="00F34249" w14:paraId="727F474B"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4BCD655D"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ONA PARAGUAY SA </w:t>
            </w:r>
          </w:p>
        </w:tc>
        <w:tc>
          <w:tcPr>
            <w:tcW w:w="1696" w:type="dxa"/>
            <w:tcBorders>
              <w:top w:val="nil"/>
              <w:left w:val="nil"/>
              <w:bottom w:val="single" w:sz="4" w:space="0" w:color="auto"/>
              <w:right w:val="single" w:sz="4" w:space="0" w:color="auto"/>
            </w:tcBorders>
            <w:shd w:val="clear" w:color="auto" w:fill="auto"/>
            <w:noWrap/>
            <w:vAlign w:val="center"/>
            <w:hideMark/>
          </w:tcPr>
          <w:p w14:paraId="21B687AA"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3.893.415 </w:t>
            </w:r>
          </w:p>
        </w:tc>
      </w:tr>
      <w:tr w:rsidR="00C17106" w:rsidRPr="00F34249" w14:paraId="36FA0D66"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17DEED7A"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OSCAR DANIEL SANCHEZ GONZALEZ </w:t>
            </w:r>
          </w:p>
        </w:tc>
        <w:tc>
          <w:tcPr>
            <w:tcW w:w="1696" w:type="dxa"/>
            <w:tcBorders>
              <w:top w:val="nil"/>
              <w:left w:val="nil"/>
              <w:bottom w:val="single" w:sz="4" w:space="0" w:color="auto"/>
              <w:right w:val="single" w:sz="4" w:space="0" w:color="auto"/>
            </w:tcBorders>
            <w:shd w:val="clear" w:color="auto" w:fill="auto"/>
            <w:noWrap/>
            <w:vAlign w:val="center"/>
            <w:hideMark/>
          </w:tcPr>
          <w:p w14:paraId="5E492414"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2.450.000 </w:t>
            </w:r>
          </w:p>
        </w:tc>
      </w:tr>
      <w:tr w:rsidR="00C17106" w:rsidRPr="00F34249" w14:paraId="6907FC85"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31E0DEBE"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PIRO'Y SA </w:t>
            </w:r>
          </w:p>
        </w:tc>
        <w:tc>
          <w:tcPr>
            <w:tcW w:w="1696" w:type="dxa"/>
            <w:tcBorders>
              <w:top w:val="nil"/>
              <w:left w:val="nil"/>
              <w:bottom w:val="single" w:sz="4" w:space="0" w:color="auto"/>
              <w:right w:val="single" w:sz="4" w:space="0" w:color="auto"/>
            </w:tcBorders>
            <w:shd w:val="clear" w:color="auto" w:fill="auto"/>
            <w:noWrap/>
            <w:vAlign w:val="center"/>
            <w:hideMark/>
          </w:tcPr>
          <w:p w14:paraId="1ACDECF4"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236.207.742 </w:t>
            </w:r>
          </w:p>
        </w:tc>
      </w:tr>
      <w:tr w:rsidR="00C17106" w:rsidRPr="00F34249" w14:paraId="05D7A288"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726F56C6"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PROPACO SA </w:t>
            </w:r>
          </w:p>
        </w:tc>
        <w:tc>
          <w:tcPr>
            <w:tcW w:w="1696" w:type="dxa"/>
            <w:tcBorders>
              <w:top w:val="nil"/>
              <w:left w:val="nil"/>
              <w:bottom w:val="single" w:sz="4" w:space="0" w:color="auto"/>
              <w:right w:val="single" w:sz="4" w:space="0" w:color="auto"/>
            </w:tcBorders>
            <w:shd w:val="clear" w:color="auto" w:fill="auto"/>
            <w:noWrap/>
            <w:vAlign w:val="center"/>
            <w:hideMark/>
          </w:tcPr>
          <w:p w14:paraId="3460EFAD"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11.655.000 </w:t>
            </w:r>
          </w:p>
        </w:tc>
      </w:tr>
      <w:tr w:rsidR="00C17106" w:rsidRPr="00F34249" w14:paraId="54B1B3F7" w14:textId="77777777" w:rsidTr="00F34249">
        <w:trPr>
          <w:trHeight w:val="17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3C82F759" w14:textId="77777777" w:rsidR="00C17106" w:rsidRPr="00F34249" w:rsidRDefault="00C17106" w:rsidP="00C17106">
            <w:pPr>
              <w:suppressAutoHyphens w:val="0"/>
              <w:jc w:val="both"/>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SANICAB SRL </w:t>
            </w:r>
          </w:p>
        </w:tc>
        <w:tc>
          <w:tcPr>
            <w:tcW w:w="1696" w:type="dxa"/>
            <w:tcBorders>
              <w:top w:val="nil"/>
              <w:left w:val="nil"/>
              <w:bottom w:val="single" w:sz="4" w:space="0" w:color="auto"/>
              <w:right w:val="single" w:sz="4" w:space="0" w:color="auto"/>
            </w:tcBorders>
            <w:shd w:val="clear" w:color="auto" w:fill="auto"/>
            <w:noWrap/>
            <w:vAlign w:val="center"/>
            <w:hideMark/>
          </w:tcPr>
          <w:p w14:paraId="0757F72A" w14:textId="77777777" w:rsidR="00C17106" w:rsidRPr="00F34249" w:rsidRDefault="00C17106" w:rsidP="00C17106">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89.805.350 </w:t>
            </w:r>
          </w:p>
        </w:tc>
      </w:tr>
      <w:tr w:rsidR="00C17106" w:rsidRPr="00F34249" w14:paraId="3EC09CA9" w14:textId="77777777" w:rsidTr="00F34249">
        <w:trPr>
          <w:trHeight w:val="170"/>
        </w:trPr>
        <w:tc>
          <w:tcPr>
            <w:tcW w:w="7366" w:type="dxa"/>
            <w:tcBorders>
              <w:top w:val="nil"/>
              <w:left w:val="single" w:sz="4" w:space="0" w:color="auto"/>
              <w:bottom w:val="single" w:sz="4" w:space="0" w:color="auto"/>
              <w:right w:val="single" w:sz="4" w:space="0" w:color="auto"/>
            </w:tcBorders>
            <w:shd w:val="clear" w:color="000000" w:fill="BFBFBF"/>
            <w:noWrap/>
            <w:vAlign w:val="bottom"/>
            <w:hideMark/>
          </w:tcPr>
          <w:p w14:paraId="4051DCED" w14:textId="77777777" w:rsidR="00C17106" w:rsidRPr="00F34249" w:rsidRDefault="00C17106" w:rsidP="00C17106">
            <w:pPr>
              <w:suppressAutoHyphens w:val="0"/>
              <w:rPr>
                <w:rFonts w:ascii="Calibri" w:hAnsi="Calibri" w:cs="Calibri"/>
                <w:b/>
                <w:bCs/>
                <w:color w:val="000000"/>
                <w:sz w:val="18"/>
                <w:szCs w:val="18"/>
                <w:lang w:eastAsia="es-ES"/>
              </w:rPr>
            </w:pPr>
            <w:r w:rsidRPr="00F34249">
              <w:rPr>
                <w:rFonts w:ascii="Calibri" w:hAnsi="Calibri" w:cs="Calibri"/>
                <w:b/>
                <w:bCs/>
                <w:color w:val="000000"/>
                <w:sz w:val="18"/>
                <w:szCs w:val="18"/>
                <w:lang w:eastAsia="es-ES"/>
              </w:rPr>
              <w:t xml:space="preserve">TOTAL </w:t>
            </w:r>
          </w:p>
        </w:tc>
        <w:tc>
          <w:tcPr>
            <w:tcW w:w="1696" w:type="dxa"/>
            <w:tcBorders>
              <w:top w:val="nil"/>
              <w:left w:val="nil"/>
              <w:bottom w:val="single" w:sz="4" w:space="0" w:color="auto"/>
              <w:right w:val="single" w:sz="4" w:space="0" w:color="auto"/>
            </w:tcBorders>
            <w:shd w:val="clear" w:color="000000" w:fill="BFBFBF"/>
            <w:noWrap/>
            <w:vAlign w:val="bottom"/>
            <w:hideMark/>
          </w:tcPr>
          <w:p w14:paraId="1F9553E8" w14:textId="77777777" w:rsidR="00C17106" w:rsidRPr="00F34249" w:rsidRDefault="00C17106" w:rsidP="00C17106">
            <w:pPr>
              <w:suppressAutoHyphens w:val="0"/>
              <w:jc w:val="right"/>
              <w:rPr>
                <w:rFonts w:ascii="Calibri" w:hAnsi="Calibri" w:cs="Calibri"/>
                <w:b/>
                <w:bCs/>
                <w:color w:val="000000"/>
                <w:sz w:val="18"/>
                <w:szCs w:val="18"/>
                <w:lang w:eastAsia="es-ES"/>
              </w:rPr>
            </w:pPr>
            <w:r w:rsidRPr="00F34249">
              <w:rPr>
                <w:rFonts w:ascii="Calibri" w:hAnsi="Calibri" w:cs="Calibri"/>
                <w:b/>
                <w:bCs/>
                <w:color w:val="000000"/>
                <w:sz w:val="18"/>
                <w:szCs w:val="18"/>
                <w:lang w:eastAsia="es-ES"/>
              </w:rPr>
              <w:t xml:space="preserve"> 2.581.071.125 </w:t>
            </w:r>
          </w:p>
        </w:tc>
      </w:tr>
    </w:tbl>
    <w:p w14:paraId="4A181537" w14:textId="77777777" w:rsidR="00207312" w:rsidRPr="00CD3365" w:rsidRDefault="00207312" w:rsidP="001048E7">
      <w:pPr>
        <w:jc w:val="both"/>
        <w:rPr>
          <w:rFonts w:ascii="Calibri Light" w:hAnsi="Calibri Light"/>
          <w:szCs w:val="24"/>
        </w:rPr>
      </w:pPr>
    </w:p>
    <w:p w14:paraId="552078BD" w14:textId="77777777" w:rsidR="003C3EFA" w:rsidRDefault="00947316" w:rsidP="003C3EFA">
      <w:pPr>
        <w:numPr>
          <w:ilvl w:val="0"/>
          <w:numId w:val="13"/>
        </w:numPr>
        <w:ind w:left="426"/>
        <w:jc w:val="both"/>
        <w:rPr>
          <w:rFonts w:ascii="Calibri Light" w:hAnsi="Calibri Light"/>
          <w:bCs/>
          <w:szCs w:val="24"/>
        </w:rPr>
      </w:pPr>
      <w:r w:rsidRPr="00CD3365">
        <w:rPr>
          <w:rFonts w:ascii="Calibri Light" w:hAnsi="Calibri Light"/>
          <w:b/>
          <w:szCs w:val="24"/>
        </w:rPr>
        <w:t xml:space="preserve">ACREEDORES </w:t>
      </w:r>
      <w:r w:rsidR="00A602D1" w:rsidRPr="00CD3365">
        <w:rPr>
          <w:rFonts w:ascii="Calibri Light" w:hAnsi="Calibri Light"/>
          <w:b/>
          <w:szCs w:val="24"/>
        </w:rPr>
        <w:t xml:space="preserve">VARIOS, </w:t>
      </w:r>
      <w:r w:rsidR="00A602D1" w:rsidRPr="00CD3365">
        <w:rPr>
          <w:rFonts w:ascii="Calibri Light" w:hAnsi="Calibri Light"/>
          <w:bCs/>
          <w:szCs w:val="24"/>
        </w:rPr>
        <w:t>compuesta por empresas que prestan servicios varios.</w:t>
      </w:r>
    </w:p>
    <w:tbl>
      <w:tblPr>
        <w:tblW w:w="9107" w:type="dxa"/>
        <w:tblLayout w:type="fixed"/>
        <w:tblCellMar>
          <w:left w:w="70" w:type="dxa"/>
          <w:right w:w="70" w:type="dxa"/>
        </w:tblCellMar>
        <w:tblLook w:val="04A0" w:firstRow="1" w:lastRow="0" w:firstColumn="1" w:lastColumn="0" w:noHBand="0" w:noVBand="1"/>
      </w:tblPr>
      <w:tblGrid>
        <w:gridCol w:w="7366"/>
        <w:gridCol w:w="1741"/>
      </w:tblGrid>
      <w:tr w:rsidR="00C340C8" w:rsidRPr="00F34249" w14:paraId="264241BA" w14:textId="77777777" w:rsidTr="00F34249">
        <w:trPr>
          <w:trHeight w:val="239"/>
          <w:tblHeader/>
        </w:trPr>
        <w:tc>
          <w:tcPr>
            <w:tcW w:w="7366"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F456473" w14:textId="1FE1ED17" w:rsidR="00C340C8" w:rsidRPr="00F34249" w:rsidRDefault="00F34249" w:rsidP="00C340C8">
            <w:pPr>
              <w:suppressAutoHyphens w:val="0"/>
              <w:rPr>
                <w:rFonts w:ascii="Calibri" w:hAnsi="Calibri" w:cs="Calibri"/>
                <w:b/>
                <w:bCs/>
                <w:color w:val="000000"/>
                <w:sz w:val="18"/>
                <w:szCs w:val="18"/>
                <w:lang w:eastAsia="es-ES"/>
              </w:rPr>
            </w:pPr>
            <w:r w:rsidRPr="00F34249">
              <w:rPr>
                <w:rFonts w:ascii="Calibri" w:hAnsi="Calibri" w:cs="Calibri"/>
                <w:b/>
                <w:bCs/>
                <w:color w:val="000000"/>
                <w:sz w:val="18"/>
                <w:szCs w:val="18"/>
                <w:lang w:eastAsia="es-ES"/>
              </w:rPr>
              <w:t>ACREEDORES VARIOS</w:t>
            </w:r>
          </w:p>
        </w:tc>
        <w:tc>
          <w:tcPr>
            <w:tcW w:w="1741" w:type="dxa"/>
            <w:tcBorders>
              <w:top w:val="single" w:sz="4" w:space="0" w:color="auto"/>
              <w:left w:val="nil"/>
              <w:bottom w:val="single" w:sz="4" w:space="0" w:color="auto"/>
              <w:right w:val="single" w:sz="4" w:space="0" w:color="auto"/>
            </w:tcBorders>
            <w:shd w:val="clear" w:color="000000" w:fill="BFBFBF"/>
            <w:noWrap/>
            <w:vAlign w:val="bottom"/>
            <w:hideMark/>
          </w:tcPr>
          <w:p w14:paraId="542B900E" w14:textId="46A53DFF" w:rsidR="00C340C8" w:rsidRPr="00F34249" w:rsidRDefault="00C340C8" w:rsidP="00F34249">
            <w:pPr>
              <w:suppressAutoHyphens w:val="0"/>
              <w:jc w:val="center"/>
              <w:rPr>
                <w:rFonts w:ascii="Calibri" w:hAnsi="Calibri" w:cs="Calibri"/>
                <w:b/>
                <w:bCs/>
                <w:color w:val="000000"/>
                <w:sz w:val="18"/>
                <w:szCs w:val="18"/>
                <w:lang w:eastAsia="es-ES"/>
              </w:rPr>
            </w:pPr>
            <w:proofErr w:type="gramStart"/>
            <w:r w:rsidRPr="00F34249">
              <w:rPr>
                <w:rFonts w:ascii="Calibri" w:hAnsi="Calibri" w:cs="Calibri"/>
                <w:b/>
                <w:bCs/>
                <w:color w:val="000000"/>
                <w:sz w:val="18"/>
                <w:szCs w:val="18"/>
                <w:lang w:eastAsia="es-ES"/>
              </w:rPr>
              <w:t xml:space="preserve">SALDO </w:t>
            </w:r>
            <w:r w:rsidR="00F34249" w:rsidRPr="00F34249">
              <w:rPr>
                <w:rFonts w:ascii="Calibri" w:hAnsi="Calibri" w:cs="Calibri"/>
                <w:b/>
                <w:bCs/>
                <w:color w:val="000000"/>
                <w:sz w:val="18"/>
                <w:szCs w:val="18"/>
                <w:lang w:eastAsia="es-ES"/>
              </w:rPr>
              <w:t xml:space="preserve"> EN</w:t>
            </w:r>
            <w:proofErr w:type="gramEnd"/>
            <w:r w:rsidR="00F34249" w:rsidRPr="00F34249">
              <w:rPr>
                <w:rFonts w:ascii="Calibri" w:hAnsi="Calibri" w:cs="Calibri"/>
                <w:b/>
                <w:bCs/>
                <w:color w:val="000000"/>
                <w:sz w:val="18"/>
                <w:szCs w:val="18"/>
                <w:lang w:eastAsia="es-ES"/>
              </w:rPr>
              <w:t xml:space="preserve"> GS.</w:t>
            </w:r>
          </w:p>
        </w:tc>
      </w:tr>
      <w:tr w:rsidR="00C340C8" w:rsidRPr="00F34249" w14:paraId="6A53AEFC"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56E051D6"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SALDO ANTERIOR </w:t>
            </w:r>
          </w:p>
        </w:tc>
        <w:tc>
          <w:tcPr>
            <w:tcW w:w="1741" w:type="dxa"/>
            <w:tcBorders>
              <w:top w:val="nil"/>
              <w:left w:val="nil"/>
              <w:bottom w:val="single" w:sz="4" w:space="0" w:color="auto"/>
              <w:right w:val="single" w:sz="4" w:space="0" w:color="auto"/>
            </w:tcBorders>
            <w:shd w:val="clear" w:color="auto" w:fill="auto"/>
            <w:noWrap/>
            <w:vAlign w:val="center"/>
            <w:hideMark/>
          </w:tcPr>
          <w:p w14:paraId="76B073B4"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159.777.200 </w:t>
            </w:r>
          </w:p>
        </w:tc>
      </w:tr>
      <w:tr w:rsidR="00C340C8" w:rsidRPr="00F34249" w14:paraId="2E811EEC"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276CD749" w14:textId="33B43DA2"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AGUARA MEDIA SA </w:t>
            </w:r>
          </w:p>
        </w:tc>
        <w:tc>
          <w:tcPr>
            <w:tcW w:w="1741" w:type="dxa"/>
            <w:tcBorders>
              <w:top w:val="nil"/>
              <w:left w:val="nil"/>
              <w:bottom w:val="single" w:sz="4" w:space="0" w:color="auto"/>
              <w:right w:val="single" w:sz="4" w:space="0" w:color="auto"/>
            </w:tcBorders>
            <w:shd w:val="clear" w:color="auto" w:fill="auto"/>
            <w:noWrap/>
            <w:vAlign w:val="center"/>
            <w:hideMark/>
          </w:tcPr>
          <w:p w14:paraId="158BC7EA"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3.500.000 </w:t>
            </w:r>
          </w:p>
        </w:tc>
      </w:tr>
      <w:tr w:rsidR="00C340C8" w:rsidRPr="00F34249" w14:paraId="4D67F2CB"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2A8BFF14"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ALARMAS PROSEGUR PARAGUAY SA</w:t>
            </w:r>
          </w:p>
        </w:tc>
        <w:tc>
          <w:tcPr>
            <w:tcW w:w="1741" w:type="dxa"/>
            <w:tcBorders>
              <w:top w:val="nil"/>
              <w:left w:val="nil"/>
              <w:bottom w:val="single" w:sz="4" w:space="0" w:color="auto"/>
              <w:right w:val="single" w:sz="4" w:space="0" w:color="auto"/>
            </w:tcBorders>
            <w:shd w:val="clear" w:color="auto" w:fill="auto"/>
            <w:noWrap/>
            <w:vAlign w:val="bottom"/>
            <w:hideMark/>
          </w:tcPr>
          <w:p w14:paraId="57C576B5"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534001</w:t>
            </w:r>
          </w:p>
        </w:tc>
      </w:tr>
      <w:tr w:rsidR="00C340C8" w:rsidRPr="00F34249" w14:paraId="7920EB2C"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27DA24F2"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AR</w:t>
            </w:r>
          </w:p>
        </w:tc>
        <w:tc>
          <w:tcPr>
            <w:tcW w:w="1741" w:type="dxa"/>
            <w:tcBorders>
              <w:top w:val="nil"/>
              <w:left w:val="nil"/>
              <w:bottom w:val="single" w:sz="4" w:space="0" w:color="auto"/>
              <w:right w:val="single" w:sz="4" w:space="0" w:color="auto"/>
            </w:tcBorders>
            <w:shd w:val="clear" w:color="auto" w:fill="auto"/>
            <w:noWrap/>
            <w:vAlign w:val="center"/>
            <w:hideMark/>
          </w:tcPr>
          <w:p w14:paraId="76C83186"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265.000 </w:t>
            </w:r>
          </w:p>
        </w:tc>
      </w:tr>
      <w:tr w:rsidR="00C340C8" w:rsidRPr="00F34249" w14:paraId="30D057FF"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7EEADCCF"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ASEGURADORA PARAGUAYA SAECA </w:t>
            </w:r>
          </w:p>
        </w:tc>
        <w:tc>
          <w:tcPr>
            <w:tcW w:w="1741" w:type="dxa"/>
            <w:tcBorders>
              <w:top w:val="nil"/>
              <w:left w:val="nil"/>
              <w:bottom w:val="single" w:sz="4" w:space="0" w:color="auto"/>
              <w:right w:val="single" w:sz="4" w:space="0" w:color="auto"/>
            </w:tcBorders>
            <w:shd w:val="clear" w:color="auto" w:fill="auto"/>
            <w:noWrap/>
            <w:vAlign w:val="center"/>
            <w:hideMark/>
          </w:tcPr>
          <w:p w14:paraId="1325EBB6"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33.921.007 </w:t>
            </w:r>
          </w:p>
        </w:tc>
      </w:tr>
      <w:tr w:rsidR="00C340C8" w:rsidRPr="00F34249" w14:paraId="1A5B34F3"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43CC91ED"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BANCO ITAU PARAGUAY SA </w:t>
            </w:r>
          </w:p>
        </w:tc>
        <w:tc>
          <w:tcPr>
            <w:tcW w:w="1741" w:type="dxa"/>
            <w:tcBorders>
              <w:top w:val="nil"/>
              <w:left w:val="nil"/>
              <w:bottom w:val="single" w:sz="4" w:space="0" w:color="auto"/>
              <w:right w:val="single" w:sz="4" w:space="0" w:color="auto"/>
            </w:tcBorders>
            <w:shd w:val="clear" w:color="auto" w:fill="auto"/>
            <w:noWrap/>
            <w:vAlign w:val="center"/>
            <w:hideMark/>
          </w:tcPr>
          <w:p w14:paraId="1A070518"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23.340.768 </w:t>
            </w:r>
          </w:p>
        </w:tc>
      </w:tr>
      <w:tr w:rsidR="00C340C8" w:rsidRPr="00F34249" w14:paraId="06792DDC"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380B0FD7"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BKM INTERNACIONAL SOCIEDAD SIMPLE </w:t>
            </w:r>
          </w:p>
        </w:tc>
        <w:tc>
          <w:tcPr>
            <w:tcW w:w="1741" w:type="dxa"/>
            <w:tcBorders>
              <w:top w:val="nil"/>
              <w:left w:val="nil"/>
              <w:bottom w:val="single" w:sz="4" w:space="0" w:color="auto"/>
              <w:right w:val="single" w:sz="4" w:space="0" w:color="auto"/>
            </w:tcBorders>
            <w:shd w:val="clear" w:color="auto" w:fill="auto"/>
            <w:noWrap/>
            <w:vAlign w:val="center"/>
            <w:hideMark/>
          </w:tcPr>
          <w:p w14:paraId="1B6B8279"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10.770.834 </w:t>
            </w:r>
          </w:p>
        </w:tc>
      </w:tr>
      <w:tr w:rsidR="00C340C8" w:rsidRPr="00F34249" w14:paraId="321D732B"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71E0F27D"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BOLSA DE VALORES DE ASUNCION SA</w:t>
            </w:r>
          </w:p>
        </w:tc>
        <w:tc>
          <w:tcPr>
            <w:tcW w:w="1741" w:type="dxa"/>
            <w:tcBorders>
              <w:top w:val="nil"/>
              <w:left w:val="nil"/>
              <w:bottom w:val="single" w:sz="4" w:space="0" w:color="auto"/>
              <w:right w:val="single" w:sz="4" w:space="0" w:color="auto"/>
            </w:tcBorders>
            <w:shd w:val="clear" w:color="auto" w:fill="auto"/>
            <w:noWrap/>
            <w:vAlign w:val="center"/>
            <w:hideMark/>
          </w:tcPr>
          <w:p w14:paraId="5DC38DA2"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1.133.990 </w:t>
            </w:r>
          </w:p>
        </w:tc>
      </w:tr>
      <w:tr w:rsidR="00C340C8" w:rsidRPr="00F34249" w14:paraId="590FC8FF"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2ED80101"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CARLOS ELADIO SORIA </w:t>
            </w:r>
          </w:p>
        </w:tc>
        <w:tc>
          <w:tcPr>
            <w:tcW w:w="1741" w:type="dxa"/>
            <w:tcBorders>
              <w:top w:val="nil"/>
              <w:left w:val="nil"/>
              <w:bottom w:val="single" w:sz="4" w:space="0" w:color="auto"/>
              <w:right w:val="single" w:sz="4" w:space="0" w:color="auto"/>
            </w:tcBorders>
            <w:shd w:val="clear" w:color="auto" w:fill="auto"/>
            <w:noWrap/>
            <w:vAlign w:val="center"/>
            <w:hideMark/>
          </w:tcPr>
          <w:p w14:paraId="2FAB48AC"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15.271.000 </w:t>
            </w:r>
          </w:p>
        </w:tc>
      </w:tr>
      <w:tr w:rsidR="00C340C8" w:rsidRPr="00F34249" w14:paraId="0614CF0D"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4D9EC8A9"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CIVAN EAS UNIPERSONAL </w:t>
            </w:r>
          </w:p>
        </w:tc>
        <w:tc>
          <w:tcPr>
            <w:tcW w:w="1741" w:type="dxa"/>
            <w:tcBorders>
              <w:top w:val="nil"/>
              <w:left w:val="nil"/>
              <w:bottom w:val="single" w:sz="4" w:space="0" w:color="auto"/>
              <w:right w:val="single" w:sz="4" w:space="0" w:color="auto"/>
            </w:tcBorders>
            <w:shd w:val="clear" w:color="auto" w:fill="auto"/>
            <w:noWrap/>
            <w:vAlign w:val="center"/>
            <w:hideMark/>
          </w:tcPr>
          <w:p w14:paraId="5F84D60E"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3.850.000 </w:t>
            </w:r>
          </w:p>
        </w:tc>
      </w:tr>
      <w:tr w:rsidR="00C340C8" w:rsidRPr="00F34249" w14:paraId="3BFAC9BE"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6757D1C7"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CJX SA </w:t>
            </w:r>
          </w:p>
        </w:tc>
        <w:tc>
          <w:tcPr>
            <w:tcW w:w="1741" w:type="dxa"/>
            <w:tcBorders>
              <w:top w:val="nil"/>
              <w:left w:val="nil"/>
              <w:bottom w:val="single" w:sz="4" w:space="0" w:color="auto"/>
              <w:right w:val="single" w:sz="4" w:space="0" w:color="auto"/>
            </w:tcBorders>
            <w:shd w:val="clear" w:color="auto" w:fill="auto"/>
            <w:noWrap/>
            <w:vAlign w:val="center"/>
            <w:hideMark/>
          </w:tcPr>
          <w:p w14:paraId="2F17B801"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540.092 </w:t>
            </w:r>
          </w:p>
        </w:tc>
      </w:tr>
      <w:tr w:rsidR="00C340C8" w:rsidRPr="00F34249" w14:paraId="214F9D7C"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1F1A4D86"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CONAUDIT </w:t>
            </w:r>
          </w:p>
        </w:tc>
        <w:tc>
          <w:tcPr>
            <w:tcW w:w="1741" w:type="dxa"/>
            <w:tcBorders>
              <w:top w:val="nil"/>
              <w:left w:val="nil"/>
              <w:bottom w:val="single" w:sz="4" w:space="0" w:color="auto"/>
              <w:right w:val="single" w:sz="4" w:space="0" w:color="auto"/>
            </w:tcBorders>
            <w:shd w:val="clear" w:color="auto" w:fill="auto"/>
            <w:noWrap/>
            <w:vAlign w:val="center"/>
            <w:hideMark/>
          </w:tcPr>
          <w:p w14:paraId="4F1CDCCE"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12.725.000 </w:t>
            </w:r>
          </w:p>
        </w:tc>
      </w:tr>
      <w:tr w:rsidR="00C340C8" w:rsidRPr="00F34249" w14:paraId="4F5B8783"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06595EF0"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CONSORCIO EVENTS SA </w:t>
            </w:r>
          </w:p>
        </w:tc>
        <w:tc>
          <w:tcPr>
            <w:tcW w:w="1741" w:type="dxa"/>
            <w:tcBorders>
              <w:top w:val="nil"/>
              <w:left w:val="nil"/>
              <w:bottom w:val="single" w:sz="4" w:space="0" w:color="auto"/>
              <w:right w:val="single" w:sz="4" w:space="0" w:color="auto"/>
            </w:tcBorders>
            <w:shd w:val="clear" w:color="auto" w:fill="auto"/>
            <w:noWrap/>
            <w:vAlign w:val="center"/>
            <w:hideMark/>
          </w:tcPr>
          <w:p w14:paraId="2D9BDC34"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2.100.000 </w:t>
            </w:r>
          </w:p>
        </w:tc>
      </w:tr>
      <w:tr w:rsidR="00C340C8" w:rsidRPr="00F34249" w14:paraId="647F9E4F"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056A9784"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CUERPO DE BOMBEROS VOLUNTARIOS DE ASUNCION </w:t>
            </w:r>
          </w:p>
        </w:tc>
        <w:tc>
          <w:tcPr>
            <w:tcW w:w="1741" w:type="dxa"/>
            <w:tcBorders>
              <w:top w:val="nil"/>
              <w:left w:val="nil"/>
              <w:bottom w:val="single" w:sz="4" w:space="0" w:color="auto"/>
              <w:right w:val="single" w:sz="4" w:space="0" w:color="auto"/>
            </w:tcBorders>
            <w:shd w:val="clear" w:color="auto" w:fill="auto"/>
            <w:noWrap/>
            <w:vAlign w:val="center"/>
            <w:hideMark/>
          </w:tcPr>
          <w:p w14:paraId="65435E25"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770.000 </w:t>
            </w:r>
          </w:p>
        </w:tc>
      </w:tr>
      <w:tr w:rsidR="00C340C8" w:rsidRPr="00F34249" w14:paraId="638AC782"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0EE939FC" w14:textId="3ABA920C"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EDITORIAL DE NEGOCIOS S. A</w:t>
            </w:r>
          </w:p>
        </w:tc>
        <w:tc>
          <w:tcPr>
            <w:tcW w:w="1741" w:type="dxa"/>
            <w:tcBorders>
              <w:top w:val="nil"/>
              <w:left w:val="nil"/>
              <w:bottom w:val="single" w:sz="4" w:space="0" w:color="auto"/>
              <w:right w:val="single" w:sz="4" w:space="0" w:color="auto"/>
            </w:tcBorders>
            <w:shd w:val="clear" w:color="auto" w:fill="auto"/>
            <w:noWrap/>
            <w:vAlign w:val="center"/>
            <w:hideMark/>
          </w:tcPr>
          <w:p w14:paraId="246220A3"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7.735.000 </w:t>
            </w:r>
          </w:p>
        </w:tc>
      </w:tr>
      <w:tr w:rsidR="00C340C8" w:rsidRPr="00F34249" w14:paraId="7870C981"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5E14AC34"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EQUIFAX PARAGUAY SA </w:t>
            </w:r>
          </w:p>
        </w:tc>
        <w:tc>
          <w:tcPr>
            <w:tcW w:w="1741" w:type="dxa"/>
            <w:tcBorders>
              <w:top w:val="nil"/>
              <w:left w:val="nil"/>
              <w:bottom w:val="single" w:sz="4" w:space="0" w:color="auto"/>
              <w:right w:val="single" w:sz="4" w:space="0" w:color="auto"/>
            </w:tcBorders>
            <w:shd w:val="clear" w:color="auto" w:fill="auto"/>
            <w:noWrap/>
            <w:vAlign w:val="center"/>
            <w:hideMark/>
          </w:tcPr>
          <w:p w14:paraId="5A1F28E5"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1.114.905 </w:t>
            </w:r>
          </w:p>
        </w:tc>
      </w:tr>
      <w:tr w:rsidR="00C340C8" w:rsidRPr="00F34249" w14:paraId="094AB755"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19EF64C8"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FERUSA SA</w:t>
            </w:r>
          </w:p>
        </w:tc>
        <w:tc>
          <w:tcPr>
            <w:tcW w:w="1741" w:type="dxa"/>
            <w:tcBorders>
              <w:top w:val="nil"/>
              <w:left w:val="nil"/>
              <w:bottom w:val="single" w:sz="4" w:space="0" w:color="auto"/>
              <w:right w:val="single" w:sz="4" w:space="0" w:color="auto"/>
            </w:tcBorders>
            <w:shd w:val="clear" w:color="auto" w:fill="auto"/>
            <w:noWrap/>
            <w:vAlign w:val="center"/>
            <w:hideMark/>
          </w:tcPr>
          <w:p w14:paraId="0FFA1D82"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372.240 </w:t>
            </w:r>
          </w:p>
        </w:tc>
      </w:tr>
      <w:tr w:rsidR="00C340C8" w:rsidRPr="00F34249" w14:paraId="2D05E11A"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1267E6B6"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lastRenderedPageBreak/>
              <w:t xml:space="preserve">GRUPO FARO NORTE SA </w:t>
            </w:r>
          </w:p>
        </w:tc>
        <w:tc>
          <w:tcPr>
            <w:tcW w:w="1741" w:type="dxa"/>
            <w:tcBorders>
              <w:top w:val="nil"/>
              <w:left w:val="nil"/>
              <w:bottom w:val="single" w:sz="4" w:space="0" w:color="auto"/>
              <w:right w:val="single" w:sz="4" w:space="0" w:color="auto"/>
            </w:tcBorders>
            <w:shd w:val="clear" w:color="auto" w:fill="auto"/>
            <w:noWrap/>
            <w:vAlign w:val="center"/>
            <w:hideMark/>
          </w:tcPr>
          <w:p w14:paraId="370A9BC0"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8.828.889 </w:t>
            </w:r>
          </w:p>
        </w:tc>
      </w:tr>
      <w:tr w:rsidR="00C340C8" w:rsidRPr="00F34249" w14:paraId="427D780D"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55997FCE"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INFOCASAS SA </w:t>
            </w:r>
          </w:p>
        </w:tc>
        <w:tc>
          <w:tcPr>
            <w:tcW w:w="1741" w:type="dxa"/>
            <w:tcBorders>
              <w:top w:val="nil"/>
              <w:left w:val="nil"/>
              <w:bottom w:val="single" w:sz="4" w:space="0" w:color="auto"/>
              <w:right w:val="single" w:sz="4" w:space="0" w:color="auto"/>
            </w:tcBorders>
            <w:shd w:val="clear" w:color="auto" w:fill="auto"/>
            <w:noWrap/>
            <w:vAlign w:val="center"/>
            <w:hideMark/>
          </w:tcPr>
          <w:p w14:paraId="7CC8E81C"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1.436.535.702 </w:t>
            </w:r>
          </w:p>
        </w:tc>
      </w:tr>
      <w:tr w:rsidR="00C340C8" w:rsidRPr="00F34249" w14:paraId="211DE931"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62736A8E"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LUIS ENRIQUE PERONI GIRALT </w:t>
            </w:r>
          </w:p>
        </w:tc>
        <w:tc>
          <w:tcPr>
            <w:tcW w:w="1741" w:type="dxa"/>
            <w:tcBorders>
              <w:top w:val="nil"/>
              <w:left w:val="nil"/>
              <w:bottom w:val="single" w:sz="4" w:space="0" w:color="auto"/>
              <w:right w:val="single" w:sz="4" w:space="0" w:color="auto"/>
            </w:tcBorders>
            <w:shd w:val="clear" w:color="auto" w:fill="auto"/>
            <w:noWrap/>
            <w:vAlign w:val="center"/>
            <w:hideMark/>
          </w:tcPr>
          <w:p w14:paraId="00CBAFA4"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4.853.977 </w:t>
            </w:r>
          </w:p>
        </w:tc>
      </w:tr>
      <w:tr w:rsidR="00C340C8" w:rsidRPr="00F34249" w14:paraId="4B97F2FB"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1387C2A3"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MIGUEL GONZALEZ </w:t>
            </w:r>
          </w:p>
        </w:tc>
        <w:tc>
          <w:tcPr>
            <w:tcW w:w="1741" w:type="dxa"/>
            <w:tcBorders>
              <w:top w:val="nil"/>
              <w:left w:val="nil"/>
              <w:bottom w:val="single" w:sz="4" w:space="0" w:color="auto"/>
              <w:right w:val="single" w:sz="4" w:space="0" w:color="auto"/>
            </w:tcBorders>
            <w:shd w:val="clear" w:color="auto" w:fill="auto"/>
            <w:noWrap/>
            <w:vAlign w:val="center"/>
            <w:hideMark/>
          </w:tcPr>
          <w:p w14:paraId="5A42B148"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12.839.200 </w:t>
            </w:r>
          </w:p>
        </w:tc>
      </w:tr>
      <w:tr w:rsidR="00C340C8" w:rsidRPr="00F34249" w14:paraId="7ADC4101"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1F5164D9"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MIGUEL MARIA IGLESIAS </w:t>
            </w:r>
          </w:p>
        </w:tc>
        <w:tc>
          <w:tcPr>
            <w:tcW w:w="1741" w:type="dxa"/>
            <w:tcBorders>
              <w:top w:val="nil"/>
              <w:left w:val="nil"/>
              <w:bottom w:val="single" w:sz="4" w:space="0" w:color="auto"/>
              <w:right w:val="single" w:sz="4" w:space="0" w:color="auto"/>
            </w:tcBorders>
            <w:shd w:val="clear" w:color="auto" w:fill="auto"/>
            <w:noWrap/>
            <w:vAlign w:val="center"/>
            <w:hideMark/>
          </w:tcPr>
          <w:p w14:paraId="10968E42"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34.590.420 </w:t>
            </w:r>
          </w:p>
        </w:tc>
      </w:tr>
      <w:tr w:rsidR="00C340C8" w:rsidRPr="00F34249" w14:paraId="036963BD"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6EB6CB0E"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MONITAL SRL </w:t>
            </w:r>
          </w:p>
        </w:tc>
        <w:tc>
          <w:tcPr>
            <w:tcW w:w="1741" w:type="dxa"/>
            <w:tcBorders>
              <w:top w:val="nil"/>
              <w:left w:val="nil"/>
              <w:bottom w:val="single" w:sz="4" w:space="0" w:color="auto"/>
              <w:right w:val="single" w:sz="4" w:space="0" w:color="auto"/>
            </w:tcBorders>
            <w:shd w:val="clear" w:color="auto" w:fill="auto"/>
            <w:noWrap/>
            <w:vAlign w:val="center"/>
            <w:hideMark/>
          </w:tcPr>
          <w:p w14:paraId="7598D67D"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1.395.700 </w:t>
            </w:r>
          </w:p>
        </w:tc>
      </w:tr>
      <w:tr w:rsidR="00C340C8" w:rsidRPr="00F34249" w14:paraId="11E13281"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7D23F38B"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NUEVO PANORAMA SA </w:t>
            </w:r>
          </w:p>
        </w:tc>
        <w:tc>
          <w:tcPr>
            <w:tcW w:w="1741" w:type="dxa"/>
            <w:tcBorders>
              <w:top w:val="nil"/>
              <w:left w:val="nil"/>
              <w:bottom w:val="single" w:sz="4" w:space="0" w:color="auto"/>
              <w:right w:val="single" w:sz="4" w:space="0" w:color="auto"/>
            </w:tcBorders>
            <w:shd w:val="clear" w:color="auto" w:fill="auto"/>
            <w:noWrap/>
            <w:vAlign w:val="center"/>
            <w:hideMark/>
          </w:tcPr>
          <w:p w14:paraId="674309F0"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212.819.413 </w:t>
            </w:r>
          </w:p>
        </w:tc>
      </w:tr>
      <w:tr w:rsidR="00C340C8" w:rsidRPr="00F34249" w14:paraId="69D42EC9"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075B2B13"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PULSE EAS</w:t>
            </w:r>
          </w:p>
        </w:tc>
        <w:tc>
          <w:tcPr>
            <w:tcW w:w="1741" w:type="dxa"/>
            <w:tcBorders>
              <w:top w:val="nil"/>
              <w:left w:val="nil"/>
              <w:bottom w:val="single" w:sz="4" w:space="0" w:color="auto"/>
              <w:right w:val="single" w:sz="4" w:space="0" w:color="auto"/>
            </w:tcBorders>
            <w:shd w:val="clear" w:color="auto" w:fill="auto"/>
            <w:noWrap/>
            <w:vAlign w:val="center"/>
            <w:hideMark/>
          </w:tcPr>
          <w:p w14:paraId="4F9031D2"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22.000.000 </w:t>
            </w:r>
          </w:p>
        </w:tc>
      </w:tr>
      <w:tr w:rsidR="00C340C8" w:rsidRPr="00F34249" w14:paraId="052419A0"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0C13CBA2"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SANCOR SEGUROS DEL PARAGUAY SA </w:t>
            </w:r>
          </w:p>
        </w:tc>
        <w:tc>
          <w:tcPr>
            <w:tcW w:w="1741" w:type="dxa"/>
            <w:tcBorders>
              <w:top w:val="nil"/>
              <w:left w:val="nil"/>
              <w:bottom w:val="single" w:sz="4" w:space="0" w:color="auto"/>
              <w:right w:val="single" w:sz="4" w:space="0" w:color="auto"/>
            </w:tcBorders>
            <w:shd w:val="clear" w:color="auto" w:fill="auto"/>
            <w:noWrap/>
            <w:vAlign w:val="center"/>
            <w:hideMark/>
          </w:tcPr>
          <w:p w14:paraId="6E77CDEE"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3.000.000 </w:t>
            </w:r>
          </w:p>
        </w:tc>
      </w:tr>
      <w:tr w:rsidR="00C340C8" w:rsidRPr="00F34249" w14:paraId="3D312CA4"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54F7D3D5"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SANICAB SRL, ALQUILER DE SANITARIO </w:t>
            </w:r>
          </w:p>
        </w:tc>
        <w:tc>
          <w:tcPr>
            <w:tcW w:w="1741" w:type="dxa"/>
            <w:tcBorders>
              <w:top w:val="nil"/>
              <w:left w:val="nil"/>
              <w:bottom w:val="single" w:sz="4" w:space="0" w:color="auto"/>
              <w:right w:val="single" w:sz="4" w:space="0" w:color="auto"/>
            </w:tcBorders>
            <w:shd w:val="clear" w:color="auto" w:fill="auto"/>
            <w:noWrap/>
            <w:vAlign w:val="center"/>
            <w:hideMark/>
          </w:tcPr>
          <w:p w14:paraId="428681DF"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5.225.000 </w:t>
            </w:r>
          </w:p>
        </w:tc>
      </w:tr>
      <w:tr w:rsidR="00C340C8" w:rsidRPr="00F34249" w14:paraId="6430520E"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228A673F" w14:textId="24E5B483"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SARA BEATRIZ ORTIZ, ESCRIBANIA </w:t>
            </w:r>
          </w:p>
        </w:tc>
        <w:tc>
          <w:tcPr>
            <w:tcW w:w="1741" w:type="dxa"/>
            <w:tcBorders>
              <w:top w:val="nil"/>
              <w:left w:val="nil"/>
              <w:bottom w:val="single" w:sz="4" w:space="0" w:color="auto"/>
              <w:right w:val="single" w:sz="4" w:space="0" w:color="auto"/>
            </w:tcBorders>
            <w:shd w:val="clear" w:color="auto" w:fill="auto"/>
            <w:noWrap/>
            <w:vAlign w:val="center"/>
            <w:hideMark/>
          </w:tcPr>
          <w:p w14:paraId="32A7A34B"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36.529.600 </w:t>
            </w:r>
          </w:p>
        </w:tc>
      </w:tr>
      <w:tr w:rsidR="00C340C8" w:rsidRPr="00F34249" w14:paraId="1B0E8CC7"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2CC8CCD0"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SOLVENTA Y RISKMETRICA SA </w:t>
            </w:r>
          </w:p>
        </w:tc>
        <w:tc>
          <w:tcPr>
            <w:tcW w:w="1741" w:type="dxa"/>
            <w:tcBorders>
              <w:top w:val="nil"/>
              <w:left w:val="nil"/>
              <w:bottom w:val="single" w:sz="4" w:space="0" w:color="auto"/>
              <w:right w:val="single" w:sz="4" w:space="0" w:color="auto"/>
            </w:tcBorders>
            <w:shd w:val="clear" w:color="auto" w:fill="auto"/>
            <w:noWrap/>
            <w:vAlign w:val="center"/>
            <w:hideMark/>
          </w:tcPr>
          <w:p w14:paraId="2E66065B"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25.000.000 </w:t>
            </w:r>
          </w:p>
        </w:tc>
      </w:tr>
      <w:tr w:rsidR="00C340C8" w:rsidRPr="00F34249" w14:paraId="48B65094"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183B7F38"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SUDAMERIS BANK SAECA </w:t>
            </w:r>
          </w:p>
        </w:tc>
        <w:tc>
          <w:tcPr>
            <w:tcW w:w="1741" w:type="dxa"/>
            <w:tcBorders>
              <w:top w:val="nil"/>
              <w:left w:val="nil"/>
              <w:bottom w:val="single" w:sz="4" w:space="0" w:color="auto"/>
              <w:right w:val="single" w:sz="4" w:space="0" w:color="auto"/>
            </w:tcBorders>
            <w:shd w:val="clear" w:color="auto" w:fill="auto"/>
            <w:noWrap/>
            <w:vAlign w:val="center"/>
            <w:hideMark/>
          </w:tcPr>
          <w:p w14:paraId="3D8C416A"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198.000 </w:t>
            </w:r>
          </w:p>
        </w:tc>
      </w:tr>
      <w:tr w:rsidR="00C340C8" w:rsidRPr="00F34249" w14:paraId="0604DA9E"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153E2C23" w14:textId="77777777" w:rsidR="00C340C8" w:rsidRPr="00F34249" w:rsidRDefault="00C340C8" w:rsidP="00C340C8">
            <w:pPr>
              <w:suppressAutoHyphens w:val="0"/>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TMG ROJAS TORRES </w:t>
            </w:r>
          </w:p>
        </w:tc>
        <w:tc>
          <w:tcPr>
            <w:tcW w:w="1741" w:type="dxa"/>
            <w:tcBorders>
              <w:top w:val="nil"/>
              <w:left w:val="nil"/>
              <w:bottom w:val="single" w:sz="4" w:space="0" w:color="auto"/>
              <w:right w:val="single" w:sz="4" w:space="0" w:color="auto"/>
            </w:tcBorders>
            <w:shd w:val="clear" w:color="auto" w:fill="auto"/>
            <w:noWrap/>
            <w:vAlign w:val="center"/>
            <w:hideMark/>
          </w:tcPr>
          <w:p w14:paraId="0D30038C" w14:textId="77777777" w:rsidR="00C340C8" w:rsidRPr="00F34249" w:rsidRDefault="00C340C8" w:rsidP="00C340C8">
            <w:pPr>
              <w:suppressAutoHyphens w:val="0"/>
              <w:jc w:val="right"/>
              <w:rPr>
                <w:rFonts w:ascii="Calibri" w:hAnsi="Calibri" w:cs="Calibri"/>
                <w:color w:val="000000"/>
                <w:sz w:val="18"/>
                <w:szCs w:val="18"/>
                <w:lang w:eastAsia="es-ES"/>
              </w:rPr>
            </w:pPr>
            <w:r w:rsidRPr="00F34249">
              <w:rPr>
                <w:rFonts w:ascii="Calibri" w:hAnsi="Calibri" w:cs="Calibri"/>
                <w:color w:val="000000"/>
                <w:sz w:val="18"/>
                <w:szCs w:val="18"/>
                <w:lang w:eastAsia="es-ES"/>
              </w:rPr>
              <w:t xml:space="preserve">                11.000.000 </w:t>
            </w:r>
          </w:p>
        </w:tc>
      </w:tr>
      <w:tr w:rsidR="00031066" w:rsidRPr="00F34249" w14:paraId="56C7954F" w14:textId="77777777" w:rsidTr="00F34249">
        <w:trPr>
          <w:trHeight w:val="85"/>
        </w:trPr>
        <w:tc>
          <w:tcPr>
            <w:tcW w:w="7366" w:type="dxa"/>
            <w:tcBorders>
              <w:top w:val="nil"/>
              <w:left w:val="single" w:sz="4" w:space="0" w:color="auto"/>
              <w:bottom w:val="single" w:sz="4" w:space="0" w:color="auto"/>
              <w:right w:val="single" w:sz="4" w:space="0" w:color="auto"/>
            </w:tcBorders>
            <w:shd w:val="clear" w:color="auto" w:fill="auto"/>
            <w:noWrap/>
            <w:vAlign w:val="bottom"/>
          </w:tcPr>
          <w:p w14:paraId="60794F90" w14:textId="2CD796CD" w:rsidR="00031066" w:rsidRPr="00F34249" w:rsidRDefault="00031066" w:rsidP="00C340C8">
            <w:pPr>
              <w:suppressAutoHyphens w:val="0"/>
              <w:rPr>
                <w:rFonts w:ascii="Calibri" w:hAnsi="Calibri" w:cs="Calibri"/>
                <w:color w:val="000000"/>
                <w:sz w:val="18"/>
                <w:szCs w:val="18"/>
                <w:lang w:eastAsia="es-ES"/>
              </w:rPr>
            </w:pPr>
            <w:r w:rsidRPr="00031066">
              <w:rPr>
                <w:rFonts w:ascii="Calibri" w:hAnsi="Calibri" w:cs="Calibri"/>
                <w:color w:val="000000"/>
                <w:sz w:val="18"/>
                <w:szCs w:val="18"/>
                <w:lang w:eastAsia="es-ES"/>
              </w:rPr>
              <w:t>FUNDACION INDUSTRIAL</w:t>
            </w:r>
          </w:p>
        </w:tc>
        <w:tc>
          <w:tcPr>
            <w:tcW w:w="1741" w:type="dxa"/>
            <w:tcBorders>
              <w:top w:val="nil"/>
              <w:left w:val="nil"/>
              <w:bottom w:val="single" w:sz="4" w:space="0" w:color="auto"/>
              <w:right w:val="single" w:sz="4" w:space="0" w:color="auto"/>
            </w:tcBorders>
            <w:shd w:val="clear" w:color="auto" w:fill="auto"/>
            <w:noWrap/>
            <w:vAlign w:val="center"/>
          </w:tcPr>
          <w:p w14:paraId="28EE3DDA" w14:textId="0F1BF7B0" w:rsidR="00031066" w:rsidRPr="00F34249" w:rsidRDefault="00031066" w:rsidP="00C340C8">
            <w:pPr>
              <w:suppressAutoHyphens w:val="0"/>
              <w:jc w:val="right"/>
              <w:rPr>
                <w:rFonts w:ascii="Calibri" w:hAnsi="Calibri" w:cs="Calibri"/>
                <w:color w:val="000000"/>
                <w:sz w:val="18"/>
                <w:szCs w:val="18"/>
                <w:lang w:eastAsia="es-ES"/>
              </w:rPr>
            </w:pPr>
            <w:r w:rsidRPr="00031066">
              <w:rPr>
                <w:rFonts w:ascii="Calibri" w:hAnsi="Calibri" w:cs="Calibri"/>
                <w:color w:val="000000"/>
                <w:sz w:val="18"/>
                <w:szCs w:val="18"/>
                <w:lang w:eastAsia="es-ES"/>
              </w:rPr>
              <w:t>109.999.034</w:t>
            </w:r>
          </w:p>
        </w:tc>
      </w:tr>
      <w:tr w:rsidR="00C340C8" w:rsidRPr="00F34249" w14:paraId="04FB3FDF" w14:textId="77777777" w:rsidTr="00F34249">
        <w:trPr>
          <w:trHeight w:val="85"/>
        </w:trPr>
        <w:tc>
          <w:tcPr>
            <w:tcW w:w="7366" w:type="dxa"/>
            <w:tcBorders>
              <w:top w:val="nil"/>
              <w:left w:val="single" w:sz="4" w:space="0" w:color="auto"/>
              <w:bottom w:val="single" w:sz="4" w:space="0" w:color="auto"/>
              <w:right w:val="single" w:sz="4" w:space="0" w:color="auto"/>
            </w:tcBorders>
            <w:shd w:val="clear" w:color="000000" w:fill="BFBFBF"/>
            <w:noWrap/>
            <w:vAlign w:val="bottom"/>
            <w:hideMark/>
          </w:tcPr>
          <w:p w14:paraId="0343A131" w14:textId="77777777" w:rsidR="00C340C8" w:rsidRPr="00F34249" w:rsidRDefault="00C340C8" w:rsidP="00C340C8">
            <w:pPr>
              <w:suppressAutoHyphens w:val="0"/>
              <w:rPr>
                <w:rFonts w:ascii="Calibri" w:hAnsi="Calibri" w:cs="Calibri"/>
                <w:b/>
                <w:bCs/>
                <w:color w:val="000000"/>
                <w:sz w:val="18"/>
                <w:szCs w:val="18"/>
                <w:lang w:eastAsia="es-ES"/>
              </w:rPr>
            </w:pPr>
            <w:r w:rsidRPr="00F34249">
              <w:rPr>
                <w:rFonts w:ascii="Calibri" w:hAnsi="Calibri" w:cs="Calibri"/>
                <w:b/>
                <w:bCs/>
                <w:color w:val="000000"/>
                <w:sz w:val="18"/>
                <w:szCs w:val="18"/>
                <w:lang w:eastAsia="es-ES"/>
              </w:rPr>
              <w:t xml:space="preserve">TOTAL </w:t>
            </w:r>
          </w:p>
        </w:tc>
        <w:tc>
          <w:tcPr>
            <w:tcW w:w="1741" w:type="dxa"/>
            <w:tcBorders>
              <w:top w:val="nil"/>
              <w:left w:val="nil"/>
              <w:bottom w:val="single" w:sz="4" w:space="0" w:color="auto"/>
              <w:right w:val="single" w:sz="4" w:space="0" w:color="auto"/>
            </w:tcBorders>
            <w:shd w:val="clear" w:color="000000" w:fill="BFBFBF"/>
            <w:noWrap/>
            <w:vAlign w:val="bottom"/>
            <w:hideMark/>
          </w:tcPr>
          <w:p w14:paraId="548B7458" w14:textId="63B2E157" w:rsidR="00C340C8" w:rsidRPr="00F34249" w:rsidRDefault="00031066" w:rsidP="00C340C8">
            <w:pPr>
              <w:suppressAutoHyphens w:val="0"/>
              <w:jc w:val="right"/>
              <w:rPr>
                <w:rFonts w:ascii="Calibri" w:hAnsi="Calibri" w:cs="Calibri"/>
                <w:b/>
                <w:bCs/>
                <w:color w:val="000000"/>
                <w:sz w:val="18"/>
                <w:szCs w:val="18"/>
                <w:lang w:eastAsia="es-ES"/>
              </w:rPr>
            </w:pPr>
            <w:r w:rsidRPr="00031066">
              <w:rPr>
                <w:rFonts w:ascii="Calibri" w:hAnsi="Calibri" w:cs="Calibri"/>
                <w:b/>
                <w:bCs/>
                <w:color w:val="000000"/>
                <w:sz w:val="18"/>
                <w:szCs w:val="18"/>
                <w:lang w:eastAsia="es-ES"/>
              </w:rPr>
              <w:t>2.202.535.972</w:t>
            </w:r>
          </w:p>
        </w:tc>
      </w:tr>
    </w:tbl>
    <w:p w14:paraId="2795FB60" w14:textId="77777777" w:rsidR="001048E7" w:rsidRDefault="001048E7" w:rsidP="001048E7">
      <w:pPr>
        <w:ind w:left="426"/>
        <w:jc w:val="both"/>
        <w:rPr>
          <w:rFonts w:ascii="Calibri Light" w:hAnsi="Calibri Light"/>
          <w:bCs/>
          <w:szCs w:val="24"/>
        </w:rPr>
      </w:pPr>
    </w:p>
    <w:p w14:paraId="18F2ABA3" w14:textId="4A1F2331" w:rsidR="00947316" w:rsidRPr="00CD3365" w:rsidRDefault="003C3EFA" w:rsidP="003C3EFA">
      <w:pPr>
        <w:numPr>
          <w:ilvl w:val="0"/>
          <w:numId w:val="13"/>
        </w:numPr>
        <w:ind w:left="426"/>
        <w:jc w:val="both"/>
        <w:rPr>
          <w:rFonts w:ascii="Calibri Light" w:hAnsi="Calibri Light"/>
          <w:bCs/>
          <w:szCs w:val="24"/>
        </w:rPr>
      </w:pPr>
      <w:r>
        <w:rPr>
          <w:rFonts w:ascii="Calibri Light" w:hAnsi="Calibri Light"/>
          <w:b/>
          <w:szCs w:val="24"/>
        </w:rPr>
        <w:t xml:space="preserve">PROVEEDORES POR ACTIVOS BIOLÓGICOS, </w:t>
      </w:r>
      <w:r>
        <w:rPr>
          <w:rFonts w:ascii="Calibri Light" w:hAnsi="Calibri Light"/>
          <w:bCs/>
          <w:szCs w:val="24"/>
        </w:rPr>
        <w:t xml:space="preserve">por compra de ganado. </w:t>
      </w:r>
      <w:r>
        <w:rPr>
          <w:rFonts w:ascii="Calibri Light" w:hAnsi="Calibri Light"/>
          <w:b/>
          <w:szCs w:val="24"/>
        </w:rPr>
        <w:t xml:space="preserve"> </w:t>
      </w:r>
      <w:r w:rsidR="00A602D1" w:rsidRPr="00CD3365">
        <w:rPr>
          <w:rFonts w:ascii="Calibri Light" w:hAnsi="Calibri Light"/>
          <w:b/>
          <w:szCs w:val="24"/>
        </w:rPr>
        <w:t xml:space="preserve"> </w:t>
      </w:r>
    </w:p>
    <w:tbl>
      <w:tblPr>
        <w:tblW w:w="9059" w:type="dxa"/>
        <w:tblCellMar>
          <w:left w:w="70" w:type="dxa"/>
          <w:right w:w="70" w:type="dxa"/>
        </w:tblCellMar>
        <w:tblLook w:val="04A0" w:firstRow="1" w:lastRow="0" w:firstColumn="1" w:lastColumn="0" w:noHBand="0" w:noVBand="1"/>
      </w:tblPr>
      <w:tblGrid>
        <w:gridCol w:w="7366"/>
        <w:gridCol w:w="1693"/>
      </w:tblGrid>
      <w:tr w:rsidR="00C17106" w:rsidRPr="00C17106" w14:paraId="53964168" w14:textId="77777777" w:rsidTr="00F34249">
        <w:trPr>
          <w:trHeight w:val="200"/>
        </w:trPr>
        <w:tc>
          <w:tcPr>
            <w:tcW w:w="7366"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30379F0" w14:textId="7609D174" w:rsidR="00C17106" w:rsidRPr="00C17106" w:rsidRDefault="00C17106" w:rsidP="00C17106">
            <w:pPr>
              <w:suppressAutoHyphens w:val="0"/>
              <w:rPr>
                <w:rFonts w:ascii="Calibri" w:hAnsi="Calibri" w:cs="Calibri"/>
                <w:b/>
                <w:bCs/>
                <w:color w:val="000000"/>
                <w:sz w:val="18"/>
                <w:szCs w:val="18"/>
                <w:lang w:eastAsia="es-ES"/>
              </w:rPr>
            </w:pPr>
            <w:r w:rsidRPr="00C17106">
              <w:rPr>
                <w:rFonts w:ascii="Calibri" w:hAnsi="Calibri" w:cs="Calibri"/>
                <w:b/>
                <w:bCs/>
                <w:color w:val="000000"/>
                <w:sz w:val="18"/>
                <w:szCs w:val="18"/>
                <w:lang w:eastAsia="es-ES"/>
              </w:rPr>
              <w:t xml:space="preserve">PROVEEDORES </w:t>
            </w:r>
            <w:r>
              <w:rPr>
                <w:rFonts w:ascii="Calibri" w:hAnsi="Calibri" w:cs="Calibri"/>
                <w:b/>
                <w:bCs/>
                <w:color w:val="000000"/>
                <w:sz w:val="18"/>
                <w:szCs w:val="18"/>
                <w:lang w:eastAsia="es-ES"/>
              </w:rPr>
              <w:t xml:space="preserve">POR ACTIVOS BIOLÓGICOS </w:t>
            </w:r>
            <w:r w:rsidRPr="00C17106">
              <w:rPr>
                <w:rFonts w:ascii="Calibri" w:hAnsi="Calibri" w:cs="Calibri"/>
                <w:b/>
                <w:bCs/>
                <w:color w:val="000000"/>
                <w:sz w:val="18"/>
                <w:szCs w:val="18"/>
                <w:lang w:eastAsia="es-ES"/>
              </w:rPr>
              <w:t xml:space="preserve"> </w:t>
            </w:r>
          </w:p>
        </w:tc>
        <w:tc>
          <w:tcPr>
            <w:tcW w:w="1693" w:type="dxa"/>
            <w:tcBorders>
              <w:top w:val="single" w:sz="4" w:space="0" w:color="auto"/>
              <w:left w:val="nil"/>
              <w:bottom w:val="single" w:sz="4" w:space="0" w:color="auto"/>
              <w:right w:val="single" w:sz="4" w:space="0" w:color="auto"/>
            </w:tcBorders>
            <w:shd w:val="clear" w:color="000000" w:fill="BFBFBF"/>
            <w:noWrap/>
            <w:vAlign w:val="bottom"/>
            <w:hideMark/>
          </w:tcPr>
          <w:p w14:paraId="1769DED5" w14:textId="7DAA24C1" w:rsidR="00C17106" w:rsidRPr="00F34249" w:rsidRDefault="00C17106" w:rsidP="00F34249">
            <w:pPr>
              <w:suppressAutoHyphens w:val="0"/>
              <w:jc w:val="center"/>
              <w:rPr>
                <w:rFonts w:ascii="Calibri" w:hAnsi="Calibri" w:cs="Calibri"/>
                <w:b/>
                <w:bCs/>
                <w:color w:val="000000"/>
                <w:sz w:val="14"/>
                <w:szCs w:val="14"/>
                <w:lang w:eastAsia="es-ES"/>
              </w:rPr>
            </w:pPr>
            <w:r w:rsidRPr="00F34249">
              <w:rPr>
                <w:rFonts w:ascii="Calibri" w:hAnsi="Calibri" w:cs="Calibri"/>
                <w:b/>
                <w:bCs/>
                <w:color w:val="000000"/>
                <w:sz w:val="14"/>
                <w:szCs w:val="14"/>
                <w:lang w:eastAsia="es-ES"/>
              </w:rPr>
              <w:t xml:space="preserve">SALDO </w:t>
            </w:r>
            <w:r w:rsidR="00F34249" w:rsidRPr="00F34249">
              <w:rPr>
                <w:rFonts w:ascii="Calibri" w:hAnsi="Calibri" w:cs="Calibri"/>
                <w:b/>
                <w:bCs/>
                <w:color w:val="000000"/>
                <w:sz w:val="14"/>
                <w:szCs w:val="14"/>
                <w:lang w:eastAsia="es-ES"/>
              </w:rPr>
              <w:t>EN GS</w:t>
            </w:r>
          </w:p>
        </w:tc>
      </w:tr>
      <w:tr w:rsidR="00C17106" w:rsidRPr="00C17106" w14:paraId="4AB2428D" w14:textId="77777777" w:rsidTr="00F34249">
        <w:trPr>
          <w:trHeight w:val="20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46581D2E" w14:textId="77777777" w:rsidR="00C17106" w:rsidRPr="00C17106" w:rsidRDefault="00C17106" w:rsidP="00C17106">
            <w:pPr>
              <w:suppressAutoHyphens w:val="0"/>
              <w:jc w:val="both"/>
              <w:rPr>
                <w:rFonts w:ascii="Calibri" w:hAnsi="Calibri" w:cs="Calibri"/>
                <w:color w:val="000000"/>
                <w:sz w:val="18"/>
                <w:szCs w:val="18"/>
                <w:lang w:eastAsia="es-ES"/>
              </w:rPr>
            </w:pPr>
            <w:r w:rsidRPr="00C17106">
              <w:rPr>
                <w:rFonts w:ascii="Calibri" w:hAnsi="Calibri" w:cs="Calibri"/>
                <w:color w:val="000000"/>
                <w:sz w:val="18"/>
                <w:szCs w:val="18"/>
                <w:lang w:eastAsia="es-ES"/>
              </w:rPr>
              <w:t xml:space="preserve"> BANGOR SA </w:t>
            </w:r>
          </w:p>
        </w:tc>
        <w:tc>
          <w:tcPr>
            <w:tcW w:w="1693" w:type="dxa"/>
            <w:tcBorders>
              <w:top w:val="nil"/>
              <w:left w:val="nil"/>
              <w:bottom w:val="single" w:sz="4" w:space="0" w:color="auto"/>
              <w:right w:val="single" w:sz="4" w:space="0" w:color="auto"/>
            </w:tcBorders>
            <w:shd w:val="clear" w:color="auto" w:fill="auto"/>
            <w:noWrap/>
            <w:vAlign w:val="center"/>
            <w:hideMark/>
          </w:tcPr>
          <w:p w14:paraId="3D6444DA" w14:textId="77777777" w:rsidR="00C17106" w:rsidRPr="00C17106" w:rsidRDefault="00C17106" w:rsidP="00C17106">
            <w:pPr>
              <w:suppressAutoHyphens w:val="0"/>
              <w:jc w:val="right"/>
              <w:rPr>
                <w:rFonts w:ascii="Calibri" w:hAnsi="Calibri" w:cs="Calibri"/>
                <w:color w:val="000000"/>
                <w:sz w:val="18"/>
                <w:szCs w:val="18"/>
                <w:lang w:eastAsia="es-ES"/>
              </w:rPr>
            </w:pPr>
            <w:r w:rsidRPr="00C17106">
              <w:rPr>
                <w:rFonts w:ascii="Calibri" w:hAnsi="Calibri" w:cs="Calibri"/>
                <w:color w:val="000000"/>
                <w:sz w:val="18"/>
                <w:szCs w:val="18"/>
                <w:lang w:eastAsia="es-ES"/>
              </w:rPr>
              <w:t xml:space="preserve">         220.077.000 </w:t>
            </w:r>
          </w:p>
        </w:tc>
      </w:tr>
      <w:tr w:rsidR="00C17106" w:rsidRPr="00C17106" w14:paraId="197E2A88" w14:textId="77777777" w:rsidTr="00F34249">
        <w:trPr>
          <w:trHeight w:val="20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33AFEF85" w14:textId="77777777" w:rsidR="00C17106" w:rsidRPr="00C17106" w:rsidRDefault="00C17106" w:rsidP="00C17106">
            <w:pPr>
              <w:suppressAutoHyphens w:val="0"/>
              <w:jc w:val="both"/>
              <w:rPr>
                <w:rFonts w:ascii="Calibri" w:hAnsi="Calibri" w:cs="Calibri"/>
                <w:color w:val="000000"/>
                <w:sz w:val="18"/>
                <w:szCs w:val="18"/>
                <w:lang w:eastAsia="es-ES"/>
              </w:rPr>
            </w:pPr>
            <w:r w:rsidRPr="00C17106">
              <w:rPr>
                <w:rFonts w:ascii="Calibri" w:hAnsi="Calibri" w:cs="Calibri"/>
                <w:color w:val="000000"/>
                <w:sz w:val="18"/>
                <w:szCs w:val="18"/>
                <w:lang w:eastAsia="es-ES"/>
              </w:rPr>
              <w:t xml:space="preserve">EL CORRAL SA </w:t>
            </w:r>
          </w:p>
        </w:tc>
        <w:tc>
          <w:tcPr>
            <w:tcW w:w="1693" w:type="dxa"/>
            <w:tcBorders>
              <w:top w:val="nil"/>
              <w:left w:val="nil"/>
              <w:bottom w:val="single" w:sz="4" w:space="0" w:color="auto"/>
              <w:right w:val="single" w:sz="4" w:space="0" w:color="auto"/>
            </w:tcBorders>
            <w:shd w:val="clear" w:color="auto" w:fill="auto"/>
            <w:noWrap/>
            <w:vAlign w:val="center"/>
            <w:hideMark/>
          </w:tcPr>
          <w:p w14:paraId="7F84820D" w14:textId="77777777" w:rsidR="00C17106" w:rsidRPr="00C17106" w:rsidRDefault="00C17106" w:rsidP="00C17106">
            <w:pPr>
              <w:suppressAutoHyphens w:val="0"/>
              <w:jc w:val="right"/>
              <w:rPr>
                <w:rFonts w:ascii="Calibri" w:hAnsi="Calibri" w:cs="Calibri"/>
                <w:color w:val="000000"/>
                <w:sz w:val="18"/>
                <w:szCs w:val="18"/>
                <w:lang w:eastAsia="es-ES"/>
              </w:rPr>
            </w:pPr>
            <w:r w:rsidRPr="00C17106">
              <w:rPr>
                <w:rFonts w:ascii="Calibri" w:hAnsi="Calibri" w:cs="Calibri"/>
                <w:color w:val="000000"/>
                <w:sz w:val="18"/>
                <w:szCs w:val="18"/>
                <w:lang w:eastAsia="es-ES"/>
              </w:rPr>
              <w:t xml:space="preserve">           77.548.385 </w:t>
            </w:r>
          </w:p>
        </w:tc>
      </w:tr>
      <w:tr w:rsidR="00C17106" w:rsidRPr="00C17106" w14:paraId="10D0A7A2" w14:textId="77777777" w:rsidTr="00F34249">
        <w:trPr>
          <w:trHeight w:val="20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183255FC" w14:textId="77777777" w:rsidR="00C17106" w:rsidRPr="00C17106" w:rsidRDefault="00C17106" w:rsidP="00C17106">
            <w:pPr>
              <w:suppressAutoHyphens w:val="0"/>
              <w:jc w:val="both"/>
              <w:rPr>
                <w:rFonts w:ascii="Calibri" w:hAnsi="Calibri" w:cs="Calibri"/>
                <w:color w:val="000000"/>
                <w:sz w:val="18"/>
                <w:szCs w:val="18"/>
                <w:lang w:eastAsia="es-ES"/>
              </w:rPr>
            </w:pPr>
            <w:r w:rsidRPr="00C17106">
              <w:rPr>
                <w:rFonts w:ascii="Calibri" w:hAnsi="Calibri" w:cs="Calibri"/>
                <w:color w:val="000000"/>
                <w:sz w:val="18"/>
                <w:szCs w:val="18"/>
                <w:lang w:eastAsia="es-ES"/>
              </w:rPr>
              <w:t xml:space="preserve"> FERUSA SA </w:t>
            </w:r>
          </w:p>
        </w:tc>
        <w:tc>
          <w:tcPr>
            <w:tcW w:w="1693" w:type="dxa"/>
            <w:tcBorders>
              <w:top w:val="nil"/>
              <w:left w:val="nil"/>
              <w:bottom w:val="single" w:sz="4" w:space="0" w:color="auto"/>
              <w:right w:val="single" w:sz="4" w:space="0" w:color="auto"/>
            </w:tcBorders>
            <w:shd w:val="clear" w:color="auto" w:fill="auto"/>
            <w:noWrap/>
            <w:vAlign w:val="center"/>
            <w:hideMark/>
          </w:tcPr>
          <w:p w14:paraId="5E196F53" w14:textId="77777777" w:rsidR="00C17106" w:rsidRPr="00C17106" w:rsidRDefault="00C17106" w:rsidP="00C17106">
            <w:pPr>
              <w:suppressAutoHyphens w:val="0"/>
              <w:jc w:val="right"/>
              <w:rPr>
                <w:rFonts w:ascii="Calibri" w:hAnsi="Calibri" w:cs="Calibri"/>
                <w:color w:val="000000"/>
                <w:sz w:val="18"/>
                <w:szCs w:val="18"/>
                <w:lang w:eastAsia="es-ES"/>
              </w:rPr>
            </w:pPr>
            <w:r w:rsidRPr="00C17106">
              <w:rPr>
                <w:rFonts w:ascii="Calibri" w:hAnsi="Calibri" w:cs="Calibri"/>
                <w:color w:val="000000"/>
                <w:sz w:val="18"/>
                <w:szCs w:val="18"/>
                <w:lang w:eastAsia="es-ES"/>
              </w:rPr>
              <w:t xml:space="preserve">           34.978.590 </w:t>
            </w:r>
          </w:p>
        </w:tc>
      </w:tr>
      <w:tr w:rsidR="00C17106" w:rsidRPr="00C17106" w14:paraId="4695395B" w14:textId="77777777" w:rsidTr="00F34249">
        <w:trPr>
          <w:trHeight w:val="20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2FBBBB95" w14:textId="77777777" w:rsidR="00C17106" w:rsidRPr="00C17106" w:rsidRDefault="00C17106" w:rsidP="00C17106">
            <w:pPr>
              <w:suppressAutoHyphens w:val="0"/>
              <w:jc w:val="both"/>
              <w:rPr>
                <w:rFonts w:ascii="Calibri" w:hAnsi="Calibri" w:cs="Calibri"/>
                <w:color w:val="000000"/>
                <w:sz w:val="18"/>
                <w:szCs w:val="18"/>
                <w:lang w:eastAsia="es-ES"/>
              </w:rPr>
            </w:pPr>
            <w:r w:rsidRPr="00C17106">
              <w:rPr>
                <w:rFonts w:ascii="Calibri" w:hAnsi="Calibri" w:cs="Calibri"/>
                <w:color w:val="000000"/>
                <w:sz w:val="18"/>
                <w:szCs w:val="18"/>
                <w:lang w:eastAsia="es-ES"/>
              </w:rPr>
              <w:t xml:space="preserve"> FUNDACION SERVICIOS DE SALUD ANIMAL </w:t>
            </w:r>
          </w:p>
        </w:tc>
        <w:tc>
          <w:tcPr>
            <w:tcW w:w="1693" w:type="dxa"/>
            <w:tcBorders>
              <w:top w:val="nil"/>
              <w:left w:val="nil"/>
              <w:bottom w:val="single" w:sz="4" w:space="0" w:color="auto"/>
              <w:right w:val="single" w:sz="4" w:space="0" w:color="auto"/>
            </w:tcBorders>
            <w:shd w:val="clear" w:color="auto" w:fill="auto"/>
            <w:noWrap/>
            <w:vAlign w:val="bottom"/>
            <w:hideMark/>
          </w:tcPr>
          <w:p w14:paraId="501812C7" w14:textId="77777777" w:rsidR="00C17106" w:rsidRPr="00C17106" w:rsidRDefault="00C17106" w:rsidP="00C17106">
            <w:pPr>
              <w:suppressAutoHyphens w:val="0"/>
              <w:jc w:val="right"/>
              <w:rPr>
                <w:rFonts w:ascii="Calibri" w:hAnsi="Calibri" w:cs="Calibri"/>
                <w:color w:val="000000"/>
                <w:sz w:val="18"/>
                <w:szCs w:val="18"/>
                <w:lang w:eastAsia="es-ES"/>
              </w:rPr>
            </w:pPr>
            <w:r w:rsidRPr="00C17106">
              <w:rPr>
                <w:rFonts w:ascii="Calibri" w:hAnsi="Calibri" w:cs="Calibri"/>
                <w:color w:val="000000"/>
                <w:sz w:val="18"/>
                <w:szCs w:val="18"/>
                <w:lang w:eastAsia="es-ES"/>
              </w:rPr>
              <w:t xml:space="preserve">                 375.750 </w:t>
            </w:r>
          </w:p>
        </w:tc>
      </w:tr>
      <w:tr w:rsidR="00C17106" w:rsidRPr="00C17106" w14:paraId="0D3952FD" w14:textId="77777777" w:rsidTr="00F34249">
        <w:trPr>
          <w:trHeight w:val="200"/>
        </w:trPr>
        <w:tc>
          <w:tcPr>
            <w:tcW w:w="7366" w:type="dxa"/>
            <w:tcBorders>
              <w:top w:val="nil"/>
              <w:left w:val="single" w:sz="4" w:space="0" w:color="auto"/>
              <w:bottom w:val="single" w:sz="4" w:space="0" w:color="auto"/>
              <w:right w:val="single" w:sz="4" w:space="0" w:color="auto"/>
            </w:tcBorders>
            <w:shd w:val="clear" w:color="auto" w:fill="auto"/>
            <w:noWrap/>
            <w:vAlign w:val="bottom"/>
            <w:hideMark/>
          </w:tcPr>
          <w:p w14:paraId="65C62276" w14:textId="77777777" w:rsidR="00C17106" w:rsidRPr="00C17106" w:rsidRDefault="00C17106" w:rsidP="00C17106">
            <w:pPr>
              <w:suppressAutoHyphens w:val="0"/>
              <w:jc w:val="both"/>
              <w:rPr>
                <w:rFonts w:ascii="Calibri" w:hAnsi="Calibri" w:cs="Calibri"/>
                <w:color w:val="000000"/>
                <w:sz w:val="18"/>
                <w:szCs w:val="18"/>
                <w:lang w:eastAsia="es-ES"/>
              </w:rPr>
            </w:pPr>
            <w:r w:rsidRPr="00C17106">
              <w:rPr>
                <w:rFonts w:ascii="Calibri" w:hAnsi="Calibri" w:cs="Calibri"/>
                <w:color w:val="000000"/>
                <w:sz w:val="18"/>
                <w:szCs w:val="18"/>
                <w:lang w:eastAsia="es-ES"/>
              </w:rPr>
              <w:t xml:space="preserve">PIEMONTE TRADING SA </w:t>
            </w:r>
          </w:p>
        </w:tc>
        <w:tc>
          <w:tcPr>
            <w:tcW w:w="1693" w:type="dxa"/>
            <w:tcBorders>
              <w:top w:val="nil"/>
              <w:left w:val="nil"/>
              <w:bottom w:val="single" w:sz="4" w:space="0" w:color="auto"/>
              <w:right w:val="single" w:sz="4" w:space="0" w:color="auto"/>
            </w:tcBorders>
            <w:shd w:val="clear" w:color="auto" w:fill="auto"/>
            <w:noWrap/>
            <w:vAlign w:val="center"/>
            <w:hideMark/>
          </w:tcPr>
          <w:p w14:paraId="7D24F0DD" w14:textId="77777777" w:rsidR="00C17106" w:rsidRPr="00C17106" w:rsidRDefault="00C17106" w:rsidP="00C17106">
            <w:pPr>
              <w:suppressAutoHyphens w:val="0"/>
              <w:jc w:val="right"/>
              <w:rPr>
                <w:rFonts w:ascii="Calibri" w:hAnsi="Calibri" w:cs="Calibri"/>
                <w:color w:val="000000"/>
                <w:sz w:val="18"/>
                <w:szCs w:val="18"/>
                <w:lang w:eastAsia="es-ES"/>
              </w:rPr>
            </w:pPr>
            <w:r w:rsidRPr="00C17106">
              <w:rPr>
                <w:rFonts w:ascii="Calibri" w:hAnsi="Calibri" w:cs="Calibri"/>
                <w:color w:val="000000"/>
                <w:sz w:val="18"/>
                <w:szCs w:val="18"/>
                <w:lang w:eastAsia="es-ES"/>
              </w:rPr>
              <w:t xml:space="preserve">           10.855.600 </w:t>
            </w:r>
          </w:p>
        </w:tc>
      </w:tr>
      <w:tr w:rsidR="00C17106" w:rsidRPr="00C17106" w14:paraId="1ECDA240" w14:textId="77777777" w:rsidTr="00F34249">
        <w:trPr>
          <w:trHeight w:val="200"/>
        </w:trPr>
        <w:tc>
          <w:tcPr>
            <w:tcW w:w="7366" w:type="dxa"/>
            <w:tcBorders>
              <w:top w:val="nil"/>
              <w:left w:val="single" w:sz="4" w:space="0" w:color="auto"/>
              <w:bottom w:val="single" w:sz="4" w:space="0" w:color="auto"/>
              <w:right w:val="single" w:sz="4" w:space="0" w:color="auto"/>
            </w:tcBorders>
            <w:shd w:val="clear" w:color="000000" w:fill="BFBFBF"/>
            <w:noWrap/>
            <w:vAlign w:val="bottom"/>
            <w:hideMark/>
          </w:tcPr>
          <w:p w14:paraId="6B315B65" w14:textId="77777777" w:rsidR="00C17106" w:rsidRPr="00C17106" w:rsidRDefault="00C17106" w:rsidP="00C17106">
            <w:pPr>
              <w:suppressAutoHyphens w:val="0"/>
              <w:rPr>
                <w:rFonts w:ascii="Calibri" w:hAnsi="Calibri" w:cs="Calibri"/>
                <w:b/>
                <w:bCs/>
                <w:color w:val="000000"/>
                <w:sz w:val="18"/>
                <w:szCs w:val="18"/>
                <w:lang w:eastAsia="es-ES"/>
              </w:rPr>
            </w:pPr>
            <w:r w:rsidRPr="00C17106">
              <w:rPr>
                <w:rFonts w:ascii="Calibri" w:hAnsi="Calibri" w:cs="Calibri"/>
                <w:b/>
                <w:bCs/>
                <w:color w:val="000000"/>
                <w:sz w:val="18"/>
                <w:szCs w:val="18"/>
                <w:lang w:eastAsia="es-ES"/>
              </w:rPr>
              <w:t xml:space="preserve">TOTAL </w:t>
            </w:r>
          </w:p>
        </w:tc>
        <w:tc>
          <w:tcPr>
            <w:tcW w:w="1693" w:type="dxa"/>
            <w:tcBorders>
              <w:top w:val="nil"/>
              <w:left w:val="nil"/>
              <w:bottom w:val="single" w:sz="4" w:space="0" w:color="auto"/>
              <w:right w:val="single" w:sz="4" w:space="0" w:color="auto"/>
            </w:tcBorders>
            <w:shd w:val="clear" w:color="000000" w:fill="BFBFBF"/>
            <w:noWrap/>
            <w:vAlign w:val="bottom"/>
            <w:hideMark/>
          </w:tcPr>
          <w:p w14:paraId="5F8C2754" w14:textId="77777777" w:rsidR="00C17106" w:rsidRPr="00C17106" w:rsidRDefault="00C17106" w:rsidP="00F34249">
            <w:pPr>
              <w:suppressAutoHyphens w:val="0"/>
              <w:jc w:val="right"/>
              <w:rPr>
                <w:rFonts w:ascii="Calibri" w:hAnsi="Calibri" w:cs="Calibri"/>
                <w:b/>
                <w:bCs/>
                <w:color w:val="000000"/>
                <w:sz w:val="18"/>
                <w:szCs w:val="18"/>
                <w:lang w:eastAsia="es-ES"/>
              </w:rPr>
            </w:pPr>
            <w:r w:rsidRPr="00C17106">
              <w:rPr>
                <w:rFonts w:ascii="Calibri" w:hAnsi="Calibri" w:cs="Calibri"/>
                <w:b/>
                <w:bCs/>
                <w:color w:val="000000"/>
                <w:sz w:val="18"/>
                <w:szCs w:val="18"/>
                <w:lang w:eastAsia="es-ES"/>
              </w:rPr>
              <w:t xml:space="preserve">    343.835.325 </w:t>
            </w:r>
          </w:p>
        </w:tc>
      </w:tr>
    </w:tbl>
    <w:p w14:paraId="1F521CCC" w14:textId="1927FF35" w:rsidR="009B612E" w:rsidRDefault="00241798" w:rsidP="009B612E">
      <w:pPr>
        <w:jc w:val="both"/>
        <w:rPr>
          <w:rFonts w:ascii="Calibri Light" w:hAnsi="Calibri Light"/>
          <w:b/>
          <w:szCs w:val="24"/>
        </w:rPr>
      </w:pPr>
      <w:r>
        <w:rPr>
          <w:rFonts w:ascii="Calibri Light" w:hAnsi="Calibri Light"/>
          <w:b/>
          <w:szCs w:val="24"/>
        </w:rPr>
        <w:t>4.1</w:t>
      </w:r>
      <w:r w:rsidR="00934E3F">
        <w:rPr>
          <w:rFonts w:ascii="Calibri Light" w:hAnsi="Calibri Light"/>
          <w:b/>
          <w:szCs w:val="24"/>
        </w:rPr>
        <w:t>6</w:t>
      </w:r>
      <w:r>
        <w:rPr>
          <w:rFonts w:ascii="Calibri Light" w:hAnsi="Calibri Light"/>
          <w:b/>
          <w:szCs w:val="24"/>
        </w:rPr>
        <w:t xml:space="preserve">. </w:t>
      </w:r>
      <w:r>
        <w:rPr>
          <w:rFonts w:ascii="Calibri Light" w:hAnsi="Calibri Light"/>
          <w:b/>
          <w:szCs w:val="24"/>
        </w:rPr>
        <w:tab/>
        <w:t xml:space="preserve">DEUDAS FINANCIERAS </w:t>
      </w:r>
    </w:p>
    <w:p w14:paraId="0F33EE5C" w14:textId="30C7F2CE" w:rsidR="009B612E" w:rsidRPr="009B612E" w:rsidRDefault="00B92CDE" w:rsidP="009B612E">
      <w:pPr>
        <w:jc w:val="both"/>
        <w:rPr>
          <w:rFonts w:ascii="Calibri Light" w:hAnsi="Calibri Light"/>
          <w:bCs/>
          <w:szCs w:val="24"/>
        </w:rPr>
      </w:pPr>
      <w:r>
        <w:rPr>
          <w:rFonts w:ascii="Calibri Light" w:hAnsi="Calibri Light"/>
          <w:bCs/>
          <w:szCs w:val="24"/>
        </w:rPr>
        <w:t xml:space="preserve">Saldo de las </w:t>
      </w:r>
      <w:r w:rsidRPr="009B612E">
        <w:rPr>
          <w:rFonts w:ascii="Calibri Light" w:hAnsi="Calibri Light"/>
          <w:bCs/>
          <w:szCs w:val="24"/>
        </w:rPr>
        <w:t xml:space="preserve">deudas </w:t>
      </w:r>
      <w:r w:rsidR="009B612E" w:rsidRPr="009B612E">
        <w:rPr>
          <w:rFonts w:ascii="Calibri Light" w:hAnsi="Calibri Light"/>
          <w:bCs/>
          <w:szCs w:val="24"/>
        </w:rPr>
        <w:t>que posee la empresa con diferentes entidades financieras</w:t>
      </w:r>
      <w:r w:rsidR="009B612E">
        <w:rPr>
          <w:rFonts w:ascii="Calibri Light" w:hAnsi="Calibri Light"/>
          <w:bCs/>
          <w:szCs w:val="24"/>
        </w:rPr>
        <w:t xml:space="preserve">, </w:t>
      </w:r>
      <w:r w:rsidR="00F34249">
        <w:rPr>
          <w:rFonts w:ascii="Calibri Light" w:hAnsi="Calibri Light"/>
          <w:bCs/>
          <w:szCs w:val="24"/>
        </w:rPr>
        <w:t>expresados en</w:t>
      </w:r>
      <w:r w:rsidR="009B612E">
        <w:rPr>
          <w:rFonts w:ascii="Calibri Light" w:hAnsi="Calibri Light"/>
          <w:bCs/>
          <w:szCs w:val="24"/>
        </w:rPr>
        <w:t xml:space="preserve"> guaraníes al cierre de periodo 30/09/2024</w:t>
      </w:r>
    </w:p>
    <w:p w14:paraId="4B859F33" w14:textId="77777777" w:rsidR="00241798" w:rsidRDefault="00241798" w:rsidP="00241798">
      <w:pPr>
        <w:jc w:val="both"/>
        <w:rPr>
          <w:rFonts w:ascii="Calibri Light" w:hAnsi="Calibri Light"/>
          <w:szCs w:val="24"/>
        </w:rPr>
      </w:pPr>
      <w:r>
        <w:rPr>
          <w:rFonts w:ascii="Calibri Light" w:hAnsi="Calibri Light"/>
          <w:b/>
          <w:szCs w:val="24"/>
        </w:rPr>
        <w:t xml:space="preserve"> </w:t>
      </w:r>
      <w:r>
        <w:rPr>
          <w:rFonts w:ascii="Calibri Light" w:hAnsi="Calibri Light"/>
          <w:szCs w:val="24"/>
        </w:rPr>
        <w:t xml:space="preserve"> </w:t>
      </w: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97"/>
        <w:gridCol w:w="1659"/>
        <w:gridCol w:w="1659"/>
      </w:tblGrid>
      <w:tr w:rsidR="00B92CDE" w14:paraId="59C63413" w14:textId="66DBEDB5" w:rsidTr="00464052">
        <w:trPr>
          <w:trHeight w:val="267"/>
        </w:trPr>
        <w:tc>
          <w:tcPr>
            <w:tcW w:w="5697" w:type="dxa"/>
            <w:vMerge w:val="restart"/>
            <w:shd w:val="clear" w:color="auto" w:fill="auto"/>
            <w:noWrap/>
            <w:vAlign w:val="center"/>
          </w:tcPr>
          <w:p w14:paraId="603947E2" w14:textId="77777777" w:rsidR="00B92CDE" w:rsidRDefault="00B92CDE" w:rsidP="00B92CDE">
            <w:pPr>
              <w:jc w:val="center"/>
              <w:rPr>
                <w:rFonts w:ascii="Calibri Light" w:hAnsi="Calibri Light"/>
                <w:b/>
                <w:bCs/>
                <w:sz w:val="20"/>
              </w:rPr>
            </w:pPr>
            <w:r>
              <w:rPr>
                <w:rFonts w:ascii="Calibri Light" w:hAnsi="Calibri Light"/>
                <w:b/>
                <w:bCs/>
                <w:sz w:val="20"/>
              </w:rPr>
              <w:t>CUENTAS</w:t>
            </w:r>
          </w:p>
        </w:tc>
        <w:tc>
          <w:tcPr>
            <w:tcW w:w="1659" w:type="dxa"/>
            <w:shd w:val="clear" w:color="auto" w:fill="auto"/>
            <w:noWrap/>
            <w:vAlign w:val="center"/>
          </w:tcPr>
          <w:p w14:paraId="3D1B422B" w14:textId="7F000CEA" w:rsidR="00B92CDE" w:rsidRDefault="00B92CDE" w:rsidP="00B92CDE">
            <w:pPr>
              <w:jc w:val="center"/>
              <w:rPr>
                <w:rFonts w:ascii="Calibri Light" w:hAnsi="Calibri Light"/>
                <w:b/>
                <w:bCs/>
                <w:sz w:val="20"/>
              </w:rPr>
            </w:pPr>
            <w:r>
              <w:rPr>
                <w:rFonts w:ascii="Calibri Light" w:hAnsi="Calibri Light"/>
                <w:b/>
                <w:bCs/>
                <w:sz w:val="20"/>
              </w:rPr>
              <w:t>2024</w:t>
            </w:r>
          </w:p>
        </w:tc>
        <w:tc>
          <w:tcPr>
            <w:tcW w:w="1659" w:type="dxa"/>
            <w:vAlign w:val="center"/>
          </w:tcPr>
          <w:p w14:paraId="1E3B397C" w14:textId="5B19F767" w:rsidR="00B92CDE" w:rsidRDefault="00B92CDE" w:rsidP="00B92CDE">
            <w:pPr>
              <w:jc w:val="center"/>
              <w:rPr>
                <w:rFonts w:ascii="Calibri Light" w:hAnsi="Calibri Light"/>
                <w:b/>
                <w:bCs/>
                <w:sz w:val="20"/>
              </w:rPr>
            </w:pPr>
            <w:r>
              <w:rPr>
                <w:rFonts w:ascii="Calibri Light" w:hAnsi="Calibri Light"/>
                <w:b/>
                <w:bCs/>
                <w:sz w:val="20"/>
              </w:rPr>
              <w:t>2023</w:t>
            </w:r>
          </w:p>
        </w:tc>
      </w:tr>
      <w:tr w:rsidR="00B92CDE" w14:paraId="486A17DD" w14:textId="6118FFC5" w:rsidTr="0017425D">
        <w:trPr>
          <w:trHeight w:val="267"/>
        </w:trPr>
        <w:tc>
          <w:tcPr>
            <w:tcW w:w="5697" w:type="dxa"/>
            <w:vMerge/>
            <w:shd w:val="clear" w:color="auto" w:fill="auto"/>
            <w:noWrap/>
            <w:vAlign w:val="center"/>
          </w:tcPr>
          <w:p w14:paraId="23C8AF8B" w14:textId="77777777" w:rsidR="00B92CDE" w:rsidRDefault="00B92CDE" w:rsidP="00B92CDE">
            <w:pPr>
              <w:jc w:val="center"/>
              <w:rPr>
                <w:rFonts w:ascii="Calibri Light" w:hAnsi="Calibri Light"/>
                <w:b/>
                <w:bCs/>
                <w:sz w:val="20"/>
              </w:rPr>
            </w:pPr>
          </w:p>
        </w:tc>
        <w:tc>
          <w:tcPr>
            <w:tcW w:w="3318" w:type="dxa"/>
            <w:gridSpan w:val="2"/>
            <w:shd w:val="clear" w:color="auto" w:fill="auto"/>
            <w:vAlign w:val="center"/>
          </w:tcPr>
          <w:p w14:paraId="17190B79" w14:textId="31BD71BA" w:rsidR="00B92CDE" w:rsidRPr="00B92CDE" w:rsidRDefault="00B92CDE" w:rsidP="00B92CDE">
            <w:pPr>
              <w:jc w:val="center"/>
              <w:rPr>
                <w:rFonts w:ascii="Calibri Light" w:hAnsi="Calibri Light"/>
                <w:b/>
                <w:bCs/>
                <w:sz w:val="20"/>
              </w:rPr>
            </w:pPr>
            <w:r w:rsidRPr="003D1829">
              <w:rPr>
                <w:rFonts w:ascii="Calibri Light" w:hAnsi="Calibri Light"/>
                <w:b/>
                <w:sz w:val="20"/>
              </w:rPr>
              <w:t>Montos en G.</w:t>
            </w:r>
          </w:p>
        </w:tc>
      </w:tr>
      <w:tr w:rsidR="00B92CDE" w14:paraId="016E93EE" w14:textId="36D9F1CE" w:rsidTr="00464052">
        <w:trPr>
          <w:trHeight w:val="267"/>
        </w:trPr>
        <w:tc>
          <w:tcPr>
            <w:tcW w:w="5697" w:type="dxa"/>
            <w:shd w:val="clear" w:color="auto" w:fill="auto"/>
            <w:noWrap/>
            <w:vAlign w:val="center"/>
            <w:hideMark/>
          </w:tcPr>
          <w:p w14:paraId="2922506E" w14:textId="77777777" w:rsidR="00B92CDE" w:rsidRDefault="00B92CDE" w:rsidP="00B92CDE">
            <w:pPr>
              <w:jc w:val="both"/>
              <w:rPr>
                <w:rFonts w:ascii="Calibri Light" w:hAnsi="Calibri Light"/>
                <w:b/>
                <w:sz w:val="20"/>
              </w:rPr>
            </w:pPr>
            <w:r>
              <w:rPr>
                <w:rFonts w:ascii="Calibri Light" w:hAnsi="Calibri Light"/>
                <w:b/>
                <w:sz w:val="20"/>
              </w:rPr>
              <w:t>DEUDAS FINANCIERAS</w:t>
            </w:r>
          </w:p>
        </w:tc>
        <w:tc>
          <w:tcPr>
            <w:tcW w:w="1659" w:type="dxa"/>
            <w:shd w:val="clear" w:color="auto" w:fill="auto"/>
            <w:noWrap/>
            <w:vAlign w:val="center"/>
            <w:hideMark/>
          </w:tcPr>
          <w:p w14:paraId="1C1F8CF0" w14:textId="28956086" w:rsidR="00B92CDE" w:rsidRDefault="009805DA" w:rsidP="00B92CDE">
            <w:pPr>
              <w:jc w:val="right"/>
              <w:rPr>
                <w:rFonts w:ascii="Calibri Light" w:hAnsi="Calibri Light"/>
                <w:b/>
                <w:sz w:val="20"/>
              </w:rPr>
            </w:pPr>
            <w:r w:rsidRPr="009805DA">
              <w:rPr>
                <w:rFonts w:ascii="Calibri Light" w:hAnsi="Calibri Light"/>
                <w:b/>
                <w:sz w:val="20"/>
              </w:rPr>
              <w:t>10.806.317.603</w:t>
            </w:r>
          </w:p>
        </w:tc>
        <w:tc>
          <w:tcPr>
            <w:tcW w:w="1659" w:type="dxa"/>
            <w:vAlign w:val="center"/>
          </w:tcPr>
          <w:p w14:paraId="621E454C" w14:textId="26E7DC00" w:rsidR="00B92CDE" w:rsidRDefault="00B92CDE" w:rsidP="00B92CDE">
            <w:pPr>
              <w:jc w:val="right"/>
              <w:rPr>
                <w:rFonts w:ascii="Calibri Light" w:hAnsi="Calibri Light"/>
                <w:b/>
                <w:sz w:val="20"/>
              </w:rPr>
            </w:pPr>
            <w:r>
              <w:rPr>
                <w:rFonts w:ascii="Calibri Light" w:hAnsi="Calibri Light"/>
                <w:b/>
                <w:sz w:val="20"/>
              </w:rPr>
              <w:t>6.858.646.352</w:t>
            </w:r>
          </w:p>
        </w:tc>
      </w:tr>
      <w:tr w:rsidR="00B92CDE" w14:paraId="74ECC9F2" w14:textId="3E55702B" w:rsidTr="00464052">
        <w:trPr>
          <w:trHeight w:val="267"/>
        </w:trPr>
        <w:tc>
          <w:tcPr>
            <w:tcW w:w="5697" w:type="dxa"/>
            <w:shd w:val="clear" w:color="auto" w:fill="auto"/>
            <w:noWrap/>
            <w:vAlign w:val="center"/>
            <w:hideMark/>
          </w:tcPr>
          <w:p w14:paraId="0A2DC28B" w14:textId="77777777" w:rsidR="00B92CDE" w:rsidRDefault="00B92CDE" w:rsidP="00B92CDE">
            <w:pPr>
              <w:jc w:val="both"/>
              <w:rPr>
                <w:rFonts w:ascii="Calibri Light" w:hAnsi="Calibri Light"/>
                <w:sz w:val="20"/>
              </w:rPr>
            </w:pPr>
            <w:r>
              <w:rPr>
                <w:rFonts w:ascii="Calibri Light" w:hAnsi="Calibri Light"/>
                <w:sz w:val="20"/>
              </w:rPr>
              <w:t>PRÉSTAMOS DE BANCOS Y OTRAS ENTIDADES FINANCIERAS</w:t>
            </w:r>
          </w:p>
        </w:tc>
        <w:tc>
          <w:tcPr>
            <w:tcW w:w="1659" w:type="dxa"/>
            <w:shd w:val="clear" w:color="auto" w:fill="auto"/>
            <w:noWrap/>
            <w:vAlign w:val="center"/>
            <w:hideMark/>
          </w:tcPr>
          <w:p w14:paraId="746C2C4F" w14:textId="6508A0A3" w:rsidR="00B92CDE" w:rsidRDefault="00B92CDE" w:rsidP="00B92CDE">
            <w:pPr>
              <w:jc w:val="right"/>
              <w:rPr>
                <w:rFonts w:ascii="Calibri Light" w:hAnsi="Calibri Light"/>
                <w:sz w:val="20"/>
              </w:rPr>
            </w:pPr>
            <w:r>
              <w:rPr>
                <w:rFonts w:ascii="Calibri Light" w:hAnsi="Calibri Light"/>
                <w:sz w:val="20"/>
              </w:rPr>
              <w:t xml:space="preserve">4.664.625.296 </w:t>
            </w:r>
          </w:p>
        </w:tc>
        <w:tc>
          <w:tcPr>
            <w:tcW w:w="1659" w:type="dxa"/>
            <w:vAlign w:val="center"/>
          </w:tcPr>
          <w:p w14:paraId="6EBCE940" w14:textId="27EFA21A" w:rsidR="00B92CDE" w:rsidRDefault="00B92CDE" w:rsidP="00B92CDE">
            <w:pPr>
              <w:jc w:val="right"/>
              <w:rPr>
                <w:rFonts w:ascii="Calibri Light" w:hAnsi="Calibri Light"/>
                <w:sz w:val="20"/>
              </w:rPr>
            </w:pPr>
            <w:r>
              <w:rPr>
                <w:rFonts w:ascii="Calibri Light" w:hAnsi="Calibri Light"/>
                <w:sz w:val="20"/>
              </w:rPr>
              <w:t>6.478.646.164</w:t>
            </w:r>
          </w:p>
        </w:tc>
      </w:tr>
      <w:tr w:rsidR="00B92CDE" w14:paraId="55FF0580" w14:textId="604D2EF7" w:rsidTr="00464052">
        <w:trPr>
          <w:trHeight w:val="267"/>
        </w:trPr>
        <w:tc>
          <w:tcPr>
            <w:tcW w:w="5697" w:type="dxa"/>
            <w:shd w:val="clear" w:color="auto" w:fill="auto"/>
            <w:noWrap/>
            <w:vAlign w:val="center"/>
          </w:tcPr>
          <w:p w14:paraId="5E88C6C4" w14:textId="4FBF671F" w:rsidR="00B92CDE" w:rsidRDefault="00B92CDE" w:rsidP="00B92CDE">
            <w:pPr>
              <w:jc w:val="both"/>
              <w:rPr>
                <w:rFonts w:ascii="Calibri Light" w:hAnsi="Calibri Light"/>
                <w:sz w:val="20"/>
              </w:rPr>
            </w:pPr>
            <w:r>
              <w:rPr>
                <w:rFonts w:ascii="Calibri Light" w:hAnsi="Calibri Light"/>
                <w:sz w:val="20"/>
              </w:rPr>
              <w:t>PRESTAMO BCO BASA CP</w:t>
            </w:r>
          </w:p>
        </w:tc>
        <w:tc>
          <w:tcPr>
            <w:tcW w:w="1659" w:type="dxa"/>
            <w:shd w:val="clear" w:color="auto" w:fill="auto"/>
            <w:noWrap/>
            <w:vAlign w:val="center"/>
          </w:tcPr>
          <w:p w14:paraId="2D7AAB01" w14:textId="34A304F5" w:rsidR="00B92CDE" w:rsidRDefault="00B92CDE" w:rsidP="00B92CDE">
            <w:pPr>
              <w:jc w:val="right"/>
              <w:rPr>
                <w:rFonts w:ascii="Calibri Light" w:hAnsi="Calibri Light"/>
                <w:sz w:val="20"/>
              </w:rPr>
            </w:pPr>
            <w:r>
              <w:rPr>
                <w:rFonts w:ascii="Calibri Light" w:hAnsi="Calibri Light"/>
                <w:sz w:val="20"/>
              </w:rPr>
              <w:t>90.253.268</w:t>
            </w:r>
          </w:p>
        </w:tc>
        <w:tc>
          <w:tcPr>
            <w:tcW w:w="1659" w:type="dxa"/>
            <w:vAlign w:val="center"/>
          </w:tcPr>
          <w:p w14:paraId="0C0F972B" w14:textId="2F2A7878" w:rsidR="00B92CDE" w:rsidRDefault="00B92CDE" w:rsidP="00B92CDE">
            <w:pPr>
              <w:jc w:val="right"/>
              <w:rPr>
                <w:rFonts w:ascii="Calibri Light" w:hAnsi="Calibri Light"/>
                <w:sz w:val="20"/>
              </w:rPr>
            </w:pPr>
            <w:r>
              <w:rPr>
                <w:rFonts w:ascii="Calibri Light" w:hAnsi="Calibri Light"/>
                <w:sz w:val="20"/>
              </w:rPr>
              <w:t>0</w:t>
            </w:r>
          </w:p>
        </w:tc>
      </w:tr>
      <w:tr w:rsidR="00B92CDE" w14:paraId="158EBC61" w14:textId="556A372F" w:rsidTr="00464052">
        <w:trPr>
          <w:trHeight w:val="267"/>
        </w:trPr>
        <w:tc>
          <w:tcPr>
            <w:tcW w:w="5697" w:type="dxa"/>
            <w:shd w:val="clear" w:color="auto" w:fill="auto"/>
            <w:noWrap/>
            <w:vAlign w:val="center"/>
          </w:tcPr>
          <w:p w14:paraId="55A85234" w14:textId="05B69000" w:rsidR="00B92CDE" w:rsidRDefault="00B92CDE" w:rsidP="00B92CDE">
            <w:pPr>
              <w:jc w:val="both"/>
              <w:rPr>
                <w:rFonts w:ascii="Calibri Light" w:hAnsi="Calibri Light"/>
                <w:sz w:val="20"/>
              </w:rPr>
            </w:pPr>
            <w:r>
              <w:rPr>
                <w:rFonts w:ascii="Calibri Light" w:hAnsi="Calibri Light"/>
                <w:sz w:val="20"/>
              </w:rPr>
              <w:t xml:space="preserve">CHEQUE DIFERIDO BCO BASA CTA GS </w:t>
            </w:r>
          </w:p>
        </w:tc>
        <w:tc>
          <w:tcPr>
            <w:tcW w:w="1659" w:type="dxa"/>
            <w:shd w:val="clear" w:color="auto" w:fill="auto"/>
            <w:noWrap/>
            <w:vAlign w:val="center"/>
          </w:tcPr>
          <w:p w14:paraId="372B5CAA" w14:textId="33D0A3C0" w:rsidR="00B92CDE" w:rsidRDefault="00B92CDE" w:rsidP="00B92CDE">
            <w:pPr>
              <w:jc w:val="right"/>
              <w:rPr>
                <w:rFonts w:ascii="Calibri Light" w:hAnsi="Calibri Light"/>
                <w:sz w:val="20"/>
              </w:rPr>
            </w:pPr>
            <w:r>
              <w:rPr>
                <w:rFonts w:ascii="Calibri Light" w:hAnsi="Calibri Light"/>
                <w:sz w:val="20"/>
              </w:rPr>
              <w:t>377.505.546</w:t>
            </w:r>
          </w:p>
        </w:tc>
        <w:tc>
          <w:tcPr>
            <w:tcW w:w="1659" w:type="dxa"/>
            <w:vAlign w:val="center"/>
          </w:tcPr>
          <w:p w14:paraId="66D3E89A" w14:textId="6F6FA014" w:rsidR="00B92CDE" w:rsidRDefault="00B92CDE" w:rsidP="00B92CDE">
            <w:pPr>
              <w:jc w:val="right"/>
              <w:rPr>
                <w:rFonts w:ascii="Calibri Light" w:hAnsi="Calibri Light"/>
                <w:sz w:val="20"/>
              </w:rPr>
            </w:pPr>
            <w:r>
              <w:rPr>
                <w:rFonts w:ascii="Calibri Light" w:hAnsi="Calibri Light"/>
                <w:sz w:val="20"/>
              </w:rPr>
              <w:t>0</w:t>
            </w:r>
          </w:p>
        </w:tc>
      </w:tr>
      <w:tr w:rsidR="00B92CDE" w14:paraId="445388CD" w14:textId="6A8F56AD" w:rsidTr="00464052">
        <w:trPr>
          <w:trHeight w:val="267"/>
        </w:trPr>
        <w:tc>
          <w:tcPr>
            <w:tcW w:w="5697" w:type="dxa"/>
            <w:shd w:val="clear" w:color="auto" w:fill="auto"/>
            <w:noWrap/>
            <w:vAlign w:val="center"/>
          </w:tcPr>
          <w:p w14:paraId="518DF15E" w14:textId="764C73EB" w:rsidR="00B92CDE" w:rsidRDefault="00B92CDE" w:rsidP="00B92CDE">
            <w:pPr>
              <w:jc w:val="both"/>
              <w:rPr>
                <w:rFonts w:ascii="Calibri Light" w:hAnsi="Calibri Light"/>
                <w:sz w:val="20"/>
              </w:rPr>
            </w:pPr>
            <w:r>
              <w:rPr>
                <w:rFonts w:ascii="Calibri Light" w:hAnsi="Calibri Light"/>
                <w:sz w:val="20"/>
              </w:rPr>
              <w:t>CHEQUE DIFERIDO BCO BASA CTA USS</w:t>
            </w:r>
          </w:p>
        </w:tc>
        <w:tc>
          <w:tcPr>
            <w:tcW w:w="1659" w:type="dxa"/>
            <w:shd w:val="clear" w:color="auto" w:fill="auto"/>
            <w:noWrap/>
            <w:vAlign w:val="center"/>
          </w:tcPr>
          <w:p w14:paraId="16368330" w14:textId="02929D19" w:rsidR="00B92CDE" w:rsidRDefault="00B92CDE" w:rsidP="00B92CDE">
            <w:pPr>
              <w:jc w:val="right"/>
              <w:rPr>
                <w:rFonts w:ascii="Calibri Light" w:hAnsi="Calibri Light"/>
                <w:sz w:val="20"/>
              </w:rPr>
            </w:pPr>
            <w:r>
              <w:rPr>
                <w:rFonts w:ascii="Calibri Light" w:hAnsi="Calibri Light"/>
                <w:sz w:val="20"/>
              </w:rPr>
              <w:t>1.169.500.947</w:t>
            </w:r>
          </w:p>
        </w:tc>
        <w:tc>
          <w:tcPr>
            <w:tcW w:w="1659" w:type="dxa"/>
            <w:vAlign w:val="center"/>
          </w:tcPr>
          <w:p w14:paraId="17FD18EC" w14:textId="285D0937" w:rsidR="00B92CDE" w:rsidRDefault="00B92CDE" w:rsidP="00B92CDE">
            <w:pPr>
              <w:jc w:val="right"/>
              <w:rPr>
                <w:rFonts w:ascii="Calibri Light" w:hAnsi="Calibri Light"/>
                <w:sz w:val="20"/>
              </w:rPr>
            </w:pPr>
            <w:r>
              <w:rPr>
                <w:rFonts w:ascii="Calibri Light" w:hAnsi="Calibri Light"/>
                <w:sz w:val="20"/>
              </w:rPr>
              <w:t>0</w:t>
            </w:r>
          </w:p>
        </w:tc>
      </w:tr>
      <w:tr w:rsidR="00B92CDE" w14:paraId="6EBF77AF" w14:textId="63B1C2B1" w:rsidTr="00464052">
        <w:trPr>
          <w:trHeight w:val="267"/>
        </w:trPr>
        <w:tc>
          <w:tcPr>
            <w:tcW w:w="5697" w:type="dxa"/>
            <w:shd w:val="clear" w:color="auto" w:fill="auto"/>
            <w:noWrap/>
            <w:vAlign w:val="center"/>
            <w:hideMark/>
          </w:tcPr>
          <w:p w14:paraId="3B0C3915" w14:textId="77777777" w:rsidR="00B92CDE" w:rsidRDefault="00B92CDE" w:rsidP="00B92CDE">
            <w:pPr>
              <w:jc w:val="both"/>
              <w:rPr>
                <w:rFonts w:ascii="Calibri Light" w:hAnsi="Calibri Light"/>
                <w:sz w:val="20"/>
              </w:rPr>
            </w:pPr>
            <w:r>
              <w:rPr>
                <w:rFonts w:ascii="Calibri Light" w:hAnsi="Calibri Light"/>
                <w:sz w:val="20"/>
              </w:rPr>
              <w:t>INTERESES A PAGAR</w:t>
            </w:r>
          </w:p>
        </w:tc>
        <w:tc>
          <w:tcPr>
            <w:tcW w:w="1659" w:type="dxa"/>
            <w:shd w:val="clear" w:color="auto" w:fill="auto"/>
            <w:noWrap/>
            <w:vAlign w:val="center"/>
            <w:hideMark/>
          </w:tcPr>
          <w:p w14:paraId="38FD76B3" w14:textId="408DFD3F" w:rsidR="00B92CDE" w:rsidRDefault="00B92CDE" w:rsidP="00B92CDE">
            <w:pPr>
              <w:jc w:val="right"/>
              <w:rPr>
                <w:rFonts w:ascii="Calibri Light" w:hAnsi="Calibri Light"/>
                <w:sz w:val="20"/>
              </w:rPr>
            </w:pPr>
            <w:r>
              <w:rPr>
                <w:rFonts w:ascii="Calibri Light" w:hAnsi="Calibri Light"/>
                <w:sz w:val="20"/>
              </w:rPr>
              <w:t xml:space="preserve">816.115.287 </w:t>
            </w:r>
          </w:p>
        </w:tc>
        <w:tc>
          <w:tcPr>
            <w:tcW w:w="1659" w:type="dxa"/>
            <w:vAlign w:val="center"/>
          </w:tcPr>
          <w:p w14:paraId="3586D98B" w14:textId="143756D4" w:rsidR="00B92CDE" w:rsidRDefault="00B92CDE" w:rsidP="00B92CDE">
            <w:pPr>
              <w:jc w:val="right"/>
              <w:rPr>
                <w:rFonts w:ascii="Calibri Light" w:hAnsi="Calibri Light"/>
                <w:sz w:val="20"/>
              </w:rPr>
            </w:pPr>
            <w:r>
              <w:rPr>
                <w:rFonts w:ascii="Calibri Light" w:hAnsi="Calibri Light"/>
                <w:sz w:val="20"/>
              </w:rPr>
              <w:t>380.000.188</w:t>
            </w:r>
          </w:p>
        </w:tc>
      </w:tr>
      <w:tr w:rsidR="00B92CDE" w14:paraId="070D484B" w14:textId="115469CA" w:rsidTr="00464052">
        <w:trPr>
          <w:trHeight w:val="267"/>
        </w:trPr>
        <w:tc>
          <w:tcPr>
            <w:tcW w:w="5697" w:type="dxa"/>
            <w:shd w:val="clear" w:color="auto" w:fill="auto"/>
            <w:noWrap/>
            <w:vAlign w:val="center"/>
          </w:tcPr>
          <w:p w14:paraId="236B00A8" w14:textId="4119EDEF" w:rsidR="00B92CDE" w:rsidRDefault="00B92CDE" w:rsidP="00B92CDE">
            <w:pPr>
              <w:jc w:val="both"/>
              <w:rPr>
                <w:rFonts w:ascii="Calibri Light" w:hAnsi="Calibri Light"/>
                <w:sz w:val="20"/>
              </w:rPr>
            </w:pPr>
            <w:r>
              <w:rPr>
                <w:rFonts w:ascii="Calibri Light" w:hAnsi="Calibri Light"/>
                <w:sz w:val="20"/>
              </w:rPr>
              <w:t xml:space="preserve">DESCUENTO DE CHEQUE BCO ITAU </w:t>
            </w:r>
          </w:p>
        </w:tc>
        <w:tc>
          <w:tcPr>
            <w:tcW w:w="1659" w:type="dxa"/>
            <w:shd w:val="clear" w:color="auto" w:fill="auto"/>
            <w:noWrap/>
            <w:vAlign w:val="center"/>
          </w:tcPr>
          <w:p w14:paraId="6536EC1F" w14:textId="09D49F5A" w:rsidR="00B92CDE" w:rsidRDefault="00B92CDE" w:rsidP="00B92CDE">
            <w:pPr>
              <w:jc w:val="right"/>
              <w:rPr>
                <w:rFonts w:ascii="Calibri Light" w:hAnsi="Calibri Light"/>
                <w:sz w:val="20"/>
              </w:rPr>
            </w:pPr>
            <w:r>
              <w:rPr>
                <w:rFonts w:ascii="Calibri Light" w:hAnsi="Calibri Light"/>
                <w:sz w:val="20"/>
              </w:rPr>
              <w:t>2.440.676.999</w:t>
            </w:r>
          </w:p>
        </w:tc>
        <w:tc>
          <w:tcPr>
            <w:tcW w:w="1659" w:type="dxa"/>
            <w:vAlign w:val="center"/>
          </w:tcPr>
          <w:p w14:paraId="6E6B1803" w14:textId="2A0AC04F" w:rsidR="00B92CDE" w:rsidRDefault="00B92CDE" w:rsidP="00B92CDE">
            <w:pPr>
              <w:jc w:val="right"/>
              <w:rPr>
                <w:rFonts w:ascii="Calibri Light" w:hAnsi="Calibri Light"/>
                <w:sz w:val="20"/>
              </w:rPr>
            </w:pPr>
            <w:r>
              <w:rPr>
                <w:rFonts w:ascii="Calibri Light" w:hAnsi="Calibri Light"/>
                <w:sz w:val="20"/>
              </w:rPr>
              <w:t>0</w:t>
            </w:r>
          </w:p>
        </w:tc>
      </w:tr>
      <w:tr w:rsidR="00B92CDE" w14:paraId="5EF98ECA" w14:textId="1D851CAF" w:rsidTr="00464052">
        <w:trPr>
          <w:trHeight w:val="267"/>
        </w:trPr>
        <w:tc>
          <w:tcPr>
            <w:tcW w:w="5697" w:type="dxa"/>
            <w:shd w:val="clear" w:color="auto" w:fill="auto"/>
            <w:noWrap/>
            <w:vAlign w:val="center"/>
          </w:tcPr>
          <w:p w14:paraId="4B1FD03A" w14:textId="285EE0E7" w:rsidR="00B92CDE" w:rsidRDefault="00B92CDE" w:rsidP="00B92CDE">
            <w:pPr>
              <w:jc w:val="both"/>
              <w:rPr>
                <w:rFonts w:ascii="Calibri Light" w:hAnsi="Calibri Light"/>
                <w:sz w:val="20"/>
              </w:rPr>
            </w:pPr>
            <w:r>
              <w:rPr>
                <w:rFonts w:ascii="Calibri Light" w:hAnsi="Calibri Light"/>
                <w:sz w:val="20"/>
              </w:rPr>
              <w:t xml:space="preserve">DESCUENTO DE CHEQUE BCO CONTINENTAL </w:t>
            </w:r>
          </w:p>
        </w:tc>
        <w:tc>
          <w:tcPr>
            <w:tcW w:w="1659" w:type="dxa"/>
            <w:shd w:val="clear" w:color="auto" w:fill="auto"/>
            <w:noWrap/>
            <w:vAlign w:val="center"/>
          </w:tcPr>
          <w:p w14:paraId="4AC7684F" w14:textId="0F89F815" w:rsidR="00B92CDE" w:rsidRDefault="00B92CDE" w:rsidP="00B92CDE">
            <w:pPr>
              <w:jc w:val="right"/>
              <w:rPr>
                <w:rFonts w:ascii="Calibri Light" w:hAnsi="Calibri Light"/>
                <w:sz w:val="20"/>
              </w:rPr>
            </w:pPr>
            <w:r>
              <w:rPr>
                <w:rFonts w:ascii="Calibri Light" w:hAnsi="Calibri Light"/>
                <w:sz w:val="20"/>
              </w:rPr>
              <w:t>1.350.000.000</w:t>
            </w:r>
          </w:p>
        </w:tc>
        <w:tc>
          <w:tcPr>
            <w:tcW w:w="1659" w:type="dxa"/>
            <w:vAlign w:val="center"/>
          </w:tcPr>
          <w:p w14:paraId="16AA2724" w14:textId="79806080" w:rsidR="00B92CDE" w:rsidRDefault="00B92CDE" w:rsidP="00B92CDE">
            <w:pPr>
              <w:jc w:val="right"/>
              <w:rPr>
                <w:rFonts w:ascii="Calibri Light" w:hAnsi="Calibri Light"/>
                <w:sz w:val="20"/>
              </w:rPr>
            </w:pPr>
            <w:r>
              <w:rPr>
                <w:rFonts w:ascii="Calibri Light" w:hAnsi="Calibri Light"/>
                <w:sz w:val="20"/>
              </w:rPr>
              <w:t>0</w:t>
            </w:r>
          </w:p>
        </w:tc>
      </w:tr>
      <w:tr w:rsidR="00B92CDE" w14:paraId="14C95347" w14:textId="18AC4115" w:rsidTr="00464052">
        <w:trPr>
          <w:trHeight w:val="267"/>
        </w:trPr>
        <w:tc>
          <w:tcPr>
            <w:tcW w:w="5697" w:type="dxa"/>
            <w:shd w:val="clear" w:color="auto" w:fill="auto"/>
            <w:noWrap/>
            <w:vAlign w:val="center"/>
          </w:tcPr>
          <w:p w14:paraId="005919F5" w14:textId="35C4F7E3" w:rsidR="00B92CDE" w:rsidRDefault="00B92CDE" w:rsidP="00B92CDE">
            <w:pPr>
              <w:jc w:val="both"/>
              <w:rPr>
                <w:rFonts w:ascii="Calibri Light" w:hAnsi="Calibri Light"/>
                <w:sz w:val="20"/>
              </w:rPr>
            </w:pPr>
            <w:r>
              <w:rPr>
                <w:rFonts w:ascii="Calibri Light" w:hAnsi="Calibri Light"/>
                <w:sz w:val="20"/>
              </w:rPr>
              <w:t xml:space="preserve">DESCUENTO DE CHEQUE BCO GNB </w:t>
            </w:r>
          </w:p>
        </w:tc>
        <w:tc>
          <w:tcPr>
            <w:tcW w:w="1659" w:type="dxa"/>
            <w:shd w:val="clear" w:color="auto" w:fill="auto"/>
            <w:noWrap/>
            <w:vAlign w:val="center"/>
          </w:tcPr>
          <w:p w14:paraId="06E4DB9A" w14:textId="1F6D81BB" w:rsidR="00B92CDE" w:rsidRDefault="00B92CDE" w:rsidP="00B92CDE">
            <w:pPr>
              <w:jc w:val="right"/>
              <w:rPr>
                <w:rFonts w:ascii="Calibri Light" w:hAnsi="Calibri Light"/>
                <w:sz w:val="20"/>
              </w:rPr>
            </w:pPr>
            <w:r>
              <w:rPr>
                <w:rFonts w:ascii="Calibri Light" w:hAnsi="Calibri Light"/>
                <w:sz w:val="20"/>
              </w:rPr>
              <w:t>40.000.000</w:t>
            </w:r>
          </w:p>
        </w:tc>
        <w:tc>
          <w:tcPr>
            <w:tcW w:w="1659" w:type="dxa"/>
            <w:vAlign w:val="center"/>
          </w:tcPr>
          <w:p w14:paraId="23499487" w14:textId="4D030B7B" w:rsidR="00B92CDE" w:rsidRDefault="00B92CDE" w:rsidP="00B92CDE">
            <w:pPr>
              <w:jc w:val="right"/>
              <w:rPr>
                <w:rFonts w:ascii="Calibri Light" w:hAnsi="Calibri Light"/>
                <w:sz w:val="20"/>
              </w:rPr>
            </w:pPr>
            <w:r>
              <w:rPr>
                <w:rFonts w:ascii="Calibri Light" w:hAnsi="Calibri Light"/>
                <w:sz w:val="20"/>
              </w:rPr>
              <w:t>0</w:t>
            </w:r>
          </w:p>
        </w:tc>
      </w:tr>
      <w:tr w:rsidR="00B92CDE" w14:paraId="587C674D" w14:textId="58D3C6F9" w:rsidTr="00464052">
        <w:trPr>
          <w:trHeight w:val="267"/>
        </w:trPr>
        <w:tc>
          <w:tcPr>
            <w:tcW w:w="5697" w:type="dxa"/>
            <w:shd w:val="clear" w:color="auto" w:fill="auto"/>
            <w:noWrap/>
            <w:vAlign w:val="center"/>
          </w:tcPr>
          <w:p w14:paraId="23BD15DF" w14:textId="2E6327E2" w:rsidR="00B92CDE" w:rsidRDefault="00B92CDE" w:rsidP="00B92CDE">
            <w:pPr>
              <w:jc w:val="both"/>
              <w:rPr>
                <w:rFonts w:ascii="Calibri Light" w:hAnsi="Calibri Light"/>
                <w:sz w:val="20"/>
              </w:rPr>
            </w:pPr>
            <w:r>
              <w:rPr>
                <w:rFonts w:ascii="Calibri Light" w:hAnsi="Calibri Light"/>
                <w:sz w:val="20"/>
              </w:rPr>
              <w:t xml:space="preserve">DESCUENTO DE CHEQUE BCO SUDAMERIS </w:t>
            </w:r>
          </w:p>
        </w:tc>
        <w:tc>
          <w:tcPr>
            <w:tcW w:w="1659" w:type="dxa"/>
            <w:shd w:val="clear" w:color="auto" w:fill="auto"/>
            <w:noWrap/>
            <w:vAlign w:val="center"/>
          </w:tcPr>
          <w:p w14:paraId="26E91FF9" w14:textId="5AC5D9E9" w:rsidR="00B92CDE" w:rsidRDefault="00B92CDE" w:rsidP="00B92CDE">
            <w:pPr>
              <w:jc w:val="right"/>
              <w:rPr>
                <w:rFonts w:ascii="Calibri Light" w:hAnsi="Calibri Light"/>
                <w:sz w:val="20"/>
              </w:rPr>
            </w:pPr>
            <w:r>
              <w:rPr>
                <w:rFonts w:ascii="Calibri Light" w:hAnsi="Calibri Light"/>
                <w:sz w:val="20"/>
              </w:rPr>
              <w:t>8.750.000</w:t>
            </w:r>
          </w:p>
        </w:tc>
        <w:tc>
          <w:tcPr>
            <w:tcW w:w="1659" w:type="dxa"/>
            <w:vAlign w:val="center"/>
          </w:tcPr>
          <w:p w14:paraId="4F8526AF" w14:textId="08DC46A1" w:rsidR="00B92CDE" w:rsidRDefault="00B92CDE" w:rsidP="00B92CDE">
            <w:pPr>
              <w:jc w:val="right"/>
              <w:rPr>
                <w:rFonts w:ascii="Calibri Light" w:hAnsi="Calibri Light"/>
                <w:sz w:val="20"/>
              </w:rPr>
            </w:pPr>
            <w:r>
              <w:rPr>
                <w:rFonts w:ascii="Calibri Light" w:hAnsi="Calibri Light"/>
                <w:sz w:val="20"/>
              </w:rPr>
              <w:t>0</w:t>
            </w:r>
          </w:p>
        </w:tc>
      </w:tr>
      <w:tr w:rsidR="00B92CDE" w14:paraId="7EA92678" w14:textId="4229D473" w:rsidTr="00464052">
        <w:trPr>
          <w:trHeight w:val="267"/>
        </w:trPr>
        <w:tc>
          <w:tcPr>
            <w:tcW w:w="5697" w:type="dxa"/>
            <w:shd w:val="clear" w:color="auto" w:fill="auto"/>
            <w:noWrap/>
            <w:vAlign w:val="center"/>
          </w:tcPr>
          <w:p w14:paraId="6C22D763" w14:textId="2D3B5488" w:rsidR="00B92CDE" w:rsidRDefault="00B92CDE" w:rsidP="00B92CDE">
            <w:pPr>
              <w:jc w:val="both"/>
              <w:rPr>
                <w:rFonts w:ascii="Calibri Light" w:hAnsi="Calibri Light"/>
                <w:sz w:val="20"/>
              </w:rPr>
            </w:pPr>
            <w:r>
              <w:rPr>
                <w:rFonts w:ascii="Calibri Light" w:hAnsi="Calibri Light"/>
                <w:sz w:val="20"/>
              </w:rPr>
              <w:t>DESCUENTO DE CHEQUE BCO FAMILIAR</w:t>
            </w:r>
          </w:p>
        </w:tc>
        <w:tc>
          <w:tcPr>
            <w:tcW w:w="1659" w:type="dxa"/>
            <w:shd w:val="clear" w:color="auto" w:fill="auto"/>
            <w:noWrap/>
            <w:vAlign w:val="center"/>
          </w:tcPr>
          <w:p w14:paraId="1AB7223C" w14:textId="647CA589" w:rsidR="00B92CDE" w:rsidRDefault="00B92CDE" w:rsidP="00B92CDE">
            <w:pPr>
              <w:jc w:val="right"/>
              <w:rPr>
                <w:rFonts w:ascii="Calibri Light" w:hAnsi="Calibri Light"/>
                <w:sz w:val="20"/>
              </w:rPr>
            </w:pPr>
            <w:r>
              <w:rPr>
                <w:rFonts w:ascii="Calibri Light" w:hAnsi="Calibri Light"/>
                <w:sz w:val="20"/>
              </w:rPr>
              <w:t>25.000.000</w:t>
            </w:r>
          </w:p>
        </w:tc>
        <w:tc>
          <w:tcPr>
            <w:tcW w:w="1659" w:type="dxa"/>
            <w:vAlign w:val="center"/>
          </w:tcPr>
          <w:p w14:paraId="59C8278D" w14:textId="058E32E8" w:rsidR="00B92CDE" w:rsidRDefault="00B92CDE" w:rsidP="00B92CDE">
            <w:pPr>
              <w:jc w:val="right"/>
              <w:rPr>
                <w:rFonts w:ascii="Calibri Light" w:hAnsi="Calibri Light"/>
                <w:sz w:val="20"/>
              </w:rPr>
            </w:pPr>
            <w:r>
              <w:rPr>
                <w:rFonts w:ascii="Calibri Light" w:hAnsi="Calibri Light"/>
                <w:sz w:val="20"/>
              </w:rPr>
              <w:t>0</w:t>
            </w:r>
          </w:p>
        </w:tc>
      </w:tr>
      <w:tr w:rsidR="00B92CDE" w14:paraId="1644186F" w14:textId="6EA23C03" w:rsidTr="00464052">
        <w:trPr>
          <w:trHeight w:val="267"/>
        </w:trPr>
        <w:tc>
          <w:tcPr>
            <w:tcW w:w="5697" w:type="dxa"/>
            <w:shd w:val="clear" w:color="auto" w:fill="auto"/>
            <w:noWrap/>
            <w:vAlign w:val="center"/>
          </w:tcPr>
          <w:p w14:paraId="0081B8DC" w14:textId="58881714" w:rsidR="00B92CDE" w:rsidRDefault="00B92CDE" w:rsidP="00B92CDE">
            <w:pPr>
              <w:jc w:val="both"/>
              <w:rPr>
                <w:rFonts w:ascii="Calibri Light" w:hAnsi="Calibri Light"/>
                <w:sz w:val="20"/>
              </w:rPr>
            </w:pPr>
            <w:r>
              <w:rPr>
                <w:rFonts w:ascii="Calibri Light" w:hAnsi="Calibri Light"/>
                <w:sz w:val="20"/>
              </w:rPr>
              <w:t xml:space="preserve">SOBREGIRO EN CTA CTE </w:t>
            </w:r>
          </w:p>
        </w:tc>
        <w:tc>
          <w:tcPr>
            <w:tcW w:w="1659" w:type="dxa"/>
            <w:shd w:val="clear" w:color="auto" w:fill="auto"/>
            <w:noWrap/>
            <w:vAlign w:val="center"/>
          </w:tcPr>
          <w:p w14:paraId="354AEBC8" w14:textId="522DE1F5" w:rsidR="00B92CDE" w:rsidRDefault="00B92CDE" w:rsidP="00B92CDE">
            <w:pPr>
              <w:jc w:val="right"/>
              <w:rPr>
                <w:rFonts w:ascii="Calibri Light" w:hAnsi="Calibri Light"/>
                <w:sz w:val="20"/>
              </w:rPr>
            </w:pPr>
            <w:r>
              <w:rPr>
                <w:rFonts w:ascii="Calibri Light" w:hAnsi="Calibri Light"/>
                <w:sz w:val="20"/>
              </w:rPr>
              <w:t>94.087.061</w:t>
            </w:r>
          </w:p>
        </w:tc>
        <w:tc>
          <w:tcPr>
            <w:tcW w:w="1659" w:type="dxa"/>
            <w:vAlign w:val="center"/>
          </w:tcPr>
          <w:p w14:paraId="60E53F97" w14:textId="3B43AC66" w:rsidR="00B92CDE" w:rsidRDefault="00B92CDE" w:rsidP="00B92CDE">
            <w:pPr>
              <w:jc w:val="right"/>
              <w:rPr>
                <w:rFonts w:ascii="Calibri Light" w:hAnsi="Calibri Light"/>
                <w:sz w:val="20"/>
              </w:rPr>
            </w:pPr>
            <w:r>
              <w:rPr>
                <w:rFonts w:ascii="Calibri Light" w:hAnsi="Calibri Light"/>
                <w:sz w:val="20"/>
              </w:rPr>
              <w:t>0</w:t>
            </w:r>
          </w:p>
        </w:tc>
      </w:tr>
      <w:tr w:rsidR="00B92CDE" w14:paraId="15B4F8CA" w14:textId="55C57179" w:rsidTr="00464052">
        <w:trPr>
          <w:trHeight w:val="267"/>
        </w:trPr>
        <w:tc>
          <w:tcPr>
            <w:tcW w:w="5697" w:type="dxa"/>
            <w:shd w:val="clear" w:color="auto" w:fill="auto"/>
            <w:noWrap/>
            <w:vAlign w:val="center"/>
          </w:tcPr>
          <w:p w14:paraId="6F15A29B" w14:textId="759FF7DE" w:rsidR="00B92CDE" w:rsidRDefault="00B92CDE" w:rsidP="00B92CDE">
            <w:pPr>
              <w:jc w:val="both"/>
              <w:rPr>
                <w:rFonts w:ascii="Calibri Light" w:hAnsi="Calibri Light"/>
                <w:sz w:val="20"/>
              </w:rPr>
            </w:pPr>
            <w:r>
              <w:rPr>
                <w:rFonts w:ascii="Calibri Light" w:hAnsi="Calibri Light"/>
                <w:sz w:val="20"/>
              </w:rPr>
              <w:t xml:space="preserve">INTERESE A DEVENGAR </w:t>
            </w:r>
          </w:p>
        </w:tc>
        <w:tc>
          <w:tcPr>
            <w:tcW w:w="1659" w:type="dxa"/>
            <w:shd w:val="clear" w:color="auto" w:fill="auto"/>
            <w:noWrap/>
            <w:vAlign w:val="center"/>
          </w:tcPr>
          <w:p w14:paraId="664239EC" w14:textId="2516EE1B" w:rsidR="00B92CDE" w:rsidRDefault="00B92CDE" w:rsidP="00B92CDE">
            <w:pPr>
              <w:jc w:val="right"/>
              <w:rPr>
                <w:rFonts w:ascii="Calibri Light" w:hAnsi="Calibri Light"/>
                <w:sz w:val="20"/>
              </w:rPr>
            </w:pPr>
            <w:r>
              <w:rPr>
                <w:rFonts w:ascii="Calibri Light" w:hAnsi="Calibri Light"/>
                <w:sz w:val="20"/>
              </w:rPr>
              <w:t>-270.196.801</w:t>
            </w:r>
          </w:p>
        </w:tc>
        <w:tc>
          <w:tcPr>
            <w:tcW w:w="1659" w:type="dxa"/>
            <w:vAlign w:val="center"/>
          </w:tcPr>
          <w:p w14:paraId="129F2532" w14:textId="2E398EC9" w:rsidR="00B92CDE" w:rsidRDefault="00B92CDE" w:rsidP="00B92CDE">
            <w:pPr>
              <w:jc w:val="right"/>
              <w:rPr>
                <w:rFonts w:ascii="Calibri Light" w:hAnsi="Calibri Light"/>
                <w:sz w:val="20"/>
              </w:rPr>
            </w:pPr>
            <w:r>
              <w:rPr>
                <w:rFonts w:ascii="Calibri Light" w:hAnsi="Calibri Light"/>
                <w:sz w:val="20"/>
              </w:rPr>
              <w:t>0</w:t>
            </w:r>
          </w:p>
        </w:tc>
      </w:tr>
    </w:tbl>
    <w:p w14:paraId="5EF69751" w14:textId="77777777" w:rsidR="004362AB" w:rsidRDefault="004362AB" w:rsidP="00241798">
      <w:pPr>
        <w:jc w:val="both"/>
        <w:rPr>
          <w:rFonts w:ascii="Calibri Light" w:hAnsi="Calibri Light"/>
          <w:szCs w:val="24"/>
        </w:rPr>
      </w:pPr>
    </w:p>
    <w:p w14:paraId="6FE444E2" w14:textId="198751AC" w:rsidR="00241798" w:rsidRDefault="00241798" w:rsidP="00060403">
      <w:pPr>
        <w:numPr>
          <w:ilvl w:val="0"/>
          <w:numId w:val="13"/>
        </w:numPr>
        <w:jc w:val="both"/>
        <w:rPr>
          <w:rFonts w:ascii="Calibri Light" w:hAnsi="Calibri Light"/>
          <w:szCs w:val="24"/>
        </w:rPr>
      </w:pPr>
      <w:r w:rsidRPr="0061182C">
        <w:rPr>
          <w:rFonts w:ascii="Calibri Light" w:hAnsi="Calibri Light"/>
          <w:szCs w:val="24"/>
        </w:rPr>
        <w:t xml:space="preserve">Detalle De Deudas A Corto Plazo al </w:t>
      </w:r>
      <w:r w:rsidR="004F307D">
        <w:rPr>
          <w:rFonts w:ascii="Calibri Light" w:hAnsi="Calibri Light"/>
          <w:szCs w:val="24"/>
        </w:rPr>
        <w:t>30/09/2024</w:t>
      </w:r>
      <w:r>
        <w:rPr>
          <w:rFonts w:ascii="Calibri Light" w:hAnsi="Calibri Light"/>
          <w:szCs w:val="24"/>
        </w:rPr>
        <w:t>:</w:t>
      </w:r>
    </w:p>
    <w:tbl>
      <w:tblPr>
        <w:tblW w:w="9029" w:type="dxa"/>
        <w:tblCellMar>
          <w:left w:w="70" w:type="dxa"/>
          <w:right w:w="70" w:type="dxa"/>
        </w:tblCellMar>
        <w:tblLook w:val="04A0" w:firstRow="1" w:lastRow="0" w:firstColumn="1" w:lastColumn="0" w:noHBand="0" w:noVBand="1"/>
      </w:tblPr>
      <w:tblGrid>
        <w:gridCol w:w="1980"/>
        <w:gridCol w:w="1276"/>
        <w:gridCol w:w="2028"/>
        <w:gridCol w:w="1785"/>
        <w:gridCol w:w="1960"/>
      </w:tblGrid>
      <w:tr w:rsidR="000313E9" w:rsidRPr="000313E9" w14:paraId="1172CAFC" w14:textId="77777777" w:rsidTr="00F34249">
        <w:trPr>
          <w:trHeight w:val="228"/>
          <w:tblHeader/>
        </w:trPr>
        <w:tc>
          <w:tcPr>
            <w:tcW w:w="9029"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6D5FDB73"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lastRenderedPageBreak/>
              <w:t xml:space="preserve">CORTO PLAZO </w:t>
            </w:r>
          </w:p>
        </w:tc>
      </w:tr>
      <w:tr w:rsidR="000313E9" w:rsidRPr="000313E9" w14:paraId="6C5AAE24" w14:textId="77777777" w:rsidTr="00F34249">
        <w:trPr>
          <w:trHeight w:val="660"/>
          <w:tblHeader/>
        </w:trPr>
        <w:tc>
          <w:tcPr>
            <w:tcW w:w="1980" w:type="dxa"/>
            <w:tcBorders>
              <w:top w:val="nil"/>
              <w:left w:val="single" w:sz="4" w:space="0" w:color="auto"/>
              <w:bottom w:val="single" w:sz="4" w:space="0" w:color="auto"/>
              <w:right w:val="single" w:sz="4" w:space="0" w:color="auto"/>
            </w:tcBorders>
            <w:shd w:val="clear" w:color="000000" w:fill="D9D9D9"/>
            <w:noWrap/>
            <w:vAlign w:val="bottom"/>
            <w:hideMark/>
          </w:tcPr>
          <w:p w14:paraId="7BE1D0ED" w14:textId="7576C4C4" w:rsidR="000313E9" w:rsidRPr="000313E9" w:rsidRDefault="000313E9" w:rsidP="00B92CDE">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Entidades</w:t>
            </w:r>
          </w:p>
        </w:tc>
        <w:tc>
          <w:tcPr>
            <w:tcW w:w="1276" w:type="dxa"/>
            <w:tcBorders>
              <w:top w:val="nil"/>
              <w:left w:val="nil"/>
              <w:bottom w:val="single" w:sz="4" w:space="0" w:color="auto"/>
              <w:right w:val="single" w:sz="4" w:space="0" w:color="auto"/>
            </w:tcBorders>
            <w:shd w:val="clear" w:color="000000" w:fill="D9D9D9"/>
            <w:noWrap/>
            <w:vAlign w:val="center"/>
            <w:hideMark/>
          </w:tcPr>
          <w:p w14:paraId="21191AD2" w14:textId="77777777" w:rsidR="000313E9" w:rsidRPr="000313E9" w:rsidRDefault="000313E9" w:rsidP="00B92CDE">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Vencimiento</w:t>
            </w:r>
          </w:p>
        </w:tc>
        <w:tc>
          <w:tcPr>
            <w:tcW w:w="2028" w:type="dxa"/>
            <w:tcBorders>
              <w:top w:val="nil"/>
              <w:left w:val="nil"/>
              <w:bottom w:val="single" w:sz="4" w:space="0" w:color="auto"/>
              <w:right w:val="single" w:sz="4" w:space="0" w:color="auto"/>
            </w:tcBorders>
            <w:shd w:val="clear" w:color="000000" w:fill="D9D9D9"/>
            <w:vAlign w:val="bottom"/>
            <w:hideMark/>
          </w:tcPr>
          <w:p w14:paraId="5B26B48B" w14:textId="1691E123" w:rsidR="000313E9" w:rsidRPr="000313E9" w:rsidRDefault="000313E9" w:rsidP="00B92CDE">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Importe Expresado </w:t>
            </w:r>
            <w:r w:rsidRPr="000313E9">
              <w:rPr>
                <w:rFonts w:ascii="Calibri" w:hAnsi="Calibri" w:cs="Calibri"/>
                <w:b/>
                <w:bCs/>
                <w:color w:val="000000"/>
                <w:sz w:val="18"/>
                <w:szCs w:val="18"/>
                <w:lang w:eastAsia="es-ES"/>
              </w:rPr>
              <w:br/>
              <w:t xml:space="preserve">en </w:t>
            </w:r>
            <w:r w:rsidR="00B92CDE" w:rsidRPr="000313E9">
              <w:rPr>
                <w:rFonts w:ascii="Calibri" w:hAnsi="Calibri" w:cs="Calibri"/>
                <w:b/>
                <w:bCs/>
                <w:color w:val="000000"/>
                <w:sz w:val="18"/>
                <w:szCs w:val="18"/>
                <w:lang w:eastAsia="es-ES"/>
              </w:rPr>
              <w:t>guaraníes</w:t>
            </w:r>
          </w:p>
        </w:tc>
        <w:tc>
          <w:tcPr>
            <w:tcW w:w="1785" w:type="dxa"/>
            <w:tcBorders>
              <w:top w:val="nil"/>
              <w:left w:val="nil"/>
              <w:bottom w:val="single" w:sz="4" w:space="0" w:color="auto"/>
              <w:right w:val="single" w:sz="4" w:space="0" w:color="auto"/>
            </w:tcBorders>
            <w:shd w:val="clear" w:color="000000" w:fill="D9D9D9"/>
            <w:vAlign w:val="center"/>
            <w:hideMark/>
          </w:tcPr>
          <w:p w14:paraId="76E9128F" w14:textId="6867973A" w:rsidR="000313E9" w:rsidRPr="000313E9" w:rsidRDefault="000313E9" w:rsidP="00B92CDE">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Intereses</w:t>
            </w:r>
          </w:p>
        </w:tc>
        <w:tc>
          <w:tcPr>
            <w:tcW w:w="1960" w:type="dxa"/>
            <w:tcBorders>
              <w:top w:val="nil"/>
              <w:left w:val="nil"/>
              <w:bottom w:val="single" w:sz="4" w:space="0" w:color="auto"/>
              <w:right w:val="single" w:sz="4" w:space="0" w:color="auto"/>
            </w:tcBorders>
            <w:shd w:val="clear" w:color="000000" w:fill="D9D9D9"/>
            <w:vAlign w:val="center"/>
            <w:hideMark/>
          </w:tcPr>
          <w:p w14:paraId="6679DE86" w14:textId="77777777" w:rsidR="000313E9" w:rsidRPr="000313E9" w:rsidRDefault="000313E9" w:rsidP="00B92CDE">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Tipo de Garantía</w:t>
            </w:r>
          </w:p>
        </w:tc>
      </w:tr>
      <w:tr w:rsidR="000313E9" w:rsidRPr="000313E9" w14:paraId="72E8168E" w14:textId="77777777" w:rsidTr="00B92CDE">
        <w:trPr>
          <w:trHeight w:val="22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DD797C2"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CEFISA / SUDAMERIS</w:t>
            </w:r>
          </w:p>
        </w:tc>
        <w:tc>
          <w:tcPr>
            <w:tcW w:w="1276" w:type="dxa"/>
            <w:tcBorders>
              <w:top w:val="nil"/>
              <w:left w:val="nil"/>
              <w:bottom w:val="single" w:sz="4" w:space="0" w:color="auto"/>
              <w:right w:val="single" w:sz="4" w:space="0" w:color="auto"/>
            </w:tcBorders>
            <w:shd w:val="clear" w:color="auto" w:fill="auto"/>
            <w:noWrap/>
            <w:vAlign w:val="bottom"/>
            <w:hideMark/>
          </w:tcPr>
          <w:p w14:paraId="02E5D0E9" w14:textId="77777777" w:rsidR="000313E9" w:rsidRPr="000313E9" w:rsidRDefault="000313E9" w:rsidP="000313E9">
            <w:pPr>
              <w:suppressAutoHyphens w:val="0"/>
              <w:jc w:val="center"/>
              <w:rPr>
                <w:rFonts w:ascii="Calibri" w:hAnsi="Calibri" w:cs="Calibri"/>
                <w:color w:val="000000"/>
                <w:sz w:val="18"/>
                <w:szCs w:val="18"/>
                <w:lang w:eastAsia="es-ES"/>
              </w:rPr>
            </w:pPr>
            <w:r w:rsidRPr="000313E9">
              <w:rPr>
                <w:rFonts w:ascii="Calibri" w:hAnsi="Calibri" w:cs="Calibri"/>
                <w:color w:val="000000"/>
                <w:sz w:val="18"/>
                <w:szCs w:val="18"/>
                <w:lang w:eastAsia="es-ES"/>
              </w:rPr>
              <w:t>4/12/2024</w:t>
            </w:r>
          </w:p>
        </w:tc>
        <w:tc>
          <w:tcPr>
            <w:tcW w:w="2028" w:type="dxa"/>
            <w:tcBorders>
              <w:top w:val="nil"/>
              <w:left w:val="nil"/>
              <w:bottom w:val="single" w:sz="4" w:space="0" w:color="auto"/>
              <w:right w:val="single" w:sz="4" w:space="0" w:color="auto"/>
            </w:tcBorders>
            <w:shd w:val="clear" w:color="auto" w:fill="auto"/>
            <w:noWrap/>
            <w:vAlign w:val="bottom"/>
            <w:hideMark/>
          </w:tcPr>
          <w:p w14:paraId="458C2F9E"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 </w:t>
            </w:r>
          </w:p>
        </w:tc>
        <w:tc>
          <w:tcPr>
            <w:tcW w:w="1785" w:type="dxa"/>
            <w:tcBorders>
              <w:top w:val="nil"/>
              <w:left w:val="nil"/>
              <w:bottom w:val="single" w:sz="4" w:space="0" w:color="auto"/>
              <w:right w:val="single" w:sz="4" w:space="0" w:color="auto"/>
            </w:tcBorders>
            <w:shd w:val="clear" w:color="auto" w:fill="auto"/>
            <w:noWrap/>
            <w:vAlign w:val="bottom"/>
            <w:hideMark/>
          </w:tcPr>
          <w:p w14:paraId="2E0BAA5A" w14:textId="77777777" w:rsidR="000313E9" w:rsidRPr="000313E9" w:rsidRDefault="000313E9" w:rsidP="0083549D">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196.536.987 </w:t>
            </w:r>
          </w:p>
        </w:tc>
        <w:tc>
          <w:tcPr>
            <w:tcW w:w="1960" w:type="dxa"/>
            <w:tcBorders>
              <w:top w:val="nil"/>
              <w:left w:val="nil"/>
              <w:bottom w:val="single" w:sz="4" w:space="0" w:color="auto"/>
              <w:right w:val="single" w:sz="4" w:space="0" w:color="auto"/>
            </w:tcBorders>
            <w:shd w:val="clear" w:color="auto" w:fill="auto"/>
            <w:noWrap/>
            <w:vAlign w:val="bottom"/>
            <w:hideMark/>
          </w:tcPr>
          <w:p w14:paraId="10930308"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HIPOTECARIO</w:t>
            </w:r>
          </w:p>
        </w:tc>
      </w:tr>
      <w:tr w:rsidR="000313E9" w:rsidRPr="000313E9" w14:paraId="36C24974" w14:textId="77777777" w:rsidTr="00B92CDE">
        <w:trPr>
          <w:trHeight w:val="22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CB63ED2"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CEFISA / SUDAMERIS</w:t>
            </w:r>
          </w:p>
        </w:tc>
        <w:tc>
          <w:tcPr>
            <w:tcW w:w="1276" w:type="dxa"/>
            <w:tcBorders>
              <w:top w:val="nil"/>
              <w:left w:val="nil"/>
              <w:bottom w:val="single" w:sz="4" w:space="0" w:color="auto"/>
              <w:right w:val="single" w:sz="4" w:space="0" w:color="auto"/>
            </w:tcBorders>
            <w:shd w:val="clear" w:color="auto" w:fill="auto"/>
            <w:noWrap/>
            <w:vAlign w:val="bottom"/>
            <w:hideMark/>
          </w:tcPr>
          <w:p w14:paraId="0694D43C" w14:textId="77777777" w:rsidR="000313E9" w:rsidRPr="000313E9" w:rsidRDefault="000313E9" w:rsidP="000313E9">
            <w:pPr>
              <w:suppressAutoHyphens w:val="0"/>
              <w:jc w:val="center"/>
              <w:rPr>
                <w:rFonts w:ascii="Calibri" w:hAnsi="Calibri" w:cs="Calibri"/>
                <w:color w:val="000000"/>
                <w:sz w:val="18"/>
                <w:szCs w:val="18"/>
                <w:lang w:eastAsia="es-ES"/>
              </w:rPr>
            </w:pPr>
            <w:r w:rsidRPr="000313E9">
              <w:rPr>
                <w:rFonts w:ascii="Calibri" w:hAnsi="Calibri" w:cs="Calibri"/>
                <w:color w:val="000000"/>
                <w:sz w:val="18"/>
                <w:szCs w:val="18"/>
                <w:lang w:eastAsia="es-ES"/>
              </w:rPr>
              <w:t>15/8/2024</w:t>
            </w:r>
          </w:p>
        </w:tc>
        <w:tc>
          <w:tcPr>
            <w:tcW w:w="2028" w:type="dxa"/>
            <w:tcBorders>
              <w:top w:val="nil"/>
              <w:left w:val="nil"/>
              <w:bottom w:val="single" w:sz="4" w:space="0" w:color="auto"/>
              <w:right w:val="single" w:sz="4" w:space="0" w:color="auto"/>
            </w:tcBorders>
            <w:shd w:val="clear" w:color="auto" w:fill="auto"/>
            <w:noWrap/>
            <w:vAlign w:val="bottom"/>
            <w:hideMark/>
          </w:tcPr>
          <w:p w14:paraId="169EC263" w14:textId="77777777" w:rsidR="000313E9" w:rsidRPr="000313E9" w:rsidRDefault="000313E9" w:rsidP="00B92CDE">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503.333.334 </w:t>
            </w:r>
          </w:p>
        </w:tc>
        <w:tc>
          <w:tcPr>
            <w:tcW w:w="1785" w:type="dxa"/>
            <w:tcBorders>
              <w:top w:val="nil"/>
              <w:left w:val="nil"/>
              <w:bottom w:val="single" w:sz="4" w:space="0" w:color="auto"/>
              <w:right w:val="single" w:sz="4" w:space="0" w:color="auto"/>
            </w:tcBorders>
            <w:shd w:val="clear" w:color="auto" w:fill="auto"/>
            <w:noWrap/>
            <w:vAlign w:val="bottom"/>
            <w:hideMark/>
          </w:tcPr>
          <w:p w14:paraId="63941978" w14:textId="77777777" w:rsidR="000313E9" w:rsidRPr="000313E9" w:rsidRDefault="000313E9" w:rsidP="0083549D">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101.052.785 </w:t>
            </w:r>
          </w:p>
        </w:tc>
        <w:tc>
          <w:tcPr>
            <w:tcW w:w="1960" w:type="dxa"/>
            <w:tcBorders>
              <w:top w:val="nil"/>
              <w:left w:val="nil"/>
              <w:bottom w:val="single" w:sz="4" w:space="0" w:color="auto"/>
              <w:right w:val="single" w:sz="4" w:space="0" w:color="auto"/>
            </w:tcBorders>
            <w:shd w:val="clear" w:color="auto" w:fill="auto"/>
            <w:noWrap/>
            <w:vAlign w:val="bottom"/>
            <w:hideMark/>
          </w:tcPr>
          <w:p w14:paraId="43A1F1B3"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HIPOTECARIO</w:t>
            </w:r>
          </w:p>
        </w:tc>
      </w:tr>
      <w:tr w:rsidR="000313E9" w:rsidRPr="000313E9" w14:paraId="4D040EEC" w14:textId="77777777" w:rsidTr="00B92CDE">
        <w:trPr>
          <w:trHeight w:val="22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688B06B"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BNF</w:t>
            </w:r>
          </w:p>
        </w:tc>
        <w:tc>
          <w:tcPr>
            <w:tcW w:w="1276" w:type="dxa"/>
            <w:tcBorders>
              <w:top w:val="nil"/>
              <w:left w:val="nil"/>
              <w:bottom w:val="single" w:sz="4" w:space="0" w:color="auto"/>
              <w:right w:val="single" w:sz="4" w:space="0" w:color="auto"/>
            </w:tcBorders>
            <w:shd w:val="clear" w:color="auto" w:fill="auto"/>
            <w:noWrap/>
            <w:vAlign w:val="bottom"/>
            <w:hideMark/>
          </w:tcPr>
          <w:p w14:paraId="54E4EB6F" w14:textId="77777777" w:rsidR="000313E9" w:rsidRPr="000313E9" w:rsidRDefault="000313E9" w:rsidP="000313E9">
            <w:pPr>
              <w:suppressAutoHyphens w:val="0"/>
              <w:jc w:val="center"/>
              <w:rPr>
                <w:rFonts w:ascii="Calibri" w:hAnsi="Calibri" w:cs="Calibri"/>
                <w:color w:val="000000"/>
                <w:sz w:val="18"/>
                <w:szCs w:val="18"/>
                <w:lang w:eastAsia="es-ES"/>
              </w:rPr>
            </w:pPr>
            <w:r w:rsidRPr="000313E9">
              <w:rPr>
                <w:rFonts w:ascii="Calibri" w:hAnsi="Calibri" w:cs="Calibri"/>
                <w:color w:val="000000"/>
                <w:sz w:val="18"/>
                <w:szCs w:val="18"/>
                <w:lang w:eastAsia="es-ES"/>
              </w:rPr>
              <w:t>10/10/2024</w:t>
            </w:r>
          </w:p>
        </w:tc>
        <w:tc>
          <w:tcPr>
            <w:tcW w:w="2028" w:type="dxa"/>
            <w:tcBorders>
              <w:top w:val="nil"/>
              <w:left w:val="nil"/>
              <w:bottom w:val="single" w:sz="4" w:space="0" w:color="auto"/>
              <w:right w:val="single" w:sz="4" w:space="0" w:color="auto"/>
            </w:tcBorders>
            <w:shd w:val="clear" w:color="auto" w:fill="auto"/>
            <w:noWrap/>
            <w:vAlign w:val="bottom"/>
            <w:hideMark/>
          </w:tcPr>
          <w:p w14:paraId="6D28F71C" w14:textId="77777777" w:rsidR="000313E9" w:rsidRPr="000313E9" w:rsidRDefault="000313E9" w:rsidP="00B92CDE">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w:t>
            </w:r>
          </w:p>
        </w:tc>
        <w:tc>
          <w:tcPr>
            <w:tcW w:w="1785" w:type="dxa"/>
            <w:tcBorders>
              <w:top w:val="nil"/>
              <w:left w:val="nil"/>
              <w:bottom w:val="single" w:sz="4" w:space="0" w:color="auto"/>
              <w:right w:val="single" w:sz="4" w:space="0" w:color="auto"/>
            </w:tcBorders>
            <w:shd w:val="clear" w:color="auto" w:fill="auto"/>
            <w:noWrap/>
            <w:vAlign w:val="bottom"/>
            <w:hideMark/>
          </w:tcPr>
          <w:p w14:paraId="579CDBB1" w14:textId="77777777" w:rsidR="000313E9" w:rsidRPr="000313E9" w:rsidRDefault="000313E9" w:rsidP="0083549D">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62.112.329 </w:t>
            </w:r>
          </w:p>
        </w:tc>
        <w:tc>
          <w:tcPr>
            <w:tcW w:w="1960" w:type="dxa"/>
            <w:tcBorders>
              <w:top w:val="nil"/>
              <w:left w:val="nil"/>
              <w:bottom w:val="single" w:sz="4" w:space="0" w:color="auto"/>
              <w:right w:val="single" w:sz="4" w:space="0" w:color="auto"/>
            </w:tcBorders>
            <w:shd w:val="clear" w:color="auto" w:fill="auto"/>
            <w:noWrap/>
            <w:vAlign w:val="bottom"/>
            <w:hideMark/>
          </w:tcPr>
          <w:p w14:paraId="37A4EC25"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SOLA FIRMA</w:t>
            </w:r>
          </w:p>
        </w:tc>
      </w:tr>
      <w:tr w:rsidR="000313E9" w:rsidRPr="000313E9" w14:paraId="1CF37A4A" w14:textId="77777777" w:rsidTr="00B92CDE">
        <w:trPr>
          <w:trHeight w:val="22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78BA227"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ITAU</w:t>
            </w:r>
          </w:p>
        </w:tc>
        <w:tc>
          <w:tcPr>
            <w:tcW w:w="1276" w:type="dxa"/>
            <w:tcBorders>
              <w:top w:val="nil"/>
              <w:left w:val="nil"/>
              <w:bottom w:val="single" w:sz="4" w:space="0" w:color="auto"/>
              <w:right w:val="single" w:sz="4" w:space="0" w:color="auto"/>
            </w:tcBorders>
            <w:shd w:val="clear" w:color="auto" w:fill="auto"/>
            <w:noWrap/>
            <w:vAlign w:val="bottom"/>
            <w:hideMark/>
          </w:tcPr>
          <w:p w14:paraId="52D88650" w14:textId="77777777" w:rsidR="000313E9" w:rsidRPr="000313E9" w:rsidRDefault="000313E9" w:rsidP="000313E9">
            <w:pPr>
              <w:suppressAutoHyphens w:val="0"/>
              <w:jc w:val="center"/>
              <w:rPr>
                <w:rFonts w:ascii="Calibri" w:hAnsi="Calibri" w:cs="Calibri"/>
                <w:color w:val="000000"/>
                <w:sz w:val="18"/>
                <w:szCs w:val="18"/>
                <w:lang w:eastAsia="es-ES"/>
              </w:rPr>
            </w:pPr>
            <w:r w:rsidRPr="000313E9">
              <w:rPr>
                <w:rFonts w:ascii="Calibri" w:hAnsi="Calibri" w:cs="Calibri"/>
                <w:color w:val="000000"/>
                <w:sz w:val="18"/>
                <w:szCs w:val="18"/>
                <w:lang w:eastAsia="es-ES"/>
              </w:rPr>
              <w:t>14/12/2024</w:t>
            </w:r>
          </w:p>
        </w:tc>
        <w:tc>
          <w:tcPr>
            <w:tcW w:w="2028" w:type="dxa"/>
            <w:tcBorders>
              <w:top w:val="nil"/>
              <w:left w:val="nil"/>
              <w:bottom w:val="single" w:sz="4" w:space="0" w:color="auto"/>
              <w:right w:val="single" w:sz="4" w:space="0" w:color="auto"/>
            </w:tcBorders>
            <w:shd w:val="clear" w:color="auto" w:fill="auto"/>
            <w:noWrap/>
            <w:vAlign w:val="bottom"/>
            <w:hideMark/>
          </w:tcPr>
          <w:p w14:paraId="57A5843A" w14:textId="77777777" w:rsidR="000313E9" w:rsidRPr="000313E9" w:rsidRDefault="000313E9" w:rsidP="00B92CDE">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3.961.291.962 </w:t>
            </w:r>
          </w:p>
        </w:tc>
        <w:tc>
          <w:tcPr>
            <w:tcW w:w="1785" w:type="dxa"/>
            <w:tcBorders>
              <w:top w:val="nil"/>
              <w:left w:val="nil"/>
              <w:bottom w:val="single" w:sz="4" w:space="0" w:color="auto"/>
              <w:right w:val="single" w:sz="4" w:space="0" w:color="auto"/>
            </w:tcBorders>
            <w:shd w:val="clear" w:color="auto" w:fill="auto"/>
            <w:noWrap/>
            <w:vAlign w:val="bottom"/>
            <w:hideMark/>
          </w:tcPr>
          <w:p w14:paraId="03CE84C2" w14:textId="77777777" w:rsidR="000313E9" w:rsidRPr="000313E9" w:rsidRDefault="000313E9" w:rsidP="0083549D">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364.204.075 </w:t>
            </w:r>
          </w:p>
        </w:tc>
        <w:tc>
          <w:tcPr>
            <w:tcW w:w="1960" w:type="dxa"/>
            <w:tcBorders>
              <w:top w:val="nil"/>
              <w:left w:val="nil"/>
              <w:bottom w:val="single" w:sz="4" w:space="0" w:color="auto"/>
              <w:right w:val="single" w:sz="4" w:space="0" w:color="auto"/>
            </w:tcBorders>
            <w:shd w:val="clear" w:color="auto" w:fill="auto"/>
            <w:noWrap/>
            <w:vAlign w:val="bottom"/>
            <w:hideMark/>
          </w:tcPr>
          <w:p w14:paraId="24C7B83B"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HIPOTECARIO</w:t>
            </w:r>
          </w:p>
        </w:tc>
      </w:tr>
      <w:tr w:rsidR="000313E9" w:rsidRPr="000313E9" w14:paraId="4CD7698F" w14:textId="77777777" w:rsidTr="00B92CDE">
        <w:trPr>
          <w:trHeight w:val="22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97D49B3"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ITAU</w:t>
            </w:r>
          </w:p>
        </w:tc>
        <w:tc>
          <w:tcPr>
            <w:tcW w:w="1276" w:type="dxa"/>
            <w:tcBorders>
              <w:top w:val="nil"/>
              <w:left w:val="nil"/>
              <w:bottom w:val="single" w:sz="4" w:space="0" w:color="auto"/>
              <w:right w:val="single" w:sz="4" w:space="0" w:color="auto"/>
            </w:tcBorders>
            <w:shd w:val="clear" w:color="auto" w:fill="auto"/>
            <w:noWrap/>
            <w:vAlign w:val="bottom"/>
            <w:hideMark/>
          </w:tcPr>
          <w:p w14:paraId="76810834" w14:textId="77777777" w:rsidR="000313E9" w:rsidRPr="000313E9" w:rsidRDefault="000313E9" w:rsidP="000313E9">
            <w:pPr>
              <w:suppressAutoHyphens w:val="0"/>
              <w:jc w:val="center"/>
              <w:rPr>
                <w:rFonts w:ascii="Calibri" w:hAnsi="Calibri" w:cs="Calibri"/>
                <w:color w:val="000000"/>
                <w:sz w:val="18"/>
                <w:szCs w:val="18"/>
                <w:lang w:eastAsia="es-ES"/>
              </w:rPr>
            </w:pPr>
            <w:r w:rsidRPr="000313E9">
              <w:rPr>
                <w:rFonts w:ascii="Calibri" w:hAnsi="Calibri" w:cs="Calibri"/>
                <w:color w:val="000000"/>
                <w:sz w:val="18"/>
                <w:szCs w:val="18"/>
                <w:lang w:eastAsia="es-ES"/>
              </w:rPr>
              <w:t>12/12/2024</w:t>
            </w:r>
          </w:p>
        </w:tc>
        <w:tc>
          <w:tcPr>
            <w:tcW w:w="2028" w:type="dxa"/>
            <w:tcBorders>
              <w:top w:val="nil"/>
              <w:left w:val="nil"/>
              <w:bottom w:val="single" w:sz="4" w:space="0" w:color="auto"/>
              <w:right w:val="single" w:sz="4" w:space="0" w:color="auto"/>
            </w:tcBorders>
            <w:shd w:val="clear" w:color="auto" w:fill="auto"/>
            <w:noWrap/>
            <w:vAlign w:val="bottom"/>
            <w:hideMark/>
          </w:tcPr>
          <w:p w14:paraId="4F24AB3A" w14:textId="77777777" w:rsidR="000313E9" w:rsidRPr="000313E9" w:rsidRDefault="000313E9" w:rsidP="00B92CDE">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w:t>
            </w:r>
          </w:p>
        </w:tc>
        <w:tc>
          <w:tcPr>
            <w:tcW w:w="1785" w:type="dxa"/>
            <w:tcBorders>
              <w:top w:val="nil"/>
              <w:left w:val="nil"/>
              <w:bottom w:val="single" w:sz="4" w:space="0" w:color="auto"/>
              <w:right w:val="single" w:sz="4" w:space="0" w:color="auto"/>
            </w:tcBorders>
            <w:shd w:val="clear" w:color="auto" w:fill="auto"/>
            <w:noWrap/>
            <w:vAlign w:val="bottom"/>
            <w:hideMark/>
          </w:tcPr>
          <w:p w14:paraId="4CC99F1F" w14:textId="77777777" w:rsidR="000313E9" w:rsidRPr="000313E9" w:rsidRDefault="000313E9" w:rsidP="0083549D">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76.719.574 </w:t>
            </w:r>
          </w:p>
        </w:tc>
        <w:tc>
          <w:tcPr>
            <w:tcW w:w="1960" w:type="dxa"/>
            <w:tcBorders>
              <w:top w:val="nil"/>
              <w:left w:val="nil"/>
              <w:bottom w:val="single" w:sz="4" w:space="0" w:color="auto"/>
              <w:right w:val="single" w:sz="4" w:space="0" w:color="auto"/>
            </w:tcBorders>
            <w:shd w:val="clear" w:color="auto" w:fill="auto"/>
            <w:noWrap/>
            <w:vAlign w:val="bottom"/>
            <w:hideMark/>
          </w:tcPr>
          <w:p w14:paraId="6DEA33F0"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SOLA FIRMA</w:t>
            </w:r>
          </w:p>
        </w:tc>
      </w:tr>
      <w:tr w:rsidR="000313E9" w:rsidRPr="000313E9" w14:paraId="3D6137FB" w14:textId="77777777" w:rsidTr="00B92CDE">
        <w:trPr>
          <w:trHeight w:val="22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EF97806"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BASA</w:t>
            </w:r>
          </w:p>
        </w:tc>
        <w:tc>
          <w:tcPr>
            <w:tcW w:w="1276" w:type="dxa"/>
            <w:tcBorders>
              <w:top w:val="nil"/>
              <w:left w:val="nil"/>
              <w:bottom w:val="single" w:sz="4" w:space="0" w:color="auto"/>
              <w:right w:val="single" w:sz="4" w:space="0" w:color="auto"/>
            </w:tcBorders>
            <w:shd w:val="clear" w:color="auto" w:fill="auto"/>
            <w:noWrap/>
            <w:vAlign w:val="bottom"/>
            <w:hideMark/>
          </w:tcPr>
          <w:p w14:paraId="437E7FA8" w14:textId="77777777" w:rsidR="000313E9" w:rsidRPr="000313E9" w:rsidRDefault="000313E9" w:rsidP="000313E9">
            <w:pPr>
              <w:suppressAutoHyphens w:val="0"/>
              <w:jc w:val="center"/>
              <w:rPr>
                <w:rFonts w:ascii="Calibri" w:hAnsi="Calibri" w:cs="Calibri"/>
                <w:color w:val="000000"/>
                <w:sz w:val="18"/>
                <w:szCs w:val="18"/>
                <w:lang w:eastAsia="es-ES"/>
              </w:rPr>
            </w:pPr>
            <w:r w:rsidRPr="000313E9">
              <w:rPr>
                <w:rFonts w:ascii="Calibri" w:hAnsi="Calibri" w:cs="Calibri"/>
                <w:color w:val="000000"/>
                <w:sz w:val="18"/>
                <w:szCs w:val="18"/>
                <w:lang w:eastAsia="es-ES"/>
              </w:rPr>
              <w:t>10/12/2024</w:t>
            </w:r>
          </w:p>
        </w:tc>
        <w:tc>
          <w:tcPr>
            <w:tcW w:w="2028" w:type="dxa"/>
            <w:tcBorders>
              <w:top w:val="nil"/>
              <w:left w:val="nil"/>
              <w:bottom w:val="single" w:sz="4" w:space="0" w:color="auto"/>
              <w:right w:val="single" w:sz="4" w:space="0" w:color="auto"/>
            </w:tcBorders>
            <w:shd w:val="clear" w:color="auto" w:fill="auto"/>
            <w:noWrap/>
            <w:vAlign w:val="bottom"/>
            <w:hideMark/>
          </w:tcPr>
          <w:p w14:paraId="66F42513" w14:textId="77777777" w:rsidR="000313E9" w:rsidRPr="000313E9" w:rsidRDefault="000313E9" w:rsidP="00B92CDE">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90.253.268 </w:t>
            </w:r>
          </w:p>
        </w:tc>
        <w:tc>
          <w:tcPr>
            <w:tcW w:w="1785" w:type="dxa"/>
            <w:tcBorders>
              <w:top w:val="nil"/>
              <w:left w:val="nil"/>
              <w:bottom w:val="single" w:sz="4" w:space="0" w:color="auto"/>
              <w:right w:val="single" w:sz="4" w:space="0" w:color="auto"/>
            </w:tcBorders>
            <w:shd w:val="clear" w:color="auto" w:fill="auto"/>
            <w:noWrap/>
            <w:vAlign w:val="bottom"/>
            <w:hideMark/>
          </w:tcPr>
          <w:p w14:paraId="3F3F29F6" w14:textId="77777777" w:rsidR="000313E9" w:rsidRPr="000313E9" w:rsidRDefault="000313E9" w:rsidP="0083549D">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9.795.004 </w:t>
            </w:r>
          </w:p>
        </w:tc>
        <w:tc>
          <w:tcPr>
            <w:tcW w:w="1960" w:type="dxa"/>
            <w:tcBorders>
              <w:top w:val="nil"/>
              <w:left w:val="nil"/>
              <w:bottom w:val="single" w:sz="4" w:space="0" w:color="auto"/>
              <w:right w:val="single" w:sz="4" w:space="0" w:color="auto"/>
            </w:tcBorders>
            <w:shd w:val="clear" w:color="auto" w:fill="auto"/>
            <w:noWrap/>
            <w:vAlign w:val="bottom"/>
            <w:hideMark/>
          </w:tcPr>
          <w:p w14:paraId="753996F5"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SOLA FIRMA</w:t>
            </w:r>
          </w:p>
        </w:tc>
      </w:tr>
      <w:tr w:rsidR="000313E9" w:rsidRPr="000313E9" w14:paraId="3E5B7A07" w14:textId="77777777" w:rsidTr="00B92CDE">
        <w:trPr>
          <w:trHeight w:val="220"/>
        </w:trPr>
        <w:tc>
          <w:tcPr>
            <w:tcW w:w="1980" w:type="dxa"/>
            <w:tcBorders>
              <w:top w:val="nil"/>
              <w:left w:val="single" w:sz="4" w:space="0" w:color="auto"/>
              <w:bottom w:val="single" w:sz="4" w:space="0" w:color="auto"/>
              <w:right w:val="single" w:sz="4" w:space="0" w:color="auto"/>
            </w:tcBorders>
            <w:shd w:val="clear" w:color="000000" w:fill="D9D9D9"/>
            <w:noWrap/>
            <w:vAlign w:val="bottom"/>
            <w:hideMark/>
          </w:tcPr>
          <w:p w14:paraId="55AD5F24"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Total </w:t>
            </w:r>
          </w:p>
        </w:tc>
        <w:tc>
          <w:tcPr>
            <w:tcW w:w="1276" w:type="dxa"/>
            <w:tcBorders>
              <w:top w:val="nil"/>
              <w:left w:val="nil"/>
              <w:bottom w:val="single" w:sz="4" w:space="0" w:color="auto"/>
              <w:right w:val="single" w:sz="4" w:space="0" w:color="auto"/>
            </w:tcBorders>
            <w:shd w:val="clear" w:color="000000" w:fill="D9D9D9"/>
            <w:noWrap/>
            <w:vAlign w:val="bottom"/>
            <w:hideMark/>
          </w:tcPr>
          <w:p w14:paraId="7727C270"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w:t>
            </w:r>
          </w:p>
        </w:tc>
        <w:tc>
          <w:tcPr>
            <w:tcW w:w="2028" w:type="dxa"/>
            <w:tcBorders>
              <w:top w:val="nil"/>
              <w:left w:val="nil"/>
              <w:bottom w:val="single" w:sz="4" w:space="0" w:color="auto"/>
              <w:right w:val="single" w:sz="4" w:space="0" w:color="auto"/>
            </w:tcBorders>
            <w:shd w:val="clear" w:color="000000" w:fill="D9D9D9"/>
            <w:noWrap/>
            <w:vAlign w:val="bottom"/>
            <w:hideMark/>
          </w:tcPr>
          <w:p w14:paraId="4B5B4523" w14:textId="6A82921A" w:rsidR="000313E9" w:rsidRPr="000313E9" w:rsidRDefault="0083549D" w:rsidP="00B92CDE">
            <w:pPr>
              <w:suppressAutoHyphens w:val="0"/>
              <w:jc w:val="right"/>
              <w:rPr>
                <w:rFonts w:ascii="Calibri" w:hAnsi="Calibri" w:cs="Calibri"/>
                <w:b/>
                <w:bCs/>
                <w:color w:val="000000"/>
                <w:sz w:val="18"/>
                <w:szCs w:val="18"/>
                <w:lang w:eastAsia="es-ES"/>
              </w:rPr>
            </w:pPr>
            <w:r w:rsidRPr="0083549D">
              <w:rPr>
                <w:rFonts w:ascii="Calibri" w:hAnsi="Calibri" w:cs="Calibri"/>
                <w:b/>
                <w:bCs/>
                <w:color w:val="000000"/>
                <w:sz w:val="18"/>
                <w:szCs w:val="18"/>
                <w:lang w:eastAsia="es-ES"/>
              </w:rPr>
              <w:t>4.554.878.564</w:t>
            </w:r>
          </w:p>
        </w:tc>
        <w:tc>
          <w:tcPr>
            <w:tcW w:w="1785" w:type="dxa"/>
            <w:tcBorders>
              <w:top w:val="nil"/>
              <w:left w:val="nil"/>
              <w:bottom w:val="single" w:sz="4" w:space="0" w:color="auto"/>
              <w:right w:val="single" w:sz="4" w:space="0" w:color="auto"/>
            </w:tcBorders>
            <w:shd w:val="clear" w:color="000000" w:fill="D9D9D9"/>
            <w:noWrap/>
            <w:vAlign w:val="bottom"/>
            <w:hideMark/>
          </w:tcPr>
          <w:p w14:paraId="077832B3" w14:textId="4DAF2CB5" w:rsidR="000313E9" w:rsidRPr="000313E9" w:rsidRDefault="0083549D" w:rsidP="0083549D">
            <w:pPr>
              <w:suppressAutoHyphens w:val="0"/>
              <w:jc w:val="right"/>
              <w:rPr>
                <w:rFonts w:ascii="Calibri" w:hAnsi="Calibri" w:cs="Calibri"/>
                <w:b/>
                <w:bCs/>
                <w:color w:val="000000"/>
                <w:sz w:val="18"/>
                <w:szCs w:val="18"/>
                <w:lang w:eastAsia="es-ES"/>
              </w:rPr>
            </w:pPr>
            <w:r w:rsidRPr="0083549D">
              <w:rPr>
                <w:rFonts w:ascii="Calibri" w:hAnsi="Calibri" w:cs="Calibri"/>
                <w:b/>
                <w:bCs/>
                <w:color w:val="000000"/>
                <w:sz w:val="18"/>
                <w:szCs w:val="18"/>
                <w:lang w:eastAsia="es-ES"/>
              </w:rPr>
              <w:t>810.420.754</w:t>
            </w:r>
          </w:p>
        </w:tc>
        <w:tc>
          <w:tcPr>
            <w:tcW w:w="1960" w:type="dxa"/>
            <w:tcBorders>
              <w:top w:val="nil"/>
              <w:left w:val="nil"/>
              <w:bottom w:val="single" w:sz="4" w:space="0" w:color="auto"/>
              <w:right w:val="single" w:sz="4" w:space="0" w:color="auto"/>
            </w:tcBorders>
            <w:shd w:val="clear" w:color="000000" w:fill="D9D9D9"/>
            <w:noWrap/>
            <w:vAlign w:val="bottom"/>
            <w:hideMark/>
          </w:tcPr>
          <w:p w14:paraId="293DAE7B"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w:t>
            </w:r>
          </w:p>
        </w:tc>
      </w:tr>
    </w:tbl>
    <w:p w14:paraId="23337F20" w14:textId="77777777" w:rsidR="00FC7F7A" w:rsidRDefault="00FC7F7A" w:rsidP="00FC7F7A">
      <w:pPr>
        <w:ind w:left="720"/>
        <w:jc w:val="both"/>
        <w:rPr>
          <w:rFonts w:ascii="Calibri Light" w:hAnsi="Calibri Light"/>
          <w:szCs w:val="24"/>
        </w:rPr>
      </w:pPr>
    </w:p>
    <w:p w14:paraId="411087C0" w14:textId="7070E6E6" w:rsidR="00582222" w:rsidRDefault="000313E9" w:rsidP="00241798">
      <w:pPr>
        <w:jc w:val="both"/>
        <w:rPr>
          <w:rFonts w:ascii="Calibri Light" w:hAnsi="Calibri Light"/>
          <w:szCs w:val="24"/>
        </w:rPr>
      </w:pPr>
      <w:r>
        <w:rPr>
          <w:rFonts w:ascii="Calibri Light" w:hAnsi="Calibri Light"/>
          <w:szCs w:val="24"/>
        </w:rPr>
        <w:t>- Detalle De Cheque Diferidos</w:t>
      </w:r>
    </w:p>
    <w:tbl>
      <w:tblPr>
        <w:tblW w:w="9036" w:type="dxa"/>
        <w:tblCellMar>
          <w:left w:w="70" w:type="dxa"/>
          <w:right w:w="70" w:type="dxa"/>
        </w:tblCellMar>
        <w:tblLook w:val="04A0" w:firstRow="1" w:lastRow="0" w:firstColumn="1" w:lastColumn="0" w:noHBand="0" w:noVBand="1"/>
      </w:tblPr>
      <w:tblGrid>
        <w:gridCol w:w="1278"/>
        <w:gridCol w:w="4302"/>
        <w:gridCol w:w="1523"/>
        <w:gridCol w:w="1933"/>
      </w:tblGrid>
      <w:tr w:rsidR="000313E9" w:rsidRPr="000313E9" w14:paraId="3199DEC6" w14:textId="77777777" w:rsidTr="000313E9">
        <w:trPr>
          <w:trHeight w:val="258"/>
        </w:trPr>
        <w:tc>
          <w:tcPr>
            <w:tcW w:w="9036"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2910C84"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CHEQUE DIFERIDO BANCO BASA GS </w:t>
            </w:r>
          </w:p>
        </w:tc>
      </w:tr>
      <w:tr w:rsidR="000313E9" w:rsidRPr="000313E9" w14:paraId="43301482" w14:textId="77777777" w:rsidTr="000313E9">
        <w:trPr>
          <w:trHeight w:val="271"/>
        </w:trPr>
        <w:tc>
          <w:tcPr>
            <w:tcW w:w="1278" w:type="dxa"/>
            <w:tcBorders>
              <w:top w:val="nil"/>
              <w:left w:val="single" w:sz="4" w:space="0" w:color="auto"/>
              <w:bottom w:val="single" w:sz="4" w:space="0" w:color="auto"/>
              <w:right w:val="single" w:sz="4" w:space="0" w:color="auto"/>
            </w:tcBorders>
            <w:shd w:val="clear" w:color="000000" w:fill="BFBFBF"/>
            <w:noWrap/>
            <w:vAlign w:val="center"/>
            <w:hideMark/>
          </w:tcPr>
          <w:p w14:paraId="77041BF5"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Fecha</w:t>
            </w:r>
          </w:p>
        </w:tc>
        <w:tc>
          <w:tcPr>
            <w:tcW w:w="4302" w:type="dxa"/>
            <w:tcBorders>
              <w:top w:val="single" w:sz="4" w:space="0" w:color="auto"/>
              <w:left w:val="nil"/>
              <w:bottom w:val="single" w:sz="4" w:space="0" w:color="auto"/>
              <w:right w:val="single" w:sz="4" w:space="0" w:color="000000"/>
            </w:tcBorders>
            <w:shd w:val="clear" w:color="000000" w:fill="BFBFBF"/>
            <w:noWrap/>
            <w:vAlign w:val="center"/>
            <w:hideMark/>
          </w:tcPr>
          <w:p w14:paraId="73B17186"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Concepto</w:t>
            </w:r>
          </w:p>
        </w:tc>
        <w:tc>
          <w:tcPr>
            <w:tcW w:w="1523" w:type="dxa"/>
            <w:tcBorders>
              <w:top w:val="nil"/>
              <w:left w:val="nil"/>
              <w:bottom w:val="single" w:sz="4" w:space="0" w:color="auto"/>
              <w:right w:val="single" w:sz="4" w:space="0" w:color="auto"/>
            </w:tcBorders>
            <w:shd w:val="clear" w:color="000000" w:fill="BFBFBF"/>
            <w:noWrap/>
            <w:vAlign w:val="bottom"/>
            <w:hideMark/>
          </w:tcPr>
          <w:p w14:paraId="795D14B1"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Vencimiento </w:t>
            </w:r>
          </w:p>
        </w:tc>
        <w:tc>
          <w:tcPr>
            <w:tcW w:w="1933" w:type="dxa"/>
            <w:tcBorders>
              <w:top w:val="nil"/>
              <w:left w:val="nil"/>
              <w:bottom w:val="single" w:sz="4" w:space="0" w:color="auto"/>
              <w:right w:val="single" w:sz="4" w:space="0" w:color="auto"/>
            </w:tcBorders>
            <w:shd w:val="clear" w:color="000000" w:fill="BFBFBF"/>
            <w:noWrap/>
            <w:vAlign w:val="center"/>
            <w:hideMark/>
          </w:tcPr>
          <w:p w14:paraId="02EFC39D"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 Saldo  </w:t>
            </w:r>
          </w:p>
        </w:tc>
      </w:tr>
      <w:tr w:rsidR="000313E9" w:rsidRPr="000313E9" w14:paraId="4C43E1A9" w14:textId="77777777" w:rsidTr="000313E9">
        <w:trPr>
          <w:trHeight w:val="258"/>
        </w:trPr>
        <w:tc>
          <w:tcPr>
            <w:tcW w:w="1278" w:type="dxa"/>
            <w:tcBorders>
              <w:top w:val="nil"/>
              <w:left w:val="single" w:sz="4" w:space="0" w:color="auto"/>
              <w:bottom w:val="single" w:sz="4" w:space="0" w:color="auto"/>
              <w:right w:val="single" w:sz="4" w:space="0" w:color="auto"/>
            </w:tcBorders>
            <w:shd w:val="clear" w:color="auto" w:fill="auto"/>
            <w:noWrap/>
            <w:vAlign w:val="center"/>
            <w:hideMark/>
          </w:tcPr>
          <w:p w14:paraId="268F9B18"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30/08/2024</w:t>
            </w:r>
          </w:p>
        </w:tc>
        <w:tc>
          <w:tcPr>
            <w:tcW w:w="4302" w:type="dxa"/>
            <w:tcBorders>
              <w:top w:val="single" w:sz="4" w:space="0" w:color="auto"/>
              <w:left w:val="nil"/>
              <w:bottom w:val="single" w:sz="4" w:space="0" w:color="auto"/>
              <w:right w:val="single" w:sz="4" w:space="0" w:color="auto"/>
            </w:tcBorders>
            <w:shd w:val="clear" w:color="auto" w:fill="auto"/>
            <w:noWrap/>
            <w:vAlign w:val="bottom"/>
            <w:hideMark/>
          </w:tcPr>
          <w:p w14:paraId="6E3DA65B"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Pago s/ recibo Nº 78725, ACEROS ASUNCION SA</w:t>
            </w:r>
          </w:p>
        </w:tc>
        <w:tc>
          <w:tcPr>
            <w:tcW w:w="1523" w:type="dxa"/>
            <w:tcBorders>
              <w:top w:val="nil"/>
              <w:left w:val="nil"/>
              <w:bottom w:val="single" w:sz="4" w:space="0" w:color="auto"/>
              <w:right w:val="single" w:sz="4" w:space="0" w:color="auto"/>
            </w:tcBorders>
            <w:shd w:val="clear" w:color="auto" w:fill="auto"/>
            <w:noWrap/>
            <w:vAlign w:val="bottom"/>
            <w:hideMark/>
          </w:tcPr>
          <w:p w14:paraId="4E23EB91"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30/9/2024</w:t>
            </w:r>
          </w:p>
        </w:tc>
        <w:tc>
          <w:tcPr>
            <w:tcW w:w="1933" w:type="dxa"/>
            <w:tcBorders>
              <w:top w:val="nil"/>
              <w:left w:val="nil"/>
              <w:bottom w:val="single" w:sz="4" w:space="0" w:color="auto"/>
              <w:right w:val="single" w:sz="4" w:space="0" w:color="auto"/>
            </w:tcBorders>
            <w:shd w:val="clear" w:color="auto" w:fill="auto"/>
            <w:noWrap/>
            <w:vAlign w:val="center"/>
            <w:hideMark/>
          </w:tcPr>
          <w:p w14:paraId="5310F2EA"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24.500.000 </w:t>
            </w:r>
          </w:p>
        </w:tc>
      </w:tr>
      <w:tr w:rsidR="000313E9" w:rsidRPr="000313E9" w14:paraId="6946EEC5" w14:textId="77777777" w:rsidTr="000313E9">
        <w:trPr>
          <w:trHeight w:val="258"/>
        </w:trPr>
        <w:tc>
          <w:tcPr>
            <w:tcW w:w="1278" w:type="dxa"/>
            <w:tcBorders>
              <w:top w:val="nil"/>
              <w:left w:val="single" w:sz="4" w:space="0" w:color="auto"/>
              <w:bottom w:val="single" w:sz="4" w:space="0" w:color="auto"/>
              <w:right w:val="single" w:sz="4" w:space="0" w:color="auto"/>
            </w:tcBorders>
            <w:shd w:val="clear" w:color="auto" w:fill="auto"/>
            <w:noWrap/>
            <w:vAlign w:val="center"/>
            <w:hideMark/>
          </w:tcPr>
          <w:p w14:paraId="6334E463"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30/08/2024</w:t>
            </w:r>
          </w:p>
        </w:tc>
        <w:tc>
          <w:tcPr>
            <w:tcW w:w="4302" w:type="dxa"/>
            <w:tcBorders>
              <w:top w:val="single" w:sz="4" w:space="0" w:color="auto"/>
              <w:left w:val="nil"/>
              <w:bottom w:val="single" w:sz="4" w:space="0" w:color="auto"/>
              <w:right w:val="single" w:sz="4" w:space="0" w:color="auto"/>
            </w:tcBorders>
            <w:shd w:val="clear" w:color="auto" w:fill="auto"/>
            <w:noWrap/>
            <w:vAlign w:val="bottom"/>
            <w:hideMark/>
          </w:tcPr>
          <w:p w14:paraId="7F2A9B8D"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Pago s/ recibo Nº 209969, PIRO´Y SA</w:t>
            </w:r>
          </w:p>
        </w:tc>
        <w:tc>
          <w:tcPr>
            <w:tcW w:w="1523" w:type="dxa"/>
            <w:tcBorders>
              <w:top w:val="nil"/>
              <w:left w:val="nil"/>
              <w:bottom w:val="single" w:sz="4" w:space="0" w:color="auto"/>
              <w:right w:val="single" w:sz="4" w:space="0" w:color="auto"/>
            </w:tcBorders>
            <w:shd w:val="clear" w:color="auto" w:fill="auto"/>
            <w:noWrap/>
            <w:vAlign w:val="bottom"/>
            <w:hideMark/>
          </w:tcPr>
          <w:p w14:paraId="209E7E84"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30/9/2024</w:t>
            </w:r>
          </w:p>
        </w:tc>
        <w:tc>
          <w:tcPr>
            <w:tcW w:w="1933" w:type="dxa"/>
            <w:tcBorders>
              <w:top w:val="nil"/>
              <w:left w:val="nil"/>
              <w:bottom w:val="single" w:sz="4" w:space="0" w:color="auto"/>
              <w:right w:val="single" w:sz="4" w:space="0" w:color="auto"/>
            </w:tcBorders>
            <w:shd w:val="clear" w:color="auto" w:fill="auto"/>
            <w:noWrap/>
            <w:vAlign w:val="center"/>
            <w:hideMark/>
          </w:tcPr>
          <w:p w14:paraId="7B683F07"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30.970.810 </w:t>
            </w:r>
          </w:p>
        </w:tc>
      </w:tr>
      <w:tr w:rsidR="00F34249" w:rsidRPr="000313E9" w14:paraId="298565B4" w14:textId="77777777" w:rsidTr="002E4172">
        <w:trPr>
          <w:trHeight w:val="258"/>
        </w:trPr>
        <w:tc>
          <w:tcPr>
            <w:tcW w:w="1278" w:type="dxa"/>
            <w:tcBorders>
              <w:top w:val="nil"/>
              <w:left w:val="single" w:sz="4" w:space="0" w:color="auto"/>
              <w:bottom w:val="single" w:sz="4" w:space="0" w:color="auto"/>
              <w:right w:val="single" w:sz="4" w:space="0" w:color="auto"/>
            </w:tcBorders>
            <w:shd w:val="clear" w:color="auto" w:fill="auto"/>
            <w:noWrap/>
            <w:vAlign w:val="center"/>
            <w:hideMark/>
          </w:tcPr>
          <w:p w14:paraId="6142E5E3" w14:textId="77777777" w:rsidR="00F34249" w:rsidRPr="000313E9" w:rsidRDefault="00F3424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03/09/2024</w:t>
            </w:r>
          </w:p>
        </w:tc>
        <w:tc>
          <w:tcPr>
            <w:tcW w:w="4302" w:type="dxa"/>
            <w:tcBorders>
              <w:top w:val="nil"/>
              <w:left w:val="nil"/>
              <w:bottom w:val="single" w:sz="4" w:space="0" w:color="auto"/>
              <w:right w:val="single" w:sz="4" w:space="0" w:color="auto"/>
            </w:tcBorders>
            <w:shd w:val="clear" w:color="auto" w:fill="auto"/>
            <w:noWrap/>
            <w:vAlign w:val="bottom"/>
            <w:hideMark/>
          </w:tcPr>
          <w:p w14:paraId="0FF6E37B" w14:textId="214DD6F7" w:rsidR="00F34249" w:rsidRPr="000313E9" w:rsidRDefault="00F3424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Pago s/ recibo Nº 5039, ALTIMA SA </w:t>
            </w:r>
          </w:p>
        </w:tc>
        <w:tc>
          <w:tcPr>
            <w:tcW w:w="1523" w:type="dxa"/>
            <w:tcBorders>
              <w:top w:val="nil"/>
              <w:left w:val="nil"/>
              <w:bottom w:val="single" w:sz="4" w:space="0" w:color="auto"/>
              <w:right w:val="single" w:sz="4" w:space="0" w:color="auto"/>
            </w:tcBorders>
            <w:shd w:val="clear" w:color="auto" w:fill="auto"/>
            <w:noWrap/>
            <w:vAlign w:val="bottom"/>
            <w:hideMark/>
          </w:tcPr>
          <w:p w14:paraId="0D81933E" w14:textId="77777777" w:rsidR="00F34249" w:rsidRPr="000313E9" w:rsidRDefault="00F3424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2/10/2024</w:t>
            </w:r>
          </w:p>
        </w:tc>
        <w:tc>
          <w:tcPr>
            <w:tcW w:w="1933" w:type="dxa"/>
            <w:tcBorders>
              <w:top w:val="nil"/>
              <w:left w:val="nil"/>
              <w:bottom w:val="single" w:sz="4" w:space="0" w:color="auto"/>
              <w:right w:val="single" w:sz="4" w:space="0" w:color="auto"/>
            </w:tcBorders>
            <w:shd w:val="clear" w:color="auto" w:fill="auto"/>
            <w:noWrap/>
            <w:vAlign w:val="center"/>
            <w:hideMark/>
          </w:tcPr>
          <w:p w14:paraId="3EFA75C9" w14:textId="77777777" w:rsidR="00F34249" w:rsidRPr="000313E9" w:rsidRDefault="00F3424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78.112.850 </w:t>
            </w:r>
          </w:p>
        </w:tc>
      </w:tr>
      <w:tr w:rsidR="000313E9" w:rsidRPr="000313E9" w14:paraId="6F7F07D7" w14:textId="77777777" w:rsidTr="000313E9">
        <w:trPr>
          <w:trHeight w:val="258"/>
        </w:trPr>
        <w:tc>
          <w:tcPr>
            <w:tcW w:w="1278" w:type="dxa"/>
            <w:tcBorders>
              <w:top w:val="nil"/>
              <w:left w:val="single" w:sz="4" w:space="0" w:color="auto"/>
              <w:bottom w:val="single" w:sz="4" w:space="0" w:color="auto"/>
              <w:right w:val="single" w:sz="4" w:space="0" w:color="auto"/>
            </w:tcBorders>
            <w:shd w:val="clear" w:color="auto" w:fill="auto"/>
            <w:noWrap/>
            <w:vAlign w:val="center"/>
            <w:hideMark/>
          </w:tcPr>
          <w:p w14:paraId="7D9B8161"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03/09/2024</w:t>
            </w:r>
          </w:p>
        </w:tc>
        <w:tc>
          <w:tcPr>
            <w:tcW w:w="4302" w:type="dxa"/>
            <w:tcBorders>
              <w:top w:val="single" w:sz="4" w:space="0" w:color="auto"/>
              <w:left w:val="nil"/>
              <w:bottom w:val="single" w:sz="4" w:space="0" w:color="auto"/>
              <w:right w:val="single" w:sz="4" w:space="0" w:color="auto"/>
            </w:tcBorders>
            <w:shd w:val="clear" w:color="auto" w:fill="auto"/>
            <w:noWrap/>
            <w:vAlign w:val="bottom"/>
            <w:hideMark/>
          </w:tcPr>
          <w:p w14:paraId="51BF6205"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Pago s/ recibo Nº 5041, ALTIMA SA </w:t>
            </w:r>
          </w:p>
        </w:tc>
        <w:tc>
          <w:tcPr>
            <w:tcW w:w="1523" w:type="dxa"/>
            <w:tcBorders>
              <w:top w:val="nil"/>
              <w:left w:val="nil"/>
              <w:bottom w:val="single" w:sz="4" w:space="0" w:color="auto"/>
              <w:right w:val="single" w:sz="4" w:space="0" w:color="auto"/>
            </w:tcBorders>
            <w:shd w:val="clear" w:color="auto" w:fill="auto"/>
            <w:noWrap/>
            <w:vAlign w:val="bottom"/>
            <w:hideMark/>
          </w:tcPr>
          <w:p w14:paraId="3620365B"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2/10/2024</w:t>
            </w:r>
          </w:p>
        </w:tc>
        <w:tc>
          <w:tcPr>
            <w:tcW w:w="1933" w:type="dxa"/>
            <w:tcBorders>
              <w:top w:val="nil"/>
              <w:left w:val="nil"/>
              <w:bottom w:val="single" w:sz="4" w:space="0" w:color="auto"/>
              <w:right w:val="single" w:sz="4" w:space="0" w:color="auto"/>
            </w:tcBorders>
            <w:shd w:val="clear" w:color="auto" w:fill="auto"/>
            <w:noWrap/>
            <w:vAlign w:val="center"/>
            <w:hideMark/>
          </w:tcPr>
          <w:p w14:paraId="0CD2010D"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62.045.185 </w:t>
            </w:r>
          </w:p>
        </w:tc>
      </w:tr>
      <w:tr w:rsidR="000313E9" w:rsidRPr="000313E9" w14:paraId="72FFFD4F" w14:textId="77777777" w:rsidTr="000313E9">
        <w:trPr>
          <w:trHeight w:val="258"/>
        </w:trPr>
        <w:tc>
          <w:tcPr>
            <w:tcW w:w="1278" w:type="dxa"/>
            <w:tcBorders>
              <w:top w:val="nil"/>
              <w:left w:val="single" w:sz="4" w:space="0" w:color="auto"/>
              <w:bottom w:val="single" w:sz="4" w:space="0" w:color="auto"/>
              <w:right w:val="single" w:sz="4" w:space="0" w:color="auto"/>
            </w:tcBorders>
            <w:shd w:val="clear" w:color="auto" w:fill="auto"/>
            <w:noWrap/>
            <w:vAlign w:val="center"/>
            <w:hideMark/>
          </w:tcPr>
          <w:p w14:paraId="775CC52E"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06/09/2024</w:t>
            </w:r>
          </w:p>
        </w:tc>
        <w:tc>
          <w:tcPr>
            <w:tcW w:w="4302" w:type="dxa"/>
            <w:tcBorders>
              <w:top w:val="single" w:sz="4" w:space="0" w:color="auto"/>
              <w:left w:val="nil"/>
              <w:bottom w:val="single" w:sz="4" w:space="0" w:color="auto"/>
              <w:right w:val="single" w:sz="4" w:space="0" w:color="auto"/>
            </w:tcBorders>
            <w:shd w:val="clear" w:color="auto" w:fill="auto"/>
            <w:noWrap/>
            <w:vAlign w:val="bottom"/>
            <w:hideMark/>
          </w:tcPr>
          <w:p w14:paraId="3D055C23"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Pago s/ recibo Nº 980, CARDONARO SA </w:t>
            </w:r>
          </w:p>
        </w:tc>
        <w:tc>
          <w:tcPr>
            <w:tcW w:w="1523" w:type="dxa"/>
            <w:tcBorders>
              <w:top w:val="nil"/>
              <w:left w:val="nil"/>
              <w:bottom w:val="single" w:sz="4" w:space="0" w:color="auto"/>
              <w:right w:val="single" w:sz="4" w:space="0" w:color="auto"/>
            </w:tcBorders>
            <w:shd w:val="clear" w:color="auto" w:fill="auto"/>
            <w:noWrap/>
            <w:vAlign w:val="bottom"/>
            <w:hideMark/>
          </w:tcPr>
          <w:p w14:paraId="11AC903F"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6/10/2024</w:t>
            </w:r>
          </w:p>
        </w:tc>
        <w:tc>
          <w:tcPr>
            <w:tcW w:w="1933" w:type="dxa"/>
            <w:tcBorders>
              <w:top w:val="nil"/>
              <w:left w:val="nil"/>
              <w:bottom w:val="single" w:sz="4" w:space="0" w:color="auto"/>
              <w:right w:val="single" w:sz="4" w:space="0" w:color="auto"/>
            </w:tcBorders>
            <w:shd w:val="clear" w:color="auto" w:fill="auto"/>
            <w:noWrap/>
            <w:vAlign w:val="center"/>
            <w:hideMark/>
          </w:tcPr>
          <w:p w14:paraId="24267916"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114.050.751 </w:t>
            </w:r>
          </w:p>
        </w:tc>
      </w:tr>
      <w:tr w:rsidR="000313E9" w:rsidRPr="000313E9" w14:paraId="4C8C3F0F" w14:textId="77777777" w:rsidTr="000313E9">
        <w:trPr>
          <w:trHeight w:val="258"/>
        </w:trPr>
        <w:tc>
          <w:tcPr>
            <w:tcW w:w="1278" w:type="dxa"/>
            <w:tcBorders>
              <w:top w:val="nil"/>
              <w:left w:val="single" w:sz="4" w:space="0" w:color="auto"/>
              <w:bottom w:val="single" w:sz="4" w:space="0" w:color="auto"/>
              <w:right w:val="single" w:sz="4" w:space="0" w:color="auto"/>
            </w:tcBorders>
            <w:shd w:val="clear" w:color="auto" w:fill="auto"/>
            <w:noWrap/>
            <w:vAlign w:val="center"/>
            <w:hideMark/>
          </w:tcPr>
          <w:p w14:paraId="61A5A201"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09/09/2024</w:t>
            </w:r>
          </w:p>
        </w:tc>
        <w:tc>
          <w:tcPr>
            <w:tcW w:w="4302" w:type="dxa"/>
            <w:tcBorders>
              <w:top w:val="single" w:sz="4" w:space="0" w:color="auto"/>
              <w:left w:val="nil"/>
              <w:bottom w:val="single" w:sz="4" w:space="0" w:color="auto"/>
              <w:right w:val="single" w:sz="4" w:space="0" w:color="auto"/>
            </w:tcBorders>
            <w:shd w:val="clear" w:color="auto" w:fill="auto"/>
            <w:noWrap/>
            <w:vAlign w:val="bottom"/>
            <w:hideMark/>
          </w:tcPr>
          <w:p w14:paraId="2A44E631"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Pago s/ recibo Nº 0018, INTECON EAS </w:t>
            </w:r>
          </w:p>
        </w:tc>
        <w:tc>
          <w:tcPr>
            <w:tcW w:w="1523" w:type="dxa"/>
            <w:tcBorders>
              <w:top w:val="nil"/>
              <w:left w:val="nil"/>
              <w:bottom w:val="single" w:sz="4" w:space="0" w:color="auto"/>
              <w:right w:val="single" w:sz="4" w:space="0" w:color="auto"/>
            </w:tcBorders>
            <w:shd w:val="clear" w:color="auto" w:fill="auto"/>
            <w:noWrap/>
            <w:vAlign w:val="bottom"/>
            <w:hideMark/>
          </w:tcPr>
          <w:p w14:paraId="303FB9DF"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6/10/2024</w:t>
            </w:r>
          </w:p>
        </w:tc>
        <w:tc>
          <w:tcPr>
            <w:tcW w:w="1933" w:type="dxa"/>
            <w:tcBorders>
              <w:top w:val="nil"/>
              <w:left w:val="nil"/>
              <w:bottom w:val="single" w:sz="4" w:space="0" w:color="auto"/>
              <w:right w:val="single" w:sz="4" w:space="0" w:color="auto"/>
            </w:tcBorders>
            <w:shd w:val="clear" w:color="auto" w:fill="auto"/>
            <w:noWrap/>
            <w:vAlign w:val="center"/>
            <w:hideMark/>
          </w:tcPr>
          <w:p w14:paraId="17CA7236"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45.900.000 </w:t>
            </w:r>
          </w:p>
        </w:tc>
      </w:tr>
      <w:tr w:rsidR="000313E9" w:rsidRPr="000313E9" w14:paraId="7D977EC7" w14:textId="77777777" w:rsidTr="000313E9">
        <w:trPr>
          <w:trHeight w:val="258"/>
        </w:trPr>
        <w:tc>
          <w:tcPr>
            <w:tcW w:w="1278" w:type="dxa"/>
            <w:tcBorders>
              <w:top w:val="nil"/>
              <w:left w:val="single" w:sz="4" w:space="0" w:color="auto"/>
              <w:bottom w:val="single" w:sz="4" w:space="0" w:color="auto"/>
              <w:right w:val="single" w:sz="4" w:space="0" w:color="auto"/>
            </w:tcBorders>
            <w:shd w:val="clear" w:color="auto" w:fill="auto"/>
            <w:noWrap/>
            <w:vAlign w:val="center"/>
            <w:hideMark/>
          </w:tcPr>
          <w:p w14:paraId="3B5BFA31"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30/09/2024</w:t>
            </w:r>
          </w:p>
        </w:tc>
        <w:tc>
          <w:tcPr>
            <w:tcW w:w="4302" w:type="dxa"/>
            <w:tcBorders>
              <w:top w:val="single" w:sz="4" w:space="0" w:color="auto"/>
              <w:left w:val="nil"/>
              <w:bottom w:val="single" w:sz="4" w:space="0" w:color="auto"/>
              <w:right w:val="single" w:sz="4" w:space="0" w:color="auto"/>
            </w:tcBorders>
            <w:shd w:val="clear" w:color="auto" w:fill="auto"/>
            <w:noWrap/>
            <w:vAlign w:val="bottom"/>
            <w:hideMark/>
          </w:tcPr>
          <w:p w14:paraId="5299F82D"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Pago s/ recibo Nº 1650, PROPACO SA</w:t>
            </w:r>
          </w:p>
        </w:tc>
        <w:tc>
          <w:tcPr>
            <w:tcW w:w="1523" w:type="dxa"/>
            <w:tcBorders>
              <w:top w:val="nil"/>
              <w:left w:val="nil"/>
              <w:bottom w:val="single" w:sz="4" w:space="0" w:color="auto"/>
              <w:right w:val="single" w:sz="4" w:space="0" w:color="auto"/>
            </w:tcBorders>
            <w:shd w:val="clear" w:color="auto" w:fill="auto"/>
            <w:noWrap/>
            <w:vAlign w:val="bottom"/>
            <w:hideMark/>
          </w:tcPr>
          <w:p w14:paraId="77D2B009"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30/9/2024</w:t>
            </w:r>
          </w:p>
        </w:tc>
        <w:tc>
          <w:tcPr>
            <w:tcW w:w="1933" w:type="dxa"/>
            <w:tcBorders>
              <w:top w:val="nil"/>
              <w:left w:val="nil"/>
              <w:bottom w:val="single" w:sz="4" w:space="0" w:color="auto"/>
              <w:right w:val="single" w:sz="4" w:space="0" w:color="auto"/>
            </w:tcBorders>
            <w:shd w:val="clear" w:color="auto" w:fill="auto"/>
            <w:noWrap/>
            <w:vAlign w:val="center"/>
            <w:hideMark/>
          </w:tcPr>
          <w:p w14:paraId="68B8335E"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21.925.950 </w:t>
            </w:r>
          </w:p>
        </w:tc>
      </w:tr>
      <w:tr w:rsidR="000313E9" w:rsidRPr="000313E9" w14:paraId="64A58B5E" w14:textId="77777777" w:rsidTr="000313E9">
        <w:trPr>
          <w:trHeight w:val="271"/>
        </w:trPr>
        <w:tc>
          <w:tcPr>
            <w:tcW w:w="7103" w:type="dxa"/>
            <w:gridSpan w:val="3"/>
            <w:tcBorders>
              <w:top w:val="single" w:sz="4" w:space="0" w:color="auto"/>
              <w:left w:val="single" w:sz="4" w:space="0" w:color="auto"/>
              <w:bottom w:val="single" w:sz="4" w:space="0" w:color="auto"/>
              <w:right w:val="single" w:sz="4" w:space="0" w:color="000000"/>
            </w:tcBorders>
            <w:shd w:val="clear" w:color="000000" w:fill="BFBFBF"/>
            <w:noWrap/>
            <w:vAlign w:val="center"/>
            <w:hideMark/>
          </w:tcPr>
          <w:p w14:paraId="37E78C22"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TOTAL </w:t>
            </w:r>
          </w:p>
        </w:tc>
        <w:tc>
          <w:tcPr>
            <w:tcW w:w="1933" w:type="dxa"/>
            <w:tcBorders>
              <w:top w:val="nil"/>
              <w:left w:val="nil"/>
              <w:bottom w:val="single" w:sz="4" w:space="0" w:color="auto"/>
              <w:right w:val="single" w:sz="4" w:space="0" w:color="auto"/>
            </w:tcBorders>
            <w:shd w:val="clear" w:color="000000" w:fill="BFBFBF"/>
            <w:noWrap/>
            <w:vAlign w:val="center"/>
            <w:hideMark/>
          </w:tcPr>
          <w:p w14:paraId="48F7C74C" w14:textId="77777777" w:rsidR="000313E9" w:rsidRPr="000313E9" w:rsidRDefault="000313E9" w:rsidP="000313E9">
            <w:pPr>
              <w:suppressAutoHyphens w:val="0"/>
              <w:jc w:val="right"/>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     377.505.546 </w:t>
            </w:r>
          </w:p>
        </w:tc>
      </w:tr>
    </w:tbl>
    <w:p w14:paraId="4353D77F" w14:textId="77777777" w:rsidR="000313E9" w:rsidRDefault="000313E9" w:rsidP="00241798">
      <w:pPr>
        <w:jc w:val="both"/>
        <w:rPr>
          <w:rFonts w:ascii="Calibri Light" w:hAnsi="Calibri Light"/>
          <w:szCs w:val="24"/>
        </w:rPr>
      </w:pPr>
    </w:p>
    <w:p w14:paraId="10ABBB18" w14:textId="77777777" w:rsidR="00B92CDE" w:rsidRDefault="00B92CDE" w:rsidP="00241798">
      <w:pPr>
        <w:jc w:val="both"/>
        <w:rPr>
          <w:rFonts w:ascii="Calibri Light" w:hAnsi="Calibri Light"/>
          <w:szCs w:val="24"/>
        </w:rPr>
      </w:pPr>
    </w:p>
    <w:tbl>
      <w:tblPr>
        <w:tblW w:w="8926" w:type="dxa"/>
        <w:tblCellMar>
          <w:left w:w="70" w:type="dxa"/>
          <w:right w:w="70" w:type="dxa"/>
        </w:tblCellMar>
        <w:tblLook w:val="04A0" w:firstRow="1" w:lastRow="0" w:firstColumn="1" w:lastColumn="0" w:noHBand="0" w:noVBand="1"/>
      </w:tblPr>
      <w:tblGrid>
        <w:gridCol w:w="1184"/>
        <w:gridCol w:w="4562"/>
        <w:gridCol w:w="1413"/>
        <w:gridCol w:w="1767"/>
      </w:tblGrid>
      <w:tr w:rsidR="000313E9" w:rsidRPr="000313E9" w14:paraId="63BB6367" w14:textId="77777777" w:rsidTr="00F34249">
        <w:trPr>
          <w:trHeight w:val="270"/>
        </w:trPr>
        <w:tc>
          <w:tcPr>
            <w:tcW w:w="8926"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CC103CC"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CHEQUE DIFERIDO BANCO BASA USS </w:t>
            </w:r>
          </w:p>
        </w:tc>
      </w:tr>
      <w:tr w:rsidR="000313E9" w:rsidRPr="000313E9" w14:paraId="0A1C9C5D" w14:textId="77777777" w:rsidTr="00F34249">
        <w:trPr>
          <w:trHeight w:val="284"/>
        </w:trPr>
        <w:tc>
          <w:tcPr>
            <w:tcW w:w="1184" w:type="dxa"/>
            <w:tcBorders>
              <w:top w:val="nil"/>
              <w:left w:val="single" w:sz="4" w:space="0" w:color="auto"/>
              <w:bottom w:val="single" w:sz="4" w:space="0" w:color="auto"/>
              <w:right w:val="single" w:sz="4" w:space="0" w:color="auto"/>
            </w:tcBorders>
            <w:shd w:val="clear" w:color="000000" w:fill="BFBFBF"/>
            <w:noWrap/>
            <w:vAlign w:val="center"/>
            <w:hideMark/>
          </w:tcPr>
          <w:p w14:paraId="26E14C66"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Fecha</w:t>
            </w:r>
          </w:p>
        </w:tc>
        <w:tc>
          <w:tcPr>
            <w:tcW w:w="4562" w:type="dxa"/>
            <w:tcBorders>
              <w:top w:val="single" w:sz="4" w:space="0" w:color="auto"/>
              <w:left w:val="nil"/>
              <w:bottom w:val="single" w:sz="4" w:space="0" w:color="auto"/>
              <w:right w:val="single" w:sz="4" w:space="0" w:color="auto"/>
            </w:tcBorders>
            <w:shd w:val="clear" w:color="000000" w:fill="BFBFBF"/>
            <w:noWrap/>
            <w:vAlign w:val="center"/>
            <w:hideMark/>
          </w:tcPr>
          <w:p w14:paraId="2C3CA0B3"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Concepto</w:t>
            </w:r>
          </w:p>
        </w:tc>
        <w:tc>
          <w:tcPr>
            <w:tcW w:w="1413" w:type="dxa"/>
            <w:tcBorders>
              <w:top w:val="nil"/>
              <w:left w:val="nil"/>
              <w:bottom w:val="single" w:sz="4" w:space="0" w:color="auto"/>
              <w:right w:val="single" w:sz="4" w:space="0" w:color="auto"/>
            </w:tcBorders>
            <w:shd w:val="clear" w:color="000000" w:fill="BFBFBF"/>
            <w:noWrap/>
            <w:vAlign w:val="bottom"/>
            <w:hideMark/>
          </w:tcPr>
          <w:p w14:paraId="2CEDBCFC"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Vencimiento </w:t>
            </w:r>
          </w:p>
        </w:tc>
        <w:tc>
          <w:tcPr>
            <w:tcW w:w="1767" w:type="dxa"/>
            <w:tcBorders>
              <w:top w:val="nil"/>
              <w:left w:val="nil"/>
              <w:bottom w:val="single" w:sz="4" w:space="0" w:color="auto"/>
              <w:right w:val="single" w:sz="4" w:space="0" w:color="auto"/>
            </w:tcBorders>
            <w:shd w:val="clear" w:color="000000" w:fill="BFBFBF"/>
            <w:noWrap/>
            <w:vAlign w:val="center"/>
            <w:hideMark/>
          </w:tcPr>
          <w:p w14:paraId="3777CDBD"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Saldo</w:t>
            </w:r>
          </w:p>
        </w:tc>
      </w:tr>
      <w:tr w:rsidR="000313E9" w:rsidRPr="000313E9" w14:paraId="3FAF49EB" w14:textId="77777777" w:rsidTr="00F34249">
        <w:trPr>
          <w:trHeight w:val="270"/>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6A740F4"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30/08/2024</w:t>
            </w:r>
          </w:p>
        </w:tc>
        <w:tc>
          <w:tcPr>
            <w:tcW w:w="4562" w:type="dxa"/>
            <w:tcBorders>
              <w:top w:val="single" w:sz="4" w:space="0" w:color="auto"/>
              <w:left w:val="nil"/>
              <w:bottom w:val="single" w:sz="4" w:space="0" w:color="auto"/>
              <w:right w:val="single" w:sz="4" w:space="0" w:color="auto"/>
            </w:tcBorders>
            <w:shd w:val="clear" w:color="auto" w:fill="auto"/>
            <w:noWrap/>
            <w:vAlign w:val="bottom"/>
            <w:hideMark/>
          </w:tcPr>
          <w:p w14:paraId="597387B6"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Pago s/ recibo Nº 76207, MERCOESTE SAECA </w:t>
            </w:r>
          </w:p>
        </w:tc>
        <w:tc>
          <w:tcPr>
            <w:tcW w:w="1413" w:type="dxa"/>
            <w:tcBorders>
              <w:top w:val="nil"/>
              <w:left w:val="nil"/>
              <w:bottom w:val="single" w:sz="4" w:space="0" w:color="auto"/>
              <w:right w:val="single" w:sz="4" w:space="0" w:color="auto"/>
            </w:tcBorders>
            <w:shd w:val="clear" w:color="auto" w:fill="auto"/>
            <w:noWrap/>
            <w:vAlign w:val="bottom"/>
            <w:hideMark/>
          </w:tcPr>
          <w:p w14:paraId="402A3E5D"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30/9/2024</w:t>
            </w:r>
          </w:p>
        </w:tc>
        <w:tc>
          <w:tcPr>
            <w:tcW w:w="1767" w:type="dxa"/>
            <w:tcBorders>
              <w:top w:val="nil"/>
              <w:left w:val="nil"/>
              <w:bottom w:val="single" w:sz="4" w:space="0" w:color="auto"/>
              <w:right w:val="single" w:sz="4" w:space="0" w:color="auto"/>
            </w:tcBorders>
            <w:shd w:val="clear" w:color="auto" w:fill="auto"/>
            <w:noWrap/>
            <w:vAlign w:val="center"/>
            <w:hideMark/>
          </w:tcPr>
          <w:p w14:paraId="2FA7492F"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210.787.318 </w:t>
            </w:r>
          </w:p>
        </w:tc>
      </w:tr>
      <w:tr w:rsidR="000313E9" w:rsidRPr="000313E9" w14:paraId="49062175" w14:textId="77777777" w:rsidTr="00F34249">
        <w:trPr>
          <w:trHeight w:val="270"/>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2B39EE7"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02/09/2024</w:t>
            </w:r>
          </w:p>
        </w:tc>
        <w:tc>
          <w:tcPr>
            <w:tcW w:w="4562" w:type="dxa"/>
            <w:tcBorders>
              <w:top w:val="single" w:sz="4" w:space="0" w:color="auto"/>
              <w:left w:val="nil"/>
              <w:bottom w:val="single" w:sz="4" w:space="0" w:color="auto"/>
              <w:right w:val="single" w:sz="4" w:space="0" w:color="auto"/>
            </w:tcBorders>
            <w:shd w:val="clear" w:color="auto" w:fill="auto"/>
            <w:noWrap/>
            <w:vAlign w:val="bottom"/>
            <w:hideMark/>
          </w:tcPr>
          <w:p w14:paraId="7FE3D849"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Pago s/ recibo Nº 48257, MARCOS ROMAN SA </w:t>
            </w:r>
          </w:p>
        </w:tc>
        <w:tc>
          <w:tcPr>
            <w:tcW w:w="1413" w:type="dxa"/>
            <w:tcBorders>
              <w:top w:val="nil"/>
              <w:left w:val="nil"/>
              <w:bottom w:val="single" w:sz="4" w:space="0" w:color="auto"/>
              <w:right w:val="single" w:sz="4" w:space="0" w:color="auto"/>
            </w:tcBorders>
            <w:shd w:val="clear" w:color="auto" w:fill="auto"/>
            <w:noWrap/>
            <w:vAlign w:val="bottom"/>
            <w:hideMark/>
          </w:tcPr>
          <w:p w14:paraId="62ED5696"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30/9/2024</w:t>
            </w:r>
          </w:p>
        </w:tc>
        <w:tc>
          <w:tcPr>
            <w:tcW w:w="1767" w:type="dxa"/>
            <w:tcBorders>
              <w:top w:val="nil"/>
              <w:left w:val="nil"/>
              <w:bottom w:val="single" w:sz="4" w:space="0" w:color="auto"/>
              <w:right w:val="single" w:sz="4" w:space="0" w:color="auto"/>
            </w:tcBorders>
            <w:shd w:val="clear" w:color="auto" w:fill="auto"/>
            <w:noWrap/>
            <w:vAlign w:val="center"/>
            <w:hideMark/>
          </w:tcPr>
          <w:p w14:paraId="461FB240"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250.348.388 </w:t>
            </w:r>
          </w:p>
        </w:tc>
      </w:tr>
      <w:tr w:rsidR="000313E9" w:rsidRPr="000313E9" w14:paraId="3E810437" w14:textId="77777777" w:rsidTr="00F34249">
        <w:trPr>
          <w:trHeight w:val="270"/>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B3E680A"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02/09/2024</w:t>
            </w:r>
          </w:p>
        </w:tc>
        <w:tc>
          <w:tcPr>
            <w:tcW w:w="4562" w:type="dxa"/>
            <w:tcBorders>
              <w:top w:val="single" w:sz="4" w:space="0" w:color="auto"/>
              <w:left w:val="nil"/>
              <w:bottom w:val="single" w:sz="4" w:space="0" w:color="auto"/>
              <w:right w:val="single" w:sz="4" w:space="0" w:color="auto"/>
            </w:tcBorders>
            <w:shd w:val="clear" w:color="auto" w:fill="auto"/>
            <w:noWrap/>
            <w:vAlign w:val="bottom"/>
            <w:hideMark/>
          </w:tcPr>
          <w:p w14:paraId="7429F5A3"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Pago s/ recibo Nº 8003006, INCESUR SRL</w:t>
            </w:r>
          </w:p>
        </w:tc>
        <w:tc>
          <w:tcPr>
            <w:tcW w:w="1413" w:type="dxa"/>
            <w:tcBorders>
              <w:top w:val="nil"/>
              <w:left w:val="nil"/>
              <w:bottom w:val="single" w:sz="4" w:space="0" w:color="auto"/>
              <w:right w:val="single" w:sz="4" w:space="0" w:color="auto"/>
            </w:tcBorders>
            <w:shd w:val="clear" w:color="auto" w:fill="auto"/>
            <w:noWrap/>
            <w:vAlign w:val="bottom"/>
            <w:hideMark/>
          </w:tcPr>
          <w:p w14:paraId="08C15C4A"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30/9/2024</w:t>
            </w:r>
          </w:p>
        </w:tc>
        <w:tc>
          <w:tcPr>
            <w:tcW w:w="1767" w:type="dxa"/>
            <w:tcBorders>
              <w:top w:val="nil"/>
              <w:left w:val="nil"/>
              <w:bottom w:val="single" w:sz="4" w:space="0" w:color="auto"/>
              <w:right w:val="single" w:sz="4" w:space="0" w:color="auto"/>
            </w:tcBorders>
            <w:shd w:val="clear" w:color="auto" w:fill="auto"/>
            <w:noWrap/>
            <w:vAlign w:val="center"/>
            <w:hideMark/>
          </w:tcPr>
          <w:p w14:paraId="7CFE2FE9"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191.365.293 </w:t>
            </w:r>
          </w:p>
        </w:tc>
      </w:tr>
      <w:tr w:rsidR="000313E9" w:rsidRPr="000313E9" w14:paraId="7E315DB9" w14:textId="77777777" w:rsidTr="00F34249">
        <w:trPr>
          <w:trHeight w:val="270"/>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68B9482"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06/09/2024</w:t>
            </w:r>
          </w:p>
        </w:tc>
        <w:tc>
          <w:tcPr>
            <w:tcW w:w="4562" w:type="dxa"/>
            <w:tcBorders>
              <w:top w:val="single" w:sz="4" w:space="0" w:color="auto"/>
              <w:left w:val="nil"/>
              <w:bottom w:val="single" w:sz="4" w:space="0" w:color="auto"/>
              <w:right w:val="single" w:sz="4" w:space="0" w:color="auto"/>
            </w:tcBorders>
            <w:shd w:val="clear" w:color="auto" w:fill="auto"/>
            <w:noWrap/>
            <w:vAlign w:val="bottom"/>
            <w:hideMark/>
          </w:tcPr>
          <w:p w14:paraId="63CD39F5"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Pago s/ recibo Nº 210606, PIRO´Y SA </w:t>
            </w:r>
          </w:p>
        </w:tc>
        <w:tc>
          <w:tcPr>
            <w:tcW w:w="1413" w:type="dxa"/>
            <w:tcBorders>
              <w:top w:val="nil"/>
              <w:left w:val="nil"/>
              <w:bottom w:val="single" w:sz="4" w:space="0" w:color="auto"/>
              <w:right w:val="single" w:sz="4" w:space="0" w:color="auto"/>
            </w:tcBorders>
            <w:shd w:val="clear" w:color="auto" w:fill="auto"/>
            <w:noWrap/>
            <w:vAlign w:val="bottom"/>
            <w:hideMark/>
          </w:tcPr>
          <w:p w14:paraId="53355A39"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6/10/2024</w:t>
            </w:r>
          </w:p>
        </w:tc>
        <w:tc>
          <w:tcPr>
            <w:tcW w:w="1767" w:type="dxa"/>
            <w:tcBorders>
              <w:top w:val="nil"/>
              <w:left w:val="nil"/>
              <w:bottom w:val="single" w:sz="4" w:space="0" w:color="auto"/>
              <w:right w:val="single" w:sz="4" w:space="0" w:color="auto"/>
            </w:tcBorders>
            <w:shd w:val="clear" w:color="auto" w:fill="auto"/>
            <w:noWrap/>
            <w:vAlign w:val="center"/>
            <w:hideMark/>
          </w:tcPr>
          <w:p w14:paraId="40D31DF7"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186.495.467 </w:t>
            </w:r>
          </w:p>
        </w:tc>
      </w:tr>
      <w:tr w:rsidR="000313E9" w:rsidRPr="000313E9" w14:paraId="628A0AF3" w14:textId="77777777" w:rsidTr="00F34249">
        <w:trPr>
          <w:trHeight w:val="270"/>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6E58FF9"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06/09/2024</w:t>
            </w:r>
          </w:p>
        </w:tc>
        <w:tc>
          <w:tcPr>
            <w:tcW w:w="4562" w:type="dxa"/>
            <w:tcBorders>
              <w:top w:val="single" w:sz="4" w:space="0" w:color="auto"/>
              <w:left w:val="nil"/>
              <w:bottom w:val="single" w:sz="4" w:space="0" w:color="auto"/>
              <w:right w:val="single" w:sz="4" w:space="0" w:color="auto"/>
            </w:tcBorders>
            <w:shd w:val="clear" w:color="auto" w:fill="auto"/>
            <w:noWrap/>
            <w:vAlign w:val="bottom"/>
            <w:hideMark/>
          </w:tcPr>
          <w:p w14:paraId="6FD11068"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Pago s/ recibo Nº 8003024, INCESUR SRL</w:t>
            </w:r>
          </w:p>
        </w:tc>
        <w:tc>
          <w:tcPr>
            <w:tcW w:w="1413" w:type="dxa"/>
            <w:tcBorders>
              <w:top w:val="nil"/>
              <w:left w:val="nil"/>
              <w:bottom w:val="single" w:sz="4" w:space="0" w:color="auto"/>
              <w:right w:val="single" w:sz="4" w:space="0" w:color="auto"/>
            </w:tcBorders>
            <w:shd w:val="clear" w:color="auto" w:fill="auto"/>
            <w:noWrap/>
            <w:vAlign w:val="bottom"/>
            <w:hideMark/>
          </w:tcPr>
          <w:p w14:paraId="426F5487"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6/10/2024</w:t>
            </w:r>
          </w:p>
        </w:tc>
        <w:tc>
          <w:tcPr>
            <w:tcW w:w="1767" w:type="dxa"/>
            <w:tcBorders>
              <w:top w:val="nil"/>
              <w:left w:val="nil"/>
              <w:bottom w:val="single" w:sz="4" w:space="0" w:color="auto"/>
              <w:right w:val="single" w:sz="4" w:space="0" w:color="auto"/>
            </w:tcBorders>
            <w:shd w:val="clear" w:color="auto" w:fill="auto"/>
            <w:noWrap/>
            <w:vAlign w:val="center"/>
            <w:hideMark/>
          </w:tcPr>
          <w:p w14:paraId="440A8480"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150.342.217 </w:t>
            </w:r>
          </w:p>
        </w:tc>
      </w:tr>
      <w:tr w:rsidR="000313E9" w:rsidRPr="000313E9" w14:paraId="2C716C4E" w14:textId="77777777" w:rsidTr="00F34249">
        <w:trPr>
          <w:trHeight w:val="270"/>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4D2EE0F"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10/09/2024</w:t>
            </w:r>
          </w:p>
        </w:tc>
        <w:tc>
          <w:tcPr>
            <w:tcW w:w="4562" w:type="dxa"/>
            <w:tcBorders>
              <w:top w:val="single" w:sz="4" w:space="0" w:color="auto"/>
              <w:left w:val="nil"/>
              <w:bottom w:val="single" w:sz="4" w:space="0" w:color="auto"/>
              <w:right w:val="single" w:sz="4" w:space="0" w:color="auto"/>
            </w:tcBorders>
            <w:shd w:val="clear" w:color="auto" w:fill="auto"/>
            <w:noWrap/>
            <w:vAlign w:val="bottom"/>
            <w:hideMark/>
          </w:tcPr>
          <w:p w14:paraId="0B0390DE"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Pago s/ recibo Nº 210621, PIRO´Y SA </w:t>
            </w:r>
          </w:p>
        </w:tc>
        <w:tc>
          <w:tcPr>
            <w:tcW w:w="1413" w:type="dxa"/>
            <w:tcBorders>
              <w:top w:val="nil"/>
              <w:left w:val="nil"/>
              <w:bottom w:val="single" w:sz="4" w:space="0" w:color="auto"/>
              <w:right w:val="single" w:sz="4" w:space="0" w:color="auto"/>
            </w:tcBorders>
            <w:shd w:val="clear" w:color="auto" w:fill="auto"/>
            <w:noWrap/>
            <w:vAlign w:val="bottom"/>
            <w:hideMark/>
          </w:tcPr>
          <w:p w14:paraId="22D938D7"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30/9/2024</w:t>
            </w:r>
          </w:p>
        </w:tc>
        <w:tc>
          <w:tcPr>
            <w:tcW w:w="1767" w:type="dxa"/>
            <w:tcBorders>
              <w:top w:val="nil"/>
              <w:left w:val="nil"/>
              <w:bottom w:val="single" w:sz="4" w:space="0" w:color="auto"/>
              <w:right w:val="single" w:sz="4" w:space="0" w:color="auto"/>
            </w:tcBorders>
            <w:shd w:val="clear" w:color="auto" w:fill="auto"/>
            <w:noWrap/>
            <w:vAlign w:val="center"/>
            <w:hideMark/>
          </w:tcPr>
          <w:p w14:paraId="02665FAF"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180.162.264 </w:t>
            </w:r>
          </w:p>
        </w:tc>
      </w:tr>
      <w:tr w:rsidR="000313E9" w:rsidRPr="000313E9" w14:paraId="29306204" w14:textId="77777777" w:rsidTr="00F34249">
        <w:trPr>
          <w:trHeight w:val="284"/>
        </w:trPr>
        <w:tc>
          <w:tcPr>
            <w:tcW w:w="7159" w:type="dxa"/>
            <w:gridSpan w:val="3"/>
            <w:tcBorders>
              <w:top w:val="single" w:sz="4" w:space="0" w:color="auto"/>
              <w:left w:val="single" w:sz="4" w:space="0" w:color="auto"/>
              <w:bottom w:val="single" w:sz="4" w:space="0" w:color="auto"/>
              <w:right w:val="single" w:sz="4" w:space="0" w:color="000000"/>
            </w:tcBorders>
            <w:shd w:val="clear" w:color="000000" w:fill="BFBFBF"/>
            <w:noWrap/>
            <w:vAlign w:val="center"/>
            <w:hideMark/>
          </w:tcPr>
          <w:p w14:paraId="1654BADE"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TOTAL </w:t>
            </w:r>
          </w:p>
        </w:tc>
        <w:tc>
          <w:tcPr>
            <w:tcW w:w="1767" w:type="dxa"/>
            <w:tcBorders>
              <w:top w:val="nil"/>
              <w:left w:val="nil"/>
              <w:bottom w:val="single" w:sz="4" w:space="0" w:color="auto"/>
              <w:right w:val="single" w:sz="4" w:space="0" w:color="auto"/>
            </w:tcBorders>
            <w:shd w:val="clear" w:color="000000" w:fill="BFBFBF"/>
            <w:noWrap/>
            <w:vAlign w:val="center"/>
            <w:hideMark/>
          </w:tcPr>
          <w:p w14:paraId="4B91888D" w14:textId="77777777" w:rsidR="000313E9" w:rsidRPr="000313E9" w:rsidRDefault="000313E9" w:rsidP="000313E9">
            <w:pPr>
              <w:suppressAutoHyphens w:val="0"/>
              <w:jc w:val="right"/>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  1.169.500.947 </w:t>
            </w:r>
          </w:p>
        </w:tc>
      </w:tr>
    </w:tbl>
    <w:p w14:paraId="28CB189A" w14:textId="77777777" w:rsidR="000313E9" w:rsidRDefault="000313E9" w:rsidP="00241798">
      <w:pPr>
        <w:jc w:val="both"/>
        <w:rPr>
          <w:rFonts w:ascii="Calibri Light" w:hAnsi="Calibri Light"/>
          <w:szCs w:val="24"/>
        </w:rPr>
      </w:pPr>
    </w:p>
    <w:p w14:paraId="11743162" w14:textId="38763714" w:rsidR="000313E9" w:rsidRDefault="000313E9" w:rsidP="00241798">
      <w:pPr>
        <w:jc w:val="both"/>
        <w:rPr>
          <w:rFonts w:ascii="Calibri Light" w:hAnsi="Calibri Light"/>
          <w:szCs w:val="24"/>
        </w:rPr>
      </w:pPr>
      <w:r>
        <w:rPr>
          <w:rFonts w:ascii="Calibri Light" w:hAnsi="Calibri Light"/>
          <w:szCs w:val="24"/>
        </w:rPr>
        <w:t xml:space="preserve"> -   Detalle de descuento de Cheques </w:t>
      </w:r>
    </w:p>
    <w:tbl>
      <w:tblPr>
        <w:tblW w:w="8928" w:type="dxa"/>
        <w:tblCellMar>
          <w:left w:w="70" w:type="dxa"/>
          <w:right w:w="70" w:type="dxa"/>
        </w:tblCellMar>
        <w:tblLook w:val="04A0" w:firstRow="1" w:lastRow="0" w:firstColumn="1" w:lastColumn="0" w:noHBand="0" w:noVBand="1"/>
      </w:tblPr>
      <w:tblGrid>
        <w:gridCol w:w="1389"/>
        <w:gridCol w:w="1399"/>
        <w:gridCol w:w="4437"/>
        <w:gridCol w:w="1703"/>
      </w:tblGrid>
      <w:tr w:rsidR="000313E9" w:rsidRPr="000313E9" w14:paraId="2DBA9053" w14:textId="77777777" w:rsidTr="00B92CDE">
        <w:trPr>
          <w:trHeight w:val="259"/>
        </w:trPr>
        <w:tc>
          <w:tcPr>
            <w:tcW w:w="8928"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3D356ED" w14:textId="3540C620" w:rsidR="000313E9" w:rsidRPr="000313E9" w:rsidRDefault="000313E9" w:rsidP="000313E9">
            <w:pPr>
              <w:suppressAutoHyphens w:val="0"/>
              <w:jc w:val="center"/>
              <w:rPr>
                <w:rFonts w:ascii="Calibri" w:hAnsi="Calibri" w:cs="Calibri"/>
                <w:b/>
                <w:bCs/>
                <w:color w:val="000000"/>
                <w:sz w:val="16"/>
                <w:szCs w:val="16"/>
                <w:lang w:eastAsia="es-ES"/>
              </w:rPr>
            </w:pPr>
            <w:r w:rsidRPr="000313E9">
              <w:rPr>
                <w:rFonts w:ascii="Calibri" w:hAnsi="Calibri" w:cs="Calibri"/>
                <w:b/>
                <w:bCs/>
                <w:color w:val="000000"/>
                <w:sz w:val="16"/>
                <w:szCs w:val="16"/>
                <w:lang w:eastAsia="es-ES"/>
              </w:rPr>
              <w:t xml:space="preserve">DESCUENTO DE CHEQUE Banco Itaú </w:t>
            </w:r>
          </w:p>
        </w:tc>
      </w:tr>
      <w:tr w:rsidR="000313E9" w:rsidRPr="000313E9" w14:paraId="54D80FB1" w14:textId="77777777" w:rsidTr="00F34249">
        <w:trPr>
          <w:trHeight w:val="259"/>
        </w:trPr>
        <w:tc>
          <w:tcPr>
            <w:tcW w:w="1389" w:type="dxa"/>
            <w:tcBorders>
              <w:top w:val="nil"/>
              <w:left w:val="single" w:sz="4" w:space="0" w:color="auto"/>
              <w:bottom w:val="single" w:sz="4" w:space="0" w:color="auto"/>
              <w:right w:val="single" w:sz="4" w:space="0" w:color="auto"/>
            </w:tcBorders>
            <w:shd w:val="clear" w:color="000000" w:fill="BFBFBF"/>
            <w:noWrap/>
            <w:vAlign w:val="center"/>
            <w:hideMark/>
          </w:tcPr>
          <w:p w14:paraId="693F8BE7" w14:textId="77777777" w:rsidR="000313E9" w:rsidRPr="000313E9" w:rsidRDefault="000313E9" w:rsidP="000313E9">
            <w:pPr>
              <w:suppressAutoHyphens w:val="0"/>
              <w:rPr>
                <w:rFonts w:ascii="Calibri" w:hAnsi="Calibri" w:cs="Calibri"/>
                <w:b/>
                <w:bCs/>
                <w:color w:val="000000"/>
                <w:sz w:val="16"/>
                <w:szCs w:val="16"/>
                <w:lang w:eastAsia="es-ES"/>
              </w:rPr>
            </w:pPr>
            <w:r w:rsidRPr="000313E9">
              <w:rPr>
                <w:rFonts w:ascii="Calibri" w:hAnsi="Calibri" w:cs="Calibri"/>
                <w:b/>
                <w:bCs/>
                <w:color w:val="000000"/>
                <w:sz w:val="16"/>
                <w:szCs w:val="16"/>
                <w:lang w:eastAsia="es-ES"/>
              </w:rPr>
              <w:t>Fecha</w:t>
            </w:r>
          </w:p>
        </w:tc>
        <w:tc>
          <w:tcPr>
            <w:tcW w:w="1399" w:type="dxa"/>
            <w:tcBorders>
              <w:top w:val="nil"/>
              <w:left w:val="nil"/>
              <w:bottom w:val="single" w:sz="4" w:space="0" w:color="auto"/>
              <w:right w:val="single" w:sz="4" w:space="0" w:color="auto"/>
            </w:tcBorders>
            <w:shd w:val="clear" w:color="000000" w:fill="BFBFBF"/>
            <w:noWrap/>
            <w:vAlign w:val="center"/>
            <w:hideMark/>
          </w:tcPr>
          <w:p w14:paraId="45E70F42" w14:textId="77777777" w:rsidR="000313E9" w:rsidRPr="000313E9" w:rsidRDefault="000313E9" w:rsidP="000313E9">
            <w:pPr>
              <w:suppressAutoHyphens w:val="0"/>
              <w:rPr>
                <w:rFonts w:ascii="Calibri" w:hAnsi="Calibri" w:cs="Calibri"/>
                <w:b/>
                <w:bCs/>
                <w:color w:val="000000"/>
                <w:sz w:val="16"/>
                <w:szCs w:val="16"/>
                <w:lang w:eastAsia="es-ES"/>
              </w:rPr>
            </w:pPr>
            <w:r w:rsidRPr="000313E9">
              <w:rPr>
                <w:rFonts w:ascii="Calibri" w:hAnsi="Calibri" w:cs="Calibri"/>
                <w:b/>
                <w:bCs/>
                <w:color w:val="000000"/>
                <w:sz w:val="16"/>
                <w:szCs w:val="16"/>
                <w:lang w:eastAsia="es-ES"/>
              </w:rPr>
              <w:t>Documento</w:t>
            </w:r>
          </w:p>
        </w:tc>
        <w:tc>
          <w:tcPr>
            <w:tcW w:w="4437" w:type="dxa"/>
            <w:tcBorders>
              <w:top w:val="single" w:sz="4" w:space="0" w:color="auto"/>
              <w:left w:val="nil"/>
              <w:bottom w:val="single" w:sz="4" w:space="0" w:color="auto"/>
              <w:right w:val="single" w:sz="4" w:space="0" w:color="000000"/>
            </w:tcBorders>
            <w:shd w:val="clear" w:color="000000" w:fill="BFBFBF"/>
            <w:noWrap/>
            <w:vAlign w:val="center"/>
            <w:hideMark/>
          </w:tcPr>
          <w:p w14:paraId="4C4137DC" w14:textId="77777777" w:rsidR="000313E9" w:rsidRPr="000313E9" w:rsidRDefault="000313E9" w:rsidP="000313E9">
            <w:pPr>
              <w:suppressAutoHyphens w:val="0"/>
              <w:rPr>
                <w:rFonts w:ascii="Calibri" w:hAnsi="Calibri" w:cs="Calibri"/>
                <w:b/>
                <w:bCs/>
                <w:color w:val="000000"/>
                <w:sz w:val="16"/>
                <w:szCs w:val="16"/>
                <w:lang w:eastAsia="es-ES"/>
              </w:rPr>
            </w:pPr>
            <w:r w:rsidRPr="000313E9">
              <w:rPr>
                <w:rFonts w:ascii="Calibri" w:hAnsi="Calibri" w:cs="Calibri"/>
                <w:b/>
                <w:bCs/>
                <w:color w:val="000000"/>
                <w:sz w:val="16"/>
                <w:szCs w:val="16"/>
                <w:lang w:eastAsia="es-ES"/>
              </w:rPr>
              <w:t>Concepto</w:t>
            </w:r>
          </w:p>
        </w:tc>
        <w:tc>
          <w:tcPr>
            <w:tcW w:w="1703" w:type="dxa"/>
            <w:tcBorders>
              <w:top w:val="nil"/>
              <w:left w:val="nil"/>
              <w:bottom w:val="single" w:sz="4" w:space="0" w:color="auto"/>
              <w:right w:val="single" w:sz="4" w:space="0" w:color="auto"/>
            </w:tcBorders>
            <w:shd w:val="clear" w:color="000000" w:fill="BFBFBF"/>
            <w:noWrap/>
            <w:vAlign w:val="center"/>
            <w:hideMark/>
          </w:tcPr>
          <w:p w14:paraId="7D08C770" w14:textId="77777777" w:rsidR="000313E9" w:rsidRPr="000313E9" w:rsidRDefault="000313E9" w:rsidP="000313E9">
            <w:pPr>
              <w:suppressAutoHyphens w:val="0"/>
              <w:rPr>
                <w:rFonts w:ascii="Calibri" w:hAnsi="Calibri" w:cs="Calibri"/>
                <w:b/>
                <w:bCs/>
                <w:color w:val="000000"/>
                <w:sz w:val="16"/>
                <w:szCs w:val="16"/>
                <w:lang w:eastAsia="es-ES"/>
              </w:rPr>
            </w:pPr>
            <w:r w:rsidRPr="000313E9">
              <w:rPr>
                <w:rFonts w:ascii="Calibri" w:hAnsi="Calibri" w:cs="Calibri"/>
                <w:b/>
                <w:bCs/>
                <w:color w:val="000000"/>
                <w:sz w:val="16"/>
                <w:szCs w:val="16"/>
                <w:lang w:eastAsia="es-ES"/>
              </w:rPr>
              <w:t xml:space="preserve">SALDO </w:t>
            </w:r>
          </w:p>
        </w:tc>
      </w:tr>
      <w:tr w:rsidR="000313E9" w:rsidRPr="000313E9" w14:paraId="0DC8D77A" w14:textId="77777777" w:rsidTr="00F34249">
        <w:trPr>
          <w:trHeight w:val="259"/>
        </w:trPr>
        <w:tc>
          <w:tcPr>
            <w:tcW w:w="1389" w:type="dxa"/>
            <w:tcBorders>
              <w:top w:val="nil"/>
              <w:left w:val="single" w:sz="4" w:space="0" w:color="auto"/>
              <w:bottom w:val="single" w:sz="4" w:space="0" w:color="auto"/>
              <w:right w:val="single" w:sz="4" w:space="0" w:color="auto"/>
            </w:tcBorders>
            <w:shd w:val="clear" w:color="auto" w:fill="auto"/>
            <w:noWrap/>
            <w:vAlign w:val="center"/>
            <w:hideMark/>
          </w:tcPr>
          <w:p w14:paraId="7FDEEAD0"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17/07/2024</w:t>
            </w:r>
          </w:p>
        </w:tc>
        <w:tc>
          <w:tcPr>
            <w:tcW w:w="1399" w:type="dxa"/>
            <w:tcBorders>
              <w:top w:val="nil"/>
              <w:left w:val="nil"/>
              <w:bottom w:val="single" w:sz="4" w:space="0" w:color="auto"/>
              <w:right w:val="single" w:sz="4" w:space="0" w:color="auto"/>
            </w:tcBorders>
            <w:shd w:val="clear" w:color="auto" w:fill="auto"/>
            <w:noWrap/>
            <w:vAlign w:val="bottom"/>
            <w:hideMark/>
          </w:tcPr>
          <w:p w14:paraId="25E334E3"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91000662</w:t>
            </w:r>
          </w:p>
        </w:tc>
        <w:tc>
          <w:tcPr>
            <w:tcW w:w="4437" w:type="dxa"/>
            <w:tcBorders>
              <w:top w:val="single" w:sz="4" w:space="0" w:color="auto"/>
              <w:left w:val="nil"/>
              <w:bottom w:val="single" w:sz="4" w:space="0" w:color="auto"/>
              <w:right w:val="single" w:sz="4" w:space="0" w:color="000000"/>
            </w:tcBorders>
            <w:shd w:val="clear" w:color="auto" w:fill="auto"/>
            <w:noWrap/>
            <w:vAlign w:val="bottom"/>
            <w:hideMark/>
          </w:tcPr>
          <w:p w14:paraId="18709DBE" w14:textId="3B761333" w:rsidR="000313E9" w:rsidRPr="000313E9" w:rsidRDefault="000313E9" w:rsidP="000313E9">
            <w:pPr>
              <w:suppressAutoHyphens w:val="0"/>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Descuento de Cheque </w:t>
            </w:r>
          </w:p>
        </w:tc>
        <w:tc>
          <w:tcPr>
            <w:tcW w:w="1703" w:type="dxa"/>
            <w:tcBorders>
              <w:top w:val="nil"/>
              <w:left w:val="nil"/>
              <w:bottom w:val="single" w:sz="4" w:space="0" w:color="auto"/>
              <w:right w:val="single" w:sz="4" w:space="0" w:color="auto"/>
            </w:tcBorders>
            <w:shd w:val="clear" w:color="auto" w:fill="auto"/>
            <w:noWrap/>
            <w:vAlign w:val="center"/>
            <w:hideMark/>
          </w:tcPr>
          <w:p w14:paraId="33603B1F"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    1.131.943.499 </w:t>
            </w:r>
          </w:p>
        </w:tc>
      </w:tr>
      <w:tr w:rsidR="000313E9" w:rsidRPr="000313E9" w14:paraId="248AF739" w14:textId="77777777" w:rsidTr="00F34249">
        <w:trPr>
          <w:trHeight w:val="259"/>
        </w:trPr>
        <w:tc>
          <w:tcPr>
            <w:tcW w:w="1389" w:type="dxa"/>
            <w:tcBorders>
              <w:top w:val="nil"/>
              <w:left w:val="single" w:sz="4" w:space="0" w:color="auto"/>
              <w:bottom w:val="single" w:sz="4" w:space="0" w:color="auto"/>
              <w:right w:val="single" w:sz="4" w:space="0" w:color="auto"/>
            </w:tcBorders>
            <w:shd w:val="clear" w:color="auto" w:fill="auto"/>
            <w:noWrap/>
            <w:vAlign w:val="center"/>
            <w:hideMark/>
          </w:tcPr>
          <w:p w14:paraId="6CFF142C"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17/07/2024</w:t>
            </w:r>
          </w:p>
        </w:tc>
        <w:tc>
          <w:tcPr>
            <w:tcW w:w="1399" w:type="dxa"/>
            <w:tcBorders>
              <w:top w:val="nil"/>
              <w:left w:val="nil"/>
              <w:bottom w:val="single" w:sz="4" w:space="0" w:color="auto"/>
              <w:right w:val="single" w:sz="4" w:space="0" w:color="auto"/>
            </w:tcBorders>
            <w:shd w:val="clear" w:color="auto" w:fill="auto"/>
            <w:noWrap/>
            <w:vAlign w:val="bottom"/>
            <w:hideMark/>
          </w:tcPr>
          <w:p w14:paraId="10B5C650"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91000663</w:t>
            </w:r>
          </w:p>
        </w:tc>
        <w:tc>
          <w:tcPr>
            <w:tcW w:w="4437" w:type="dxa"/>
            <w:tcBorders>
              <w:top w:val="single" w:sz="4" w:space="0" w:color="auto"/>
              <w:left w:val="nil"/>
              <w:bottom w:val="single" w:sz="4" w:space="0" w:color="auto"/>
              <w:right w:val="single" w:sz="4" w:space="0" w:color="000000"/>
            </w:tcBorders>
            <w:shd w:val="clear" w:color="auto" w:fill="auto"/>
            <w:noWrap/>
            <w:vAlign w:val="bottom"/>
            <w:hideMark/>
          </w:tcPr>
          <w:p w14:paraId="288594F3" w14:textId="06EB0294" w:rsidR="000313E9" w:rsidRPr="000313E9" w:rsidRDefault="000313E9" w:rsidP="000313E9">
            <w:pPr>
              <w:suppressAutoHyphens w:val="0"/>
              <w:rPr>
                <w:rFonts w:ascii="Calibri" w:hAnsi="Calibri" w:cs="Calibri"/>
                <w:color w:val="000000"/>
                <w:sz w:val="16"/>
                <w:szCs w:val="16"/>
                <w:lang w:eastAsia="es-ES"/>
              </w:rPr>
            </w:pPr>
            <w:r w:rsidRPr="000313E9">
              <w:rPr>
                <w:rFonts w:ascii="Calibri" w:hAnsi="Calibri" w:cs="Calibri"/>
                <w:color w:val="000000"/>
                <w:sz w:val="16"/>
                <w:szCs w:val="16"/>
                <w:lang w:eastAsia="es-ES"/>
              </w:rPr>
              <w:t>Descuento de Cheque Nº 383575</w:t>
            </w:r>
          </w:p>
        </w:tc>
        <w:tc>
          <w:tcPr>
            <w:tcW w:w="1703" w:type="dxa"/>
            <w:tcBorders>
              <w:top w:val="nil"/>
              <w:left w:val="nil"/>
              <w:bottom w:val="single" w:sz="4" w:space="0" w:color="auto"/>
              <w:right w:val="single" w:sz="4" w:space="0" w:color="auto"/>
            </w:tcBorders>
            <w:shd w:val="clear" w:color="auto" w:fill="auto"/>
            <w:noWrap/>
            <w:vAlign w:val="center"/>
            <w:hideMark/>
          </w:tcPr>
          <w:p w14:paraId="27AFF65C"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    1.131.943.500 </w:t>
            </w:r>
          </w:p>
        </w:tc>
      </w:tr>
      <w:tr w:rsidR="000313E9" w:rsidRPr="000313E9" w14:paraId="436EC6DE" w14:textId="77777777" w:rsidTr="00F34249">
        <w:trPr>
          <w:trHeight w:val="259"/>
        </w:trPr>
        <w:tc>
          <w:tcPr>
            <w:tcW w:w="1389" w:type="dxa"/>
            <w:tcBorders>
              <w:top w:val="nil"/>
              <w:left w:val="single" w:sz="4" w:space="0" w:color="auto"/>
              <w:bottom w:val="single" w:sz="4" w:space="0" w:color="auto"/>
              <w:right w:val="single" w:sz="4" w:space="0" w:color="auto"/>
            </w:tcBorders>
            <w:shd w:val="clear" w:color="auto" w:fill="auto"/>
            <w:noWrap/>
            <w:vAlign w:val="center"/>
            <w:hideMark/>
          </w:tcPr>
          <w:p w14:paraId="023B0A58"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27/08/2024</w:t>
            </w:r>
          </w:p>
        </w:tc>
        <w:tc>
          <w:tcPr>
            <w:tcW w:w="1399" w:type="dxa"/>
            <w:tcBorders>
              <w:top w:val="nil"/>
              <w:left w:val="nil"/>
              <w:bottom w:val="single" w:sz="4" w:space="0" w:color="auto"/>
              <w:right w:val="single" w:sz="4" w:space="0" w:color="auto"/>
            </w:tcBorders>
            <w:shd w:val="clear" w:color="auto" w:fill="auto"/>
            <w:noWrap/>
            <w:vAlign w:val="bottom"/>
            <w:hideMark/>
          </w:tcPr>
          <w:p w14:paraId="2E089422"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91000664</w:t>
            </w:r>
          </w:p>
        </w:tc>
        <w:tc>
          <w:tcPr>
            <w:tcW w:w="4437" w:type="dxa"/>
            <w:tcBorders>
              <w:top w:val="single" w:sz="4" w:space="0" w:color="auto"/>
              <w:left w:val="nil"/>
              <w:bottom w:val="single" w:sz="4" w:space="0" w:color="auto"/>
              <w:right w:val="single" w:sz="4" w:space="0" w:color="000000"/>
            </w:tcBorders>
            <w:shd w:val="clear" w:color="auto" w:fill="auto"/>
            <w:noWrap/>
            <w:vAlign w:val="bottom"/>
            <w:hideMark/>
          </w:tcPr>
          <w:p w14:paraId="1A279EBE" w14:textId="77777777" w:rsidR="000313E9" w:rsidRPr="000313E9" w:rsidRDefault="000313E9" w:rsidP="000313E9">
            <w:pPr>
              <w:suppressAutoHyphens w:val="0"/>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Descuento de cheque </w:t>
            </w:r>
            <w:proofErr w:type="spellStart"/>
            <w:r w:rsidRPr="000313E9">
              <w:rPr>
                <w:rFonts w:ascii="Calibri" w:hAnsi="Calibri" w:cs="Calibri"/>
                <w:color w:val="000000"/>
                <w:sz w:val="16"/>
                <w:szCs w:val="16"/>
                <w:lang w:eastAsia="es-ES"/>
              </w:rPr>
              <w:t>Liq</w:t>
            </w:r>
            <w:proofErr w:type="spellEnd"/>
            <w:r w:rsidRPr="000313E9">
              <w:rPr>
                <w:rFonts w:ascii="Calibri" w:hAnsi="Calibri" w:cs="Calibri"/>
                <w:color w:val="000000"/>
                <w:sz w:val="16"/>
                <w:szCs w:val="16"/>
                <w:lang w:eastAsia="es-ES"/>
              </w:rPr>
              <w:t xml:space="preserve"> 91000664</w:t>
            </w:r>
          </w:p>
        </w:tc>
        <w:tc>
          <w:tcPr>
            <w:tcW w:w="1703" w:type="dxa"/>
            <w:tcBorders>
              <w:top w:val="nil"/>
              <w:left w:val="nil"/>
              <w:bottom w:val="single" w:sz="4" w:space="0" w:color="auto"/>
              <w:right w:val="single" w:sz="4" w:space="0" w:color="auto"/>
            </w:tcBorders>
            <w:shd w:val="clear" w:color="auto" w:fill="auto"/>
            <w:noWrap/>
            <w:vAlign w:val="center"/>
            <w:hideMark/>
          </w:tcPr>
          <w:p w14:paraId="7D01A6F4"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          31.500.000 </w:t>
            </w:r>
          </w:p>
        </w:tc>
      </w:tr>
      <w:tr w:rsidR="000313E9" w:rsidRPr="000313E9" w14:paraId="0C441849" w14:textId="77777777" w:rsidTr="00F34249">
        <w:trPr>
          <w:trHeight w:val="259"/>
        </w:trPr>
        <w:tc>
          <w:tcPr>
            <w:tcW w:w="1389" w:type="dxa"/>
            <w:tcBorders>
              <w:top w:val="nil"/>
              <w:left w:val="single" w:sz="4" w:space="0" w:color="auto"/>
              <w:bottom w:val="single" w:sz="4" w:space="0" w:color="auto"/>
              <w:right w:val="single" w:sz="4" w:space="0" w:color="auto"/>
            </w:tcBorders>
            <w:shd w:val="clear" w:color="auto" w:fill="auto"/>
            <w:noWrap/>
            <w:vAlign w:val="center"/>
            <w:hideMark/>
          </w:tcPr>
          <w:p w14:paraId="0BCFFF9A"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27/08/2024</w:t>
            </w:r>
          </w:p>
        </w:tc>
        <w:tc>
          <w:tcPr>
            <w:tcW w:w="1399" w:type="dxa"/>
            <w:tcBorders>
              <w:top w:val="nil"/>
              <w:left w:val="nil"/>
              <w:bottom w:val="single" w:sz="4" w:space="0" w:color="auto"/>
              <w:right w:val="single" w:sz="4" w:space="0" w:color="auto"/>
            </w:tcBorders>
            <w:shd w:val="clear" w:color="auto" w:fill="auto"/>
            <w:noWrap/>
            <w:vAlign w:val="bottom"/>
            <w:hideMark/>
          </w:tcPr>
          <w:p w14:paraId="458D7F53"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91000664</w:t>
            </w:r>
          </w:p>
        </w:tc>
        <w:tc>
          <w:tcPr>
            <w:tcW w:w="4437" w:type="dxa"/>
            <w:tcBorders>
              <w:top w:val="single" w:sz="4" w:space="0" w:color="auto"/>
              <w:left w:val="nil"/>
              <w:bottom w:val="single" w:sz="4" w:space="0" w:color="auto"/>
              <w:right w:val="single" w:sz="4" w:space="0" w:color="000000"/>
            </w:tcBorders>
            <w:shd w:val="clear" w:color="auto" w:fill="auto"/>
            <w:noWrap/>
            <w:vAlign w:val="bottom"/>
            <w:hideMark/>
          </w:tcPr>
          <w:p w14:paraId="605A7ED3" w14:textId="77777777" w:rsidR="000313E9" w:rsidRPr="000313E9" w:rsidRDefault="000313E9" w:rsidP="000313E9">
            <w:pPr>
              <w:suppressAutoHyphens w:val="0"/>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descuento de cheque </w:t>
            </w:r>
            <w:proofErr w:type="spellStart"/>
            <w:r w:rsidRPr="000313E9">
              <w:rPr>
                <w:rFonts w:ascii="Calibri" w:hAnsi="Calibri" w:cs="Calibri"/>
                <w:color w:val="000000"/>
                <w:sz w:val="16"/>
                <w:szCs w:val="16"/>
                <w:lang w:eastAsia="es-ES"/>
              </w:rPr>
              <w:t>liq</w:t>
            </w:r>
            <w:proofErr w:type="spellEnd"/>
            <w:r w:rsidRPr="000313E9">
              <w:rPr>
                <w:rFonts w:ascii="Calibri" w:hAnsi="Calibri" w:cs="Calibri"/>
                <w:color w:val="000000"/>
                <w:sz w:val="16"/>
                <w:szCs w:val="16"/>
                <w:lang w:eastAsia="es-ES"/>
              </w:rPr>
              <w:t xml:space="preserve"> 91000664</w:t>
            </w:r>
          </w:p>
        </w:tc>
        <w:tc>
          <w:tcPr>
            <w:tcW w:w="1703" w:type="dxa"/>
            <w:tcBorders>
              <w:top w:val="nil"/>
              <w:left w:val="nil"/>
              <w:bottom w:val="single" w:sz="4" w:space="0" w:color="auto"/>
              <w:right w:val="single" w:sz="4" w:space="0" w:color="auto"/>
            </w:tcBorders>
            <w:shd w:val="clear" w:color="auto" w:fill="auto"/>
            <w:noWrap/>
            <w:vAlign w:val="center"/>
            <w:hideMark/>
          </w:tcPr>
          <w:p w14:paraId="0AC03F2B"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          45.000.000 </w:t>
            </w:r>
          </w:p>
        </w:tc>
      </w:tr>
      <w:tr w:rsidR="000313E9" w:rsidRPr="000313E9" w14:paraId="1E9043F1" w14:textId="77777777" w:rsidTr="00F34249">
        <w:trPr>
          <w:trHeight w:val="259"/>
        </w:trPr>
        <w:tc>
          <w:tcPr>
            <w:tcW w:w="1389" w:type="dxa"/>
            <w:tcBorders>
              <w:top w:val="nil"/>
              <w:left w:val="single" w:sz="4" w:space="0" w:color="auto"/>
              <w:bottom w:val="single" w:sz="4" w:space="0" w:color="auto"/>
              <w:right w:val="single" w:sz="4" w:space="0" w:color="auto"/>
            </w:tcBorders>
            <w:shd w:val="clear" w:color="auto" w:fill="auto"/>
            <w:noWrap/>
            <w:vAlign w:val="center"/>
            <w:hideMark/>
          </w:tcPr>
          <w:p w14:paraId="2B645CD2"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27/08/2024</w:t>
            </w:r>
          </w:p>
        </w:tc>
        <w:tc>
          <w:tcPr>
            <w:tcW w:w="1399" w:type="dxa"/>
            <w:tcBorders>
              <w:top w:val="nil"/>
              <w:left w:val="nil"/>
              <w:bottom w:val="single" w:sz="4" w:space="0" w:color="auto"/>
              <w:right w:val="single" w:sz="4" w:space="0" w:color="auto"/>
            </w:tcBorders>
            <w:shd w:val="clear" w:color="auto" w:fill="auto"/>
            <w:noWrap/>
            <w:vAlign w:val="bottom"/>
            <w:hideMark/>
          </w:tcPr>
          <w:p w14:paraId="4449B5E3"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91000664</w:t>
            </w:r>
          </w:p>
        </w:tc>
        <w:tc>
          <w:tcPr>
            <w:tcW w:w="4437" w:type="dxa"/>
            <w:tcBorders>
              <w:top w:val="single" w:sz="4" w:space="0" w:color="auto"/>
              <w:left w:val="nil"/>
              <w:bottom w:val="single" w:sz="4" w:space="0" w:color="auto"/>
              <w:right w:val="single" w:sz="4" w:space="0" w:color="000000"/>
            </w:tcBorders>
            <w:shd w:val="clear" w:color="auto" w:fill="auto"/>
            <w:noWrap/>
            <w:vAlign w:val="bottom"/>
            <w:hideMark/>
          </w:tcPr>
          <w:p w14:paraId="5AD397E2" w14:textId="77777777" w:rsidR="000313E9" w:rsidRPr="000313E9" w:rsidRDefault="000313E9" w:rsidP="000313E9">
            <w:pPr>
              <w:suppressAutoHyphens w:val="0"/>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Descuento de Cheque </w:t>
            </w:r>
            <w:proofErr w:type="spellStart"/>
            <w:r w:rsidRPr="000313E9">
              <w:rPr>
                <w:rFonts w:ascii="Calibri" w:hAnsi="Calibri" w:cs="Calibri"/>
                <w:color w:val="000000"/>
                <w:sz w:val="16"/>
                <w:szCs w:val="16"/>
                <w:lang w:eastAsia="es-ES"/>
              </w:rPr>
              <w:t>Liq</w:t>
            </w:r>
            <w:proofErr w:type="spellEnd"/>
            <w:r w:rsidRPr="000313E9">
              <w:rPr>
                <w:rFonts w:ascii="Calibri" w:hAnsi="Calibri" w:cs="Calibri"/>
                <w:color w:val="000000"/>
                <w:sz w:val="16"/>
                <w:szCs w:val="16"/>
                <w:lang w:eastAsia="es-ES"/>
              </w:rPr>
              <w:t xml:space="preserve"> 91000664</w:t>
            </w:r>
          </w:p>
        </w:tc>
        <w:tc>
          <w:tcPr>
            <w:tcW w:w="1703" w:type="dxa"/>
            <w:tcBorders>
              <w:top w:val="nil"/>
              <w:left w:val="nil"/>
              <w:bottom w:val="single" w:sz="4" w:space="0" w:color="auto"/>
              <w:right w:val="single" w:sz="4" w:space="0" w:color="auto"/>
            </w:tcBorders>
            <w:shd w:val="clear" w:color="auto" w:fill="auto"/>
            <w:noWrap/>
            <w:vAlign w:val="center"/>
            <w:hideMark/>
          </w:tcPr>
          <w:p w14:paraId="0276B1D1"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          30.290.000 </w:t>
            </w:r>
          </w:p>
        </w:tc>
      </w:tr>
      <w:tr w:rsidR="000313E9" w:rsidRPr="000313E9" w14:paraId="2DE99FBE" w14:textId="77777777" w:rsidTr="00F34249">
        <w:trPr>
          <w:trHeight w:val="259"/>
        </w:trPr>
        <w:tc>
          <w:tcPr>
            <w:tcW w:w="1389" w:type="dxa"/>
            <w:tcBorders>
              <w:top w:val="nil"/>
              <w:left w:val="single" w:sz="4" w:space="0" w:color="auto"/>
              <w:bottom w:val="single" w:sz="4" w:space="0" w:color="auto"/>
              <w:right w:val="single" w:sz="4" w:space="0" w:color="auto"/>
            </w:tcBorders>
            <w:shd w:val="clear" w:color="auto" w:fill="auto"/>
            <w:noWrap/>
            <w:vAlign w:val="center"/>
            <w:hideMark/>
          </w:tcPr>
          <w:p w14:paraId="1F8B440E"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27/08/2024</w:t>
            </w:r>
          </w:p>
        </w:tc>
        <w:tc>
          <w:tcPr>
            <w:tcW w:w="1399" w:type="dxa"/>
            <w:tcBorders>
              <w:top w:val="nil"/>
              <w:left w:val="nil"/>
              <w:bottom w:val="single" w:sz="4" w:space="0" w:color="auto"/>
              <w:right w:val="single" w:sz="4" w:space="0" w:color="auto"/>
            </w:tcBorders>
            <w:shd w:val="clear" w:color="auto" w:fill="auto"/>
            <w:noWrap/>
            <w:vAlign w:val="bottom"/>
            <w:hideMark/>
          </w:tcPr>
          <w:p w14:paraId="3CBE8CDA"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91000664</w:t>
            </w:r>
          </w:p>
        </w:tc>
        <w:tc>
          <w:tcPr>
            <w:tcW w:w="4437" w:type="dxa"/>
            <w:tcBorders>
              <w:top w:val="single" w:sz="4" w:space="0" w:color="auto"/>
              <w:left w:val="nil"/>
              <w:bottom w:val="single" w:sz="4" w:space="0" w:color="auto"/>
              <w:right w:val="single" w:sz="4" w:space="0" w:color="000000"/>
            </w:tcBorders>
            <w:shd w:val="clear" w:color="auto" w:fill="auto"/>
            <w:noWrap/>
            <w:vAlign w:val="bottom"/>
            <w:hideMark/>
          </w:tcPr>
          <w:p w14:paraId="752E50C6" w14:textId="77777777" w:rsidR="000313E9" w:rsidRPr="000313E9" w:rsidRDefault="000313E9" w:rsidP="000313E9">
            <w:pPr>
              <w:suppressAutoHyphens w:val="0"/>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Descuento de Cheque </w:t>
            </w:r>
            <w:proofErr w:type="spellStart"/>
            <w:r w:rsidRPr="000313E9">
              <w:rPr>
                <w:rFonts w:ascii="Calibri" w:hAnsi="Calibri" w:cs="Calibri"/>
                <w:color w:val="000000"/>
                <w:sz w:val="16"/>
                <w:szCs w:val="16"/>
                <w:lang w:eastAsia="es-ES"/>
              </w:rPr>
              <w:t>Liq</w:t>
            </w:r>
            <w:proofErr w:type="spellEnd"/>
            <w:r w:rsidRPr="000313E9">
              <w:rPr>
                <w:rFonts w:ascii="Calibri" w:hAnsi="Calibri" w:cs="Calibri"/>
                <w:color w:val="000000"/>
                <w:sz w:val="16"/>
                <w:szCs w:val="16"/>
                <w:lang w:eastAsia="es-ES"/>
              </w:rPr>
              <w:t xml:space="preserve"> 91000664</w:t>
            </w:r>
          </w:p>
        </w:tc>
        <w:tc>
          <w:tcPr>
            <w:tcW w:w="1703" w:type="dxa"/>
            <w:tcBorders>
              <w:top w:val="nil"/>
              <w:left w:val="nil"/>
              <w:bottom w:val="single" w:sz="4" w:space="0" w:color="auto"/>
              <w:right w:val="single" w:sz="4" w:space="0" w:color="auto"/>
            </w:tcBorders>
            <w:shd w:val="clear" w:color="auto" w:fill="auto"/>
            <w:noWrap/>
            <w:vAlign w:val="center"/>
            <w:hideMark/>
          </w:tcPr>
          <w:p w14:paraId="0CDDA402" w14:textId="77777777" w:rsidR="000313E9" w:rsidRPr="000313E9" w:rsidRDefault="000313E9" w:rsidP="000313E9">
            <w:pPr>
              <w:suppressAutoHyphens w:val="0"/>
              <w:jc w:val="right"/>
              <w:rPr>
                <w:rFonts w:ascii="Calibri" w:hAnsi="Calibri" w:cs="Calibri"/>
                <w:color w:val="000000"/>
                <w:sz w:val="16"/>
                <w:szCs w:val="16"/>
                <w:lang w:eastAsia="es-ES"/>
              </w:rPr>
            </w:pPr>
            <w:r w:rsidRPr="000313E9">
              <w:rPr>
                <w:rFonts w:ascii="Calibri" w:hAnsi="Calibri" w:cs="Calibri"/>
                <w:color w:val="000000"/>
                <w:sz w:val="16"/>
                <w:szCs w:val="16"/>
                <w:lang w:eastAsia="es-ES"/>
              </w:rPr>
              <w:t xml:space="preserve">          70.000.000 </w:t>
            </w:r>
          </w:p>
        </w:tc>
      </w:tr>
      <w:tr w:rsidR="000313E9" w:rsidRPr="000313E9" w14:paraId="4A49FFEB" w14:textId="77777777" w:rsidTr="00F34249">
        <w:trPr>
          <w:trHeight w:val="259"/>
        </w:trPr>
        <w:tc>
          <w:tcPr>
            <w:tcW w:w="7225" w:type="dxa"/>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6A20CA5" w14:textId="77777777" w:rsidR="000313E9" w:rsidRPr="000313E9" w:rsidRDefault="000313E9" w:rsidP="000313E9">
            <w:pPr>
              <w:suppressAutoHyphens w:val="0"/>
              <w:jc w:val="center"/>
              <w:rPr>
                <w:rFonts w:ascii="Calibri" w:hAnsi="Calibri" w:cs="Calibri"/>
                <w:b/>
                <w:bCs/>
                <w:color w:val="000000"/>
                <w:sz w:val="16"/>
                <w:szCs w:val="16"/>
                <w:lang w:eastAsia="es-ES"/>
              </w:rPr>
            </w:pPr>
            <w:r w:rsidRPr="000313E9">
              <w:rPr>
                <w:rFonts w:ascii="Calibri" w:hAnsi="Calibri" w:cs="Calibri"/>
                <w:b/>
                <w:bCs/>
                <w:color w:val="000000"/>
                <w:sz w:val="16"/>
                <w:szCs w:val="16"/>
                <w:lang w:eastAsia="es-ES"/>
              </w:rPr>
              <w:t xml:space="preserve">TOTAL </w:t>
            </w:r>
          </w:p>
        </w:tc>
        <w:tc>
          <w:tcPr>
            <w:tcW w:w="1703" w:type="dxa"/>
            <w:tcBorders>
              <w:top w:val="nil"/>
              <w:left w:val="nil"/>
              <w:bottom w:val="single" w:sz="4" w:space="0" w:color="auto"/>
              <w:right w:val="single" w:sz="4" w:space="0" w:color="auto"/>
            </w:tcBorders>
            <w:shd w:val="clear" w:color="000000" w:fill="BFBFBF"/>
            <w:noWrap/>
            <w:vAlign w:val="center"/>
            <w:hideMark/>
          </w:tcPr>
          <w:p w14:paraId="41CC00DD" w14:textId="77777777" w:rsidR="000313E9" w:rsidRPr="000313E9" w:rsidRDefault="000313E9" w:rsidP="000313E9">
            <w:pPr>
              <w:suppressAutoHyphens w:val="0"/>
              <w:jc w:val="right"/>
              <w:rPr>
                <w:rFonts w:ascii="Calibri" w:hAnsi="Calibri" w:cs="Calibri"/>
                <w:b/>
                <w:bCs/>
                <w:color w:val="000000"/>
                <w:sz w:val="16"/>
                <w:szCs w:val="16"/>
                <w:lang w:eastAsia="es-ES"/>
              </w:rPr>
            </w:pPr>
            <w:r w:rsidRPr="000313E9">
              <w:rPr>
                <w:rFonts w:ascii="Calibri" w:hAnsi="Calibri" w:cs="Calibri"/>
                <w:b/>
                <w:bCs/>
                <w:color w:val="000000"/>
                <w:sz w:val="16"/>
                <w:szCs w:val="16"/>
                <w:lang w:eastAsia="es-ES"/>
              </w:rPr>
              <w:t xml:space="preserve">    2.440.676.999 </w:t>
            </w:r>
          </w:p>
        </w:tc>
      </w:tr>
    </w:tbl>
    <w:p w14:paraId="09622FFD" w14:textId="717BF13A" w:rsidR="000313E9" w:rsidRDefault="000313E9" w:rsidP="00241798">
      <w:pPr>
        <w:jc w:val="both"/>
        <w:rPr>
          <w:rFonts w:ascii="Calibri Light" w:hAnsi="Calibri Light"/>
          <w:szCs w:val="24"/>
        </w:rPr>
      </w:pPr>
    </w:p>
    <w:p w14:paraId="3AE23BA7" w14:textId="0F5AA55F" w:rsidR="008A4485" w:rsidRDefault="008A4485" w:rsidP="00241798">
      <w:pPr>
        <w:jc w:val="both"/>
        <w:rPr>
          <w:rFonts w:ascii="Calibri Light" w:hAnsi="Calibri Light"/>
          <w:szCs w:val="24"/>
        </w:rPr>
      </w:pPr>
    </w:p>
    <w:p w14:paraId="2386F359" w14:textId="77777777" w:rsidR="004E3DCD" w:rsidRDefault="004E3DCD" w:rsidP="00241798">
      <w:pPr>
        <w:jc w:val="both"/>
        <w:rPr>
          <w:rFonts w:ascii="Calibri Light" w:hAnsi="Calibri Light"/>
          <w:szCs w:val="24"/>
        </w:rPr>
      </w:pPr>
    </w:p>
    <w:tbl>
      <w:tblPr>
        <w:tblW w:w="8893" w:type="dxa"/>
        <w:tblCellMar>
          <w:left w:w="70" w:type="dxa"/>
          <w:right w:w="70" w:type="dxa"/>
        </w:tblCellMar>
        <w:tblLook w:val="04A0" w:firstRow="1" w:lastRow="0" w:firstColumn="1" w:lastColumn="0" w:noHBand="0" w:noVBand="1"/>
      </w:tblPr>
      <w:tblGrid>
        <w:gridCol w:w="1253"/>
        <w:gridCol w:w="1263"/>
        <w:gridCol w:w="4605"/>
        <w:gridCol w:w="1772"/>
      </w:tblGrid>
      <w:tr w:rsidR="000313E9" w:rsidRPr="000313E9" w14:paraId="0D8569E5" w14:textId="77777777" w:rsidTr="000313E9">
        <w:trPr>
          <w:trHeight w:val="285"/>
        </w:trPr>
        <w:tc>
          <w:tcPr>
            <w:tcW w:w="8893"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C91B97A"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lastRenderedPageBreak/>
              <w:t xml:space="preserve">DESCUENTO DE CHEQUE Banco GNB  </w:t>
            </w:r>
          </w:p>
        </w:tc>
      </w:tr>
      <w:tr w:rsidR="000313E9" w:rsidRPr="000313E9" w14:paraId="288B1893" w14:textId="77777777" w:rsidTr="008A4485">
        <w:trPr>
          <w:trHeight w:val="28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14:paraId="523C313C"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Fecha</w:t>
            </w:r>
          </w:p>
        </w:tc>
        <w:tc>
          <w:tcPr>
            <w:tcW w:w="1263" w:type="dxa"/>
            <w:tcBorders>
              <w:top w:val="nil"/>
              <w:left w:val="nil"/>
              <w:bottom w:val="single" w:sz="4" w:space="0" w:color="auto"/>
              <w:right w:val="single" w:sz="4" w:space="0" w:color="auto"/>
            </w:tcBorders>
            <w:shd w:val="clear" w:color="auto" w:fill="auto"/>
            <w:noWrap/>
            <w:vAlign w:val="center"/>
            <w:hideMark/>
          </w:tcPr>
          <w:p w14:paraId="6A39A9BB"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Documento</w:t>
            </w:r>
          </w:p>
        </w:tc>
        <w:tc>
          <w:tcPr>
            <w:tcW w:w="4605" w:type="dxa"/>
            <w:tcBorders>
              <w:top w:val="single" w:sz="4" w:space="0" w:color="auto"/>
              <w:left w:val="nil"/>
              <w:bottom w:val="single" w:sz="4" w:space="0" w:color="auto"/>
              <w:right w:val="single" w:sz="4" w:space="0" w:color="000000"/>
            </w:tcBorders>
            <w:shd w:val="clear" w:color="auto" w:fill="auto"/>
            <w:noWrap/>
            <w:vAlign w:val="center"/>
            <w:hideMark/>
          </w:tcPr>
          <w:p w14:paraId="41314A18"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Concepto</w:t>
            </w:r>
          </w:p>
        </w:tc>
        <w:tc>
          <w:tcPr>
            <w:tcW w:w="1772" w:type="dxa"/>
            <w:tcBorders>
              <w:top w:val="nil"/>
              <w:left w:val="nil"/>
              <w:bottom w:val="single" w:sz="4" w:space="0" w:color="auto"/>
              <w:right w:val="single" w:sz="4" w:space="0" w:color="auto"/>
            </w:tcBorders>
            <w:shd w:val="clear" w:color="auto" w:fill="auto"/>
            <w:noWrap/>
            <w:vAlign w:val="center"/>
            <w:hideMark/>
          </w:tcPr>
          <w:p w14:paraId="1AF4486C"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Saldo </w:t>
            </w:r>
          </w:p>
        </w:tc>
      </w:tr>
      <w:tr w:rsidR="008A4485" w:rsidRPr="000313E9" w14:paraId="2B4630BE" w14:textId="77777777" w:rsidTr="00D81327">
        <w:trPr>
          <w:trHeight w:val="28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14:paraId="7B3A81DC" w14:textId="77777777" w:rsidR="008A4485" w:rsidRPr="000313E9" w:rsidRDefault="008A4485"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28/08/2024</w:t>
            </w:r>
          </w:p>
        </w:tc>
        <w:tc>
          <w:tcPr>
            <w:tcW w:w="1263" w:type="dxa"/>
            <w:tcBorders>
              <w:top w:val="nil"/>
              <w:left w:val="nil"/>
              <w:bottom w:val="single" w:sz="4" w:space="0" w:color="auto"/>
              <w:right w:val="single" w:sz="4" w:space="0" w:color="auto"/>
            </w:tcBorders>
            <w:shd w:val="clear" w:color="auto" w:fill="auto"/>
            <w:noWrap/>
            <w:vAlign w:val="bottom"/>
            <w:hideMark/>
          </w:tcPr>
          <w:p w14:paraId="0E94D98C" w14:textId="77777777" w:rsidR="008A4485" w:rsidRPr="000313E9" w:rsidRDefault="008A4485"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91000664</w:t>
            </w:r>
          </w:p>
        </w:tc>
        <w:tc>
          <w:tcPr>
            <w:tcW w:w="4605" w:type="dxa"/>
            <w:tcBorders>
              <w:top w:val="nil"/>
              <w:left w:val="nil"/>
              <w:bottom w:val="single" w:sz="4" w:space="0" w:color="auto"/>
              <w:right w:val="single" w:sz="4" w:space="0" w:color="auto"/>
            </w:tcBorders>
            <w:shd w:val="clear" w:color="auto" w:fill="auto"/>
            <w:noWrap/>
            <w:vAlign w:val="bottom"/>
            <w:hideMark/>
          </w:tcPr>
          <w:p w14:paraId="3728AA4A" w14:textId="514158C5" w:rsidR="008A4485" w:rsidRPr="000313E9" w:rsidRDefault="008A4485" w:rsidP="008A4485">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Descuento de cheque </w:t>
            </w:r>
            <w:proofErr w:type="spellStart"/>
            <w:r w:rsidRPr="000313E9">
              <w:rPr>
                <w:rFonts w:ascii="Calibri" w:hAnsi="Calibri" w:cs="Calibri"/>
                <w:color w:val="000000"/>
                <w:sz w:val="18"/>
                <w:szCs w:val="18"/>
                <w:lang w:eastAsia="es-ES"/>
              </w:rPr>
              <w:t>segun</w:t>
            </w:r>
            <w:proofErr w:type="spellEnd"/>
            <w:r w:rsidRPr="000313E9">
              <w:rPr>
                <w:rFonts w:ascii="Calibri" w:hAnsi="Calibri" w:cs="Calibri"/>
                <w:color w:val="000000"/>
                <w:sz w:val="18"/>
                <w:szCs w:val="18"/>
                <w:lang w:eastAsia="es-ES"/>
              </w:rPr>
              <w:t xml:space="preserve"> </w:t>
            </w:r>
            <w:proofErr w:type="spellStart"/>
            <w:r w:rsidRPr="000313E9">
              <w:rPr>
                <w:rFonts w:ascii="Calibri" w:hAnsi="Calibri" w:cs="Calibri"/>
                <w:color w:val="000000"/>
                <w:sz w:val="18"/>
                <w:szCs w:val="18"/>
                <w:lang w:eastAsia="es-ES"/>
              </w:rPr>
              <w:t>Liq</w:t>
            </w:r>
            <w:proofErr w:type="spellEnd"/>
            <w:r w:rsidRPr="000313E9">
              <w:rPr>
                <w:rFonts w:ascii="Calibri" w:hAnsi="Calibri" w:cs="Calibri"/>
                <w:color w:val="000000"/>
                <w:sz w:val="18"/>
                <w:szCs w:val="18"/>
                <w:lang w:eastAsia="es-ES"/>
              </w:rPr>
              <w:t xml:space="preserve"> 91000664 </w:t>
            </w:r>
          </w:p>
        </w:tc>
        <w:tc>
          <w:tcPr>
            <w:tcW w:w="1772" w:type="dxa"/>
            <w:tcBorders>
              <w:top w:val="nil"/>
              <w:left w:val="nil"/>
              <w:bottom w:val="single" w:sz="4" w:space="0" w:color="auto"/>
              <w:right w:val="single" w:sz="4" w:space="0" w:color="auto"/>
            </w:tcBorders>
            <w:shd w:val="clear" w:color="auto" w:fill="auto"/>
            <w:noWrap/>
            <w:vAlign w:val="center"/>
            <w:hideMark/>
          </w:tcPr>
          <w:p w14:paraId="2E19B51F" w14:textId="77777777" w:rsidR="008A4485" w:rsidRPr="000313E9" w:rsidRDefault="008A4485"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40.000.000 </w:t>
            </w:r>
          </w:p>
        </w:tc>
      </w:tr>
      <w:tr w:rsidR="000313E9" w:rsidRPr="000313E9" w14:paraId="79F2928A" w14:textId="77777777" w:rsidTr="000313E9">
        <w:trPr>
          <w:trHeight w:val="285"/>
        </w:trPr>
        <w:tc>
          <w:tcPr>
            <w:tcW w:w="7121" w:type="dxa"/>
            <w:gridSpan w:val="3"/>
            <w:tcBorders>
              <w:top w:val="single" w:sz="4" w:space="0" w:color="auto"/>
              <w:left w:val="single" w:sz="4" w:space="0" w:color="auto"/>
              <w:bottom w:val="single" w:sz="4" w:space="0" w:color="auto"/>
              <w:right w:val="single" w:sz="4" w:space="0" w:color="000000"/>
            </w:tcBorders>
            <w:shd w:val="clear" w:color="000000" w:fill="BFBFBF"/>
            <w:noWrap/>
            <w:vAlign w:val="center"/>
            <w:hideMark/>
          </w:tcPr>
          <w:p w14:paraId="3EC8B1A1"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Total </w:t>
            </w:r>
          </w:p>
        </w:tc>
        <w:tc>
          <w:tcPr>
            <w:tcW w:w="1772" w:type="dxa"/>
            <w:tcBorders>
              <w:top w:val="nil"/>
              <w:left w:val="nil"/>
              <w:bottom w:val="single" w:sz="4" w:space="0" w:color="auto"/>
              <w:right w:val="single" w:sz="4" w:space="0" w:color="auto"/>
            </w:tcBorders>
            <w:shd w:val="clear" w:color="000000" w:fill="BFBFBF"/>
            <w:noWrap/>
            <w:vAlign w:val="center"/>
            <w:hideMark/>
          </w:tcPr>
          <w:p w14:paraId="345347B4" w14:textId="77777777" w:rsidR="000313E9" w:rsidRPr="000313E9" w:rsidRDefault="000313E9" w:rsidP="000313E9">
            <w:pPr>
              <w:suppressAutoHyphens w:val="0"/>
              <w:jc w:val="right"/>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          40.000.000 </w:t>
            </w:r>
          </w:p>
        </w:tc>
      </w:tr>
    </w:tbl>
    <w:p w14:paraId="51CC1425" w14:textId="77777777" w:rsidR="000313E9" w:rsidRDefault="000313E9" w:rsidP="00241798">
      <w:pPr>
        <w:jc w:val="both"/>
        <w:rPr>
          <w:rFonts w:ascii="Calibri Light" w:hAnsi="Calibri Light"/>
          <w:szCs w:val="24"/>
        </w:rPr>
      </w:pPr>
    </w:p>
    <w:tbl>
      <w:tblPr>
        <w:tblW w:w="8915" w:type="dxa"/>
        <w:tblCellMar>
          <w:left w:w="70" w:type="dxa"/>
          <w:right w:w="70" w:type="dxa"/>
        </w:tblCellMar>
        <w:tblLook w:val="04A0" w:firstRow="1" w:lastRow="0" w:firstColumn="1" w:lastColumn="0" w:noHBand="0" w:noVBand="1"/>
      </w:tblPr>
      <w:tblGrid>
        <w:gridCol w:w="1275"/>
        <w:gridCol w:w="1285"/>
        <w:gridCol w:w="4542"/>
        <w:gridCol w:w="1813"/>
      </w:tblGrid>
      <w:tr w:rsidR="000313E9" w:rsidRPr="000313E9" w14:paraId="3BABDBC2" w14:textId="77777777" w:rsidTr="000313E9">
        <w:trPr>
          <w:trHeight w:val="261"/>
        </w:trPr>
        <w:tc>
          <w:tcPr>
            <w:tcW w:w="8915"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1B65A1D"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DESCUENTO DE CHEQUE Banco CONTINENTAL </w:t>
            </w:r>
          </w:p>
        </w:tc>
      </w:tr>
      <w:tr w:rsidR="000313E9" w:rsidRPr="000313E9" w14:paraId="6A84D3A3" w14:textId="77777777" w:rsidTr="000313E9">
        <w:trPr>
          <w:trHeight w:val="261"/>
        </w:trPr>
        <w:tc>
          <w:tcPr>
            <w:tcW w:w="1275" w:type="dxa"/>
            <w:tcBorders>
              <w:top w:val="nil"/>
              <w:left w:val="single" w:sz="4" w:space="0" w:color="auto"/>
              <w:bottom w:val="single" w:sz="4" w:space="0" w:color="auto"/>
              <w:right w:val="single" w:sz="4" w:space="0" w:color="auto"/>
            </w:tcBorders>
            <w:shd w:val="clear" w:color="000000" w:fill="BFBFBF"/>
            <w:noWrap/>
            <w:vAlign w:val="center"/>
            <w:hideMark/>
          </w:tcPr>
          <w:p w14:paraId="4B1A776B"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Fecha</w:t>
            </w:r>
          </w:p>
        </w:tc>
        <w:tc>
          <w:tcPr>
            <w:tcW w:w="1285" w:type="dxa"/>
            <w:tcBorders>
              <w:top w:val="nil"/>
              <w:left w:val="nil"/>
              <w:bottom w:val="single" w:sz="4" w:space="0" w:color="auto"/>
              <w:right w:val="single" w:sz="4" w:space="0" w:color="auto"/>
            </w:tcBorders>
            <w:shd w:val="clear" w:color="000000" w:fill="BFBFBF"/>
            <w:noWrap/>
            <w:vAlign w:val="center"/>
            <w:hideMark/>
          </w:tcPr>
          <w:p w14:paraId="51642AD2"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Documento</w:t>
            </w:r>
          </w:p>
        </w:tc>
        <w:tc>
          <w:tcPr>
            <w:tcW w:w="4541" w:type="dxa"/>
            <w:tcBorders>
              <w:top w:val="single" w:sz="4" w:space="0" w:color="auto"/>
              <w:left w:val="nil"/>
              <w:bottom w:val="single" w:sz="4" w:space="0" w:color="auto"/>
              <w:right w:val="single" w:sz="4" w:space="0" w:color="auto"/>
            </w:tcBorders>
            <w:shd w:val="clear" w:color="000000" w:fill="BFBFBF"/>
            <w:noWrap/>
            <w:vAlign w:val="center"/>
            <w:hideMark/>
          </w:tcPr>
          <w:p w14:paraId="0ACBAA29"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Concepto</w:t>
            </w:r>
          </w:p>
        </w:tc>
        <w:tc>
          <w:tcPr>
            <w:tcW w:w="1812" w:type="dxa"/>
            <w:tcBorders>
              <w:top w:val="nil"/>
              <w:left w:val="nil"/>
              <w:bottom w:val="single" w:sz="4" w:space="0" w:color="auto"/>
              <w:right w:val="single" w:sz="4" w:space="0" w:color="auto"/>
            </w:tcBorders>
            <w:shd w:val="clear" w:color="000000" w:fill="BFBFBF"/>
            <w:noWrap/>
            <w:vAlign w:val="center"/>
            <w:hideMark/>
          </w:tcPr>
          <w:p w14:paraId="424BA1A3"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Saldo</w:t>
            </w:r>
          </w:p>
        </w:tc>
      </w:tr>
      <w:tr w:rsidR="000313E9" w:rsidRPr="000313E9" w14:paraId="1CDA1A82" w14:textId="77777777" w:rsidTr="000313E9">
        <w:trPr>
          <w:trHeight w:val="261"/>
        </w:trPr>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4B803DD"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17/07/2024</w:t>
            </w:r>
          </w:p>
        </w:tc>
        <w:tc>
          <w:tcPr>
            <w:tcW w:w="1285" w:type="dxa"/>
            <w:tcBorders>
              <w:top w:val="nil"/>
              <w:left w:val="nil"/>
              <w:bottom w:val="single" w:sz="4" w:space="0" w:color="auto"/>
              <w:right w:val="single" w:sz="4" w:space="0" w:color="auto"/>
            </w:tcBorders>
            <w:shd w:val="clear" w:color="auto" w:fill="auto"/>
            <w:noWrap/>
            <w:vAlign w:val="bottom"/>
            <w:hideMark/>
          </w:tcPr>
          <w:p w14:paraId="2278DB20"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90983747</w:t>
            </w:r>
          </w:p>
        </w:tc>
        <w:tc>
          <w:tcPr>
            <w:tcW w:w="4541" w:type="dxa"/>
            <w:tcBorders>
              <w:top w:val="single" w:sz="4" w:space="0" w:color="auto"/>
              <w:left w:val="nil"/>
              <w:bottom w:val="single" w:sz="4" w:space="0" w:color="auto"/>
              <w:right w:val="single" w:sz="4" w:space="0" w:color="auto"/>
            </w:tcBorders>
            <w:shd w:val="clear" w:color="auto" w:fill="auto"/>
            <w:noWrap/>
            <w:vAlign w:val="bottom"/>
            <w:hideMark/>
          </w:tcPr>
          <w:p w14:paraId="117B2A0D" w14:textId="0D2BB833"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Descuento de Cheque </w:t>
            </w:r>
            <w:r w:rsidR="001D0FA7" w:rsidRPr="000313E9">
              <w:rPr>
                <w:rFonts w:ascii="Calibri" w:hAnsi="Calibri" w:cs="Calibri"/>
                <w:color w:val="000000"/>
                <w:sz w:val="18"/>
                <w:szCs w:val="18"/>
                <w:lang w:eastAsia="es-ES"/>
              </w:rPr>
              <w:t>Según</w:t>
            </w:r>
            <w:r w:rsidRPr="000313E9">
              <w:rPr>
                <w:rFonts w:ascii="Calibri" w:hAnsi="Calibri" w:cs="Calibri"/>
                <w:color w:val="000000"/>
                <w:sz w:val="18"/>
                <w:szCs w:val="18"/>
                <w:lang w:eastAsia="es-ES"/>
              </w:rPr>
              <w:t xml:space="preserve"> </w:t>
            </w:r>
            <w:proofErr w:type="spellStart"/>
            <w:r w:rsidRPr="000313E9">
              <w:rPr>
                <w:rFonts w:ascii="Calibri" w:hAnsi="Calibri" w:cs="Calibri"/>
                <w:color w:val="000000"/>
                <w:sz w:val="18"/>
                <w:szCs w:val="18"/>
                <w:lang w:eastAsia="es-ES"/>
              </w:rPr>
              <w:t>Liq</w:t>
            </w:r>
            <w:proofErr w:type="spellEnd"/>
            <w:r w:rsidRPr="000313E9">
              <w:rPr>
                <w:rFonts w:ascii="Calibri" w:hAnsi="Calibri" w:cs="Calibri"/>
                <w:color w:val="000000"/>
                <w:sz w:val="18"/>
                <w:szCs w:val="18"/>
                <w:lang w:eastAsia="es-ES"/>
              </w:rPr>
              <w:t xml:space="preserve"> 90983747</w:t>
            </w:r>
          </w:p>
        </w:tc>
        <w:tc>
          <w:tcPr>
            <w:tcW w:w="1812" w:type="dxa"/>
            <w:tcBorders>
              <w:top w:val="nil"/>
              <w:left w:val="nil"/>
              <w:bottom w:val="single" w:sz="4" w:space="0" w:color="auto"/>
              <w:right w:val="single" w:sz="4" w:space="0" w:color="auto"/>
            </w:tcBorders>
            <w:shd w:val="clear" w:color="auto" w:fill="auto"/>
            <w:noWrap/>
            <w:vAlign w:val="center"/>
            <w:hideMark/>
          </w:tcPr>
          <w:p w14:paraId="3D08FCE1"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250.000.000 </w:t>
            </w:r>
          </w:p>
        </w:tc>
      </w:tr>
      <w:tr w:rsidR="000313E9" w:rsidRPr="000313E9" w14:paraId="57394FDB" w14:textId="77777777" w:rsidTr="000313E9">
        <w:trPr>
          <w:trHeight w:val="261"/>
        </w:trPr>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637ADBD"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17/07/2024</w:t>
            </w:r>
          </w:p>
        </w:tc>
        <w:tc>
          <w:tcPr>
            <w:tcW w:w="1285" w:type="dxa"/>
            <w:tcBorders>
              <w:top w:val="nil"/>
              <w:left w:val="nil"/>
              <w:bottom w:val="single" w:sz="4" w:space="0" w:color="auto"/>
              <w:right w:val="single" w:sz="4" w:space="0" w:color="auto"/>
            </w:tcBorders>
            <w:shd w:val="clear" w:color="auto" w:fill="auto"/>
            <w:noWrap/>
            <w:vAlign w:val="bottom"/>
            <w:hideMark/>
          </w:tcPr>
          <w:p w14:paraId="5111148F"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90983747</w:t>
            </w:r>
          </w:p>
        </w:tc>
        <w:tc>
          <w:tcPr>
            <w:tcW w:w="4541" w:type="dxa"/>
            <w:tcBorders>
              <w:top w:val="single" w:sz="4" w:space="0" w:color="auto"/>
              <w:left w:val="nil"/>
              <w:bottom w:val="single" w:sz="4" w:space="0" w:color="auto"/>
              <w:right w:val="single" w:sz="4" w:space="0" w:color="auto"/>
            </w:tcBorders>
            <w:shd w:val="clear" w:color="auto" w:fill="auto"/>
            <w:noWrap/>
            <w:vAlign w:val="bottom"/>
            <w:hideMark/>
          </w:tcPr>
          <w:p w14:paraId="174E972E" w14:textId="5C89E996"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Descuento de Cheque </w:t>
            </w:r>
            <w:r w:rsidR="001D0FA7" w:rsidRPr="000313E9">
              <w:rPr>
                <w:rFonts w:ascii="Calibri" w:hAnsi="Calibri" w:cs="Calibri"/>
                <w:color w:val="000000"/>
                <w:sz w:val="18"/>
                <w:szCs w:val="18"/>
                <w:lang w:eastAsia="es-ES"/>
              </w:rPr>
              <w:t>según</w:t>
            </w:r>
            <w:r w:rsidRPr="000313E9">
              <w:rPr>
                <w:rFonts w:ascii="Calibri" w:hAnsi="Calibri" w:cs="Calibri"/>
                <w:color w:val="000000"/>
                <w:sz w:val="18"/>
                <w:szCs w:val="18"/>
                <w:lang w:eastAsia="es-ES"/>
              </w:rPr>
              <w:t xml:space="preserve"> </w:t>
            </w:r>
            <w:proofErr w:type="spellStart"/>
            <w:r w:rsidRPr="000313E9">
              <w:rPr>
                <w:rFonts w:ascii="Calibri" w:hAnsi="Calibri" w:cs="Calibri"/>
                <w:color w:val="000000"/>
                <w:sz w:val="18"/>
                <w:szCs w:val="18"/>
                <w:lang w:eastAsia="es-ES"/>
              </w:rPr>
              <w:t>Liq</w:t>
            </w:r>
            <w:proofErr w:type="spellEnd"/>
            <w:r w:rsidRPr="000313E9">
              <w:rPr>
                <w:rFonts w:ascii="Calibri" w:hAnsi="Calibri" w:cs="Calibri"/>
                <w:color w:val="000000"/>
                <w:sz w:val="18"/>
                <w:szCs w:val="18"/>
                <w:lang w:eastAsia="es-ES"/>
              </w:rPr>
              <w:t xml:space="preserve"> 90983747</w:t>
            </w:r>
          </w:p>
        </w:tc>
        <w:tc>
          <w:tcPr>
            <w:tcW w:w="1812" w:type="dxa"/>
            <w:tcBorders>
              <w:top w:val="nil"/>
              <w:left w:val="nil"/>
              <w:bottom w:val="single" w:sz="4" w:space="0" w:color="auto"/>
              <w:right w:val="single" w:sz="4" w:space="0" w:color="auto"/>
            </w:tcBorders>
            <w:shd w:val="clear" w:color="auto" w:fill="auto"/>
            <w:noWrap/>
            <w:vAlign w:val="center"/>
            <w:hideMark/>
          </w:tcPr>
          <w:p w14:paraId="3D0A8266"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350.000.000 </w:t>
            </w:r>
          </w:p>
        </w:tc>
      </w:tr>
      <w:tr w:rsidR="000313E9" w:rsidRPr="000313E9" w14:paraId="50D96707" w14:textId="77777777" w:rsidTr="000313E9">
        <w:trPr>
          <w:trHeight w:val="261"/>
        </w:trPr>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CB9655E"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17/07/2024</w:t>
            </w:r>
          </w:p>
        </w:tc>
        <w:tc>
          <w:tcPr>
            <w:tcW w:w="1285" w:type="dxa"/>
            <w:tcBorders>
              <w:top w:val="nil"/>
              <w:left w:val="nil"/>
              <w:bottom w:val="single" w:sz="4" w:space="0" w:color="auto"/>
              <w:right w:val="single" w:sz="4" w:space="0" w:color="auto"/>
            </w:tcBorders>
            <w:shd w:val="clear" w:color="auto" w:fill="auto"/>
            <w:noWrap/>
            <w:vAlign w:val="bottom"/>
            <w:hideMark/>
          </w:tcPr>
          <w:p w14:paraId="7F7294B2"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90983747</w:t>
            </w:r>
          </w:p>
        </w:tc>
        <w:tc>
          <w:tcPr>
            <w:tcW w:w="4541" w:type="dxa"/>
            <w:tcBorders>
              <w:top w:val="single" w:sz="4" w:space="0" w:color="auto"/>
              <w:left w:val="nil"/>
              <w:bottom w:val="single" w:sz="4" w:space="0" w:color="auto"/>
              <w:right w:val="single" w:sz="4" w:space="0" w:color="auto"/>
            </w:tcBorders>
            <w:shd w:val="clear" w:color="auto" w:fill="auto"/>
            <w:noWrap/>
            <w:vAlign w:val="bottom"/>
            <w:hideMark/>
          </w:tcPr>
          <w:p w14:paraId="69BF70CA" w14:textId="074C3131"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Descuento de Cheque </w:t>
            </w:r>
            <w:r w:rsidR="001D0FA7" w:rsidRPr="000313E9">
              <w:rPr>
                <w:rFonts w:ascii="Calibri" w:hAnsi="Calibri" w:cs="Calibri"/>
                <w:color w:val="000000"/>
                <w:sz w:val="18"/>
                <w:szCs w:val="18"/>
                <w:lang w:eastAsia="es-ES"/>
              </w:rPr>
              <w:t>según</w:t>
            </w:r>
            <w:r w:rsidRPr="000313E9">
              <w:rPr>
                <w:rFonts w:ascii="Calibri" w:hAnsi="Calibri" w:cs="Calibri"/>
                <w:color w:val="000000"/>
                <w:sz w:val="18"/>
                <w:szCs w:val="18"/>
                <w:lang w:eastAsia="es-ES"/>
              </w:rPr>
              <w:t xml:space="preserve"> </w:t>
            </w:r>
            <w:proofErr w:type="spellStart"/>
            <w:r w:rsidRPr="000313E9">
              <w:rPr>
                <w:rFonts w:ascii="Calibri" w:hAnsi="Calibri" w:cs="Calibri"/>
                <w:color w:val="000000"/>
                <w:sz w:val="18"/>
                <w:szCs w:val="18"/>
                <w:lang w:eastAsia="es-ES"/>
              </w:rPr>
              <w:t>Liq</w:t>
            </w:r>
            <w:proofErr w:type="spellEnd"/>
            <w:r w:rsidRPr="000313E9">
              <w:rPr>
                <w:rFonts w:ascii="Calibri" w:hAnsi="Calibri" w:cs="Calibri"/>
                <w:color w:val="000000"/>
                <w:sz w:val="18"/>
                <w:szCs w:val="18"/>
                <w:lang w:eastAsia="es-ES"/>
              </w:rPr>
              <w:t xml:space="preserve"> 90983747</w:t>
            </w:r>
          </w:p>
        </w:tc>
        <w:tc>
          <w:tcPr>
            <w:tcW w:w="1812" w:type="dxa"/>
            <w:tcBorders>
              <w:top w:val="nil"/>
              <w:left w:val="nil"/>
              <w:bottom w:val="single" w:sz="4" w:space="0" w:color="auto"/>
              <w:right w:val="single" w:sz="4" w:space="0" w:color="auto"/>
            </w:tcBorders>
            <w:shd w:val="clear" w:color="auto" w:fill="auto"/>
            <w:noWrap/>
            <w:vAlign w:val="center"/>
            <w:hideMark/>
          </w:tcPr>
          <w:p w14:paraId="7056E699"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400.000.000 </w:t>
            </w:r>
          </w:p>
        </w:tc>
      </w:tr>
      <w:tr w:rsidR="000313E9" w:rsidRPr="000313E9" w14:paraId="4FD473BD" w14:textId="77777777" w:rsidTr="000313E9">
        <w:trPr>
          <w:trHeight w:val="261"/>
        </w:trPr>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F5263AA"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19/07/2024</w:t>
            </w:r>
          </w:p>
        </w:tc>
        <w:tc>
          <w:tcPr>
            <w:tcW w:w="1285" w:type="dxa"/>
            <w:tcBorders>
              <w:top w:val="nil"/>
              <w:left w:val="nil"/>
              <w:bottom w:val="single" w:sz="4" w:space="0" w:color="auto"/>
              <w:right w:val="single" w:sz="4" w:space="0" w:color="auto"/>
            </w:tcBorders>
            <w:shd w:val="clear" w:color="auto" w:fill="auto"/>
            <w:noWrap/>
            <w:vAlign w:val="bottom"/>
            <w:hideMark/>
          </w:tcPr>
          <w:p w14:paraId="56C64EB8"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90984728</w:t>
            </w:r>
          </w:p>
        </w:tc>
        <w:tc>
          <w:tcPr>
            <w:tcW w:w="4541" w:type="dxa"/>
            <w:tcBorders>
              <w:top w:val="single" w:sz="4" w:space="0" w:color="auto"/>
              <w:left w:val="nil"/>
              <w:bottom w:val="single" w:sz="4" w:space="0" w:color="auto"/>
              <w:right w:val="single" w:sz="4" w:space="0" w:color="auto"/>
            </w:tcBorders>
            <w:shd w:val="clear" w:color="auto" w:fill="auto"/>
            <w:noWrap/>
            <w:vAlign w:val="bottom"/>
            <w:hideMark/>
          </w:tcPr>
          <w:p w14:paraId="10C6BA25" w14:textId="7379FF0D"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Descuento de Cheque </w:t>
            </w:r>
            <w:r w:rsidR="001D0FA7" w:rsidRPr="000313E9">
              <w:rPr>
                <w:rFonts w:ascii="Calibri" w:hAnsi="Calibri" w:cs="Calibri"/>
                <w:color w:val="000000"/>
                <w:sz w:val="18"/>
                <w:szCs w:val="18"/>
                <w:lang w:eastAsia="es-ES"/>
              </w:rPr>
              <w:t>según</w:t>
            </w:r>
            <w:r w:rsidRPr="000313E9">
              <w:rPr>
                <w:rFonts w:ascii="Calibri" w:hAnsi="Calibri" w:cs="Calibri"/>
                <w:color w:val="000000"/>
                <w:sz w:val="18"/>
                <w:szCs w:val="18"/>
                <w:lang w:eastAsia="es-ES"/>
              </w:rPr>
              <w:t xml:space="preserve"> </w:t>
            </w:r>
            <w:proofErr w:type="spellStart"/>
            <w:r w:rsidRPr="000313E9">
              <w:rPr>
                <w:rFonts w:ascii="Calibri" w:hAnsi="Calibri" w:cs="Calibri"/>
                <w:color w:val="000000"/>
                <w:sz w:val="18"/>
                <w:szCs w:val="18"/>
                <w:lang w:eastAsia="es-ES"/>
              </w:rPr>
              <w:t>Liq</w:t>
            </w:r>
            <w:proofErr w:type="spellEnd"/>
            <w:r w:rsidRPr="000313E9">
              <w:rPr>
                <w:rFonts w:ascii="Calibri" w:hAnsi="Calibri" w:cs="Calibri"/>
                <w:color w:val="000000"/>
                <w:sz w:val="18"/>
                <w:szCs w:val="18"/>
                <w:lang w:eastAsia="es-ES"/>
              </w:rPr>
              <w:t xml:space="preserve"> 90984728</w:t>
            </w:r>
          </w:p>
        </w:tc>
        <w:tc>
          <w:tcPr>
            <w:tcW w:w="1812" w:type="dxa"/>
            <w:tcBorders>
              <w:top w:val="nil"/>
              <w:left w:val="nil"/>
              <w:bottom w:val="single" w:sz="4" w:space="0" w:color="auto"/>
              <w:right w:val="single" w:sz="4" w:space="0" w:color="auto"/>
            </w:tcBorders>
            <w:shd w:val="clear" w:color="auto" w:fill="auto"/>
            <w:noWrap/>
            <w:vAlign w:val="center"/>
            <w:hideMark/>
          </w:tcPr>
          <w:p w14:paraId="32DFD3FE"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280.000.000 </w:t>
            </w:r>
          </w:p>
        </w:tc>
      </w:tr>
      <w:tr w:rsidR="000313E9" w:rsidRPr="000313E9" w14:paraId="01D72588" w14:textId="77777777" w:rsidTr="000313E9">
        <w:trPr>
          <w:trHeight w:val="261"/>
        </w:trPr>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46909E8"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27/08/2024</w:t>
            </w:r>
          </w:p>
        </w:tc>
        <w:tc>
          <w:tcPr>
            <w:tcW w:w="1285" w:type="dxa"/>
            <w:tcBorders>
              <w:top w:val="nil"/>
              <w:left w:val="nil"/>
              <w:bottom w:val="single" w:sz="4" w:space="0" w:color="auto"/>
              <w:right w:val="single" w:sz="4" w:space="0" w:color="auto"/>
            </w:tcBorders>
            <w:shd w:val="clear" w:color="auto" w:fill="auto"/>
            <w:noWrap/>
            <w:vAlign w:val="bottom"/>
            <w:hideMark/>
          </w:tcPr>
          <w:p w14:paraId="6CADC080"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91000664</w:t>
            </w:r>
          </w:p>
        </w:tc>
        <w:tc>
          <w:tcPr>
            <w:tcW w:w="4541" w:type="dxa"/>
            <w:tcBorders>
              <w:top w:val="single" w:sz="4" w:space="0" w:color="auto"/>
              <w:left w:val="nil"/>
              <w:bottom w:val="single" w:sz="4" w:space="0" w:color="auto"/>
              <w:right w:val="single" w:sz="4" w:space="0" w:color="auto"/>
            </w:tcBorders>
            <w:shd w:val="clear" w:color="auto" w:fill="auto"/>
            <w:noWrap/>
            <w:vAlign w:val="bottom"/>
            <w:hideMark/>
          </w:tcPr>
          <w:p w14:paraId="60BEE9AE"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descuento de cheque </w:t>
            </w:r>
            <w:proofErr w:type="spellStart"/>
            <w:r w:rsidRPr="000313E9">
              <w:rPr>
                <w:rFonts w:ascii="Calibri" w:hAnsi="Calibri" w:cs="Calibri"/>
                <w:color w:val="000000"/>
                <w:sz w:val="18"/>
                <w:szCs w:val="18"/>
                <w:lang w:eastAsia="es-ES"/>
              </w:rPr>
              <w:t>Liq</w:t>
            </w:r>
            <w:proofErr w:type="spellEnd"/>
            <w:r w:rsidRPr="000313E9">
              <w:rPr>
                <w:rFonts w:ascii="Calibri" w:hAnsi="Calibri" w:cs="Calibri"/>
                <w:color w:val="000000"/>
                <w:sz w:val="18"/>
                <w:szCs w:val="18"/>
                <w:lang w:eastAsia="es-ES"/>
              </w:rPr>
              <w:t xml:space="preserve"> 91000664</w:t>
            </w:r>
          </w:p>
        </w:tc>
        <w:tc>
          <w:tcPr>
            <w:tcW w:w="1812" w:type="dxa"/>
            <w:tcBorders>
              <w:top w:val="nil"/>
              <w:left w:val="nil"/>
              <w:bottom w:val="single" w:sz="4" w:space="0" w:color="auto"/>
              <w:right w:val="single" w:sz="4" w:space="0" w:color="auto"/>
            </w:tcBorders>
            <w:shd w:val="clear" w:color="auto" w:fill="auto"/>
            <w:noWrap/>
            <w:vAlign w:val="center"/>
            <w:hideMark/>
          </w:tcPr>
          <w:p w14:paraId="1717A9BB"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70.000.000 </w:t>
            </w:r>
          </w:p>
        </w:tc>
      </w:tr>
      <w:tr w:rsidR="000313E9" w:rsidRPr="000313E9" w14:paraId="24FFB5EB" w14:textId="77777777" w:rsidTr="000313E9">
        <w:trPr>
          <w:trHeight w:val="261"/>
        </w:trPr>
        <w:tc>
          <w:tcPr>
            <w:tcW w:w="7102" w:type="dxa"/>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5C78788"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TOTAL </w:t>
            </w:r>
          </w:p>
        </w:tc>
        <w:tc>
          <w:tcPr>
            <w:tcW w:w="1812" w:type="dxa"/>
            <w:tcBorders>
              <w:top w:val="nil"/>
              <w:left w:val="nil"/>
              <w:bottom w:val="single" w:sz="4" w:space="0" w:color="auto"/>
              <w:right w:val="single" w:sz="4" w:space="0" w:color="auto"/>
            </w:tcBorders>
            <w:shd w:val="clear" w:color="000000" w:fill="BFBFBF"/>
            <w:noWrap/>
            <w:vAlign w:val="center"/>
            <w:hideMark/>
          </w:tcPr>
          <w:p w14:paraId="42A73DEE" w14:textId="77777777" w:rsidR="000313E9" w:rsidRPr="000313E9" w:rsidRDefault="000313E9" w:rsidP="000313E9">
            <w:pPr>
              <w:suppressAutoHyphens w:val="0"/>
              <w:jc w:val="right"/>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    1.350.000.000 </w:t>
            </w:r>
          </w:p>
        </w:tc>
      </w:tr>
    </w:tbl>
    <w:p w14:paraId="53A38EB8" w14:textId="77777777" w:rsidR="000313E9" w:rsidRDefault="000313E9" w:rsidP="00241798">
      <w:pPr>
        <w:jc w:val="both"/>
        <w:rPr>
          <w:rFonts w:ascii="Calibri Light" w:hAnsi="Calibri Light"/>
          <w:szCs w:val="24"/>
        </w:rPr>
      </w:pPr>
    </w:p>
    <w:tbl>
      <w:tblPr>
        <w:tblW w:w="8945" w:type="dxa"/>
        <w:tblCellMar>
          <w:left w:w="70" w:type="dxa"/>
          <w:right w:w="70" w:type="dxa"/>
        </w:tblCellMar>
        <w:tblLook w:val="04A0" w:firstRow="1" w:lastRow="0" w:firstColumn="1" w:lastColumn="0" w:noHBand="0" w:noVBand="1"/>
      </w:tblPr>
      <w:tblGrid>
        <w:gridCol w:w="1399"/>
        <w:gridCol w:w="1409"/>
        <w:gridCol w:w="4173"/>
        <w:gridCol w:w="1964"/>
      </w:tblGrid>
      <w:tr w:rsidR="000313E9" w:rsidRPr="000313E9" w14:paraId="17F3D249" w14:textId="77777777" w:rsidTr="000313E9">
        <w:trPr>
          <w:trHeight w:val="285"/>
        </w:trPr>
        <w:tc>
          <w:tcPr>
            <w:tcW w:w="8945"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39C22E8"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DESCUENTO DE CHEQUE Banco SUDAMERIS   </w:t>
            </w:r>
          </w:p>
        </w:tc>
      </w:tr>
      <w:tr w:rsidR="000313E9" w:rsidRPr="000313E9" w14:paraId="66CA51D2" w14:textId="77777777" w:rsidTr="000313E9">
        <w:trPr>
          <w:trHeight w:val="285"/>
        </w:trPr>
        <w:tc>
          <w:tcPr>
            <w:tcW w:w="1399" w:type="dxa"/>
            <w:tcBorders>
              <w:top w:val="nil"/>
              <w:left w:val="single" w:sz="4" w:space="0" w:color="auto"/>
              <w:bottom w:val="single" w:sz="4" w:space="0" w:color="auto"/>
              <w:right w:val="single" w:sz="4" w:space="0" w:color="auto"/>
            </w:tcBorders>
            <w:shd w:val="clear" w:color="000000" w:fill="BFBFBF"/>
            <w:noWrap/>
            <w:vAlign w:val="center"/>
            <w:hideMark/>
          </w:tcPr>
          <w:p w14:paraId="7FD6F03D"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Fecha</w:t>
            </w:r>
          </w:p>
        </w:tc>
        <w:tc>
          <w:tcPr>
            <w:tcW w:w="1409" w:type="dxa"/>
            <w:tcBorders>
              <w:top w:val="nil"/>
              <w:left w:val="nil"/>
              <w:bottom w:val="single" w:sz="4" w:space="0" w:color="auto"/>
              <w:right w:val="single" w:sz="4" w:space="0" w:color="auto"/>
            </w:tcBorders>
            <w:shd w:val="clear" w:color="000000" w:fill="BFBFBF"/>
            <w:noWrap/>
            <w:vAlign w:val="center"/>
            <w:hideMark/>
          </w:tcPr>
          <w:p w14:paraId="73CB5D6D"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Documento</w:t>
            </w:r>
          </w:p>
        </w:tc>
        <w:tc>
          <w:tcPr>
            <w:tcW w:w="4172" w:type="dxa"/>
            <w:tcBorders>
              <w:top w:val="single" w:sz="4" w:space="0" w:color="auto"/>
              <w:left w:val="nil"/>
              <w:bottom w:val="single" w:sz="4" w:space="0" w:color="auto"/>
              <w:right w:val="single" w:sz="4" w:space="0" w:color="auto"/>
            </w:tcBorders>
            <w:shd w:val="clear" w:color="000000" w:fill="BFBFBF"/>
            <w:noWrap/>
            <w:vAlign w:val="center"/>
            <w:hideMark/>
          </w:tcPr>
          <w:p w14:paraId="5BCC15CF"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Concepto</w:t>
            </w:r>
          </w:p>
        </w:tc>
        <w:tc>
          <w:tcPr>
            <w:tcW w:w="1964" w:type="dxa"/>
            <w:tcBorders>
              <w:top w:val="nil"/>
              <w:left w:val="nil"/>
              <w:bottom w:val="single" w:sz="4" w:space="0" w:color="auto"/>
              <w:right w:val="single" w:sz="4" w:space="0" w:color="auto"/>
            </w:tcBorders>
            <w:shd w:val="clear" w:color="000000" w:fill="BFBFBF"/>
            <w:noWrap/>
            <w:vAlign w:val="center"/>
            <w:hideMark/>
          </w:tcPr>
          <w:p w14:paraId="3F6D7FBD"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Saldo</w:t>
            </w:r>
          </w:p>
        </w:tc>
      </w:tr>
      <w:tr w:rsidR="000313E9" w:rsidRPr="000313E9" w14:paraId="666BA89A" w14:textId="77777777" w:rsidTr="000313E9">
        <w:trPr>
          <w:trHeight w:val="285"/>
        </w:trPr>
        <w:tc>
          <w:tcPr>
            <w:tcW w:w="1399" w:type="dxa"/>
            <w:tcBorders>
              <w:top w:val="nil"/>
              <w:left w:val="single" w:sz="4" w:space="0" w:color="auto"/>
              <w:bottom w:val="single" w:sz="4" w:space="0" w:color="auto"/>
              <w:right w:val="single" w:sz="4" w:space="0" w:color="auto"/>
            </w:tcBorders>
            <w:shd w:val="clear" w:color="auto" w:fill="auto"/>
            <w:noWrap/>
            <w:vAlign w:val="center"/>
            <w:hideMark/>
          </w:tcPr>
          <w:p w14:paraId="7AB1CF29"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27/08/2024</w:t>
            </w:r>
          </w:p>
        </w:tc>
        <w:tc>
          <w:tcPr>
            <w:tcW w:w="1409" w:type="dxa"/>
            <w:tcBorders>
              <w:top w:val="nil"/>
              <w:left w:val="nil"/>
              <w:bottom w:val="single" w:sz="4" w:space="0" w:color="auto"/>
              <w:right w:val="single" w:sz="4" w:space="0" w:color="auto"/>
            </w:tcBorders>
            <w:shd w:val="clear" w:color="auto" w:fill="auto"/>
            <w:noWrap/>
            <w:vAlign w:val="bottom"/>
            <w:hideMark/>
          </w:tcPr>
          <w:p w14:paraId="12654AFD"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91000664</w:t>
            </w:r>
          </w:p>
        </w:tc>
        <w:tc>
          <w:tcPr>
            <w:tcW w:w="4172" w:type="dxa"/>
            <w:tcBorders>
              <w:top w:val="single" w:sz="4" w:space="0" w:color="auto"/>
              <w:left w:val="nil"/>
              <w:bottom w:val="single" w:sz="4" w:space="0" w:color="auto"/>
              <w:right w:val="single" w:sz="4" w:space="0" w:color="auto"/>
            </w:tcBorders>
            <w:shd w:val="clear" w:color="auto" w:fill="auto"/>
            <w:noWrap/>
            <w:vAlign w:val="bottom"/>
            <w:hideMark/>
          </w:tcPr>
          <w:p w14:paraId="52FA7F63" w14:textId="2246517D"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Descuento de </w:t>
            </w:r>
            <w:r w:rsidR="001D0FA7" w:rsidRPr="000313E9">
              <w:rPr>
                <w:rFonts w:ascii="Calibri" w:hAnsi="Calibri" w:cs="Calibri"/>
                <w:color w:val="000000"/>
                <w:sz w:val="18"/>
                <w:szCs w:val="18"/>
                <w:lang w:eastAsia="es-ES"/>
              </w:rPr>
              <w:t>cheque</w:t>
            </w:r>
            <w:r w:rsidRPr="000313E9">
              <w:rPr>
                <w:rFonts w:ascii="Calibri" w:hAnsi="Calibri" w:cs="Calibri"/>
                <w:color w:val="000000"/>
                <w:sz w:val="18"/>
                <w:szCs w:val="18"/>
                <w:lang w:eastAsia="es-ES"/>
              </w:rPr>
              <w:t xml:space="preserve"> </w:t>
            </w:r>
            <w:proofErr w:type="spellStart"/>
            <w:r w:rsidRPr="000313E9">
              <w:rPr>
                <w:rFonts w:ascii="Calibri" w:hAnsi="Calibri" w:cs="Calibri"/>
                <w:color w:val="000000"/>
                <w:sz w:val="18"/>
                <w:szCs w:val="18"/>
                <w:lang w:eastAsia="es-ES"/>
              </w:rPr>
              <w:t>Liq</w:t>
            </w:r>
            <w:proofErr w:type="spellEnd"/>
            <w:r w:rsidRPr="000313E9">
              <w:rPr>
                <w:rFonts w:ascii="Calibri" w:hAnsi="Calibri" w:cs="Calibri"/>
                <w:color w:val="000000"/>
                <w:sz w:val="18"/>
                <w:szCs w:val="18"/>
                <w:lang w:eastAsia="es-ES"/>
              </w:rPr>
              <w:t xml:space="preserve"> 91000664</w:t>
            </w:r>
          </w:p>
        </w:tc>
        <w:tc>
          <w:tcPr>
            <w:tcW w:w="1964" w:type="dxa"/>
            <w:tcBorders>
              <w:top w:val="nil"/>
              <w:left w:val="nil"/>
              <w:bottom w:val="single" w:sz="4" w:space="0" w:color="auto"/>
              <w:right w:val="single" w:sz="4" w:space="0" w:color="auto"/>
            </w:tcBorders>
            <w:shd w:val="clear" w:color="auto" w:fill="auto"/>
            <w:noWrap/>
            <w:vAlign w:val="center"/>
            <w:hideMark/>
          </w:tcPr>
          <w:p w14:paraId="6EF5CAA2"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8.750.000 </w:t>
            </w:r>
          </w:p>
        </w:tc>
      </w:tr>
      <w:tr w:rsidR="000313E9" w:rsidRPr="000313E9" w14:paraId="4B61018C" w14:textId="77777777" w:rsidTr="000313E9">
        <w:trPr>
          <w:trHeight w:val="285"/>
        </w:trPr>
        <w:tc>
          <w:tcPr>
            <w:tcW w:w="6981" w:type="dxa"/>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B30109C"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TOTAL </w:t>
            </w:r>
          </w:p>
        </w:tc>
        <w:tc>
          <w:tcPr>
            <w:tcW w:w="1964" w:type="dxa"/>
            <w:tcBorders>
              <w:top w:val="nil"/>
              <w:left w:val="nil"/>
              <w:bottom w:val="single" w:sz="4" w:space="0" w:color="auto"/>
              <w:right w:val="single" w:sz="4" w:space="0" w:color="auto"/>
            </w:tcBorders>
            <w:shd w:val="clear" w:color="000000" w:fill="BFBFBF"/>
            <w:noWrap/>
            <w:vAlign w:val="center"/>
            <w:hideMark/>
          </w:tcPr>
          <w:p w14:paraId="0DFA0365" w14:textId="77777777" w:rsidR="000313E9" w:rsidRPr="000313E9" w:rsidRDefault="000313E9" w:rsidP="000313E9">
            <w:pPr>
              <w:suppressAutoHyphens w:val="0"/>
              <w:jc w:val="right"/>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            8.750.000 </w:t>
            </w:r>
          </w:p>
        </w:tc>
      </w:tr>
    </w:tbl>
    <w:p w14:paraId="46E113DF" w14:textId="77777777" w:rsidR="000313E9" w:rsidRDefault="000313E9" w:rsidP="00241798">
      <w:pPr>
        <w:jc w:val="both"/>
        <w:rPr>
          <w:rFonts w:ascii="Calibri Light" w:hAnsi="Calibri Light"/>
          <w:szCs w:val="24"/>
        </w:rPr>
      </w:pPr>
    </w:p>
    <w:tbl>
      <w:tblPr>
        <w:tblW w:w="8929" w:type="dxa"/>
        <w:tblCellMar>
          <w:left w:w="70" w:type="dxa"/>
          <w:right w:w="70" w:type="dxa"/>
        </w:tblCellMar>
        <w:tblLook w:val="04A0" w:firstRow="1" w:lastRow="0" w:firstColumn="1" w:lastColumn="0" w:noHBand="0" w:noVBand="1"/>
      </w:tblPr>
      <w:tblGrid>
        <w:gridCol w:w="1390"/>
        <w:gridCol w:w="1400"/>
        <w:gridCol w:w="4172"/>
        <w:gridCol w:w="1967"/>
      </w:tblGrid>
      <w:tr w:rsidR="000313E9" w:rsidRPr="000313E9" w14:paraId="1AA15382" w14:textId="77777777" w:rsidTr="000313E9">
        <w:trPr>
          <w:trHeight w:val="267"/>
        </w:trPr>
        <w:tc>
          <w:tcPr>
            <w:tcW w:w="8929"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7DF3FDA"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DESCUENTO DE CHEQUE Banco FAMILIAR    </w:t>
            </w:r>
          </w:p>
        </w:tc>
      </w:tr>
      <w:tr w:rsidR="000313E9" w:rsidRPr="000313E9" w14:paraId="0EDA44FA" w14:textId="77777777" w:rsidTr="000313E9">
        <w:trPr>
          <w:trHeight w:val="267"/>
        </w:trPr>
        <w:tc>
          <w:tcPr>
            <w:tcW w:w="1390" w:type="dxa"/>
            <w:tcBorders>
              <w:top w:val="nil"/>
              <w:left w:val="single" w:sz="4" w:space="0" w:color="auto"/>
              <w:bottom w:val="single" w:sz="4" w:space="0" w:color="auto"/>
              <w:right w:val="single" w:sz="4" w:space="0" w:color="auto"/>
            </w:tcBorders>
            <w:shd w:val="clear" w:color="000000" w:fill="BFBFBF"/>
            <w:noWrap/>
            <w:vAlign w:val="center"/>
            <w:hideMark/>
          </w:tcPr>
          <w:p w14:paraId="3A0D5661"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Fecha</w:t>
            </w:r>
          </w:p>
        </w:tc>
        <w:tc>
          <w:tcPr>
            <w:tcW w:w="1400" w:type="dxa"/>
            <w:tcBorders>
              <w:top w:val="nil"/>
              <w:left w:val="nil"/>
              <w:bottom w:val="single" w:sz="4" w:space="0" w:color="auto"/>
              <w:right w:val="single" w:sz="4" w:space="0" w:color="auto"/>
            </w:tcBorders>
            <w:shd w:val="clear" w:color="000000" w:fill="BFBFBF"/>
            <w:noWrap/>
            <w:vAlign w:val="center"/>
            <w:hideMark/>
          </w:tcPr>
          <w:p w14:paraId="2CB78AE6"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Documento</w:t>
            </w:r>
          </w:p>
        </w:tc>
        <w:tc>
          <w:tcPr>
            <w:tcW w:w="4170" w:type="dxa"/>
            <w:tcBorders>
              <w:top w:val="single" w:sz="4" w:space="0" w:color="auto"/>
              <w:left w:val="nil"/>
              <w:bottom w:val="single" w:sz="4" w:space="0" w:color="auto"/>
              <w:right w:val="single" w:sz="4" w:space="0" w:color="000000"/>
            </w:tcBorders>
            <w:shd w:val="clear" w:color="000000" w:fill="BFBFBF"/>
            <w:noWrap/>
            <w:vAlign w:val="center"/>
            <w:hideMark/>
          </w:tcPr>
          <w:p w14:paraId="18587438"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Concepto</w:t>
            </w:r>
          </w:p>
        </w:tc>
        <w:tc>
          <w:tcPr>
            <w:tcW w:w="1967" w:type="dxa"/>
            <w:tcBorders>
              <w:top w:val="nil"/>
              <w:left w:val="nil"/>
              <w:bottom w:val="single" w:sz="4" w:space="0" w:color="auto"/>
              <w:right w:val="single" w:sz="4" w:space="0" w:color="auto"/>
            </w:tcBorders>
            <w:shd w:val="clear" w:color="000000" w:fill="BFBFBF"/>
            <w:noWrap/>
            <w:vAlign w:val="center"/>
            <w:hideMark/>
          </w:tcPr>
          <w:p w14:paraId="146F59F2" w14:textId="77777777" w:rsidR="000313E9" w:rsidRPr="000313E9" w:rsidRDefault="000313E9" w:rsidP="000313E9">
            <w:pPr>
              <w:suppressAutoHyphens w:val="0"/>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Saldo</w:t>
            </w:r>
          </w:p>
        </w:tc>
      </w:tr>
      <w:tr w:rsidR="000313E9" w:rsidRPr="000313E9" w14:paraId="3DFD1DB7" w14:textId="77777777" w:rsidTr="000313E9">
        <w:trPr>
          <w:trHeight w:val="267"/>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694D6CD"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27/08/2024</w:t>
            </w:r>
          </w:p>
        </w:tc>
        <w:tc>
          <w:tcPr>
            <w:tcW w:w="1400" w:type="dxa"/>
            <w:tcBorders>
              <w:top w:val="nil"/>
              <w:left w:val="nil"/>
              <w:bottom w:val="single" w:sz="4" w:space="0" w:color="auto"/>
              <w:right w:val="single" w:sz="4" w:space="0" w:color="auto"/>
            </w:tcBorders>
            <w:shd w:val="clear" w:color="auto" w:fill="auto"/>
            <w:noWrap/>
            <w:vAlign w:val="bottom"/>
            <w:hideMark/>
          </w:tcPr>
          <w:p w14:paraId="77016836"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91000664</w:t>
            </w:r>
          </w:p>
        </w:tc>
        <w:tc>
          <w:tcPr>
            <w:tcW w:w="4170" w:type="dxa"/>
            <w:tcBorders>
              <w:top w:val="single" w:sz="4" w:space="0" w:color="auto"/>
              <w:left w:val="nil"/>
              <w:bottom w:val="single" w:sz="4" w:space="0" w:color="auto"/>
              <w:right w:val="single" w:sz="4" w:space="0" w:color="auto"/>
            </w:tcBorders>
            <w:shd w:val="clear" w:color="auto" w:fill="auto"/>
            <w:noWrap/>
            <w:vAlign w:val="bottom"/>
            <w:hideMark/>
          </w:tcPr>
          <w:p w14:paraId="0C07D57C" w14:textId="77777777" w:rsidR="000313E9" w:rsidRPr="000313E9" w:rsidRDefault="000313E9" w:rsidP="000313E9">
            <w:pPr>
              <w:suppressAutoHyphens w:val="0"/>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descuento de Cheque </w:t>
            </w:r>
            <w:proofErr w:type="spellStart"/>
            <w:r w:rsidRPr="000313E9">
              <w:rPr>
                <w:rFonts w:ascii="Calibri" w:hAnsi="Calibri" w:cs="Calibri"/>
                <w:color w:val="000000"/>
                <w:sz w:val="18"/>
                <w:szCs w:val="18"/>
                <w:lang w:eastAsia="es-ES"/>
              </w:rPr>
              <w:t>liq</w:t>
            </w:r>
            <w:proofErr w:type="spellEnd"/>
            <w:r w:rsidRPr="000313E9">
              <w:rPr>
                <w:rFonts w:ascii="Calibri" w:hAnsi="Calibri" w:cs="Calibri"/>
                <w:color w:val="000000"/>
                <w:sz w:val="18"/>
                <w:szCs w:val="18"/>
                <w:lang w:eastAsia="es-ES"/>
              </w:rPr>
              <w:t>. 91000664</w:t>
            </w:r>
          </w:p>
        </w:tc>
        <w:tc>
          <w:tcPr>
            <w:tcW w:w="1967" w:type="dxa"/>
            <w:tcBorders>
              <w:top w:val="nil"/>
              <w:left w:val="nil"/>
              <w:bottom w:val="single" w:sz="4" w:space="0" w:color="auto"/>
              <w:right w:val="single" w:sz="4" w:space="0" w:color="auto"/>
            </w:tcBorders>
            <w:shd w:val="clear" w:color="auto" w:fill="auto"/>
            <w:noWrap/>
            <w:vAlign w:val="center"/>
            <w:hideMark/>
          </w:tcPr>
          <w:p w14:paraId="23959EE3" w14:textId="77777777" w:rsidR="000313E9" w:rsidRPr="000313E9" w:rsidRDefault="000313E9" w:rsidP="000313E9">
            <w:pPr>
              <w:suppressAutoHyphens w:val="0"/>
              <w:jc w:val="right"/>
              <w:rPr>
                <w:rFonts w:ascii="Calibri" w:hAnsi="Calibri" w:cs="Calibri"/>
                <w:color w:val="000000"/>
                <w:sz w:val="18"/>
                <w:szCs w:val="18"/>
                <w:lang w:eastAsia="es-ES"/>
              </w:rPr>
            </w:pPr>
            <w:r w:rsidRPr="000313E9">
              <w:rPr>
                <w:rFonts w:ascii="Calibri" w:hAnsi="Calibri" w:cs="Calibri"/>
                <w:color w:val="000000"/>
                <w:sz w:val="18"/>
                <w:szCs w:val="18"/>
                <w:lang w:eastAsia="es-ES"/>
              </w:rPr>
              <w:t xml:space="preserve">          25.000.000 </w:t>
            </w:r>
          </w:p>
        </w:tc>
      </w:tr>
      <w:tr w:rsidR="000313E9" w:rsidRPr="000313E9" w14:paraId="3B4128B3" w14:textId="77777777" w:rsidTr="000313E9">
        <w:trPr>
          <w:trHeight w:val="267"/>
        </w:trPr>
        <w:tc>
          <w:tcPr>
            <w:tcW w:w="6962" w:type="dxa"/>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269D89D" w14:textId="77777777" w:rsidR="000313E9" w:rsidRPr="000313E9" w:rsidRDefault="000313E9" w:rsidP="000313E9">
            <w:pPr>
              <w:suppressAutoHyphens w:val="0"/>
              <w:jc w:val="center"/>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TOTAL </w:t>
            </w:r>
          </w:p>
        </w:tc>
        <w:tc>
          <w:tcPr>
            <w:tcW w:w="1967" w:type="dxa"/>
            <w:tcBorders>
              <w:top w:val="nil"/>
              <w:left w:val="nil"/>
              <w:bottom w:val="single" w:sz="4" w:space="0" w:color="auto"/>
              <w:right w:val="single" w:sz="4" w:space="0" w:color="auto"/>
            </w:tcBorders>
            <w:shd w:val="clear" w:color="000000" w:fill="BFBFBF"/>
            <w:noWrap/>
            <w:vAlign w:val="center"/>
            <w:hideMark/>
          </w:tcPr>
          <w:p w14:paraId="21A7BE6D" w14:textId="77777777" w:rsidR="000313E9" w:rsidRPr="000313E9" w:rsidRDefault="000313E9" w:rsidP="000313E9">
            <w:pPr>
              <w:suppressAutoHyphens w:val="0"/>
              <w:jc w:val="right"/>
              <w:rPr>
                <w:rFonts w:ascii="Calibri" w:hAnsi="Calibri" w:cs="Calibri"/>
                <w:b/>
                <w:bCs/>
                <w:color w:val="000000"/>
                <w:sz w:val="18"/>
                <w:szCs w:val="18"/>
                <w:lang w:eastAsia="es-ES"/>
              </w:rPr>
            </w:pPr>
            <w:r w:rsidRPr="000313E9">
              <w:rPr>
                <w:rFonts w:ascii="Calibri" w:hAnsi="Calibri" w:cs="Calibri"/>
                <w:b/>
                <w:bCs/>
                <w:color w:val="000000"/>
                <w:sz w:val="18"/>
                <w:szCs w:val="18"/>
                <w:lang w:eastAsia="es-ES"/>
              </w:rPr>
              <w:t xml:space="preserve">          25.000.000 </w:t>
            </w:r>
          </w:p>
        </w:tc>
      </w:tr>
    </w:tbl>
    <w:p w14:paraId="5C6A73D7" w14:textId="77777777" w:rsidR="000313E9" w:rsidRDefault="000313E9" w:rsidP="00241798">
      <w:pPr>
        <w:jc w:val="both"/>
        <w:rPr>
          <w:rFonts w:ascii="Calibri Light" w:hAnsi="Calibri Light"/>
          <w:szCs w:val="24"/>
        </w:rPr>
      </w:pPr>
    </w:p>
    <w:p w14:paraId="6FBE2DFB" w14:textId="77777777" w:rsidR="00B92CDE" w:rsidRDefault="00B92CDE" w:rsidP="00241798">
      <w:pPr>
        <w:jc w:val="both"/>
        <w:rPr>
          <w:rFonts w:ascii="Calibri Light" w:hAnsi="Calibri Light"/>
          <w:szCs w:val="24"/>
        </w:rPr>
      </w:pPr>
    </w:p>
    <w:p w14:paraId="32349DDA" w14:textId="2193D310" w:rsidR="00241798" w:rsidRDefault="00241798" w:rsidP="00241798">
      <w:pPr>
        <w:jc w:val="both"/>
        <w:rPr>
          <w:rFonts w:ascii="Calibri Light" w:hAnsi="Calibri Light"/>
          <w:b/>
          <w:szCs w:val="24"/>
        </w:rPr>
      </w:pPr>
      <w:r>
        <w:rPr>
          <w:rFonts w:ascii="Calibri Light" w:hAnsi="Calibri Light"/>
          <w:b/>
          <w:szCs w:val="24"/>
        </w:rPr>
        <w:t>4.1</w:t>
      </w:r>
      <w:r w:rsidR="00EF5152">
        <w:rPr>
          <w:rFonts w:ascii="Calibri Light" w:hAnsi="Calibri Light"/>
          <w:b/>
          <w:szCs w:val="24"/>
        </w:rPr>
        <w:t>7</w:t>
      </w:r>
      <w:r>
        <w:rPr>
          <w:rFonts w:ascii="Calibri Light" w:hAnsi="Calibri Light"/>
          <w:b/>
          <w:szCs w:val="24"/>
        </w:rPr>
        <w:t xml:space="preserve">. </w:t>
      </w:r>
      <w:r>
        <w:rPr>
          <w:rFonts w:ascii="Calibri Light" w:hAnsi="Calibri Light"/>
          <w:b/>
          <w:szCs w:val="24"/>
        </w:rPr>
        <w:tab/>
        <w:t xml:space="preserve">DEUDAS FISCALES CORRIENTES </w:t>
      </w:r>
    </w:p>
    <w:p w14:paraId="27988A84" w14:textId="77777777" w:rsidR="00241798" w:rsidRDefault="00241798" w:rsidP="00241798">
      <w:pPr>
        <w:jc w:val="both"/>
        <w:rPr>
          <w:rFonts w:ascii="Calibri Light" w:hAnsi="Calibri Light"/>
          <w:b/>
          <w:szCs w:val="24"/>
        </w:rPr>
      </w:pPr>
      <w:r>
        <w:rPr>
          <w:rFonts w:ascii="Calibri Light" w:hAnsi="Calibri Light"/>
          <w:b/>
          <w:szCs w:val="24"/>
        </w:rPr>
        <w:t xml:space="preserve"> </w:t>
      </w:r>
    </w:p>
    <w:tbl>
      <w:tblPr>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48"/>
        <w:gridCol w:w="1703"/>
        <w:gridCol w:w="1703"/>
      </w:tblGrid>
      <w:tr w:rsidR="00241798" w14:paraId="3B1E58C7" w14:textId="77777777" w:rsidTr="00D200EA">
        <w:trPr>
          <w:trHeight w:val="284"/>
        </w:trPr>
        <w:tc>
          <w:tcPr>
            <w:tcW w:w="5848" w:type="dxa"/>
            <w:vMerge w:val="restart"/>
            <w:shd w:val="clear" w:color="auto" w:fill="auto"/>
            <w:noWrap/>
            <w:vAlign w:val="center"/>
          </w:tcPr>
          <w:p w14:paraId="2206A706" w14:textId="77777777" w:rsidR="00241798" w:rsidRDefault="00241798" w:rsidP="00D200EA">
            <w:pPr>
              <w:jc w:val="center"/>
              <w:rPr>
                <w:rFonts w:ascii="Calibri Light" w:hAnsi="Calibri Light"/>
                <w:b/>
                <w:bCs/>
                <w:sz w:val="20"/>
              </w:rPr>
            </w:pPr>
            <w:r>
              <w:rPr>
                <w:rFonts w:ascii="Calibri Light" w:hAnsi="Calibri Light"/>
                <w:b/>
                <w:bCs/>
                <w:sz w:val="20"/>
              </w:rPr>
              <w:t>CUENTAS</w:t>
            </w:r>
          </w:p>
        </w:tc>
        <w:tc>
          <w:tcPr>
            <w:tcW w:w="1703" w:type="dxa"/>
            <w:shd w:val="clear" w:color="auto" w:fill="auto"/>
            <w:noWrap/>
            <w:vAlign w:val="center"/>
          </w:tcPr>
          <w:p w14:paraId="74424614" w14:textId="77777777" w:rsidR="00241798" w:rsidRDefault="00241798" w:rsidP="00D200EA">
            <w:pPr>
              <w:jc w:val="center"/>
              <w:rPr>
                <w:rFonts w:ascii="Calibri Light" w:hAnsi="Calibri Light"/>
                <w:b/>
                <w:bCs/>
                <w:sz w:val="20"/>
              </w:rPr>
            </w:pPr>
            <w:r>
              <w:rPr>
                <w:rFonts w:ascii="Calibri Light" w:hAnsi="Calibri Light"/>
                <w:b/>
                <w:bCs/>
                <w:sz w:val="20"/>
              </w:rPr>
              <w:t>2023</w:t>
            </w:r>
          </w:p>
        </w:tc>
        <w:tc>
          <w:tcPr>
            <w:tcW w:w="1703" w:type="dxa"/>
            <w:shd w:val="clear" w:color="auto" w:fill="auto"/>
            <w:noWrap/>
            <w:vAlign w:val="center"/>
          </w:tcPr>
          <w:p w14:paraId="2D87503F" w14:textId="748F1161" w:rsidR="00241798" w:rsidRDefault="00241798" w:rsidP="00D200EA">
            <w:pPr>
              <w:jc w:val="center"/>
              <w:rPr>
                <w:rFonts w:ascii="Calibri Light" w:hAnsi="Calibri Light"/>
                <w:b/>
                <w:bCs/>
                <w:sz w:val="20"/>
              </w:rPr>
            </w:pPr>
            <w:r>
              <w:rPr>
                <w:rFonts w:ascii="Calibri Light" w:hAnsi="Calibri Light"/>
                <w:b/>
                <w:bCs/>
                <w:sz w:val="20"/>
              </w:rPr>
              <w:t>202</w:t>
            </w:r>
            <w:r w:rsidR="005E33E6">
              <w:rPr>
                <w:rFonts w:ascii="Calibri Light" w:hAnsi="Calibri Light"/>
                <w:b/>
                <w:bCs/>
                <w:sz w:val="20"/>
              </w:rPr>
              <w:t>4</w:t>
            </w:r>
          </w:p>
        </w:tc>
      </w:tr>
      <w:tr w:rsidR="00241798" w14:paraId="5E342BF6" w14:textId="77777777" w:rsidTr="00D200EA">
        <w:trPr>
          <w:trHeight w:val="284"/>
        </w:trPr>
        <w:tc>
          <w:tcPr>
            <w:tcW w:w="5848" w:type="dxa"/>
            <w:vMerge/>
            <w:shd w:val="clear" w:color="auto" w:fill="auto"/>
            <w:noWrap/>
            <w:vAlign w:val="center"/>
          </w:tcPr>
          <w:p w14:paraId="1640A69C" w14:textId="77777777" w:rsidR="00241798" w:rsidRDefault="00241798" w:rsidP="00D200EA">
            <w:pPr>
              <w:jc w:val="center"/>
              <w:rPr>
                <w:rFonts w:ascii="Calibri Light" w:hAnsi="Calibri Light"/>
                <w:b/>
                <w:bCs/>
                <w:sz w:val="20"/>
              </w:rPr>
            </w:pPr>
          </w:p>
        </w:tc>
        <w:tc>
          <w:tcPr>
            <w:tcW w:w="3406" w:type="dxa"/>
            <w:gridSpan w:val="2"/>
            <w:shd w:val="clear" w:color="auto" w:fill="auto"/>
            <w:noWrap/>
            <w:vAlign w:val="center"/>
          </w:tcPr>
          <w:p w14:paraId="494459C1" w14:textId="77777777" w:rsidR="00241798" w:rsidRDefault="00241798" w:rsidP="00D200EA">
            <w:pPr>
              <w:jc w:val="center"/>
              <w:rPr>
                <w:rFonts w:ascii="Calibri Light" w:hAnsi="Calibri Light"/>
                <w:b/>
                <w:bCs/>
                <w:sz w:val="20"/>
              </w:rPr>
            </w:pPr>
            <w:r>
              <w:rPr>
                <w:rFonts w:ascii="Calibri Light" w:hAnsi="Calibri Light"/>
                <w:b/>
                <w:bCs/>
                <w:sz w:val="20"/>
              </w:rPr>
              <w:t>Montos en G.</w:t>
            </w:r>
          </w:p>
        </w:tc>
      </w:tr>
      <w:tr w:rsidR="005E33E6" w14:paraId="39CD591D" w14:textId="77777777" w:rsidTr="00CF11FE">
        <w:trPr>
          <w:trHeight w:val="284"/>
        </w:trPr>
        <w:tc>
          <w:tcPr>
            <w:tcW w:w="5848" w:type="dxa"/>
            <w:shd w:val="clear" w:color="auto" w:fill="auto"/>
            <w:noWrap/>
            <w:vAlign w:val="center"/>
          </w:tcPr>
          <w:p w14:paraId="5F2FEBCE" w14:textId="77777777" w:rsidR="005E33E6" w:rsidRDefault="005E33E6" w:rsidP="00CF11FE">
            <w:pPr>
              <w:jc w:val="both"/>
              <w:rPr>
                <w:rFonts w:ascii="Calibri Light" w:hAnsi="Calibri Light"/>
                <w:b/>
                <w:sz w:val="20"/>
              </w:rPr>
            </w:pPr>
            <w:r>
              <w:rPr>
                <w:rFonts w:ascii="Calibri Light" w:hAnsi="Calibri Light"/>
                <w:b/>
                <w:sz w:val="20"/>
              </w:rPr>
              <w:t xml:space="preserve">DEUDAS FISCALES Y SOCIALES </w:t>
            </w:r>
          </w:p>
        </w:tc>
        <w:tc>
          <w:tcPr>
            <w:tcW w:w="1703" w:type="dxa"/>
            <w:shd w:val="clear" w:color="auto" w:fill="auto"/>
            <w:noWrap/>
            <w:vAlign w:val="center"/>
          </w:tcPr>
          <w:p w14:paraId="4C7636EB" w14:textId="77777777" w:rsidR="005E33E6" w:rsidRDefault="005E33E6" w:rsidP="00CF11FE">
            <w:pPr>
              <w:jc w:val="right"/>
              <w:rPr>
                <w:rFonts w:ascii="Calibri Light" w:hAnsi="Calibri Light"/>
                <w:b/>
                <w:sz w:val="20"/>
              </w:rPr>
            </w:pPr>
            <w:r>
              <w:rPr>
                <w:rFonts w:ascii="Calibri Light" w:hAnsi="Calibri Light"/>
                <w:b/>
                <w:sz w:val="20"/>
              </w:rPr>
              <w:t>298.276.206</w:t>
            </w:r>
          </w:p>
        </w:tc>
        <w:tc>
          <w:tcPr>
            <w:tcW w:w="1703" w:type="dxa"/>
            <w:shd w:val="clear" w:color="auto" w:fill="auto"/>
            <w:noWrap/>
            <w:vAlign w:val="center"/>
          </w:tcPr>
          <w:p w14:paraId="6E25C397" w14:textId="4445AAA1" w:rsidR="005E33E6" w:rsidRDefault="001D0FA7" w:rsidP="00CF11FE">
            <w:pPr>
              <w:jc w:val="right"/>
              <w:rPr>
                <w:rFonts w:ascii="Calibri Light" w:hAnsi="Calibri Light"/>
                <w:b/>
                <w:sz w:val="20"/>
              </w:rPr>
            </w:pPr>
            <w:r>
              <w:rPr>
                <w:rFonts w:ascii="Calibri Light" w:hAnsi="Calibri Light"/>
                <w:b/>
                <w:sz w:val="20"/>
              </w:rPr>
              <w:t>1.398.893.417</w:t>
            </w:r>
          </w:p>
        </w:tc>
      </w:tr>
      <w:tr w:rsidR="005E33E6" w14:paraId="42DE88F4" w14:textId="77777777" w:rsidTr="00CF11FE">
        <w:trPr>
          <w:trHeight w:val="284"/>
        </w:trPr>
        <w:tc>
          <w:tcPr>
            <w:tcW w:w="5848" w:type="dxa"/>
            <w:shd w:val="clear" w:color="auto" w:fill="auto"/>
            <w:noWrap/>
            <w:vAlign w:val="center"/>
          </w:tcPr>
          <w:p w14:paraId="15E07EAF" w14:textId="77777777" w:rsidR="005E33E6" w:rsidRPr="002078B6" w:rsidRDefault="005E33E6" w:rsidP="00CF11FE">
            <w:pPr>
              <w:jc w:val="both"/>
              <w:rPr>
                <w:rFonts w:ascii="Calibri Light" w:hAnsi="Calibri Light"/>
                <w:bCs/>
                <w:sz w:val="20"/>
              </w:rPr>
            </w:pPr>
            <w:r w:rsidRPr="002078B6">
              <w:rPr>
                <w:rFonts w:ascii="Calibri Light" w:hAnsi="Calibri Light"/>
                <w:bCs/>
                <w:sz w:val="20"/>
              </w:rPr>
              <w:t xml:space="preserve">IMPUESTO A LA RENTA A PAGAR </w:t>
            </w:r>
          </w:p>
        </w:tc>
        <w:tc>
          <w:tcPr>
            <w:tcW w:w="1703" w:type="dxa"/>
            <w:shd w:val="clear" w:color="auto" w:fill="auto"/>
            <w:noWrap/>
            <w:vAlign w:val="center"/>
          </w:tcPr>
          <w:p w14:paraId="6068CE8C" w14:textId="77777777" w:rsidR="005E33E6" w:rsidRPr="002078B6" w:rsidRDefault="005E33E6" w:rsidP="00CF11FE">
            <w:pPr>
              <w:jc w:val="right"/>
              <w:rPr>
                <w:rFonts w:ascii="Calibri Light" w:hAnsi="Calibri Light"/>
                <w:bCs/>
                <w:sz w:val="20"/>
              </w:rPr>
            </w:pPr>
            <w:r>
              <w:rPr>
                <w:rFonts w:ascii="Calibri Light" w:hAnsi="Calibri Light"/>
                <w:bCs/>
                <w:sz w:val="20"/>
              </w:rPr>
              <w:t>207.897.206</w:t>
            </w:r>
          </w:p>
        </w:tc>
        <w:tc>
          <w:tcPr>
            <w:tcW w:w="1703" w:type="dxa"/>
            <w:shd w:val="clear" w:color="auto" w:fill="auto"/>
            <w:noWrap/>
            <w:vAlign w:val="center"/>
          </w:tcPr>
          <w:p w14:paraId="2FC8BBEF" w14:textId="60640694" w:rsidR="005E33E6" w:rsidRPr="00B923DF" w:rsidRDefault="001D0FA7" w:rsidP="00CF11FE">
            <w:pPr>
              <w:jc w:val="right"/>
              <w:rPr>
                <w:rFonts w:ascii="Calibri Light" w:hAnsi="Calibri Light"/>
                <w:bCs/>
                <w:sz w:val="20"/>
              </w:rPr>
            </w:pPr>
            <w:r>
              <w:rPr>
                <w:rFonts w:ascii="Calibri Light" w:hAnsi="Calibri Light"/>
                <w:bCs/>
                <w:sz w:val="20"/>
              </w:rPr>
              <w:t>1.308.514.417</w:t>
            </w:r>
          </w:p>
        </w:tc>
      </w:tr>
      <w:tr w:rsidR="005E33E6" w14:paraId="7C0D4CF0" w14:textId="77777777" w:rsidTr="00CF11FE">
        <w:trPr>
          <w:trHeight w:val="284"/>
        </w:trPr>
        <w:tc>
          <w:tcPr>
            <w:tcW w:w="5848" w:type="dxa"/>
            <w:shd w:val="clear" w:color="auto" w:fill="auto"/>
            <w:noWrap/>
            <w:vAlign w:val="center"/>
          </w:tcPr>
          <w:p w14:paraId="6E38DD44" w14:textId="77777777" w:rsidR="005E33E6" w:rsidRPr="002078B6" w:rsidRDefault="005E33E6" w:rsidP="00CF11FE">
            <w:pPr>
              <w:jc w:val="both"/>
              <w:rPr>
                <w:rFonts w:ascii="Calibri Light" w:hAnsi="Calibri Light"/>
                <w:bCs/>
                <w:sz w:val="20"/>
              </w:rPr>
            </w:pPr>
            <w:r w:rsidRPr="002078B6">
              <w:rPr>
                <w:rFonts w:ascii="Calibri Light" w:hAnsi="Calibri Light"/>
                <w:bCs/>
                <w:sz w:val="20"/>
              </w:rPr>
              <w:t xml:space="preserve">FONDO DE REPARO </w:t>
            </w:r>
          </w:p>
        </w:tc>
        <w:tc>
          <w:tcPr>
            <w:tcW w:w="1703" w:type="dxa"/>
            <w:shd w:val="clear" w:color="auto" w:fill="auto"/>
            <w:noWrap/>
            <w:vAlign w:val="center"/>
          </w:tcPr>
          <w:p w14:paraId="168D77BC" w14:textId="77777777" w:rsidR="005E33E6" w:rsidRPr="002078B6" w:rsidRDefault="005E33E6" w:rsidP="00CF11FE">
            <w:pPr>
              <w:jc w:val="right"/>
              <w:rPr>
                <w:rFonts w:ascii="Calibri Light" w:hAnsi="Calibri Light"/>
                <w:bCs/>
                <w:sz w:val="20"/>
              </w:rPr>
            </w:pPr>
            <w:r>
              <w:rPr>
                <w:rFonts w:ascii="Calibri Light" w:hAnsi="Calibri Light"/>
                <w:bCs/>
                <w:sz w:val="20"/>
              </w:rPr>
              <w:t>90.379.000</w:t>
            </w:r>
          </w:p>
        </w:tc>
        <w:tc>
          <w:tcPr>
            <w:tcW w:w="1703" w:type="dxa"/>
            <w:shd w:val="clear" w:color="auto" w:fill="auto"/>
            <w:noWrap/>
            <w:vAlign w:val="center"/>
          </w:tcPr>
          <w:p w14:paraId="4C372EDA" w14:textId="66966178" w:rsidR="005E33E6" w:rsidRPr="00B923DF" w:rsidRDefault="001D0FA7" w:rsidP="00CF11FE">
            <w:pPr>
              <w:jc w:val="right"/>
              <w:rPr>
                <w:rFonts w:ascii="Calibri Light" w:hAnsi="Calibri Light"/>
                <w:bCs/>
                <w:sz w:val="20"/>
              </w:rPr>
            </w:pPr>
            <w:r>
              <w:rPr>
                <w:rFonts w:ascii="Calibri Light" w:hAnsi="Calibri Light"/>
                <w:bCs/>
                <w:sz w:val="20"/>
              </w:rPr>
              <w:t>90.379.000</w:t>
            </w:r>
          </w:p>
        </w:tc>
      </w:tr>
    </w:tbl>
    <w:p w14:paraId="7BC38B37" w14:textId="77777777" w:rsidR="00241798" w:rsidRDefault="00241798">
      <w:pPr>
        <w:jc w:val="both"/>
        <w:rPr>
          <w:rFonts w:ascii="Calibri Light" w:hAnsi="Calibri Light"/>
          <w:b/>
          <w:sz w:val="20"/>
        </w:rPr>
      </w:pPr>
    </w:p>
    <w:p w14:paraId="17C0BADD" w14:textId="7CA33B34" w:rsidR="00582222" w:rsidRDefault="00582222">
      <w:pPr>
        <w:jc w:val="both"/>
        <w:rPr>
          <w:rFonts w:ascii="Calibri Light" w:hAnsi="Calibri Light"/>
          <w:bCs/>
          <w:sz w:val="20"/>
        </w:rPr>
      </w:pPr>
      <w:r>
        <w:rPr>
          <w:rFonts w:ascii="Calibri Light" w:hAnsi="Calibri Light"/>
          <w:b/>
          <w:sz w:val="20"/>
        </w:rPr>
        <w:t>-</w:t>
      </w:r>
      <w:r w:rsidR="002078B6" w:rsidRPr="00503BA7">
        <w:rPr>
          <w:rFonts w:ascii="Calibri Light" w:hAnsi="Calibri Light"/>
          <w:b/>
          <w:sz w:val="20"/>
        </w:rPr>
        <w:t xml:space="preserve">IMPUESTO A LA RENTA A PAGAR, </w:t>
      </w:r>
      <w:r w:rsidR="002078B6" w:rsidRPr="00441C8B">
        <w:rPr>
          <w:rFonts w:ascii="Calibri Light" w:hAnsi="Calibri Light"/>
          <w:bCs/>
          <w:szCs w:val="24"/>
        </w:rPr>
        <w:t xml:space="preserve">cálculo </w:t>
      </w:r>
      <w:r w:rsidR="005E33E6">
        <w:rPr>
          <w:rFonts w:ascii="Calibri Light" w:hAnsi="Calibri Light"/>
          <w:bCs/>
          <w:szCs w:val="24"/>
        </w:rPr>
        <w:t xml:space="preserve">de la provisión del </w:t>
      </w:r>
      <w:r w:rsidR="002078B6" w:rsidRPr="00441C8B">
        <w:rPr>
          <w:rFonts w:ascii="Calibri Light" w:hAnsi="Calibri Light"/>
          <w:bCs/>
          <w:szCs w:val="24"/>
        </w:rPr>
        <w:t xml:space="preserve">impuesto determinado del ejercicio </w:t>
      </w:r>
      <w:r w:rsidR="00503BA7" w:rsidRPr="00441C8B">
        <w:rPr>
          <w:rFonts w:ascii="Calibri Light" w:hAnsi="Calibri Light"/>
          <w:bCs/>
          <w:szCs w:val="24"/>
        </w:rPr>
        <w:t>al 3</w:t>
      </w:r>
      <w:r w:rsidR="005E33E6">
        <w:rPr>
          <w:rFonts w:ascii="Calibri Light" w:hAnsi="Calibri Light"/>
          <w:bCs/>
          <w:szCs w:val="24"/>
        </w:rPr>
        <w:t>0</w:t>
      </w:r>
      <w:r w:rsidR="00503BA7" w:rsidRPr="00441C8B">
        <w:rPr>
          <w:rFonts w:ascii="Calibri Light" w:hAnsi="Calibri Light"/>
          <w:bCs/>
          <w:szCs w:val="24"/>
        </w:rPr>
        <w:t>/</w:t>
      </w:r>
      <w:r w:rsidR="005E33E6">
        <w:rPr>
          <w:rFonts w:ascii="Calibri Light" w:hAnsi="Calibri Light"/>
          <w:bCs/>
          <w:szCs w:val="24"/>
        </w:rPr>
        <w:t>0</w:t>
      </w:r>
      <w:r w:rsidR="001D0FA7">
        <w:rPr>
          <w:rFonts w:ascii="Calibri Light" w:hAnsi="Calibri Light"/>
          <w:bCs/>
          <w:szCs w:val="24"/>
        </w:rPr>
        <w:t>9</w:t>
      </w:r>
      <w:r w:rsidR="00503BA7" w:rsidRPr="00441C8B">
        <w:rPr>
          <w:rFonts w:ascii="Calibri Light" w:hAnsi="Calibri Light"/>
          <w:bCs/>
          <w:szCs w:val="24"/>
        </w:rPr>
        <w:t>/202</w:t>
      </w:r>
      <w:r w:rsidR="005E33E6">
        <w:rPr>
          <w:rFonts w:ascii="Calibri Light" w:hAnsi="Calibri Light"/>
          <w:bCs/>
          <w:szCs w:val="24"/>
        </w:rPr>
        <w:t>4</w:t>
      </w:r>
      <w:r w:rsidR="00503BA7">
        <w:rPr>
          <w:rFonts w:ascii="Calibri Light" w:hAnsi="Calibri Light"/>
          <w:bCs/>
          <w:sz w:val="20"/>
        </w:rPr>
        <w:t>.</w:t>
      </w:r>
    </w:p>
    <w:p w14:paraId="57CD69C1" w14:textId="77777777" w:rsidR="002078B6" w:rsidRPr="002078B6" w:rsidRDefault="002078B6">
      <w:pPr>
        <w:jc w:val="both"/>
        <w:rPr>
          <w:rFonts w:ascii="Calibri Light" w:hAnsi="Calibri Light"/>
          <w:bCs/>
          <w:sz w:val="20"/>
          <w:highlight w:val="yellow"/>
        </w:rPr>
      </w:pPr>
      <w:r>
        <w:rPr>
          <w:rFonts w:ascii="Calibri Light" w:hAnsi="Calibri Light"/>
          <w:bCs/>
          <w:sz w:val="20"/>
          <w:highlight w:val="yellow"/>
        </w:rPr>
        <w:t xml:space="preserve"> </w:t>
      </w:r>
    </w:p>
    <w:p w14:paraId="67256552" w14:textId="637737FC" w:rsidR="001D0FA7" w:rsidRDefault="00582222" w:rsidP="0095291A">
      <w:pPr>
        <w:jc w:val="both"/>
        <w:rPr>
          <w:rFonts w:ascii="Calibri Light" w:hAnsi="Calibri Light" w:cs="Calibri Light"/>
        </w:rPr>
      </w:pPr>
      <w:r>
        <w:rPr>
          <w:rFonts w:ascii="Calibri Light" w:hAnsi="Calibri Light"/>
          <w:b/>
          <w:sz w:val="20"/>
        </w:rPr>
        <w:t>-</w:t>
      </w:r>
      <w:r w:rsidR="002078B6" w:rsidRPr="00F34E17">
        <w:rPr>
          <w:rFonts w:ascii="Calibri Light" w:hAnsi="Calibri Light"/>
          <w:b/>
          <w:sz w:val="20"/>
        </w:rPr>
        <w:t>FONDO DE REPARO</w:t>
      </w:r>
      <w:r w:rsidR="00BB5683">
        <w:rPr>
          <w:rFonts w:ascii="Calibri Light" w:hAnsi="Calibri Light" w:cs="Calibri Light"/>
          <w:b/>
          <w:szCs w:val="24"/>
        </w:rPr>
        <w:t xml:space="preserve">, </w:t>
      </w:r>
      <w:r w:rsidR="00441C8B">
        <w:rPr>
          <w:rFonts w:ascii="Calibri Light" w:hAnsi="Calibri Light" w:cs="Calibri Light"/>
        </w:rPr>
        <w:t>se retendrá el 5%</w:t>
      </w:r>
      <w:r w:rsidR="0095291A">
        <w:rPr>
          <w:rFonts w:ascii="Calibri Light" w:hAnsi="Calibri Light" w:cs="Calibri Light"/>
        </w:rPr>
        <w:t xml:space="preserve"> y el 10% según contrato firmado,</w:t>
      </w:r>
      <w:r w:rsidR="00441C8B" w:rsidRPr="0023221B">
        <w:rPr>
          <w:rFonts w:ascii="Calibri Light" w:hAnsi="Calibri Light" w:cs="Calibri Light"/>
        </w:rPr>
        <w:t xml:space="preserve"> sobre</w:t>
      </w:r>
      <w:r w:rsidR="00441C8B">
        <w:rPr>
          <w:rFonts w:ascii="Calibri Light" w:hAnsi="Calibri Light" w:cs="Calibri Light"/>
        </w:rPr>
        <w:t xml:space="preserve"> las facturas, </w:t>
      </w:r>
      <w:r w:rsidR="00441C8B" w:rsidRPr="0023221B">
        <w:rPr>
          <w:rFonts w:ascii="Calibri Light" w:hAnsi="Calibri Light" w:cs="Calibri Light"/>
        </w:rPr>
        <w:t>certificados de obras u órdenes de compras</w:t>
      </w:r>
      <w:r w:rsidR="00441C8B">
        <w:rPr>
          <w:rFonts w:ascii="Calibri Light" w:hAnsi="Calibri Light" w:cs="Calibri Light"/>
        </w:rPr>
        <w:t xml:space="preserve">, su objetivo principal es </w:t>
      </w:r>
      <w:r w:rsidR="00441C8B" w:rsidRPr="0023221B">
        <w:rPr>
          <w:rFonts w:ascii="Calibri Light" w:hAnsi="Calibri Light" w:cs="Calibri Light"/>
        </w:rPr>
        <w:t>cubr</w:t>
      </w:r>
      <w:r w:rsidR="00441C8B">
        <w:rPr>
          <w:rFonts w:ascii="Calibri Light" w:hAnsi="Calibri Light" w:cs="Calibri Light"/>
        </w:rPr>
        <w:t>ir</w:t>
      </w:r>
      <w:r w:rsidR="00441C8B" w:rsidRPr="0023221B">
        <w:rPr>
          <w:rFonts w:ascii="Calibri Light" w:hAnsi="Calibri Light" w:cs="Calibri Light"/>
        </w:rPr>
        <w:t xml:space="preserve"> las fallas o vicios ocultos en la obra ejecutada o provisión (para casos especiales).</w:t>
      </w:r>
    </w:p>
    <w:p w14:paraId="1C3CEF3C" w14:textId="77777777" w:rsidR="00624331" w:rsidRDefault="00624331">
      <w:pPr>
        <w:jc w:val="both"/>
        <w:rPr>
          <w:rFonts w:ascii="Calibri Light" w:hAnsi="Calibri Light"/>
          <w:sz w:val="20"/>
        </w:rPr>
      </w:pPr>
    </w:p>
    <w:p w14:paraId="68B296B4" w14:textId="141739A2" w:rsidR="00624331" w:rsidRDefault="00624331">
      <w:pPr>
        <w:jc w:val="both"/>
        <w:rPr>
          <w:rFonts w:ascii="Calibri Light" w:hAnsi="Calibri Light"/>
          <w:sz w:val="20"/>
        </w:rPr>
      </w:pPr>
    </w:p>
    <w:p w14:paraId="5A0AA5A9" w14:textId="15923ED8" w:rsidR="008A4485" w:rsidRDefault="008A4485">
      <w:pPr>
        <w:jc w:val="both"/>
        <w:rPr>
          <w:rFonts w:ascii="Calibri Light" w:hAnsi="Calibri Light"/>
          <w:sz w:val="20"/>
        </w:rPr>
      </w:pPr>
    </w:p>
    <w:p w14:paraId="26819387" w14:textId="54055837" w:rsidR="008A4485" w:rsidRDefault="008A4485">
      <w:pPr>
        <w:jc w:val="both"/>
        <w:rPr>
          <w:rFonts w:ascii="Calibri Light" w:hAnsi="Calibri Light"/>
          <w:sz w:val="20"/>
        </w:rPr>
      </w:pPr>
    </w:p>
    <w:p w14:paraId="6C161C55" w14:textId="77777777" w:rsidR="008A4485" w:rsidRDefault="008A4485">
      <w:pPr>
        <w:jc w:val="both"/>
        <w:rPr>
          <w:rFonts w:ascii="Calibri Light" w:hAnsi="Calibri Light"/>
          <w:sz w:val="20"/>
        </w:rPr>
      </w:pPr>
    </w:p>
    <w:p w14:paraId="4DD9DDEE" w14:textId="3A23DE16" w:rsidR="008A4485" w:rsidRDefault="008A4485">
      <w:pPr>
        <w:jc w:val="both"/>
        <w:rPr>
          <w:rFonts w:ascii="Calibri Light" w:hAnsi="Calibri Light"/>
          <w:sz w:val="20"/>
        </w:rPr>
      </w:pPr>
    </w:p>
    <w:p w14:paraId="0D0BB7AE" w14:textId="77777777" w:rsidR="008A4485" w:rsidRDefault="008A4485">
      <w:pPr>
        <w:jc w:val="both"/>
        <w:rPr>
          <w:rFonts w:ascii="Calibri Light" w:hAnsi="Calibri Light"/>
          <w:sz w:val="20"/>
        </w:rPr>
      </w:pPr>
    </w:p>
    <w:p w14:paraId="264C634A" w14:textId="77777777" w:rsidR="00D200EA" w:rsidRDefault="00D200EA">
      <w:pPr>
        <w:jc w:val="both"/>
        <w:rPr>
          <w:rFonts w:ascii="Calibri Light" w:hAnsi="Calibri Light"/>
          <w:b/>
          <w:szCs w:val="24"/>
        </w:rPr>
      </w:pPr>
      <w:r>
        <w:rPr>
          <w:rFonts w:ascii="Calibri Light" w:hAnsi="Calibri Light"/>
          <w:b/>
          <w:szCs w:val="24"/>
        </w:rPr>
        <w:lastRenderedPageBreak/>
        <w:tab/>
        <w:t>PASIVO NO CORRIENTE</w:t>
      </w:r>
    </w:p>
    <w:p w14:paraId="5B89D6F0" w14:textId="77777777" w:rsidR="00241798" w:rsidRDefault="00241798">
      <w:pPr>
        <w:jc w:val="both"/>
        <w:rPr>
          <w:rFonts w:ascii="Calibri Light" w:hAnsi="Calibri Light"/>
          <w:b/>
          <w:szCs w:val="24"/>
        </w:rPr>
      </w:pPr>
    </w:p>
    <w:p w14:paraId="07996A9F" w14:textId="027EF7E3" w:rsidR="00241798" w:rsidRDefault="00241798" w:rsidP="008F23F4">
      <w:pPr>
        <w:jc w:val="both"/>
        <w:rPr>
          <w:rFonts w:ascii="Calibri Light" w:hAnsi="Calibri Light"/>
          <w:b/>
          <w:szCs w:val="24"/>
        </w:rPr>
      </w:pPr>
      <w:r>
        <w:rPr>
          <w:rFonts w:ascii="Calibri Light" w:hAnsi="Calibri Light"/>
          <w:b/>
          <w:szCs w:val="24"/>
        </w:rPr>
        <w:t>4.1</w:t>
      </w:r>
      <w:r w:rsidR="00EF5152">
        <w:rPr>
          <w:rFonts w:ascii="Calibri Light" w:hAnsi="Calibri Light"/>
          <w:b/>
          <w:szCs w:val="24"/>
        </w:rPr>
        <w:t>8</w:t>
      </w:r>
      <w:r>
        <w:rPr>
          <w:rFonts w:ascii="Calibri Light" w:hAnsi="Calibri Light"/>
          <w:b/>
          <w:szCs w:val="24"/>
        </w:rPr>
        <w:t xml:space="preserve">. </w:t>
      </w:r>
      <w:r>
        <w:rPr>
          <w:rFonts w:ascii="Calibri Light" w:hAnsi="Calibri Light"/>
          <w:b/>
          <w:szCs w:val="24"/>
        </w:rPr>
        <w:tab/>
        <w:t>DEUDAS FINANCIERAS L</w:t>
      </w:r>
      <w:r w:rsidR="00C10CEC">
        <w:rPr>
          <w:rFonts w:ascii="Calibri Light" w:hAnsi="Calibri Light"/>
          <w:b/>
          <w:szCs w:val="24"/>
        </w:rPr>
        <w:t>ARGO PLAZO</w:t>
      </w:r>
    </w:p>
    <w:p w14:paraId="239C1CCC" w14:textId="77777777" w:rsidR="00241798" w:rsidRDefault="00241798" w:rsidP="00241798">
      <w:pPr>
        <w:jc w:val="both"/>
        <w:rPr>
          <w:rFonts w:ascii="Calibri Light" w:hAnsi="Calibri Light"/>
          <w:szCs w:val="24"/>
        </w:rPr>
      </w:pPr>
      <w:r>
        <w:rPr>
          <w:rFonts w:ascii="Calibri Light" w:hAnsi="Calibri Light"/>
          <w:szCs w:val="24"/>
        </w:rPr>
        <w:t>Se compone de las obligaciones que la empresa posee con entidades financieras, proveedores de bienes y/o servicios con las que opera actualmente.</w:t>
      </w: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6"/>
        <w:gridCol w:w="1656"/>
        <w:gridCol w:w="1656"/>
      </w:tblGrid>
      <w:tr w:rsidR="0095291A" w14:paraId="3A8AF7CF" w14:textId="16089B51" w:rsidTr="0095291A">
        <w:trPr>
          <w:trHeight w:val="289"/>
        </w:trPr>
        <w:tc>
          <w:tcPr>
            <w:tcW w:w="5686" w:type="dxa"/>
            <w:vMerge w:val="restart"/>
            <w:shd w:val="clear" w:color="auto" w:fill="auto"/>
            <w:noWrap/>
            <w:vAlign w:val="center"/>
          </w:tcPr>
          <w:p w14:paraId="37097914" w14:textId="77777777" w:rsidR="0095291A" w:rsidRDefault="0095291A" w:rsidP="0095291A">
            <w:pPr>
              <w:jc w:val="center"/>
              <w:rPr>
                <w:rFonts w:ascii="Calibri Light" w:hAnsi="Calibri Light"/>
                <w:b/>
                <w:sz w:val="20"/>
              </w:rPr>
            </w:pPr>
            <w:r>
              <w:rPr>
                <w:rFonts w:ascii="Calibri Light" w:hAnsi="Calibri Light"/>
                <w:b/>
                <w:sz w:val="20"/>
              </w:rPr>
              <w:t>CUENTAS</w:t>
            </w:r>
          </w:p>
        </w:tc>
        <w:tc>
          <w:tcPr>
            <w:tcW w:w="1656" w:type="dxa"/>
            <w:shd w:val="clear" w:color="auto" w:fill="auto"/>
            <w:noWrap/>
            <w:vAlign w:val="center"/>
          </w:tcPr>
          <w:p w14:paraId="4585D6B7" w14:textId="6BFF9676" w:rsidR="0095291A" w:rsidRDefault="0095291A" w:rsidP="0095291A">
            <w:pPr>
              <w:jc w:val="center"/>
              <w:rPr>
                <w:rFonts w:ascii="Calibri Light" w:hAnsi="Calibri Light"/>
                <w:b/>
                <w:sz w:val="20"/>
              </w:rPr>
            </w:pPr>
            <w:r>
              <w:rPr>
                <w:rFonts w:ascii="Calibri Light" w:hAnsi="Calibri Light"/>
                <w:b/>
                <w:sz w:val="20"/>
              </w:rPr>
              <w:t>2024</w:t>
            </w:r>
          </w:p>
        </w:tc>
        <w:tc>
          <w:tcPr>
            <w:tcW w:w="1656" w:type="dxa"/>
            <w:vAlign w:val="center"/>
          </w:tcPr>
          <w:p w14:paraId="633B2586" w14:textId="3A7D03D8" w:rsidR="0095291A" w:rsidRDefault="0095291A" w:rsidP="0095291A">
            <w:pPr>
              <w:jc w:val="center"/>
              <w:rPr>
                <w:rFonts w:ascii="Calibri Light" w:hAnsi="Calibri Light"/>
                <w:b/>
                <w:sz w:val="20"/>
              </w:rPr>
            </w:pPr>
            <w:r>
              <w:rPr>
                <w:rFonts w:ascii="Calibri Light" w:hAnsi="Calibri Light"/>
                <w:b/>
                <w:sz w:val="20"/>
              </w:rPr>
              <w:t>2023</w:t>
            </w:r>
          </w:p>
        </w:tc>
      </w:tr>
      <w:tr w:rsidR="0095291A" w14:paraId="3F27589D" w14:textId="6F1B813C" w:rsidTr="0095291A">
        <w:trPr>
          <w:trHeight w:val="289"/>
        </w:trPr>
        <w:tc>
          <w:tcPr>
            <w:tcW w:w="5686" w:type="dxa"/>
            <w:vMerge/>
            <w:shd w:val="clear" w:color="auto" w:fill="auto"/>
            <w:noWrap/>
            <w:vAlign w:val="center"/>
          </w:tcPr>
          <w:p w14:paraId="00519087" w14:textId="77777777" w:rsidR="0095291A" w:rsidRDefault="0095291A" w:rsidP="0095291A">
            <w:pPr>
              <w:jc w:val="center"/>
              <w:rPr>
                <w:rFonts w:ascii="Calibri Light" w:hAnsi="Calibri Light"/>
                <w:b/>
                <w:sz w:val="20"/>
              </w:rPr>
            </w:pPr>
          </w:p>
        </w:tc>
        <w:tc>
          <w:tcPr>
            <w:tcW w:w="3312" w:type="dxa"/>
            <w:gridSpan w:val="2"/>
            <w:vAlign w:val="center"/>
          </w:tcPr>
          <w:p w14:paraId="0D39C8CC" w14:textId="13BA3C4A" w:rsidR="0095291A" w:rsidRDefault="0095291A" w:rsidP="0095291A">
            <w:pPr>
              <w:jc w:val="center"/>
              <w:rPr>
                <w:rFonts w:ascii="Calibri Light" w:hAnsi="Calibri Light"/>
                <w:b/>
                <w:sz w:val="20"/>
              </w:rPr>
            </w:pPr>
            <w:r>
              <w:rPr>
                <w:rFonts w:ascii="Calibri Light" w:hAnsi="Calibri Light"/>
                <w:b/>
                <w:sz w:val="20"/>
              </w:rPr>
              <w:t>Montos en G.</w:t>
            </w:r>
          </w:p>
        </w:tc>
      </w:tr>
      <w:tr w:rsidR="0095291A" w:rsidRPr="001D0FA7" w14:paraId="6A160689" w14:textId="2719FC72" w:rsidTr="0095291A">
        <w:trPr>
          <w:trHeight w:val="289"/>
        </w:trPr>
        <w:tc>
          <w:tcPr>
            <w:tcW w:w="5686" w:type="dxa"/>
            <w:shd w:val="clear" w:color="auto" w:fill="auto"/>
            <w:noWrap/>
            <w:vAlign w:val="center"/>
          </w:tcPr>
          <w:p w14:paraId="637F526E" w14:textId="77777777" w:rsidR="0095291A" w:rsidRDefault="0095291A" w:rsidP="0095291A">
            <w:pPr>
              <w:rPr>
                <w:rFonts w:ascii="Calibri Light" w:hAnsi="Calibri Light"/>
                <w:b/>
                <w:sz w:val="20"/>
              </w:rPr>
            </w:pPr>
            <w:r>
              <w:rPr>
                <w:rFonts w:ascii="Calibri Light" w:hAnsi="Calibri Light"/>
                <w:b/>
                <w:sz w:val="20"/>
              </w:rPr>
              <w:t>DEUDAS FINANCIERAS A LARGO PLAZO</w:t>
            </w:r>
          </w:p>
        </w:tc>
        <w:tc>
          <w:tcPr>
            <w:tcW w:w="1656" w:type="dxa"/>
            <w:shd w:val="clear" w:color="auto" w:fill="auto"/>
            <w:noWrap/>
            <w:vAlign w:val="center"/>
          </w:tcPr>
          <w:p w14:paraId="1CE72227" w14:textId="07503B46" w:rsidR="0095291A" w:rsidRPr="001D0FA7" w:rsidRDefault="0095291A" w:rsidP="0095291A">
            <w:pPr>
              <w:jc w:val="right"/>
              <w:rPr>
                <w:rFonts w:ascii="Calibri Light" w:hAnsi="Calibri Light"/>
                <w:b/>
                <w:sz w:val="20"/>
              </w:rPr>
            </w:pPr>
            <w:r w:rsidRPr="001D0FA7">
              <w:rPr>
                <w:rFonts w:ascii="Calibri Light" w:hAnsi="Calibri Light"/>
                <w:b/>
                <w:sz w:val="20"/>
              </w:rPr>
              <w:t xml:space="preserve">    5.026.710.822 </w:t>
            </w:r>
          </w:p>
        </w:tc>
        <w:tc>
          <w:tcPr>
            <w:tcW w:w="1656" w:type="dxa"/>
            <w:vAlign w:val="center"/>
          </w:tcPr>
          <w:p w14:paraId="2AF6617B" w14:textId="24B5E110" w:rsidR="0095291A" w:rsidRPr="001D0FA7" w:rsidRDefault="0095291A" w:rsidP="0095291A">
            <w:pPr>
              <w:jc w:val="right"/>
              <w:rPr>
                <w:rFonts w:ascii="Calibri Light" w:hAnsi="Calibri Light"/>
                <w:b/>
                <w:sz w:val="20"/>
              </w:rPr>
            </w:pPr>
            <w:r>
              <w:rPr>
                <w:rFonts w:ascii="Calibri Light" w:hAnsi="Calibri Light"/>
                <w:b/>
                <w:sz w:val="20"/>
              </w:rPr>
              <w:t xml:space="preserve">4.350.169.289 </w:t>
            </w:r>
          </w:p>
        </w:tc>
      </w:tr>
      <w:tr w:rsidR="0095291A" w14:paraId="688B8077" w14:textId="49066AC6" w:rsidTr="0095291A">
        <w:trPr>
          <w:trHeight w:val="289"/>
        </w:trPr>
        <w:tc>
          <w:tcPr>
            <w:tcW w:w="5686" w:type="dxa"/>
            <w:shd w:val="clear" w:color="auto" w:fill="auto"/>
            <w:noWrap/>
            <w:vAlign w:val="center"/>
            <w:hideMark/>
          </w:tcPr>
          <w:p w14:paraId="6A05A3D6" w14:textId="77777777" w:rsidR="0095291A" w:rsidRDefault="0095291A" w:rsidP="0095291A">
            <w:pPr>
              <w:rPr>
                <w:rFonts w:ascii="Calibri Light" w:hAnsi="Calibri Light"/>
                <w:sz w:val="20"/>
              </w:rPr>
            </w:pPr>
            <w:r>
              <w:rPr>
                <w:rFonts w:ascii="Calibri Light" w:hAnsi="Calibri Light"/>
                <w:sz w:val="20"/>
              </w:rPr>
              <w:t>PRÉSTAMOS DE BANCOS Y OTRAS ENTIDADES FINANCIERAS</w:t>
            </w:r>
          </w:p>
        </w:tc>
        <w:tc>
          <w:tcPr>
            <w:tcW w:w="1656" w:type="dxa"/>
            <w:shd w:val="clear" w:color="auto" w:fill="auto"/>
            <w:noWrap/>
            <w:vAlign w:val="center"/>
            <w:hideMark/>
          </w:tcPr>
          <w:p w14:paraId="2EE028D7" w14:textId="2B10108A" w:rsidR="0095291A" w:rsidRDefault="0095291A" w:rsidP="0095291A">
            <w:pPr>
              <w:jc w:val="right"/>
              <w:rPr>
                <w:rFonts w:ascii="Calibri Light" w:hAnsi="Calibri Light"/>
                <w:sz w:val="20"/>
              </w:rPr>
            </w:pPr>
            <w:r>
              <w:rPr>
                <w:rFonts w:ascii="Calibri Light" w:hAnsi="Calibri Light"/>
                <w:sz w:val="20"/>
              </w:rPr>
              <w:t xml:space="preserve">1.983.147.114 </w:t>
            </w:r>
          </w:p>
        </w:tc>
        <w:tc>
          <w:tcPr>
            <w:tcW w:w="1656" w:type="dxa"/>
            <w:vAlign w:val="center"/>
          </w:tcPr>
          <w:p w14:paraId="163B0586" w14:textId="7087F1B6" w:rsidR="0095291A" w:rsidRDefault="0095291A" w:rsidP="0095291A">
            <w:pPr>
              <w:jc w:val="right"/>
              <w:rPr>
                <w:rFonts w:ascii="Calibri Light" w:hAnsi="Calibri Light"/>
                <w:sz w:val="20"/>
              </w:rPr>
            </w:pPr>
            <w:r>
              <w:rPr>
                <w:rFonts w:ascii="Calibri Light" w:hAnsi="Calibri Light"/>
                <w:sz w:val="20"/>
              </w:rPr>
              <w:t xml:space="preserve">3.603.836.956 </w:t>
            </w:r>
          </w:p>
        </w:tc>
      </w:tr>
      <w:tr w:rsidR="0095291A" w14:paraId="78555E2F" w14:textId="714FA61E" w:rsidTr="0095291A">
        <w:trPr>
          <w:trHeight w:val="289"/>
        </w:trPr>
        <w:tc>
          <w:tcPr>
            <w:tcW w:w="5686" w:type="dxa"/>
            <w:shd w:val="clear" w:color="auto" w:fill="auto"/>
            <w:noWrap/>
            <w:vAlign w:val="center"/>
          </w:tcPr>
          <w:p w14:paraId="13AFB1AF" w14:textId="4787D566" w:rsidR="0095291A" w:rsidRDefault="0095291A" w:rsidP="0095291A">
            <w:pPr>
              <w:rPr>
                <w:rFonts w:ascii="Calibri Light" w:hAnsi="Calibri Light"/>
                <w:sz w:val="20"/>
              </w:rPr>
            </w:pPr>
            <w:r>
              <w:rPr>
                <w:rFonts w:ascii="Calibri Light" w:hAnsi="Calibri Light"/>
                <w:sz w:val="20"/>
              </w:rPr>
              <w:t xml:space="preserve">PRÉSTAMO BCO ITAU LP </w:t>
            </w:r>
          </w:p>
        </w:tc>
        <w:tc>
          <w:tcPr>
            <w:tcW w:w="1656" w:type="dxa"/>
            <w:shd w:val="clear" w:color="auto" w:fill="auto"/>
            <w:noWrap/>
            <w:vAlign w:val="center"/>
          </w:tcPr>
          <w:p w14:paraId="778D0713" w14:textId="10F69BFB" w:rsidR="0095291A" w:rsidRDefault="0095291A" w:rsidP="0095291A">
            <w:pPr>
              <w:jc w:val="right"/>
              <w:rPr>
                <w:rFonts w:ascii="Calibri Light" w:hAnsi="Calibri Light"/>
                <w:sz w:val="20"/>
              </w:rPr>
            </w:pPr>
            <w:r>
              <w:rPr>
                <w:rFonts w:ascii="Calibri Light" w:hAnsi="Calibri Light"/>
                <w:sz w:val="20"/>
              </w:rPr>
              <w:t>233.500.000</w:t>
            </w:r>
          </w:p>
        </w:tc>
        <w:tc>
          <w:tcPr>
            <w:tcW w:w="1656" w:type="dxa"/>
            <w:vAlign w:val="center"/>
          </w:tcPr>
          <w:p w14:paraId="17A4AED5" w14:textId="2A50B739" w:rsidR="0095291A" w:rsidRDefault="0095291A" w:rsidP="0095291A">
            <w:pPr>
              <w:jc w:val="right"/>
              <w:rPr>
                <w:rFonts w:ascii="Calibri Light" w:hAnsi="Calibri Light"/>
                <w:sz w:val="20"/>
              </w:rPr>
            </w:pPr>
            <w:r>
              <w:rPr>
                <w:rFonts w:ascii="Calibri Light" w:hAnsi="Calibri Light"/>
                <w:sz w:val="20"/>
              </w:rPr>
              <w:t>0</w:t>
            </w:r>
          </w:p>
        </w:tc>
      </w:tr>
      <w:tr w:rsidR="0095291A" w14:paraId="1568895D" w14:textId="23D3E471" w:rsidTr="0095291A">
        <w:trPr>
          <w:trHeight w:val="289"/>
        </w:trPr>
        <w:tc>
          <w:tcPr>
            <w:tcW w:w="5686" w:type="dxa"/>
            <w:shd w:val="clear" w:color="auto" w:fill="auto"/>
            <w:noWrap/>
            <w:vAlign w:val="center"/>
          </w:tcPr>
          <w:p w14:paraId="38EC0EEA" w14:textId="5715558F" w:rsidR="0095291A" w:rsidRDefault="0095291A" w:rsidP="0095291A">
            <w:pPr>
              <w:rPr>
                <w:rFonts w:ascii="Calibri Light" w:hAnsi="Calibri Light"/>
                <w:sz w:val="20"/>
              </w:rPr>
            </w:pPr>
            <w:r>
              <w:rPr>
                <w:rFonts w:ascii="Calibri Light" w:hAnsi="Calibri Light"/>
                <w:sz w:val="20"/>
              </w:rPr>
              <w:t>PRÉSTAMO BCO BASA LP</w:t>
            </w:r>
          </w:p>
        </w:tc>
        <w:tc>
          <w:tcPr>
            <w:tcW w:w="1656" w:type="dxa"/>
            <w:shd w:val="clear" w:color="auto" w:fill="auto"/>
            <w:noWrap/>
            <w:vAlign w:val="center"/>
          </w:tcPr>
          <w:p w14:paraId="01437EEA" w14:textId="4FBD7278" w:rsidR="0095291A" w:rsidRDefault="0095291A" w:rsidP="0095291A">
            <w:pPr>
              <w:jc w:val="right"/>
              <w:rPr>
                <w:rFonts w:ascii="Calibri Light" w:hAnsi="Calibri Light"/>
                <w:sz w:val="20"/>
              </w:rPr>
            </w:pPr>
            <w:r>
              <w:rPr>
                <w:rFonts w:ascii="Calibri Light" w:hAnsi="Calibri Light"/>
                <w:sz w:val="20"/>
              </w:rPr>
              <w:t>409.746.732</w:t>
            </w:r>
          </w:p>
        </w:tc>
        <w:tc>
          <w:tcPr>
            <w:tcW w:w="1656" w:type="dxa"/>
            <w:vAlign w:val="center"/>
          </w:tcPr>
          <w:p w14:paraId="12EF8C55" w14:textId="7591D2F5" w:rsidR="0095291A" w:rsidRDefault="0095291A" w:rsidP="0095291A">
            <w:pPr>
              <w:jc w:val="right"/>
              <w:rPr>
                <w:rFonts w:ascii="Calibri Light" w:hAnsi="Calibri Light"/>
                <w:sz w:val="20"/>
              </w:rPr>
            </w:pPr>
            <w:r>
              <w:rPr>
                <w:rFonts w:ascii="Calibri Light" w:hAnsi="Calibri Light"/>
                <w:sz w:val="20"/>
              </w:rPr>
              <w:t>0</w:t>
            </w:r>
          </w:p>
        </w:tc>
      </w:tr>
      <w:tr w:rsidR="0095291A" w14:paraId="0ED0D7AD" w14:textId="0AE76516" w:rsidTr="0095291A">
        <w:trPr>
          <w:trHeight w:val="289"/>
        </w:trPr>
        <w:tc>
          <w:tcPr>
            <w:tcW w:w="5686" w:type="dxa"/>
            <w:shd w:val="clear" w:color="auto" w:fill="auto"/>
            <w:noWrap/>
            <w:vAlign w:val="center"/>
          </w:tcPr>
          <w:p w14:paraId="743B8C70" w14:textId="13C6CC69" w:rsidR="0095291A" w:rsidRDefault="0095291A" w:rsidP="0095291A">
            <w:pPr>
              <w:rPr>
                <w:rFonts w:ascii="Calibri Light" w:hAnsi="Calibri Light"/>
                <w:sz w:val="20"/>
              </w:rPr>
            </w:pPr>
            <w:r>
              <w:rPr>
                <w:rFonts w:ascii="Calibri Light" w:hAnsi="Calibri Light"/>
                <w:sz w:val="20"/>
              </w:rPr>
              <w:t>PRÉSTAMO FUNDACIÓN INDUSTRIAL LP</w:t>
            </w:r>
          </w:p>
        </w:tc>
        <w:tc>
          <w:tcPr>
            <w:tcW w:w="1656" w:type="dxa"/>
            <w:shd w:val="clear" w:color="auto" w:fill="auto"/>
            <w:noWrap/>
            <w:vAlign w:val="center"/>
          </w:tcPr>
          <w:p w14:paraId="0BF345FE" w14:textId="61C8D331" w:rsidR="0095291A" w:rsidRDefault="0095291A" w:rsidP="0095291A">
            <w:pPr>
              <w:jc w:val="right"/>
              <w:rPr>
                <w:rFonts w:ascii="Calibri Light" w:hAnsi="Calibri Light"/>
                <w:sz w:val="20"/>
              </w:rPr>
            </w:pPr>
            <w:r>
              <w:rPr>
                <w:rFonts w:ascii="Calibri Light" w:hAnsi="Calibri Light"/>
                <w:sz w:val="20"/>
              </w:rPr>
              <w:t>37.191.586</w:t>
            </w:r>
          </w:p>
        </w:tc>
        <w:tc>
          <w:tcPr>
            <w:tcW w:w="1656" w:type="dxa"/>
            <w:vAlign w:val="center"/>
          </w:tcPr>
          <w:p w14:paraId="6A1DA60D" w14:textId="7656E541" w:rsidR="0095291A" w:rsidRDefault="0095291A" w:rsidP="0095291A">
            <w:pPr>
              <w:jc w:val="right"/>
              <w:rPr>
                <w:rFonts w:ascii="Calibri Light" w:hAnsi="Calibri Light"/>
                <w:sz w:val="20"/>
              </w:rPr>
            </w:pPr>
            <w:r>
              <w:rPr>
                <w:rFonts w:ascii="Calibri Light" w:hAnsi="Calibri Light"/>
                <w:sz w:val="20"/>
              </w:rPr>
              <w:t>0</w:t>
            </w:r>
          </w:p>
        </w:tc>
      </w:tr>
      <w:tr w:rsidR="0095291A" w14:paraId="3EDF51CF" w14:textId="0E782F3F" w:rsidTr="0095291A">
        <w:trPr>
          <w:trHeight w:val="289"/>
        </w:trPr>
        <w:tc>
          <w:tcPr>
            <w:tcW w:w="5686" w:type="dxa"/>
            <w:shd w:val="clear" w:color="auto" w:fill="auto"/>
            <w:noWrap/>
            <w:vAlign w:val="center"/>
            <w:hideMark/>
          </w:tcPr>
          <w:p w14:paraId="4ACC568E" w14:textId="77777777" w:rsidR="0095291A" w:rsidRDefault="0095291A" w:rsidP="0095291A">
            <w:pPr>
              <w:rPr>
                <w:rFonts w:ascii="Calibri Light" w:hAnsi="Calibri Light"/>
                <w:sz w:val="20"/>
              </w:rPr>
            </w:pPr>
            <w:r>
              <w:rPr>
                <w:rFonts w:ascii="Calibri Light" w:hAnsi="Calibri Light"/>
                <w:sz w:val="20"/>
              </w:rPr>
              <w:t>INTERESES A PAGAR</w:t>
            </w:r>
          </w:p>
        </w:tc>
        <w:tc>
          <w:tcPr>
            <w:tcW w:w="1656" w:type="dxa"/>
            <w:shd w:val="clear" w:color="auto" w:fill="auto"/>
            <w:noWrap/>
            <w:vAlign w:val="center"/>
            <w:hideMark/>
          </w:tcPr>
          <w:p w14:paraId="4A47C863" w14:textId="5A19203D" w:rsidR="0095291A" w:rsidRDefault="0095291A" w:rsidP="0095291A">
            <w:pPr>
              <w:jc w:val="right"/>
              <w:rPr>
                <w:rFonts w:ascii="Calibri Light" w:hAnsi="Calibri Light"/>
                <w:sz w:val="20"/>
              </w:rPr>
            </w:pPr>
            <w:r>
              <w:rPr>
                <w:rFonts w:ascii="Calibri Light" w:hAnsi="Calibri Light"/>
                <w:sz w:val="20"/>
              </w:rPr>
              <w:t xml:space="preserve">261.125.390 </w:t>
            </w:r>
          </w:p>
        </w:tc>
        <w:tc>
          <w:tcPr>
            <w:tcW w:w="1656" w:type="dxa"/>
            <w:vAlign w:val="center"/>
          </w:tcPr>
          <w:p w14:paraId="33B9344B" w14:textId="7EA5F050" w:rsidR="0095291A" w:rsidRDefault="0095291A" w:rsidP="0095291A">
            <w:pPr>
              <w:jc w:val="right"/>
              <w:rPr>
                <w:rFonts w:ascii="Calibri Light" w:hAnsi="Calibri Light"/>
                <w:sz w:val="20"/>
              </w:rPr>
            </w:pPr>
            <w:r>
              <w:rPr>
                <w:rFonts w:ascii="Calibri Light" w:hAnsi="Calibri Light"/>
                <w:sz w:val="20"/>
              </w:rPr>
              <w:t xml:space="preserve">746.332.333 </w:t>
            </w:r>
          </w:p>
        </w:tc>
      </w:tr>
      <w:tr w:rsidR="0095291A" w:rsidRPr="00EF5152" w14:paraId="6F1B1DE3" w14:textId="6317E1C2" w:rsidTr="0095291A">
        <w:trPr>
          <w:trHeight w:val="289"/>
        </w:trPr>
        <w:tc>
          <w:tcPr>
            <w:tcW w:w="5686" w:type="dxa"/>
            <w:shd w:val="clear" w:color="auto" w:fill="auto"/>
            <w:noWrap/>
            <w:vAlign w:val="center"/>
          </w:tcPr>
          <w:p w14:paraId="03550E75" w14:textId="5277F5C8" w:rsidR="0095291A" w:rsidRPr="00EF5152" w:rsidRDefault="0095291A" w:rsidP="0095291A">
            <w:pPr>
              <w:rPr>
                <w:rFonts w:ascii="Calibri Light" w:hAnsi="Calibri Light"/>
                <w:b/>
                <w:bCs/>
                <w:sz w:val="20"/>
              </w:rPr>
            </w:pPr>
            <w:r w:rsidRPr="00EF5152">
              <w:rPr>
                <w:rFonts w:ascii="Calibri Light" w:hAnsi="Calibri Light"/>
                <w:b/>
                <w:bCs/>
                <w:sz w:val="20"/>
              </w:rPr>
              <w:t xml:space="preserve">OTRAS CUENTAS POR PAGAR </w:t>
            </w:r>
          </w:p>
        </w:tc>
        <w:tc>
          <w:tcPr>
            <w:tcW w:w="1656" w:type="dxa"/>
            <w:shd w:val="clear" w:color="auto" w:fill="auto"/>
            <w:noWrap/>
            <w:vAlign w:val="center"/>
          </w:tcPr>
          <w:p w14:paraId="4A16FE00" w14:textId="6FA6C745" w:rsidR="0095291A" w:rsidRPr="00EF5152" w:rsidRDefault="0095291A" w:rsidP="0095291A">
            <w:pPr>
              <w:jc w:val="right"/>
              <w:rPr>
                <w:rFonts w:ascii="Calibri Light" w:hAnsi="Calibri Light"/>
                <w:b/>
                <w:bCs/>
                <w:sz w:val="20"/>
              </w:rPr>
            </w:pPr>
            <w:r>
              <w:rPr>
                <w:rFonts w:ascii="Calibri Light" w:hAnsi="Calibri Light"/>
                <w:b/>
                <w:bCs/>
                <w:sz w:val="20"/>
              </w:rPr>
              <w:t>88.776.600.569</w:t>
            </w:r>
          </w:p>
        </w:tc>
        <w:tc>
          <w:tcPr>
            <w:tcW w:w="1656" w:type="dxa"/>
            <w:vAlign w:val="center"/>
          </w:tcPr>
          <w:p w14:paraId="263CB861" w14:textId="3F011716" w:rsidR="0095291A" w:rsidRDefault="0095291A" w:rsidP="0095291A">
            <w:pPr>
              <w:jc w:val="right"/>
              <w:rPr>
                <w:rFonts w:ascii="Calibri Light" w:hAnsi="Calibri Light"/>
                <w:b/>
                <w:bCs/>
                <w:sz w:val="20"/>
              </w:rPr>
            </w:pPr>
            <w:r>
              <w:rPr>
                <w:rFonts w:ascii="Calibri Light" w:hAnsi="Calibri Light"/>
                <w:b/>
                <w:bCs/>
                <w:sz w:val="20"/>
              </w:rPr>
              <w:t>0</w:t>
            </w:r>
          </w:p>
        </w:tc>
      </w:tr>
      <w:tr w:rsidR="0095291A" w14:paraId="346BC1EA" w14:textId="027A201B" w:rsidTr="0095291A">
        <w:trPr>
          <w:trHeight w:val="289"/>
        </w:trPr>
        <w:tc>
          <w:tcPr>
            <w:tcW w:w="5686" w:type="dxa"/>
            <w:shd w:val="clear" w:color="auto" w:fill="auto"/>
            <w:noWrap/>
            <w:vAlign w:val="center"/>
          </w:tcPr>
          <w:p w14:paraId="7137684C" w14:textId="1B4B36B8" w:rsidR="0095291A" w:rsidRDefault="0095291A" w:rsidP="0095291A">
            <w:pPr>
              <w:rPr>
                <w:rFonts w:ascii="Calibri Light" w:hAnsi="Calibri Light"/>
                <w:sz w:val="20"/>
              </w:rPr>
            </w:pPr>
            <w:r>
              <w:rPr>
                <w:rFonts w:ascii="Calibri Light" w:hAnsi="Calibri Light"/>
                <w:sz w:val="20"/>
              </w:rPr>
              <w:t xml:space="preserve">FIDEICOMISO SUR INMOBILIARIA- LINK TOWERS </w:t>
            </w:r>
          </w:p>
        </w:tc>
        <w:tc>
          <w:tcPr>
            <w:tcW w:w="1656" w:type="dxa"/>
            <w:shd w:val="clear" w:color="auto" w:fill="auto"/>
            <w:noWrap/>
            <w:vAlign w:val="center"/>
          </w:tcPr>
          <w:p w14:paraId="72A1634F" w14:textId="1BEBB5D6" w:rsidR="0095291A" w:rsidRDefault="0095291A" w:rsidP="0095291A">
            <w:pPr>
              <w:jc w:val="right"/>
              <w:rPr>
                <w:rFonts w:ascii="Calibri Light" w:hAnsi="Calibri Light"/>
                <w:sz w:val="20"/>
              </w:rPr>
            </w:pPr>
            <w:r>
              <w:rPr>
                <w:rFonts w:ascii="Calibri Light" w:hAnsi="Calibri Light"/>
                <w:sz w:val="20"/>
              </w:rPr>
              <w:t>88.776.600.569</w:t>
            </w:r>
          </w:p>
        </w:tc>
        <w:tc>
          <w:tcPr>
            <w:tcW w:w="1656" w:type="dxa"/>
            <w:vAlign w:val="center"/>
          </w:tcPr>
          <w:p w14:paraId="222E6E7F" w14:textId="27DF81BB" w:rsidR="0095291A" w:rsidRDefault="0095291A" w:rsidP="0095291A">
            <w:pPr>
              <w:jc w:val="right"/>
              <w:rPr>
                <w:rFonts w:ascii="Calibri Light" w:hAnsi="Calibri Light"/>
                <w:sz w:val="20"/>
              </w:rPr>
            </w:pPr>
            <w:r>
              <w:rPr>
                <w:rFonts w:ascii="Calibri Light" w:hAnsi="Calibri Light"/>
                <w:sz w:val="20"/>
              </w:rPr>
              <w:t>0</w:t>
            </w:r>
          </w:p>
        </w:tc>
      </w:tr>
    </w:tbl>
    <w:p w14:paraId="14CE1774" w14:textId="0F75EDFC" w:rsidR="005E33E6" w:rsidRDefault="005E33E6">
      <w:pPr>
        <w:jc w:val="both"/>
        <w:rPr>
          <w:rFonts w:ascii="Calibri Light" w:hAnsi="Calibri Light"/>
          <w:b/>
          <w:szCs w:val="24"/>
        </w:rPr>
      </w:pPr>
    </w:p>
    <w:p w14:paraId="0F4D7B85" w14:textId="77777777" w:rsidR="008A4485" w:rsidRPr="008F23F4" w:rsidRDefault="008A4485" w:rsidP="008A4485">
      <w:pPr>
        <w:pStyle w:val="Prrafodelista"/>
        <w:numPr>
          <w:ilvl w:val="0"/>
          <w:numId w:val="13"/>
        </w:numPr>
        <w:jc w:val="both"/>
        <w:rPr>
          <w:rFonts w:ascii="Calibri Light" w:hAnsi="Calibri Light"/>
          <w:b/>
          <w:szCs w:val="24"/>
        </w:rPr>
      </w:pPr>
      <w:r w:rsidRPr="008F23F4">
        <w:rPr>
          <w:rFonts w:ascii="Calibri Light" w:hAnsi="Calibri Light"/>
          <w:b/>
          <w:bCs/>
          <w:sz w:val="20"/>
        </w:rPr>
        <w:t xml:space="preserve">FIDEICOMISO SUR INMOBILIARIA- LINK TOWERS, </w:t>
      </w:r>
      <w:r w:rsidRPr="008F23F4">
        <w:rPr>
          <w:rFonts w:cs="Calibri"/>
          <w:color w:val="000000"/>
          <w:lang w:eastAsia="es-ES"/>
        </w:rPr>
        <w:t xml:space="preserve">inmueble ubicado en el distrito de Santísima Trinidad, contrato de fideicomiso firmado con la Inmobiliaria del Sur S.A., firmado el 26/07/2024.  </w:t>
      </w:r>
      <w:r w:rsidRPr="008F23F4">
        <w:rPr>
          <w:rFonts w:ascii="Calibri Light" w:hAnsi="Calibri Light"/>
          <w:b/>
          <w:bCs/>
          <w:sz w:val="20"/>
        </w:rPr>
        <w:t xml:space="preserve"> </w:t>
      </w:r>
    </w:p>
    <w:p w14:paraId="0C13D268" w14:textId="6FFAEF25" w:rsidR="00241798" w:rsidRDefault="00241798" w:rsidP="00060403">
      <w:pPr>
        <w:numPr>
          <w:ilvl w:val="0"/>
          <w:numId w:val="13"/>
        </w:numPr>
        <w:jc w:val="both"/>
        <w:rPr>
          <w:rFonts w:ascii="Calibri Light" w:hAnsi="Calibri Light"/>
          <w:szCs w:val="24"/>
        </w:rPr>
      </w:pPr>
      <w:r>
        <w:rPr>
          <w:rFonts w:ascii="Calibri Light" w:hAnsi="Calibri Light"/>
          <w:szCs w:val="24"/>
        </w:rPr>
        <w:t>Detalle de Deudas a largo plazo al 3</w:t>
      </w:r>
      <w:r w:rsidR="005E33E6">
        <w:rPr>
          <w:rFonts w:ascii="Calibri Light" w:hAnsi="Calibri Light"/>
          <w:szCs w:val="24"/>
        </w:rPr>
        <w:t>0</w:t>
      </w:r>
      <w:r>
        <w:rPr>
          <w:rFonts w:ascii="Calibri Light" w:hAnsi="Calibri Light"/>
          <w:szCs w:val="24"/>
        </w:rPr>
        <w:t>/</w:t>
      </w:r>
      <w:r w:rsidR="005E33E6">
        <w:rPr>
          <w:rFonts w:ascii="Calibri Light" w:hAnsi="Calibri Light"/>
          <w:szCs w:val="24"/>
        </w:rPr>
        <w:t>0</w:t>
      </w:r>
      <w:r w:rsidR="00EF5152">
        <w:rPr>
          <w:rFonts w:ascii="Calibri Light" w:hAnsi="Calibri Light"/>
          <w:szCs w:val="24"/>
        </w:rPr>
        <w:t>9</w:t>
      </w:r>
      <w:r>
        <w:rPr>
          <w:rFonts w:ascii="Calibri Light" w:hAnsi="Calibri Light"/>
          <w:szCs w:val="24"/>
        </w:rPr>
        <w:t>/2</w:t>
      </w:r>
      <w:r w:rsidR="005E33E6">
        <w:rPr>
          <w:rFonts w:ascii="Calibri Light" w:hAnsi="Calibri Light"/>
          <w:szCs w:val="24"/>
        </w:rPr>
        <w:t>4</w:t>
      </w:r>
      <w:r>
        <w:rPr>
          <w:rFonts w:ascii="Calibri Light" w:hAnsi="Calibri Light"/>
          <w:szCs w:val="24"/>
        </w:rPr>
        <w:t>:</w:t>
      </w:r>
    </w:p>
    <w:tbl>
      <w:tblPr>
        <w:tblW w:w="9067" w:type="dxa"/>
        <w:tblCellMar>
          <w:left w:w="70" w:type="dxa"/>
          <w:right w:w="70" w:type="dxa"/>
        </w:tblCellMar>
        <w:tblLook w:val="04A0" w:firstRow="1" w:lastRow="0" w:firstColumn="1" w:lastColumn="0" w:noHBand="0" w:noVBand="1"/>
      </w:tblPr>
      <w:tblGrid>
        <w:gridCol w:w="2585"/>
        <w:gridCol w:w="1350"/>
        <w:gridCol w:w="1608"/>
        <w:gridCol w:w="1882"/>
        <w:gridCol w:w="1642"/>
      </w:tblGrid>
      <w:tr w:rsidR="001D0FA7" w:rsidRPr="001D0FA7" w14:paraId="55EA78A9" w14:textId="77777777" w:rsidTr="008A4485">
        <w:trPr>
          <w:trHeight w:val="247"/>
        </w:trPr>
        <w:tc>
          <w:tcPr>
            <w:tcW w:w="906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7A0A4" w14:textId="77777777" w:rsidR="001D0FA7" w:rsidRPr="001D0FA7" w:rsidRDefault="001D0FA7" w:rsidP="001D0FA7">
            <w:pPr>
              <w:suppressAutoHyphens w:val="0"/>
              <w:jc w:val="center"/>
              <w:rPr>
                <w:rFonts w:ascii="Calibri" w:hAnsi="Calibri" w:cs="Calibri"/>
                <w:b/>
                <w:bCs/>
                <w:color w:val="000000"/>
                <w:sz w:val="18"/>
                <w:szCs w:val="18"/>
                <w:lang w:eastAsia="es-ES"/>
              </w:rPr>
            </w:pPr>
            <w:r w:rsidRPr="001D0FA7">
              <w:rPr>
                <w:rFonts w:ascii="Calibri" w:hAnsi="Calibri" w:cs="Calibri"/>
                <w:b/>
                <w:bCs/>
                <w:color w:val="000000"/>
                <w:sz w:val="18"/>
                <w:szCs w:val="18"/>
                <w:lang w:eastAsia="es-ES"/>
              </w:rPr>
              <w:t xml:space="preserve">LARGO PLAZO </w:t>
            </w:r>
          </w:p>
        </w:tc>
      </w:tr>
      <w:tr w:rsidR="001D0FA7" w:rsidRPr="001D0FA7" w14:paraId="31C4DCE9" w14:textId="77777777" w:rsidTr="008A4485">
        <w:trPr>
          <w:trHeight w:val="646"/>
        </w:trPr>
        <w:tc>
          <w:tcPr>
            <w:tcW w:w="2585" w:type="dxa"/>
            <w:tcBorders>
              <w:top w:val="nil"/>
              <w:left w:val="single" w:sz="4" w:space="0" w:color="auto"/>
              <w:bottom w:val="single" w:sz="4" w:space="0" w:color="auto"/>
              <w:right w:val="single" w:sz="4" w:space="0" w:color="auto"/>
            </w:tcBorders>
            <w:shd w:val="clear" w:color="000000" w:fill="D9D9D9"/>
            <w:noWrap/>
            <w:vAlign w:val="center"/>
            <w:hideMark/>
          </w:tcPr>
          <w:p w14:paraId="1F23D75E" w14:textId="77777777" w:rsidR="001D0FA7" w:rsidRPr="001D0FA7" w:rsidRDefault="001D0FA7" w:rsidP="001D0FA7">
            <w:pPr>
              <w:suppressAutoHyphens w:val="0"/>
              <w:jc w:val="center"/>
              <w:rPr>
                <w:rFonts w:ascii="Calibri" w:hAnsi="Calibri" w:cs="Calibri"/>
                <w:b/>
                <w:bCs/>
                <w:color w:val="000000"/>
                <w:sz w:val="18"/>
                <w:szCs w:val="18"/>
                <w:lang w:eastAsia="es-ES"/>
              </w:rPr>
            </w:pPr>
            <w:r w:rsidRPr="001D0FA7">
              <w:rPr>
                <w:rFonts w:ascii="Calibri" w:hAnsi="Calibri" w:cs="Calibri"/>
                <w:b/>
                <w:bCs/>
                <w:color w:val="000000"/>
                <w:sz w:val="18"/>
                <w:szCs w:val="18"/>
                <w:lang w:eastAsia="es-ES"/>
              </w:rPr>
              <w:t xml:space="preserve">Entidad </w:t>
            </w:r>
          </w:p>
        </w:tc>
        <w:tc>
          <w:tcPr>
            <w:tcW w:w="1350" w:type="dxa"/>
            <w:tcBorders>
              <w:top w:val="nil"/>
              <w:left w:val="nil"/>
              <w:bottom w:val="single" w:sz="4" w:space="0" w:color="auto"/>
              <w:right w:val="single" w:sz="4" w:space="0" w:color="auto"/>
            </w:tcBorders>
            <w:shd w:val="clear" w:color="000000" w:fill="D9D9D9"/>
            <w:noWrap/>
            <w:vAlign w:val="center"/>
            <w:hideMark/>
          </w:tcPr>
          <w:p w14:paraId="3D0A012C" w14:textId="77777777" w:rsidR="001D0FA7" w:rsidRPr="001D0FA7" w:rsidRDefault="001D0FA7" w:rsidP="001D0FA7">
            <w:pPr>
              <w:suppressAutoHyphens w:val="0"/>
              <w:jc w:val="center"/>
              <w:rPr>
                <w:rFonts w:ascii="Calibri" w:hAnsi="Calibri" w:cs="Calibri"/>
                <w:b/>
                <w:bCs/>
                <w:color w:val="000000"/>
                <w:sz w:val="18"/>
                <w:szCs w:val="18"/>
                <w:lang w:eastAsia="es-ES"/>
              </w:rPr>
            </w:pPr>
            <w:r w:rsidRPr="001D0FA7">
              <w:rPr>
                <w:rFonts w:ascii="Calibri" w:hAnsi="Calibri" w:cs="Calibri"/>
                <w:b/>
                <w:bCs/>
                <w:color w:val="000000"/>
                <w:sz w:val="18"/>
                <w:szCs w:val="18"/>
                <w:lang w:eastAsia="es-ES"/>
              </w:rPr>
              <w:t>Vencimiento</w:t>
            </w:r>
          </w:p>
        </w:tc>
        <w:tc>
          <w:tcPr>
            <w:tcW w:w="1608" w:type="dxa"/>
            <w:tcBorders>
              <w:top w:val="nil"/>
              <w:left w:val="nil"/>
              <w:bottom w:val="single" w:sz="4" w:space="0" w:color="auto"/>
              <w:right w:val="single" w:sz="4" w:space="0" w:color="auto"/>
            </w:tcBorders>
            <w:shd w:val="clear" w:color="000000" w:fill="D9D9D9"/>
            <w:vAlign w:val="center"/>
            <w:hideMark/>
          </w:tcPr>
          <w:p w14:paraId="43DBCE86" w14:textId="63FF7139" w:rsidR="001D0FA7" w:rsidRPr="001D0FA7" w:rsidRDefault="001D0FA7" w:rsidP="001D0FA7">
            <w:pPr>
              <w:suppressAutoHyphens w:val="0"/>
              <w:jc w:val="center"/>
              <w:rPr>
                <w:rFonts w:ascii="Calibri" w:hAnsi="Calibri" w:cs="Calibri"/>
                <w:b/>
                <w:bCs/>
                <w:color w:val="000000"/>
                <w:sz w:val="18"/>
                <w:szCs w:val="18"/>
                <w:lang w:eastAsia="es-ES"/>
              </w:rPr>
            </w:pPr>
            <w:r w:rsidRPr="001D0FA7">
              <w:rPr>
                <w:rFonts w:ascii="Calibri" w:hAnsi="Calibri" w:cs="Calibri"/>
                <w:b/>
                <w:bCs/>
                <w:color w:val="000000"/>
                <w:sz w:val="18"/>
                <w:szCs w:val="18"/>
                <w:lang w:eastAsia="es-ES"/>
              </w:rPr>
              <w:t xml:space="preserve">Importe Expresado </w:t>
            </w:r>
            <w:r w:rsidRPr="001D0FA7">
              <w:rPr>
                <w:rFonts w:ascii="Calibri" w:hAnsi="Calibri" w:cs="Calibri"/>
                <w:b/>
                <w:bCs/>
                <w:color w:val="000000"/>
                <w:sz w:val="18"/>
                <w:szCs w:val="18"/>
                <w:lang w:eastAsia="es-ES"/>
              </w:rPr>
              <w:br/>
              <w:t xml:space="preserve">en </w:t>
            </w:r>
            <w:r w:rsidR="00DC7401" w:rsidRPr="001D0FA7">
              <w:rPr>
                <w:rFonts w:ascii="Calibri" w:hAnsi="Calibri" w:cs="Calibri"/>
                <w:b/>
                <w:bCs/>
                <w:color w:val="000000"/>
                <w:sz w:val="18"/>
                <w:szCs w:val="18"/>
                <w:lang w:eastAsia="es-ES"/>
              </w:rPr>
              <w:t>guaraníes</w:t>
            </w:r>
          </w:p>
        </w:tc>
        <w:tc>
          <w:tcPr>
            <w:tcW w:w="1882" w:type="dxa"/>
            <w:tcBorders>
              <w:top w:val="nil"/>
              <w:left w:val="nil"/>
              <w:bottom w:val="single" w:sz="4" w:space="0" w:color="auto"/>
              <w:right w:val="single" w:sz="4" w:space="0" w:color="auto"/>
            </w:tcBorders>
            <w:shd w:val="clear" w:color="000000" w:fill="D9D9D9"/>
            <w:vAlign w:val="center"/>
            <w:hideMark/>
          </w:tcPr>
          <w:p w14:paraId="628EC6D7" w14:textId="77777777" w:rsidR="001D0FA7" w:rsidRPr="001D0FA7" w:rsidRDefault="001D0FA7" w:rsidP="001D0FA7">
            <w:pPr>
              <w:suppressAutoHyphens w:val="0"/>
              <w:jc w:val="center"/>
              <w:rPr>
                <w:rFonts w:ascii="Calibri" w:hAnsi="Calibri" w:cs="Calibri"/>
                <w:b/>
                <w:bCs/>
                <w:color w:val="000000"/>
                <w:sz w:val="18"/>
                <w:szCs w:val="18"/>
                <w:lang w:eastAsia="es-ES"/>
              </w:rPr>
            </w:pPr>
            <w:r w:rsidRPr="001D0FA7">
              <w:rPr>
                <w:rFonts w:ascii="Calibri" w:hAnsi="Calibri" w:cs="Calibri"/>
                <w:b/>
                <w:bCs/>
                <w:color w:val="000000"/>
                <w:sz w:val="18"/>
                <w:szCs w:val="18"/>
                <w:lang w:eastAsia="es-ES"/>
              </w:rPr>
              <w:t xml:space="preserve">Intereses </w:t>
            </w:r>
          </w:p>
        </w:tc>
        <w:tc>
          <w:tcPr>
            <w:tcW w:w="1642" w:type="dxa"/>
            <w:tcBorders>
              <w:top w:val="nil"/>
              <w:left w:val="nil"/>
              <w:bottom w:val="single" w:sz="4" w:space="0" w:color="auto"/>
              <w:right w:val="single" w:sz="4" w:space="0" w:color="auto"/>
            </w:tcBorders>
            <w:shd w:val="clear" w:color="000000" w:fill="D9D9D9"/>
            <w:noWrap/>
            <w:vAlign w:val="center"/>
            <w:hideMark/>
          </w:tcPr>
          <w:p w14:paraId="1A6F0FFB" w14:textId="77777777" w:rsidR="001D0FA7" w:rsidRPr="001D0FA7" w:rsidRDefault="001D0FA7" w:rsidP="001D0FA7">
            <w:pPr>
              <w:suppressAutoHyphens w:val="0"/>
              <w:jc w:val="center"/>
              <w:rPr>
                <w:rFonts w:ascii="Calibri" w:hAnsi="Calibri" w:cs="Calibri"/>
                <w:b/>
                <w:bCs/>
                <w:color w:val="000000"/>
                <w:sz w:val="18"/>
                <w:szCs w:val="18"/>
                <w:lang w:eastAsia="es-ES"/>
              </w:rPr>
            </w:pPr>
            <w:r w:rsidRPr="001D0FA7">
              <w:rPr>
                <w:rFonts w:ascii="Calibri" w:hAnsi="Calibri" w:cs="Calibri"/>
                <w:b/>
                <w:bCs/>
                <w:color w:val="000000"/>
                <w:sz w:val="18"/>
                <w:szCs w:val="18"/>
                <w:lang w:eastAsia="es-ES"/>
              </w:rPr>
              <w:t>Tipo de garantía</w:t>
            </w:r>
          </w:p>
        </w:tc>
      </w:tr>
      <w:tr w:rsidR="001D0FA7" w:rsidRPr="001D0FA7" w14:paraId="402167CD" w14:textId="77777777" w:rsidTr="008A4485">
        <w:trPr>
          <w:trHeight w:val="215"/>
        </w:trPr>
        <w:tc>
          <w:tcPr>
            <w:tcW w:w="2585" w:type="dxa"/>
            <w:tcBorders>
              <w:top w:val="nil"/>
              <w:left w:val="single" w:sz="4" w:space="0" w:color="auto"/>
              <w:bottom w:val="single" w:sz="4" w:space="0" w:color="auto"/>
              <w:right w:val="single" w:sz="4" w:space="0" w:color="auto"/>
            </w:tcBorders>
            <w:shd w:val="clear" w:color="auto" w:fill="auto"/>
            <w:noWrap/>
            <w:vAlign w:val="bottom"/>
            <w:hideMark/>
          </w:tcPr>
          <w:p w14:paraId="685BB07B"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CEFISA / SUDAMERIS</w:t>
            </w:r>
          </w:p>
        </w:tc>
        <w:tc>
          <w:tcPr>
            <w:tcW w:w="1350" w:type="dxa"/>
            <w:tcBorders>
              <w:top w:val="nil"/>
              <w:left w:val="nil"/>
              <w:bottom w:val="single" w:sz="4" w:space="0" w:color="auto"/>
              <w:right w:val="single" w:sz="4" w:space="0" w:color="auto"/>
            </w:tcBorders>
            <w:shd w:val="clear" w:color="auto" w:fill="auto"/>
            <w:noWrap/>
            <w:vAlign w:val="bottom"/>
            <w:hideMark/>
          </w:tcPr>
          <w:p w14:paraId="208E56B9" w14:textId="77777777" w:rsidR="001D0FA7" w:rsidRPr="001D0FA7" w:rsidRDefault="001D0FA7" w:rsidP="001D0FA7">
            <w:pPr>
              <w:suppressAutoHyphens w:val="0"/>
              <w:jc w:val="center"/>
              <w:rPr>
                <w:rFonts w:ascii="Calibri" w:hAnsi="Calibri" w:cs="Calibri"/>
                <w:color w:val="000000"/>
                <w:sz w:val="18"/>
                <w:szCs w:val="18"/>
                <w:lang w:eastAsia="es-ES"/>
              </w:rPr>
            </w:pPr>
            <w:r w:rsidRPr="001D0FA7">
              <w:rPr>
                <w:rFonts w:ascii="Calibri" w:hAnsi="Calibri" w:cs="Calibri"/>
                <w:color w:val="000000"/>
                <w:sz w:val="18"/>
                <w:szCs w:val="18"/>
                <w:lang w:eastAsia="es-ES"/>
              </w:rPr>
              <w:t>-</w:t>
            </w:r>
          </w:p>
        </w:tc>
        <w:tc>
          <w:tcPr>
            <w:tcW w:w="1608" w:type="dxa"/>
            <w:tcBorders>
              <w:top w:val="nil"/>
              <w:left w:val="nil"/>
              <w:bottom w:val="single" w:sz="4" w:space="0" w:color="auto"/>
              <w:right w:val="single" w:sz="4" w:space="0" w:color="auto"/>
            </w:tcBorders>
            <w:shd w:val="clear" w:color="auto" w:fill="auto"/>
            <w:noWrap/>
            <w:vAlign w:val="bottom"/>
            <w:hideMark/>
          </w:tcPr>
          <w:p w14:paraId="0FA1AA3D"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216.480.449 </w:t>
            </w:r>
          </w:p>
        </w:tc>
        <w:tc>
          <w:tcPr>
            <w:tcW w:w="1882" w:type="dxa"/>
            <w:tcBorders>
              <w:top w:val="nil"/>
              <w:left w:val="nil"/>
              <w:bottom w:val="single" w:sz="4" w:space="0" w:color="auto"/>
              <w:right w:val="single" w:sz="4" w:space="0" w:color="auto"/>
            </w:tcBorders>
            <w:shd w:val="clear" w:color="auto" w:fill="auto"/>
            <w:noWrap/>
            <w:vAlign w:val="bottom"/>
            <w:hideMark/>
          </w:tcPr>
          <w:p w14:paraId="480C8E06"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w:t>
            </w:r>
          </w:p>
        </w:tc>
        <w:tc>
          <w:tcPr>
            <w:tcW w:w="1642" w:type="dxa"/>
            <w:tcBorders>
              <w:top w:val="nil"/>
              <w:left w:val="nil"/>
              <w:bottom w:val="single" w:sz="4" w:space="0" w:color="auto"/>
              <w:right w:val="single" w:sz="4" w:space="0" w:color="auto"/>
            </w:tcBorders>
            <w:shd w:val="clear" w:color="auto" w:fill="auto"/>
            <w:noWrap/>
            <w:vAlign w:val="bottom"/>
            <w:hideMark/>
          </w:tcPr>
          <w:p w14:paraId="24B147EF"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HIPOTECARIO</w:t>
            </w:r>
          </w:p>
        </w:tc>
      </w:tr>
      <w:tr w:rsidR="001D0FA7" w:rsidRPr="001D0FA7" w14:paraId="4604C946" w14:textId="77777777" w:rsidTr="008A4485">
        <w:trPr>
          <w:trHeight w:val="215"/>
        </w:trPr>
        <w:tc>
          <w:tcPr>
            <w:tcW w:w="2585" w:type="dxa"/>
            <w:tcBorders>
              <w:top w:val="nil"/>
              <w:left w:val="single" w:sz="4" w:space="0" w:color="auto"/>
              <w:bottom w:val="single" w:sz="4" w:space="0" w:color="auto"/>
              <w:right w:val="single" w:sz="4" w:space="0" w:color="auto"/>
            </w:tcBorders>
            <w:shd w:val="clear" w:color="auto" w:fill="auto"/>
            <w:noWrap/>
            <w:vAlign w:val="bottom"/>
            <w:hideMark/>
          </w:tcPr>
          <w:p w14:paraId="5C98045B"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CEFISA / SUDAMERIS</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EEBEB94" w14:textId="77777777" w:rsidR="001D0FA7" w:rsidRPr="001D0FA7" w:rsidRDefault="001D0FA7" w:rsidP="008F23F4">
            <w:pPr>
              <w:suppressAutoHyphens w:val="0"/>
              <w:jc w:val="right"/>
              <w:rPr>
                <w:rFonts w:ascii="Calibri" w:hAnsi="Calibri" w:cs="Calibri"/>
                <w:color w:val="000000"/>
                <w:sz w:val="18"/>
                <w:szCs w:val="18"/>
                <w:lang w:eastAsia="es-ES"/>
              </w:rPr>
            </w:pPr>
            <w:r w:rsidRPr="001D0FA7">
              <w:rPr>
                <w:rFonts w:ascii="Calibri" w:hAnsi="Calibri" w:cs="Calibri"/>
                <w:color w:val="000000"/>
                <w:sz w:val="18"/>
                <w:szCs w:val="18"/>
                <w:lang w:eastAsia="es-ES"/>
              </w:rPr>
              <w:t>4/6/2028</w:t>
            </w:r>
          </w:p>
        </w:tc>
        <w:tc>
          <w:tcPr>
            <w:tcW w:w="1608" w:type="dxa"/>
            <w:tcBorders>
              <w:top w:val="nil"/>
              <w:left w:val="nil"/>
              <w:bottom w:val="single" w:sz="4" w:space="0" w:color="auto"/>
              <w:right w:val="single" w:sz="4" w:space="0" w:color="auto"/>
            </w:tcBorders>
            <w:shd w:val="clear" w:color="auto" w:fill="auto"/>
            <w:noWrap/>
            <w:vAlign w:val="bottom"/>
            <w:hideMark/>
          </w:tcPr>
          <w:p w14:paraId="4BB96269"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1.015.000.000 </w:t>
            </w:r>
          </w:p>
        </w:tc>
        <w:tc>
          <w:tcPr>
            <w:tcW w:w="1882" w:type="dxa"/>
            <w:tcBorders>
              <w:top w:val="nil"/>
              <w:left w:val="nil"/>
              <w:bottom w:val="single" w:sz="4" w:space="0" w:color="auto"/>
              <w:right w:val="single" w:sz="4" w:space="0" w:color="auto"/>
            </w:tcBorders>
            <w:shd w:val="clear" w:color="auto" w:fill="auto"/>
            <w:noWrap/>
            <w:vAlign w:val="bottom"/>
            <w:hideMark/>
          </w:tcPr>
          <w:p w14:paraId="2201213A"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116.965.852 </w:t>
            </w:r>
          </w:p>
        </w:tc>
        <w:tc>
          <w:tcPr>
            <w:tcW w:w="1642" w:type="dxa"/>
            <w:tcBorders>
              <w:top w:val="nil"/>
              <w:left w:val="nil"/>
              <w:bottom w:val="single" w:sz="4" w:space="0" w:color="auto"/>
              <w:right w:val="single" w:sz="4" w:space="0" w:color="auto"/>
            </w:tcBorders>
            <w:shd w:val="clear" w:color="auto" w:fill="auto"/>
            <w:noWrap/>
            <w:vAlign w:val="bottom"/>
            <w:hideMark/>
          </w:tcPr>
          <w:p w14:paraId="206461B3"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HIPOTECARIO</w:t>
            </w:r>
          </w:p>
        </w:tc>
      </w:tr>
      <w:tr w:rsidR="001D0FA7" w:rsidRPr="001D0FA7" w14:paraId="4465BBD0" w14:textId="77777777" w:rsidTr="008A4485">
        <w:trPr>
          <w:trHeight w:val="215"/>
        </w:trPr>
        <w:tc>
          <w:tcPr>
            <w:tcW w:w="2585" w:type="dxa"/>
            <w:tcBorders>
              <w:top w:val="nil"/>
              <w:left w:val="single" w:sz="4" w:space="0" w:color="auto"/>
              <w:bottom w:val="single" w:sz="4" w:space="0" w:color="auto"/>
              <w:right w:val="single" w:sz="4" w:space="0" w:color="auto"/>
            </w:tcBorders>
            <w:shd w:val="clear" w:color="auto" w:fill="auto"/>
            <w:noWrap/>
            <w:vAlign w:val="bottom"/>
            <w:hideMark/>
          </w:tcPr>
          <w:p w14:paraId="40AA5394"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CEFISA / SUDAMERIS</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615523BD" w14:textId="77777777" w:rsidR="001D0FA7" w:rsidRPr="001D0FA7" w:rsidRDefault="001D0FA7" w:rsidP="008F23F4">
            <w:pPr>
              <w:suppressAutoHyphens w:val="0"/>
              <w:jc w:val="right"/>
              <w:rPr>
                <w:rFonts w:ascii="Calibri" w:hAnsi="Calibri" w:cs="Calibri"/>
                <w:color w:val="000000"/>
                <w:sz w:val="18"/>
                <w:szCs w:val="18"/>
                <w:lang w:eastAsia="es-ES"/>
              </w:rPr>
            </w:pPr>
            <w:r w:rsidRPr="001D0FA7">
              <w:rPr>
                <w:rFonts w:ascii="Calibri" w:hAnsi="Calibri" w:cs="Calibri"/>
                <w:color w:val="000000"/>
                <w:sz w:val="18"/>
                <w:szCs w:val="18"/>
                <w:lang w:eastAsia="es-ES"/>
              </w:rPr>
              <w:t>16/2/2025</w:t>
            </w:r>
          </w:p>
        </w:tc>
        <w:tc>
          <w:tcPr>
            <w:tcW w:w="1608" w:type="dxa"/>
            <w:tcBorders>
              <w:top w:val="nil"/>
              <w:left w:val="nil"/>
              <w:bottom w:val="single" w:sz="4" w:space="0" w:color="auto"/>
              <w:right w:val="single" w:sz="4" w:space="0" w:color="auto"/>
            </w:tcBorders>
            <w:shd w:val="clear" w:color="auto" w:fill="auto"/>
            <w:noWrap/>
            <w:vAlign w:val="bottom"/>
            <w:hideMark/>
          </w:tcPr>
          <w:p w14:paraId="1A48F4BC"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251.666.665 </w:t>
            </w:r>
          </w:p>
        </w:tc>
        <w:tc>
          <w:tcPr>
            <w:tcW w:w="1882" w:type="dxa"/>
            <w:tcBorders>
              <w:top w:val="nil"/>
              <w:left w:val="nil"/>
              <w:bottom w:val="single" w:sz="4" w:space="0" w:color="auto"/>
              <w:right w:val="single" w:sz="4" w:space="0" w:color="auto"/>
            </w:tcBorders>
            <w:shd w:val="clear" w:color="auto" w:fill="auto"/>
            <w:noWrap/>
            <w:vAlign w:val="bottom"/>
            <w:hideMark/>
          </w:tcPr>
          <w:p w14:paraId="7BE1996C"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20.409.132 </w:t>
            </w:r>
          </w:p>
        </w:tc>
        <w:tc>
          <w:tcPr>
            <w:tcW w:w="1642" w:type="dxa"/>
            <w:tcBorders>
              <w:top w:val="nil"/>
              <w:left w:val="nil"/>
              <w:bottom w:val="single" w:sz="4" w:space="0" w:color="auto"/>
              <w:right w:val="single" w:sz="4" w:space="0" w:color="auto"/>
            </w:tcBorders>
            <w:shd w:val="clear" w:color="auto" w:fill="auto"/>
            <w:noWrap/>
            <w:vAlign w:val="bottom"/>
            <w:hideMark/>
          </w:tcPr>
          <w:p w14:paraId="18C7CF3B"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HIPOTECARIO</w:t>
            </w:r>
          </w:p>
        </w:tc>
      </w:tr>
      <w:tr w:rsidR="001D0FA7" w:rsidRPr="001D0FA7" w14:paraId="63D7DFAC" w14:textId="77777777" w:rsidTr="008A4485">
        <w:trPr>
          <w:trHeight w:val="215"/>
        </w:trPr>
        <w:tc>
          <w:tcPr>
            <w:tcW w:w="2585" w:type="dxa"/>
            <w:tcBorders>
              <w:top w:val="nil"/>
              <w:left w:val="single" w:sz="4" w:space="0" w:color="auto"/>
              <w:bottom w:val="single" w:sz="4" w:space="0" w:color="auto"/>
              <w:right w:val="single" w:sz="4" w:space="0" w:color="auto"/>
            </w:tcBorders>
            <w:shd w:val="clear" w:color="auto" w:fill="auto"/>
            <w:noWrap/>
            <w:vAlign w:val="bottom"/>
            <w:hideMark/>
          </w:tcPr>
          <w:p w14:paraId="0DE2E8F1"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BNF</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550F18E0" w14:textId="77777777" w:rsidR="001D0FA7" w:rsidRPr="001D0FA7" w:rsidRDefault="001D0FA7" w:rsidP="008F23F4">
            <w:pPr>
              <w:suppressAutoHyphens w:val="0"/>
              <w:jc w:val="right"/>
              <w:rPr>
                <w:rFonts w:ascii="Calibri" w:hAnsi="Calibri" w:cs="Calibri"/>
                <w:color w:val="000000"/>
                <w:sz w:val="18"/>
                <w:szCs w:val="18"/>
                <w:lang w:eastAsia="es-ES"/>
              </w:rPr>
            </w:pPr>
            <w:r w:rsidRPr="001D0FA7">
              <w:rPr>
                <w:rFonts w:ascii="Calibri" w:hAnsi="Calibri" w:cs="Calibri"/>
                <w:color w:val="000000"/>
                <w:sz w:val="18"/>
                <w:szCs w:val="18"/>
                <w:lang w:eastAsia="es-ES"/>
              </w:rPr>
              <w:t>10/1/2025</w:t>
            </w:r>
          </w:p>
        </w:tc>
        <w:tc>
          <w:tcPr>
            <w:tcW w:w="1608" w:type="dxa"/>
            <w:tcBorders>
              <w:top w:val="nil"/>
              <w:left w:val="nil"/>
              <w:bottom w:val="single" w:sz="4" w:space="0" w:color="auto"/>
              <w:right w:val="single" w:sz="4" w:space="0" w:color="auto"/>
            </w:tcBorders>
            <w:shd w:val="clear" w:color="auto" w:fill="auto"/>
            <w:noWrap/>
            <w:vAlign w:val="bottom"/>
            <w:hideMark/>
          </w:tcPr>
          <w:p w14:paraId="3F3A3379"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500.000.000 </w:t>
            </w:r>
          </w:p>
        </w:tc>
        <w:tc>
          <w:tcPr>
            <w:tcW w:w="1882" w:type="dxa"/>
            <w:tcBorders>
              <w:top w:val="nil"/>
              <w:left w:val="nil"/>
              <w:bottom w:val="single" w:sz="4" w:space="0" w:color="auto"/>
              <w:right w:val="single" w:sz="4" w:space="0" w:color="auto"/>
            </w:tcBorders>
            <w:shd w:val="clear" w:color="auto" w:fill="auto"/>
            <w:noWrap/>
            <w:vAlign w:val="bottom"/>
            <w:hideMark/>
          </w:tcPr>
          <w:p w14:paraId="36D58A97"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12.476.712 </w:t>
            </w:r>
          </w:p>
        </w:tc>
        <w:tc>
          <w:tcPr>
            <w:tcW w:w="1642" w:type="dxa"/>
            <w:tcBorders>
              <w:top w:val="nil"/>
              <w:left w:val="nil"/>
              <w:bottom w:val="single" w:sz="4" w:space="0" w:color="auto"/>
              <w:right w:val="single" w:sz="4" w:space="0" w:color="auto"/>
            </w:tcBorders>
            <w:shd w:val="clear" w:color="auto" w:fill="auto"/>
            <w:noWrap/>
            <w:vAlign w:val="bottom"/>
            <w:hideMark/>
          </w:tcPr>
          <w:p w14:paraId="39329055"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SOLA FIRMA</w:t>
            </w:r>
          </w:p>
        </w:tc>
      </w:tr>
      <w:tr w:rsidR="001D0FA7" w:rsidRPr="001D0FA7" w14:paraId="26A3D1E6" w14:textId="77777777" w:rsidTr="008A4485">
        <w:trPr>
          <w:trHeight w:val="215"/>
        </w:trPr>
        <w:tc>
          <w:tcPr>
            <w:tcW w:w="2585" w:type="dxa"/>
            <w:tcBorders>
              <w:top w:val="nil"/>
              <w:left w:val="single" w:sz="4" w:space="0" w:color="auto"/>
              <w:bottom w:val="single" w:sz="4" w:space="0" w:color="auto"/>
              <w:right w:val="single" w:sz="4" w:space="0" w:color="auto"/>
            </w:tcBorders>
            <w:shd w:val="clear" w:color="auto" w:fill="auto"/>
            <w:noWrap/>
            <w:vAlign w:val="bottom"/>
            <w:hideMark/>
          </w:tcPr>
          <w:p w14:paraId="6BACBEAB"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FUNDACIÓN INDUSTRIAL </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5D1BA99E" w14:textId="77777777" w:rsidR="001D0FA7" w:rsidRPr="001D0FA7" w:rsidRDefault="001D0FA7" w:rsidP="008F23F4">
            <w:pPr>
              <w:suppressAutoHyphens w:val="0"/>
              <w:jc w:val="right"/>
              <w:rPr>
                <w:rFonts w:ascii="Calibri" w:hAnsi="Calibri" w:cs="Calibri"/>
                <w:color w:val="000000"/>
                <w:sz w:val="18"/>
                <w:szCs w:val="18"/>
                <w:lang w:eastAsia="es-ES"/>
              </w:rPr>
            </w:pPr>
            <w:r w:rsidRPr="001D0FA7">
              <w:rPr>
                <w:rFonts w:ascii="Calibri" w:hAnsi="Calibri" w:cs="Calibri"/>
                <w:color w:val="000000"/>
                <w:sz w:val="18"/>
                <w:szCs w:val="18"/>
                <w:lang w:eastAsia="es-ES"/>
              </w:rPr>
              <w:t>3/2/2025</w:t>
            </w:r>
          </w:p>
        </w:tc>
        <w:tc>
          <w:tcPr>
            <w:tcW w:w="1608" w:type="dxa"/>
            <w:tcBorders>
              <w:top w:val="nil"/>
              <w:left w:val="nil"/>
              <w:bottom w:val="single" w:sz="4" w:space="0" w:color="auto"/>
              <w:right w:val="single" w:sz="4" w:space="0" w:color="auto"/>
            </w:tcBorders>
            <w:shd w:val="clear" w:color="auto" w:fill="auto"/>
            <w:noWrap/>
            <w:vAlign w:val="bottom"/>
            <w:hideMark/>
          </w:tcPr>
          <w:p w14:paraId="09470A36"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37.191.586 </w:t>
            </w:r>
          </w:p>
        </w:tc>
        <w:tc>
          <w:tcPr>
            <w:tcW w:w="1882" w:type="dxa"/>
            <w:tcBorders>
              <w:top w:val="nil"/>
              <w:left w:val="nil"/>
              <w:bottom w:val="single" w:sz="4" w:space="0" w:color="auto"/>
              <w:right w:val="single" w:sz="4" w:space="0" w:color="auto"/>
            </w:tcBorders>
            <w:shd w:val="clear" w:color="auto" w:fill="auto"/>
            <w:noWrap/>
            <w:vAlign w:val="bottom"/>
            <w:hideMark/>
          </w:tcPr>
          <w:p w14:paraId="055F7E1B"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2.104.501 </w:t>
            </w:r>
          </w:p>
        </w:tc>
        <w:tc>
          <w:tcPr>
            <w:tcW w:w="1642" w:type="dxa"/>
            <w:tcBorders>
              <w:top w:val="nil"/>
              <w:left w:val="nil"/>
              <w:bottom w:val="single" w:sz="4" w:space="0" w:color="auto"/>
              <w:right w:val="single" w:sz="4" w:space="0" w:color="auto"/>
            </w:tcBorders>
            <w:shd w:val="clear" w:color="auto" w:fill="auto"/>
            <w:noWrap/>
            <w:vAlign w:val="bottom"/>
            <w:hideMark/>
          </w:tcPr>
          <w:p w14:paraId="3B758609"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SOLA FIRMA</w:t>
            </w:r>
          </w:p>
        </w:tc>
      </w:tr>
      <w:tr w:rsidR="001D0FA7" w:rsidRPr="001D0FA7" w14:paraId="496B0508" w14:textId="77777777" w:rsidTr="008A4485">
        <w:trPr>
          <w:trHeight w:val="215"/>
        </w:trPr>
        <w:tc>
          <w:tcPr>
            <w:tcW w:w="2585" w:type="dxa"/>
            <w:tcBorders>
              <w:top w:val="nil"/>
              <w:left w:val="single" w:sz="4" w:space="0" w:color="auto"/>
              <w:bottom w:val="single" w:sz="4" w:space="0" w:color="auto"/>
              <w:right w:val="single" w:sz="4" w:space="0" w:color="auto"/>
            </w:tcBorders>
            <w:shd w:val="clear" w:color="auto" w:fill="auto"/>
            <w:noWrap/>
            <w:vAlign w:val="bottom"/>
            <w:hideMark/>
          </w:tcPr>
          <w:p w14:paraId="75B83B18"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ITAU</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37C0000E" w14:textId="77777777" w:rsidR="001D0FA7" w:rsidRPr="001D0FA7" w:rsidRDefault="001D0FA7" w:rsidP="008F23F4">
            <w:pPr>
              <w:suppressAutoHyphens w:val="0"/>
              <w:jc w:val="right"/>
              <w:rPr>
                <w:rFonts w:ascii="Calibri" w:hAnsi="Calibri" w:cs="Calibri"/>
                <w:color w:val="000000"/>
                <w:sz w:val="18"/>
                <w:szCs w:val="18"/>
                <w:lang w:eastAsia="es-ES"/>
              </w:rPr>
            </w:pPr>
            <w:r w:rsidRPr="001D0FA7">
              <w:rPr>
                <w:rFonts w:ascii="Calibri" w:hAnsi="Calibri" w:cs="Calibri"/>
                <w:color w:val="000000"/>
                <w:sz w:val="18"/>
                <w:szCs w:val="18"/>
                <w:lang w:eastAsia="es-ES"/>
              </w:rPr>
              <w:t>12/3/2025</w:t>
            </w:r>
          </w:p>
        </w:tc>
        <w:tc>
          <w:tcPr>
            <w:tcW w:w="1608" w:type="dxa"/>
            <w:tcBorders>
              <w:top w:val="nil"/>
              <w:left w:val="nil"/>
              <w:bottom w:val="single" w:sz="4" w:space="0" w:color="auto"/>
              <w:right w:val="single" w:sz="4" w:space="0" w:color="auto"/>
            </w:tcBorders>
            <w:shd w:val="clear" w:color="auto" w:fill="auto"/>
            <w:noWrap/>
            <w:vAlign w:val="bottom"/>
            <w:hideMark/>
          </w:tcPr>
          <w:p w14:paraId="5BCEE822"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2.335.500.000 </w:t>
            </w:r>
          </w:p>
        </w:tc>
        <w:tc>
          <w:tcPr>
            <w:tcW w:w="1882" w:type="dxa"/>
            <w:tcBorders>
              <w:top w:val="nil"/>
              <w:left w:val="nil"/>
              <w:bottom w:val="single" w:sz="4" w:space="0" w:color="auto"/>
              <w:right w:val="single" w:sz="4" w:space="0" w:color="auto"/>
            </w:tcBorders>
            <w:shd w:val="clear" w:color="auto" w:fill="auto"/>
            <w:noWrap/>
            <w:vAlign w:val="bottom"/>
            <w:hideMark/>
          </w:tcPr>
          <w:p w14:paraId="2BAC5265"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49.973.300 </w:t>
            </w:r>
          </w:p>
        </w:tc>
        <w:tc>
          <w:tcPr>
            <w:tcW w:w="1642" w:type="dxa"/>
            <w:tcBorders>
              <w:top w:val="nil"/>
              <w:left w:val="nil"/>
              <w:bottom w:val="single" w:sz="4" w:space="0" w:color="auto"/>
              <w:right w:val="single" w:sz="4" w:space="0" w:color="auto"/>
            </w:tcBorders>
            <w:shd w:val="clear" w:color="auto" w:fill="auto"/>
            <w:noWrap/>
            <w:vAlign w:val="bottom"/>
            <w:hideMark/>
          </w:tcPr>
          <w:p w14:paraId="0CE1B1B4"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SOLA FIRMA</w:t>
            </w:r>
          </w:p>
        </w:tc>
      </w:tr>
      <w:tr w:rsidR="001D0FA7" w:rsidRPr="001D0FA7" w14:paraId="1DB3A604" w14:textId="77777777" w:rsidTr="008A4485">
        <w:trPr>
          <w:trHeight w:val="215"/>
        </w:trPr>
        <w:tc>
          <w:tcPr>
            <w:tcW w:w="2585" w:type="dxa"/>
            <w:tcBorders>
              <w:top w:val="nil"/>
              <w:left w:val="single" w:sz="4" w:space="0" w:color="auto"/>
              <w:bottom w:val="single" w:sz="4" w:space="0" w:color="auto"/>
              <w:right w:val="single" w:sz="4" w:space="0" w:color="auto"/>
            </w:tcBorders>
            <w:shd w:val="clear" w:color="auto" w:fill="auto"/>
            <w:noWrap/>
            <w:vAlign w:val="bottom"/>
            <w:hideMark/>
          </w:tcPr>
          <w:p w14:paraId="29ACD80D"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BASA </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66E943E3" w14:textId="77777777" w:rsidR="001D0FA7" w:rsidRPr="001D0FA7" w:rsidRDefault="001D0FA7" w:rsidP="008F23F4">
            <w:pPr>
              <w:suppressAutoHyphens w:val="0"/>
              <w:jc w:val="right"/>
              <w:rPr>
                <w:rFonts w:ascii="Calibri" w:hAnsi="Calibri" w:cs="Calibri"/>
                <w:color w:val="000000"/>
                <w:sz w:val="18"/>
                <w:szCs w:val="18"/>
                <w:lang w:eastAsia="es-ES"/>
              </w:rPr>
            </w:pPr>
            <w:r w:rsidRPr="001D0FA7">
              <w:rPr>
                <w:rFonts w:ascii="Calibri" w:hAnsi="Calibri" w:cs="Calibri"/>
                <w:color w:val="000000"/>
                <w:sz w:val="18"/>
                <w:szCs w:val="18"/>
                <w:lang w:eastAsia="es-ES"/>
              </w:rPr>
              <w:t>10/072026</w:t>
            </w:r>
          </w:p>
        </w:tc>
        <w:tc>
          <w:tcPr>
            <w:tcW w:w="1608" w:type="dxa"/>
            <w:tcBorders>
              <w:top w:val="nil"/>
              <w:left w:val="nil"/>
              <w:bottom w:val="single" w:sz="4" w:space="0" w:color="auto"/>
              <w:right w:val="single" w:sz="4" w:space="0" w:color="auto"/>
            </w:tcBorders>
            <w:shd w:val="clear" w:color="auto" w:fill="auto"/>
            <w:noWrap/>
            <w:vAlign w:val="bottom"/>
            <w:hideMark/>
          </w:tcPr>
          <w:p w14:paraId="1DDE3B27"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409.746.732 </w:t>
            </w:r>
          </w:p>
        </w:tc>
        <w:tc>
          <w:tcPr>
            <w:tcW w:w="1882" w:type="dxa"/>
            <w:tcBorders>
              <w:top w:val="nil"/>
              <w:left w:val="nil"/>
              <w:bottom w:val="single" w:sz="4" w:space="0" w:color="auto"/>
              <w:right w:val="single" w:sz="4" w:space="0" w:color="auto"/>
            </w:tcBorders>
            <w:shd w:val="clear" w:color="auto" w:fill="auto"/>
            <w:noWrap/>
            <w:vAlign w:val="bottom"/>
            <w:hideMark/>
          </w:tcPr>
          <w:p w14:paraId="718FF8EB"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 xml:space="preserve">            59.195.893 </w:t>
            </w:r>
          </w:p>
        </w:tc>
        <w:tc>
          <w:tcPr>
            <w:tcW w:w="1642" w:type="dxa"/>
            <w:tcBorders>
              <w:top w:val="nil"/>
              <w:left w:val="nil"/>
              <w:bottom w:val="single" w:sz="4" w:space="0" w:color="auto"/>
              <w:right w:val="single" w:sz="4" w:space="0" w:color="auto"/>
            </w:tcBorders>
            <w:shd w:val="clear" w:color="auto" w:fill="auto"/>
            <w:noWrap/>
            <w:vAlign w:val="bottom"/>
            <w:hideMark/>
          </w:tcPr>
          <w:p w14:paraId="3B4D4097" w14:textId="77777777" w:rsidR="001D0FA7" w:rsidRPr="001D0FA7" w:rsidRDefault="001D0FA7" w:rsidP="001D0FA7">
            <w:pPr>
              <w:suppressAutoHyphens w:val="0"/>
              <w:rPr>
                <w:rFonts w:ascii="Calibri" w:hAnsi="Calibri" w:cs="Calibri"/>
                <w:color w:val="000000"/>
                <w:sz w:val="18"/>
                <w:szCs w:val="18"/>
                <w:lang w:eastAsia="es-ES"/>
              </w:rPr>
            </w:pPr>
            <w:r w:rsidRPr="001D0FA7">
              <w:rPr>
                <w:rFonts w:ascii="Calibri" w:hAnsi="Calibri" w:cs="Calibri"/>
                <w:color w:val="000000"/>
                <w:sz w:val="18"/>
                <w:szCs w:val="18"/>
                <w:lang w:eastAsia="es-ES"/>
              </w:rPr>
              <w:t>SOLA FIRMA</w:t>
            </w:r>
          </w:p>
        </w:tc>
      </w:tr>
      <w:tr w:rsidR="001D0FA7" w:rsidRPr="001D0FA7" w14:paraId="3E2E98DF" w14:textId="77777777" w:rsidTr="008A4485">
        <w:trPr>
          <w:trHeight w:val="215"/>
        </w:trPr>
        <w:tc>
          <w:tcPr>
            <w:tcW w:w="2585" w:type="dxa"/>
            <w:tcBorders>
              <w:top w:val="nil"/>
              <w:left w:val="single" w:sz="4" w:space="0" w:color="auto"/>
              <w:bottom w:val="single" w:sz="4" w:space="0" w:color="auto"/>
              <w:right w:val="single" w:sz="4" w:space="0" w:color="auto"/>
            </w:tcBorders>
            <w:shd w:val="clear" w:color="000000" w:fill="D9D9D9"/>
            <w:noWrap/>
            <w:vAlign w:val="bottom"/>
            <w:hideMark/>
          </w:tcPr>
          <w:p w14:paraId="0FF4B408" w14:textId="328E9592" w:rsidR="001D0FA7" w:rsidRPr="001D0FA7" w:rsidRDefault="001D0FA7" w:rsidP="001D0FA7">
            <w:pPr>
              <w:suppressAutoHyphens w:val="0"/>
              <w:rPr>
                <w:rFonts w:ascii="Calibri" w:hAnsi="Calibri" w:cs="Calibri"/>
                <w:b/>
                <w:bCs/>
                <w:color w:val="000000"/>
                <w:sz w:val="18"/>
                <w:szCs w:val="18"/>
                <w:lang w:eastAsia="es-ES"/>
              </w:rPr>
            </w:pPr>
            <w:proofErr w:type="gramStart"/>
            <w:r w:rsidRPr="001D0FA7">
              <w:rPr>
                <w:rFonts w:ascii="Calibri" w:hAnsi="Calibri" w:cs="Calibri"/>
                <w:b/>
                <w:bCs/>
                <w:color w:val="000000"/>
                <w:sz w:val="18"/>
                <w:szCs w:val="18"/>
                <w:lang w:eastAsia="es-ES"/>
              </w:rPr>
              <w:t>TOTAL</w:t>
            </w:r>
            <w:proofErr w:type="gramEnd"/>
            <w:r w:rsidRPr="001D0FA7">
              <w:rPr>
                <w:rFonts w:ascii="Calibri" w:hAnsi="Calibri" w:cs="Calibri"/>
                <w:b/>
                <w:bCs/>
                <w:color w:val="000000"/>
                <w:sz w:val="18"/>
                <w:szCs w:val="18"/>
                <w:lang w:eastAsia="es-ES"/>
              </w:rPr>
              <w:t xml:space="preserve"> </w:t>
            </w:r>
            <w:r w:rsidR="008A4485">
              <w:rPr>
                <w:rFonts w:ascii="Calibri" w:hAnsi="Calibri" w:cs="Calibri"/>
                <w:b/>
                <w:bCs/>
                <w:color w:val="000000"/>
                <w:sz w:val="18"/>
                <w:szCs w:val="18"/>
                <w:lang w:eastAsia="es-ES"/>
              </w:rPr>
              <w:t>PRESTAMOS E INTERESES</w:t>
            </w:r>
          </w:p>
        </w:tc>
        <w:tc>
          <w:tcPr>
            <w:tcW w:w="135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9AB62CF" w14:textId="77777777" w:rsidR="001D0FA7" w:rsidRPr="001D0FA7" w:rsidRDefault="001D0FA7" w:rsidP="008F23F4">
            <w:pPr>
              <w:suppressAutoHyphens w:val="0"/>
              <w:jc w:val="right"/>
              <w:rPr>
                <w:rFonts w:ascii="Calibri" w:hAnsi="Calibri" w:cs="Calibri"/>
                <w:b/>
                <w:bCs/>
                <w:color w:val="000000"/>
                <w:sz w:val="18"/>
                <w:szCs w:val="18"/>
                <w:lang w:eastAsia="es-ES"/>
              </w:rPr>
            </w:pPr>
            <w:r w:rsidRPr="001D0FA7">
              <w:rPr>
                <w:rFonts w:ascii="Calibri" w:hAnsi="Calibri" w:cs="Calibri"/>
                <w:b/>
                <w:bCs/>
                <w:color w:val="000000"/>
                <w:sz w:val="18"/>
                <w:szCs w:val="18"/>
                <w:lang w:eastAsia="es-ES"/>
              </w:rPr>
              <w:t> </w:t>
            </w:r>
          </w:p>
        </w:tc>
        <w:tc>
          <w:tcPr>
            <w:tcW w:w="1608" w:type="dxa"/>
            <w:tcBorders>
              <w:top w:val="nil"/>
              <w:left w:val="nil"/>
              <w:bottom w:val="single" w:sz="4" w:space="0" w:color="auto"/>
              <w:right w:val="single" w:sz="4" w:space="0" w:color="auto"/>
            </w:tcBorders>
            <w:shd w:val="clear" w:color="000000" w:fill="D9D9D9"/>
            <w:noWrap/>
            <w:vAlign w:val="bottom"/>
            <w:hideMark/>
          </w:tcPr>
          <w:p w14:paraId="7EFA791C" w14:textId="77777777" w:rsidR="001D0FA7" w:rsidRPr="001D0FA7" w:rsidRDefault="001D0FA7" w:rsidP="001D0FA7">
            <w:pPr>
              <w:suppressAutoHyphens w:val="0"/>
              <w:rPr>
                <w:rFonts w:ascii="Calibri" w:hAnsi="Calibri" w:cs="Calibri"/>
                <w:b/>
                <w:bCs/>
                <w:color w:val="000000"/>
                <w:sz w:val="18"/>
                <w:szCs w:val="18"/>
                <w:lang w:eastAsia="es-ES"/>
              </w:rPr>
            </w:pPr>
            <w:r w:rsidRPr="001D0FA7">
              <w:rPr>
                <w:rFonts w:ascii="Calibri" w:hAnsi="Calibri" w:cs="Calibri"/>
                <w:b/>
                <w:bCs/>
                <w:color w:val="000000"/>
                <w:sz w:val="18"/>
                <w:szCs w:val="18"/>
                <w:lang w:eastAsia="es-ES"/>
              </w:rPr>
              <w:t xml:space="preserve"> 4.765.585.432 </w:t>
            </w:r>
          </w:p>
        </w:tc>
        <w:tc>
          <w:tcPr>
            <w:tcW w:w="1882" w:type="dxa"/>
            <w:tcBorders>
              <w:top w:val="nil"/>
              <w:left w:val="nil"/>
              <w:bottom w:val="single" w:sz="4" w:space="0" w:color="auto"/>
              <w:right w:val="single" w:sz="4" w:space="0" w:color="auto"/>
            </w:tcBorders>
            <w:shd w:val="clear" w:color="000000" w:fill="D9D9D9"/>
            <w:noWrap/>
            <w:vAlign w:val="bottom"/>
            <w:hideMark/>
          </w:tcPr>
          <w:p w14:paraId="6A05262C" w14:textId="77777777" w:rsidR="001D0FA7" w:rsidRPr="001D0FA7" w:rsidRDefault="001D0FA7" w:rsidP="001D0FA7">
            <w:pPr>
              <w:suppressAutoHyphens w:val="0"/>
              <w:rPr>
                <w:rFonts w:ascii="Calibri" w:hAnsi="Calibri" w:cs="Calibri"/>
                <w:b/>
                <w:bCs/>
                <w:color w:val="000000"/>
                <w:sz w:val="18"/>
                <w:szCs w:val="18"/>
                <w:lang w:eastAsia="es-ES"/>
              </w:rPr>
            </w:pPr>
            <w:r w:rsidRPr="001D0FA7">
              <w:rPr>
                <w:rFonts w:ascii="Calibri" w:hAnsi="Calibri" w:cs="Calibri"/>
                <w:b/>
                <w:bCs/>
                <w:color w:val="000000"/>
                <w:sz w:val="18"/>
                <w:szCs w:val="18"/>
                <w:lang w:eastAsia="es-ES"/>
              </w:rPr>
              <w:t xml:space="preserve">          261.125.390 </w:t>
            </w:r>
          </w:p>
        </w:tc>
        <w:tc>
          <w:tcPr>
            <w:tcW w:w="1642" w:type="dxa"/>
            <w:tcBorders>
              <w:top w:val="nil"/>
              <w:left w:val="nil"/>
              <w:bottom w:val="single" w:sz="4" w:space="0" w:color="auto"/>
              <w:right w:val="single" w:sz="4" w:space="0" w:color="auto"/>
            </w:tcBorders>
            <w:shd w:val="clear" w:color="000000" w:fill="D9D9D9"/>
            <w:noWrap/>
            <w:vAlign w:val="bottom"/>
            <w:hideMark/>
          </w:tcPr>
          <w:p w14:paraId="629661B0" w14:textId="473CBEF0" w:rsidR="001D0FA7" w:rsidRPr="001D0FA7" w:rsidRDefault="001D0FA7" w:rsidP="008A4485">
            <w:pPr>
              <w:suppressAutoHyphens w:val="0"/>
              <w:jc w:val="right"/>
              <w:rPr>
                <w:rFonts w:ascii="Calibri" w:hAnsi="Calibri" w:cs="Calibri"/>
                <w:b/>
                <w:bCs/>
                <w:color w:val="000000"/>
                <w:sz w:val="18"/>
                <w:szCs w:val="18"/>
                <w:lang w:eastAsia="es-ES"/>
              </w:rPr>
            </w:pPr>
            <w:r w:rsidRPr="001D0FA7">
              <w:rPr>
                <w:rFonts w:ascii="Calibri" w:hAnsi="Calibri" w:cs="Calibri"/>
                <w:b/>
                <w:bCs/>
                <w:color w:val="000000"/>
                <w:sz w:val="18"/>
                <w:szCs w:val="18"/>
                <w:lang w:eastAsia="es-ES"/>
              </w:rPr>
              <w:t> </w:t>
            </w:r>
            <w:r w:rsidR="008A4485" w:rsidRPr="008A4485">
              <w:rPr>
                <w:rFonts w:ascii="Calibri" w:hAnsi="Calibri" w:cs="Calibri"/>
                <w:b/>
                <w:bCs/>
                <w:color w:val="000000"/>
                <w:sz w:val="18"/>
                <w:szCs w:val="18"/>
                <w:lang w:eastAsia="es-ES"/>
              </w:rPr>
              <w:t>5.026.710.822</w:t>
            </w:r>
          </w:p>
        </w:tc>
      </w:tr>
    </w:tbl>
    <w:p w14:paraId="7E0643A6" w14:textId="77777777" w:rsidR="008F23F4" w:rsidRDefault="008F23F4" w:rsidP="008A4485">
      <w:pPr>
        <w:pStyle w:val="Prrafodelista"/>
        <w:jc w:val="both"/>
        <w:rPr>
          <w:rFonts w:ascii="Calibri Light" w:hAnsi="Calibri Light"/>
          <w:b/>
          <w:szCs w:val="24"/>
        </w:rPr>
      </w:pPr>
    </w:p>
    <w:p w14:paraId="129C15E9" w14:textId="1E8C0E1D" w:rsidR="00241798" w:rsidRPr="008F23F4" w:rsidRDefault="00241798" w:rsidP="008F23F4">
      <w:pPr>
        <w:ind w:left="360"/>
        <w:jc w:val="both"/>
        <w:rPr>
          <w:rFonts w:ascii="Calibri Light" w:hAnsi="Calibri Light"/>
          <w:b/>
          <w:szCs w:val="24"/>
        </w:rPr>
      </w:pPr>
      <w:r w:rsidRPr="008F23F4">
        <w:rPr>
          <w:rFonts w:ascii="Calibri Light" w:hAnsi="Calibri Light"/>
          <w:b/>
          <w:szCs w:val="24"/>
        </w:rPr>
        <w:t>4.1</w:t>
      </w:r>
      <w:r w:rsidR="00F229B4" w:rsidRPr="008F23F4">
        <w:rPr>
          <w:rFonts w:ascii="Calibri Light" w:hAnsi="Calibri Light"/>
          <w:b/>
          <w:szCs w:val="24"/>
        </w:rPr>
        <w:t>9</w:t>
      </w:r>
      <w:r w:rsidRPr="008F23F4">
        <w:rPr>
          <w:rFonts w:ascii="Calibri Light" w:hAnsi="Calibri Light"/>
          <w:b/>
          <w:szCs w:val="24"/>
        </w:rPr>
        <w:t xml:space="preserve">. </w:t>
      </w:r>
      <w:r w:rsidRPr="008F23F4">
        <w:rPr>
          <w:rFonts w:ascii="Calibri Light" w:hAnsi="Calibri Light"/>
          <w:b/>
          <w:szCs w:val="24"/>
        </w:rPr>
        <w:tab/>
        <w:t>INGRESOS DIFERIDOS A L</w:t>
      </w:r>
      <w:r w:rsidR="00C10CEC" w:rsidRPr="008F23F4">
        <w:rPr>
          <w:rFonts w:ascii="Calibri Light" w:hAnsi="Calibri Light"/>
          <w:b/>
          <w:szCs w:val="24"/>
        </w:rPr>
        <w:t>ARGO PLAZO</w:t>
      </w:r>
      <w:r w:rsidRPr="008F23F4">
        <w:rPr>
          <w:rFonts w:ascii="Calibri Light" w:hAnsi="Calibri Light"/>
          <w:b/>
          <w:szCs w:val="24"/>
        </w:rPr>
        <w:t xml:space="preserve"> </w:t>
      </w:r>
    </w:p>
    <w:p w14:paraId="090136F5" w14:textId="77777777" w:rsidR="00241798" w:rsidRDefault="00241798">
      <w:pPr>
        <w:jc w:val="both"/>
        <w:rPr>
          <w:rFonts w:ascii="Calibri Light" w:hAnsi="Calibri Light"/>
          <w:bCs/>
          <w:szCs w:val="24"/>
        </w:rPr>
      </w:pP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6"/>
        <w:gridCol w:w="1656"/>
        <w:gridCol w:w="1656"/>
      </w:tblGrid>
      <w:tr w:rsidR="008F23F4" w14:paraId="03A29CCA" w14:textId="2DFBB48B" w:rsidTr="000C235B">
        <w:trPr>
          <w:trHeight w:val="289"/>
        </w:trPr>
        <w:tc>
          <w:tcPr>
            <w:tcW w:w="5686" w:type="dxa"/>
            <w:vMerge w:val="restart"/>
            <w:shd w:val="clear" w:color="auto" w:fill="auto"/>
            <w:noWrap/>
            <w:vAlign w:val="center"/>
          </w:tcPr>
          <w:p w14:paraId="0EA60809" w14:textId="77777777" w:rsidR="008F23F4" w:rsidRDefault="008F23F4" w:rsidP="008F23F4">
            <w:pPr>
              <w:jc w:val="center"/>
              <w:rPr>
                <w:rFonts w:ascii="Calibri Light" w:hAnsi="Calibri Light"/>
                <w:b/>
                <w:sz w:val="20"/>
              </w:rPr>
            </w:pPr>
            <w:r>
              <w:rPr>
                <w:rFonts w:ascii="Calibri Light" w:hAnsi="Calibri Light"/>
                <w:b/>
                <w:sz w:val="20"/>
              </w:rPr>
              <w:t>CUENTAS</w:t>
            </w:r>
          </w:p>
        </w:tc>
        <w:tc>
          <w:tcPr>
            <w:tcW w:w="1656" w:type="dxa"/>
            <w:shd w:val="clear" w:color="auto" w:fill="auto"/>
            <w:noWrap/>
            <w:vAlign w:val="center"/>
          </w:tcPr>
          <w:p w14:paraId="0F92891B" w14:textId="220FB070" w:rsidR="008F23F4" w:rsidRDefault="008F23F4" w:rsidP="008F23F4">
            <w:pPr>
              <w:jc w:val="center"/>
              <w:rPr>
                <w:rFonts w:ascii="Calibri Light" w:hAnsi="Calibri Light"/>
                <w:b/>
                <w:sz w:val="20"/>
              </w:rPr>
            </w:pPr>
            <w:r>
              <w:rPr>
                <w:rFonts w:ascii="Calibri Light" w:hAnsi="Calibri Light"/>
                <w:b/>
                <w:sz w:val="20"/>
              </w:rPr>
              <w:t>2024</w:t>
            </w:r>
          </w:p>
        </w:tc>
        <w:tc>
          <w:tcPr>
            <w:tcW w:w="1656" w:type="dxa"/>
            <w:vAlign w:val="center"/>
          </w:tcPr>
          <w:p w14:paraId="2C49FBA2" w14:textId="031711C4" w:rsidR="008F23F4" w:rsidRDefault="008F23F4" w:rsidP="008F23F4">
            <w:pPr>
              <w:jc w:val="center"/>
              <w:rPr>
                <w:rFonts w:ascii="Calibri Light" w:hAnsi="Calibri Light"/>
                <w:b/>
                <w:sz w:val="20"/>
              </w:rPr>
            </w:pPr>
            <w:r>
              <w:rPr>
                <w:rFonts w:ascii="Calibri Light" w:hAnsi="Calibri Light"/>
                <w:b/>
                <w:sz w:val="20"/>
              </w:rPr>
              <w:t>2023</w:t>
            </w:r>
          </w:p>
        </w:tc>
      </w:tr>
      <w:tr w:rsidR="008F23F4" w14:paraId="0A584B56" w14:textId="2D47461A" w:rsidTr="002C71F5">
        <w:trPr>
          <w:trHeight w:val="289"/>
        </w:trPr>
        <w:tc>
          <w:tcPr>
            <w:tcW w:w="5686" w:type="dxa"/>
            <w:vMerge/>
            <w:shd w:val="clear" w:color="auto" w:fill="auto"/>
            <w:noWrap/>
            <w:vAlign w:val="center"/>
          </w:tcPr>
          <w:p w14:paraId="1065ABE8" w14:textId="77777777" w:rsidR="008F23F4" w:rsidRDefault="008F23F4" w:rsidP="008F23F4">
            <w:pPr>
              <w:jc w:val="center"/>
              <w:rPr>
                <w:rFonts w:ascii="Calibri Light" w:hAnsi="Calibri Light"/>
                <w:b/>
                <w:sz w:val="20"/>
              </w:rPr>
            </w:pPr>
          </w:p>
        </w:tc>
        <w:tc>
          <w:tcPr>
            <w:tcW w:w="3312" w:type="dxa"/>
            <w:gridSpan w:val="2"/>
            <w:shd w:val="clear" w:color="auto" w:fill="auto"/>
            <w:vAlign w:val="center"/>
          </w:tcPr>
          <w:p w14:paraId="22591B87" w14:textId="271147EC" w:rsidR="008F23F4" w:rsidRDefault="008F23F4" w:rsidP="008F23F4">
            <w:pPr>
              <w:jc w:val="center"/>
              <w:rPr>
                <w:rFonts w:ascii="Calibri Light" w:hAnsi="Calibri Light"/>
                <w:b/>
                <w:sz w:val="20"/>
              </w:rPr>
            </w:pPr>
            <w:r>
              <w:rPr>
                <w:rFonts w:ascii="Calibri Light" w:hAnsi="Calibri Light"/>
                <w:b/>
                <w:sz w:val="20"/>
              </w:rPr>
              <w:t>Montos en G.</w:t>
            </w:r>
          </w:p>
        </w:tc>
      </w:tr>
      <w:tr w:rsidR="008F23F4" w14:paraId="03A05020" w14:textId="4F81D9D7" w:rsidTr="000C235B">
        <w:trPr>
          <w:trHeight w:val="289"/>
        </w:trPr>
        <w:tc>
          <w:tcPr>
            <w:tcW w:w="5686" w:type="dxa"/>
            <w:shd w:val="clear" w:color="auto" w:fill="auto"/>
            <w:noWrap/>
            <w:vAlign w:val="center"/>
          </w:tcPr>
          <w:p w14:paraId="784EC6F4" w14:textId="77777777" w:rsidR="008F23F4" w:rsidRDefault="008F23F4" w:rsidP="008F23F4">
            <w:pPr>
              <w:rPr>
                <w:rFonts w:ascii="Calibri Light" w:hAnsi="Calibri Light"/>
                <w:b/>
                <w:sz w:val="20"/>
              </w:rPr>
            </w:pPr>
            <w:r>
              <w:rPr>
                <w:rFonts w:ascii="Calibri Light" w:hAnsi="Calibri Light"/>
                <w:b/>
                <w:sz w:val="20"/>
              </w:rPr>
              <w:t>INGRESOS DIFERIDOS A LP</w:t>
            </w:r>
          </w:p>
        </w:tc>
        <w:tc>
          <w:tcPr>
            <w:tcW w:w="1656" w:type="dxa"/>
            <w:shd w:val="clear" w:color="auto" w:fill="auto"/>
            <w:noWrap/>
            <w:vAlign w:val="center"/>
          </w:tcPr>
          <w:p w14:paraId="2F9BB5F5" w14:textId="5B127391" w:rsidR="008F23F4" w:rsidRPr="004C2316" w:rsidRDefault="008F23F4" w:rsidP="008F23F4">
            <w:pPr>
              <w:suppressAutoHyphens w:val="0"/>
              <w:jc w:val="right"/>
              <w:rPr>
                <w:rFonts w:ascii="Calibri" w:hAnsi="Calibri" w:cs="Calibri"/>
                <w:b/>
                <w:bCs/>
                <w:color w:val="000000"/>
                <w:sz w:val="22"/>
                <w:szCs w:val="22"/>
                <w:lang w:eastAsia="es-ES"/>
              </w:rPr>
            </w:pPr>
            <w:r w:rsidRPr="004C2316">
              <w:rPr>
                <w:rFonts w:ascii="Calibri" w:hAnsi="Calibri" w:cs="Calibri"/>
                <w:b/>
                <w:bCs/>
                <w:color w:val="000000"/>
                <w:sz w:val="22"/>
                <w:szCs w:val="22"/>
              </w:rPr>
              <w:t>47.747.501.415</w:t>
            </w:r>
          </w:p>
        </w:tc>
        <w:tc>
          <w:tcPr>
            <w:tcW w:w="1656" w:type="dxa"/>
            <w:vAlign w:val="center"/>
          </w:tcPr>
          <w:p w14:paraId="438EF81A" w14:textId="5D00F9A8" w:rsidR="008F23F4" w:rsidRPr="004C2316" w:rsidRDefault="008F23F4" w:rsidP="008F23F4">
            <w:pPr>
              <w:suppressAutoHyphens w:val="0"/>
              <w:jc w:val="right"/>
              <w:rPr>
                <w:rFonts w:ascii="Calibri" w:hAnsi="Calibri" w:cs="Calibri"/>
                <w:b/>
                <w:bCs/>
                <w:color w:val="000000"/>
                <w:sz w:val="22"/>
                <w:szCs w:val="22"/>
              </w:rPr>
            </w:pPr>
            <w:r>
              <w:rPr>
                <w:rFonts w:ascii="Calibri Light" w:hAnsi="Calibri Light"/>
                <w:b/>
                <w:sz w:val="20"/>
              </w:rPr>
              <w:t>26.734.703.172</w:t>
            </w:r>
          </w:p>
        </w:tc>
      </w:tr>
      <w:tr w:rsidR="008F23F4" w14:paraId="17784324" w14:textId="5ED0E5F8" w:rsidTr="000C235B">
        <w:trPr>
          <w:trHeight w:val="289"/>
        </w:trPr>
        <w:tc>
          <w:tcPr>
            <w:tcW w:w="5686" w:type="dxa"/>
            <w:shd w:val="clear" w:color="auto" w:fill="auto"/>
            <w:noWrap/>
            <w:vAlign w:val="center"/>
          </w:tcPr>
          <w:p w14:paraId="5B8312F8" w14:textId="6A5135D3" w:rsidR="008F23F4" w:rsidRDefault="008F23F4" w:rsidP="008F23F4">
            <w:pPr>
              <w:rPr>
                <w:rFonts w:ascii="Calibri Light" w:hAnsi="Calibri Light"/>
                <w:b/>
                <w:sz w:val="20"/>
              </w:rPr>
            </w:pPr>
            <w:r w:rsidRPr="008E0525">
              <w:rPr>
                <w:rFonts w:ascii="Calibri Light" w:hAnsi="Calibri Light"/>
                <w:bCs/>
                <w:sz w:val="20"/>
              </w:rPr>
              <w:t>ANTICIPO DE CLIENTES</w:t>
            </w:r>
            <w:r>
              <w:rPr>
                <w:rFonts w:ascii="Calibri Light" w:hAnsi="Calibri Light"/>
                <w:bCs/>
                <w:sz w:val="20"/>
              </w:rPr>
              <w:t xml:space="preserve"> - LM</w:t>
            </w:r>
          </w:p>
        </w:tc>
        <w:tc>
          <w:tcPr>
            <w:tcW w:w="1656" w:type="dxa"/>
            <w:shd w:val="clear" w:color="auto" w:fill="auto"/>
            <w:noWrap/>
            <w:vAlign w:val="center"/>
          </w:tcPr>
          <w:p w14:paraId="7559F77C" w14:textId="5C0623E7" w:rsidR="008F23F4" w:rsidRPr="00261D44" w:rsidRDefault="008F23F4" w:rsidP="008F23F4">
            <w:pPr>
              <w:jc w:val="right"/>
              <w:rPr>
                <w:rFonts w:ascii="Calibri Light" w:hAnsi="Calibri Light"/>
                <w:bCs/>
                <w:sz w:val="20"/>
              </w:rPr>
            </w:pPr>
            <w:r>
              <w:rPr>
                <w:rFonts w:ascii="Calibri Light" w:hAnsi="Calibri Light"/>
                <w:bCs/>
                <w:sz w:val="20"/>
              </w:rPr>
              <w:t>20.086.873.411</w:t>
            </w:r>
          </w:p>
        </w:tc>
        <w:tc>
          <w:tcPr>
            <w:tcW w:w="1656" w:type="dxa"/>
            <w:vAlign w:val="center"/>
          </w:tcPr>
          <w:p w14:paraId="0F1343D9" w14:textId="09769978" w:rsidR="008F23F4" w:rsidRDefault="008F23F4" w:rsidP="008F23F4">
            <w:pPr>
              <w:jc w:val="right"/>
              <w:rPr>
                <w:rFonts w:ascii="Calibri Light" w:hAnsi="Calibri Light"/>
                <w:bCs/>
                <w:sz w:val="20"/>
              </w:rPr>
            </w:pPr>
            <w:r w:rsidRPr="00261D44">
              <w:rPr>
                <w:rFonts w:ascii="Calibri Light" w:hAnsi="Calibri Light"/>
                <w:bCs/>
                <w:sz w:val="20"/>
              </w:rPr>
              <w:t>0</w:t>
            </w:r>
          </w:p>
        </w:tc>
      </w:tr>
      <w:tr w:rsidR="008F23F4" w14:paraId="405BAB93" w14:textId="711E8CC2" w:rsidTr="000C235B">
        <w:trPr>
          <w:trHeight w:val="289"/>
        </w:trPr>
        <w:tc>
          <w:tcPr>
            <w:tcW w:w="5686" w:type="dxa"/>
            <w:shd w:val="clear" w:color="auto" w:fill="auto"/>
            <w:noWrap/>
            <w:vAlign w:val="center"/>
          </w:tcPr>
          <w:p w14:paraId="3DFD2E4E" w14:textId="1950C584" w:rsidR="008F23F4" w:rsidRDefault="008F23F4" w:rsidP="008F23F4">
            <w:pPr>
              <w:rPr>
                <w:rFonts w:ascii="Calibri Light" w:hAnsi="Calibri Light"/>
                <w:b/>
                <w:sz w:val="20"/>
              </w:rPr>
            </w:pPr>
            <w:r w:rsidRPr="008E0525">
              <w:rPr>
                <w:rFonts w:ascii="Calibri Light" w:hAnsi="Calibri Light"/>
                <w:bCs/>
                <w:sz w:val="20"/>
              </w:rPr>
              <w:t>ANTICIPO DE CLIENTES</w:t>
            </w:r>
            <w:r>
              <w:rPr>
                <w:rFonts w:ascii="Calibri Light" w:hAnsi="Calibri Light"/>
                <w:bCs/>
                <w:sz w:val="20"/>
              </w:rPr>
              <w:t xml:space="preserve"> – VM </w:t>
            </w:r>
          </w:p>
        </w:tc>
        <w:tc>
          <w:tcPr>
            <w:tcW w:w="1656" w:type="dxa"/>
            <w:shd w:val="clear" w:color="auto" w:fill="auto"/>
            <w:noWrap/>
            <w:vAlign w:val="center"/>
          </w:tcPr>
          <w:p w14:paraId="7E55E5BE" w14:textId="7E9F98C8" w:rsidR="008F23F4" w:rsidRPr="00261D44" w:rsidRDefault="008F23F4" w:rsidP="008F23F4">
            <w:pPr>
              <w:jc w:val="right"/>
              <w:rPr>
                <w:rFonts w:ascii="Calibri Light" w:hAnsi="Calibri Light"/>
                <w:bCs/>
                <w:sz w:val="20"/>
              </w:rPr>
            </w:pPr>
            <w:r>
              <w:rPr>
                <w:rFonts w:ascii="Calibri Light" w:hAnsi="Calibri Light"/>
                <w:bCs/>
                <w:sz w:val="20"/>
              </w:rPr>
              <w:t>12.467.349.266</w:t>
            </w:r>
          </w:p>
        </w:tc>
        <w:tc>
          <w:tcPr>
            <w:tcW w:w="1656" w:type="dxa"/>
            <w:vAlign w:val="center"/>
          </w:tcPr>
          <w:p w14:paraId="3C0ADFC5" w14:textId="25EA589A" w:rsidR="008F23F4" w:rsidRDefault="008F23F4" w:rsidP="008F23F4">
            <w:pPr>
              <w:jc w:val="right"/>
              <w:rPr>
                <w:rFonts w:ascii="Calibri Light" w:hAnsi="Calibri Light"/>
                <w:bCs/>
                <w:sz w:val="20"/>
              </w:rPr>
            </w:pPr>
            <w:r w:rsidRPr="00261D44">
              <w:rPr>
                <w:rFonts w:ascii="Calibri Light" w:hAnsi="Calibri Light"/>
                <w:bCs/>
                <w:sz w:val="20"/>
              </w:rPr>
              <w:t>0</w:t>
            </w:r>
          </w:p>
        </w:tc>
      </w:tr>
      <w:tr w:rsidR="008F23F4" w14:paraId="59436B9F" w14:textId="0837549F" w:rsidTr="000C235B">
        <w:trPr>
          <w:trHeight w:val="289"/>
        </w:trPr>
        <w:tc>
          <w:tcPr>
            <w:tcW w:w="5686" w:type="dxa"/>
            <w:shd w:val="clear" w:color="auto" w:fill="auto"/>
            <w:noWrap/>
            <w:vAlign w:val="center"/>
          </w:tcPr>
          <w:p w14:paraId="1F1FF7FA" w14:textId="469E8F75" w:rsidR="008F23F4" w:rsidRPr="008E0525" w:rsidRDefault="008F23F4" w:rsidP="008F23F4">
            <w:pPr>
              <w:rPr>
                <w:rFonts w:ascii="Calibri Light" w:hAnsi="Calibri Light"/>
                <w:bCs/>
                <w:sz w:val="20"/>
              </w:rPr>
            </w:pPr>
            <w:r w:rsidRPr="008E0525">
              <w:rPr>
                <w:rFonts w:ascii="Calibri Light" w:hAnsi="Calibri Light"/>
                <w:bCs/>
                <w:sz w:val="20"/>
              </w:rPr>
              <w:t>ANTICIPO DE CLIENTES</w:t>
            </w:r>
            <w:r>
              <w:rPr>
                <w:rFonts w:ascii="Calibri Light" w:hAnsi="Calibri Light"/>
                <w:bCs/>
                <w:sz w:val="20"/>
              </w:rPr>
              <w:t xml:space="preserve"> – PACHECO </w:t>
            </w:r>
          </w:p>
        </w:tc>
        <w:tc>
          <w:tcPr>
            <w:tcW w:w="1656" w:type="dxa"/>
            <w:shd w:val="clear" w:color="auto" w:fill="auto"/>
            <w:noWrap/>
            <w:vAlign w:val="center"/>
          </w:tcPr>
          <w:p w14:paraId="45B8AFF7" w14:textId="74986144" w:rsidR="008F23F4" w:rsidRDefault="008F23F4" w:rsidP="008F23F4">
            <w:pPr>
              <w:jc w:val="right"/>
              <w:rPr>
                <w:rFonts w:ascii="Calibri Light" w:hAnsi="Calibri Light"/>
                <w:bCs/>
                <w:sz w:val="20"/>
              </w:rPr>
            </w:pPr>
            <w:r>
              <w:rPr>
                <w:rFonts w:ascii="Calibri Light" w:hAnsi="Calibri Light"/>
                <w:bCs/>
                <w:sz w:val="20"/>
              </w:rPr>
              <w:t>2.968.497.606</w:t>
            </w:r>
          </w:p>
        </w:tc>
        <w:tc>
          <w:tcPr>
            <w:tcW w:w="1656" w:type="dxa"/>
            <w:vAlign w:val="center"/>
          </w:tcPr>
          <w:p w14:paraId="4DB61940" w14:textId="2A55D4C7" w:rsidR="008F23F4" w:rsidRDefault="008F23F4" w:rsidP="008F23F4">
            <w:pPr>
              <w:jc w:val="right"/>
              <w:rPr>
                <w:rFonts w:ascii="Calibri Light" w:hAnsi="Calibri Light"/>
                <w:bCs/>
                <w:sz w:val="20"/>
              </w:rPr>
            </w:pPr>
            <w:r>
              <w:rPr>
                <w:rFonts w:ascii="Calibri Light" w:hAnsi="Calibri Light"/>
                <w:bCs/>
                <w:sz w:val="20"/>
              </w:rPr>
              <w:t>0</w:t>
            </w:r>
          </w:p>
        </w:tc>
      </w:tr>
      <w:tr w:rsidR="008F23F4" w14:paraId="1FF255E5" w14:textId="5DF37CA6" w:rsidTr="000C235B">
        <w:trPr>
          <w:trHeight w:val="289"/>
        </w:trPr>
        <w:tc>
          <w:tcPr>
            <w:tcW w:w="5686" w:type="dxa"/>
            <w:shd w:val="clear" w:color="auto" w:fill="auto"/>
            <w:noWrap/>
            <w:vAlign w:val="center"/>
          </w:tcPr>
          <w:p w14:paraId="382E8B9E" w14:textId="77777777" w:rsidR="008F23F4" w:rsidRPr="008E0525" w:rsidRDefault="008F23F4" w:rsidP="008F23F4">
            <w:pPr>
              <w:rPr>
                <w:rFonts w:ascii="Calibri Light" w:hAnsi="Calibri Light"/>
                <w:bCs/>
                <w:sz w:val="20"/>
              </w:rPr>
            </w:pPr>
            <w:r w:rsidRPr="008E0525">
              <w:rPr>
                <w:rFonts w:ascii="Calibri Light" w:hAnsi="Calibri Light"/>
                <w:bCs/>
                <w:sz w:val="20"/>
              </w:rPr>
              <w:t xml:space="preserve">INGRESOS DIFERIDOS POR ANTICIPO DE CLIENTES </w:t>
            </w:r>
          </w:p>
        </w:tc>
        <w:tc>
          <w:tcPr>
            <w:tcW w:w="1656" w:type="dxa"/>
            <w:shd w:val="clear" w:color="auto" w:fill="auto"/>
            <w:noWrap/>
            <w:vAlign w:val="center"/>
          </w:tcPr>
          <w:p w14:paraId="10A4DE56" w14:textId="1F84950E" w:rsidR="008F23F4" w:rsidRPr="00241798" w:rsidRDefault="008F23F4" w:rsidP="008F23F4">
            <w:pPr>
              <w:jc w:val="right"/>
              <w:rPr>
                <w:rFonts w:ascii="Calibri Light" w:hAnsi="Calibri Light"/>
                <w:bCs/>
                <w:sz w:val="20"/>
              </w:rPr>
            </w:pPr>
            <w:r w:rsidRPr="008E0525">
              <w:rPr>
                <w:rFonts w:ascii="Calibri Light" w:hAnsi="Calibri Light"/>
                <w:bCs/>
                <w:sz w:val="20"/>
              </w:rPr>
              <w:t>11.639.423.172</w:t>
            </w:r>
          </w:p>
        </w:tc>
        <w:tc>
          <w:tcPr>
            <w:tcW w:w="1656" w:type="dxa"/>
            <w:vAlign w:val="center"/>
          </w:tcPr>
          <w:p w14:paraId="6101C252" w14:textId="39D09F0D" w:rsidR="008F23F4" w:rsidRPr="008E0525" w:rsidRDefault="008F23F4" w:rsidP="008F23F4">
            <w:pPr>
              <w:jc w:val="right"/>
              <w:rPr>
                <w:rFonts w:ascii="Calibri Light" w:hAnsi="Calibri Light"/>
                <w:bCs/>
                <w:sz w:val="20"/>
              </w:rPr>
            </w:pPr>
            <w:r w:rsidRPr="008E0525">
              <w:rPr>
                <w:rFonts w:ascii="Calibri Light" w:hAnsi="Calibri Light"/>
                <w:bCs/>
                <w:sz w:val="20"/>
              </w:rPr>
              <w:t>11.639.423.172</w:t>
            </w:r>
          </w:p>
        </w:tc>
      </w:tr>
      <w:tr w:rsidR="008F23F4" w14:paraId="11A094E7" w14:textId="1B88B1B6" w:rsidTr="000C235B">
        <w:trPr>
          <w:trHeight w:val="289"/>
        </w:trPr>
        <w:tc>
          <w:tcPr>
            <w:tcW w:w="5686" w:type="dxa"/>
            <w:shd w:val="clear" w:color="auto" w:fill="auto"/>
            <w:noWrap/>
            <w:vAlign w:val="center"/>
          </w:tcPr>
          <w:p w14:paraId="2ED60510" w14:textId="77777777" w:rsidR="008F23F4" w:rsidRPr="008E0525" w:rsidRDefault="008F23F4" w:rsidP="008F23F4">
            <w:pPr>
              <w:rPr>
                <w:rFonts w:ascii="Calibri Light" w:hAnsi="Calibri Light"/>
                <w:bCs/>
                <w:sz w:val="20"/>
              </w:rPr>
            </w:pPr>
            <w:r w:rsidRPr="008E0525">
              <w:rPr>
                <w:rFonts w:ascii="Calibri Light" w:hAnsi="Calibri Light"/>
                <w:bCs/>
                <w:sz w:val="20"/>
              </w:rPr>
              <w:t xml:space="preserve">CONTRATO A EJECUTAR </w:t>
            </w:r>
          </w:p>
        </w:tc>
        <w:tc>
          <w:tcPr>
            <w:tcW w:w="1656" w:type="dxa"/>
            <w:shd w:val="clear" w:color="auto" w:fill="auto"/>
            <w:noWrap/>
            <w:vAlign w:val="center"/>
          </w:tcPr>
          <w:p w14:paraId="35296F53" w14:textId="3861C0D4" w:rsidR="008F23F4" w:rsidRPr="00241798" w:rsidRDefault="008F23F4" w:rsidP="008F23F4">
            <w:pPr>
              <w:jc w:val="right"/>
              <w:rPr>
                <w:rFonts w:ascii="Calibri Light" w:hAnsi="Calibri Light"/>
                <w:bCs/>
                <w:sz w:val="20"/>
              </w:rPr>
            </w:pPr>
            <w:r w:rsidRPr="008E0525">
              <w:rPr>
                <w:rFonts w:ascii="Calibri Light" w:hAnsi="Calibri Light"/>
                <w:bCs/>
                <w:sz w:val="20"/>
              </w:rPr>
              <w:t>0</w:t>
            </w:r>
          </w:p>
        </w:tc>
        <w:tc>
          <w:tcPr>
            <w:tcW w:w="1656" w:type="dxa"/>
            <w:vAlign w:val="center"/>
          </w:tcPr>
          <w:p w14:paraId="66165880" w14:textId="13727783" w:rsidR="008F23F4" w:rsidRPr="008E0525" w:rsidRDefault="008F23F4" w:rsidP="008F23F4">
            <w:pPr>
              <w:jc w:val="right"/>
              <w:rPr>
                <w:rFonts w:ascii="Calibri Light" w:hAnsi="Calibri Light"/>
                <w:bCs/>
                <w:sz w:val="20"/>
              </w:rPr>
            </w:pPr>
            <w:r w:rsidRPr="008E0525">
              <w:rPr>
                <w:rFonts w:ascii="Calibri Light" w:hAnsi="Calibri Light"/>
                <w:bCs/>
                <w:sz w:val="20"/>
              </w:rPr>
              <w:t>95.280.000</w:t>
            </w:r>
          </w:p>
        </w:tc>
      </w:tr>
      <w:tr w:rsidR="008F23F4" w14:paraId="4683D037" w14:textId="024E07FC" w:rsidTr="000C235B">
        <w:trPr>
          <w:trHeight w:val="289"/>
        </w:trPr>
        <w:tc>
          <w:tcPr>
            <w:tcW w:w="5686" w:type="dxa"/>
            <w:shd w:val="clear" w:color="auto" w:fill="auto"/>
            <w:noWrap/>
            <w:vAlign w:val="center"/>
          </w:tcPr>
          <w:p w14:paraId="587D1BE9" w14:textId="77777777" w:rsidR="008F23F4" w:rsidRPr="008E0525" w:rsidRDefault="008F23F4" w:rsidP="008F23F4">
            <w:pPr>
              <w:rPr>
                <w:rFonts w:ascii="Calibri Light" w:hAnsi="Calibri Light"/>
                <w:bCs/>
                <w:sz w:val="20"/>
              </w:rPr>
            </w:pPr>
            <w:r w:rsidRPr="008E0525">
              <w:rPr>
                <w:rFonts w:ascii="Calibri Light" w:hAnsi="Calibri Light"/>
                <w:bCs/>
                <w:sz w:val="20"/>
              </w:rPr>
              <w:t xml:space="preserve">INGRESOS DIFERIDOS POR PERMUTA DE BIENES </w:t>
            </w:r>
          </w:p>
        </w:tc>
        <w:tc>
          <w:tcPr>
            <w:tcW w:w="1656" w:type="dxa"/>
            <w:shd w:val="clear" w:color="auto" w:fill="auto"/>
            <w:noWrap/>
            <w:vAlign w:val="center"/>
          </w:tcPr>
          <w:p w14:paraId="121EE6AA" w14:textId="6667D4F6" w:rsidR="008F23F4" w:rsidRPr="00241798" w:rsidRDefault="008F23F4" w:rsidP="008F23F4">
            <w:pPr>
              <w:jc w:val="right"/>
              <w:rPr>
                <w:rFonts w:ascii="Calibri Light" w:hAnsi="Calibri Light"/>
                <w:bCs/>
                <w:sz w:val="20"/>
              </w:rPr>
            </w:pPr>
            <w:r w:rsidRPr="008E0525">
              <w:rPr>
                <w:rFonts w:ascii="Calibri Light" w:hAnsi="Calibri Light"/>
                <w:bCs/>
                <w:sz w:val="20"/>
              </w:rPr>
              <w:t>15.000.000.000</w:t>
            </w:r>
          </w:p>
        </w:tc>
        <w:tc>
          <w:tcPr>
            <w:tcW w:w="1656" w:type="dxa"/>
            <w:vAlign w:val="center"/>
          </w:tcPr>
          <w:p w14:paraId="06950E17" w14:textId="295FA280" w:rsidR="008F23F4" w:rsidRPr="008E0525" w:rsidRDefault="008F23F4" w:rsidP="008F23F4">
            <w:pPr>
              <w:jc w:val="right"/>
              <w:rPr>
                <w:rFonts w:ascii="Calibri Light" w:hAnsi="Calibri Light"/>
                <w:bCs/>
                <w:sz w:val="20"/>
              </w:rPr>
            </w:pPr>
            <w:r w:rsidRPr="008E0525">
              <w:rPr>
                <w:rFonts w:ascii="Calibri Light" w:hAnsi="Calibri Light"/>
                <w:bCs/>
                <w:sz w:val="20"/>
              </w:rPr>
              <w:t>15.000.000.000</w:t>
            </w:r>
          </w:p>
        </w:tc>
      </w:tr>
    </w:tbl>
    <w:p w14:paraId="334C996A" w14:textId="15CD44A0" w:rsidR="004C2316" w:rsidRDefault="004C2316" w:rsidP="004C2316">
      <w:pPr>
        <w:pStyle w:val="Prrafodelista"/>
        <w:numPr>
          <w:ilvl w:val="0"/>
          <w:numId w:val="13"/>
        </w:numPr>
        <w:jc w:val="both"/>
        <w:rPr>
          <w:rFonts w:ascii="Calibri Light" w:hAnsi="Calibri Light"/>
          <w:b/>
          <w:bCs/>
          <w:szCs w:val="24"/>
        </w:rPr>
      </w:pPr>
      <w:r w:rsidRPr="004C2316">
        <w:rPr>
          <w:rFonts w:ascii="Calibri Light" w:hAnsi="Calibri Light"/>
          <w:b/>
          <w:bCs/>
          <w:szCs w:val="24"/>
        </w:rPr>
        <w:t>ANTICIPO DE CLIENTES</w:t>
      </w:r>
      <w:r w:rsidR="007432CC">
        <w:rPr>
          <w:rFonts w:ascii="Calibri Light" w:hAnsi="Calibri Light"/>
          <w:b/>
          <w:bCs/>
          <w:szCs w:val="24"/>
        </w:rPr>
        <w:t xml:space="preserve"> LM y VM</w:t>
      </w:r>
      <w:r w:rsidRPr="004C2316">
        <w:rPr>
          <w:rFonts w:ascii="Calibri Light" w:hAnsi="Calibri Light"/>
          <w:szCs w:val="24"/>
        </w:rPr>
        <w:t>, detalle de clientes</w:t>
      </w:r>
    </w:p>
    <w:tbl>
      <w:tblPr>
        <w:tblW w:w="9102" w:type="dxa"/>
        <w:tblCellMar>
          <w:left w:w="70" w:type="dxa"/>
          <w:right w:w="70" w:type="dxa"/>
        </w:tblCellMar>
        <w:tblLook w:val="04A0" w:firstRow="1" w:lastRow="0" w:firstColumn="1" w:lastColumn="0" w:noHBand="0" w:noVBand="1"/>
      </w:tblPr>
      <w:tblGrid>
        <w:gridCol w:w="6116"/>
        <w:gridCol w:w="2986"/>
      </w:tblGrid>
      <w:tr w:rsidR="00367502" w:rsidRPr="00367502" w14:paraId="773D3247" w14:textId="77777777" w:rsidTr="008F23F4">
        <w:trPr>
          <w:trHeight w:val="170"/>
        </w:trPr>
        <w:tc>
          <w:tcPr>
            <w:tcW w:w="910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23F132F9" w14:textId="77777777" w:rsidR="00367502" w:rsidRPr="00367502" w:rsidRDefault="00367502" w:rsidP="00367502">
            <w:pPr>
              <w:suppressAutoHyphens w:val="0"/>
              <w:jc w:val="center"/>
              <w:rPr>
                <w:rFonts w:ascii="Calibri" w:hAnsi="Calibri" w:cs="Calibri"/>
                <w:b/>
                <w:bCs/>
                <w:color w:val="000000"/>
                <w:sz w:val="16"/>
                <w:szCs w:val="16"/>
                <w:lang w:eastAsia="es-ES"/>
              </w:rPr>
            </w:pPr>
            <w:r w:rsidRPr="00367502">
              <w:rPr>
                <w:rFonts w:ascii="Calibri" w:hAnsi="Calibri" w:cs="Calibri"/>
                <w:b/>
                <w:bCs/>
                <w:color w:val="000000"/>
                <w:sz w:val="16"/>
                <w:szCs w:val="16"/>
                <w:lang w:eastAsia="es-ES"/>
              </w:rPr>
              <w:lastRenderedPageBreak/>
              <w:t xml:space="preserve">ANTICIPO DE CLIENTES LM </w:t>
            </w:r>
          </w:p>
        </w:tc>
      </w:tr>
      <w:tr w:rsidR="00367502" w:rsidRPr="00367502" w14:paraId="45890508" w14:textId="77777777" w:rsidTr="00BE38A0">
        <w:trPr>
          <w:trHeight w:val="170"/>
        </w:trPr>
        <w:tc>
          <w:tcPr>
            <w:tcW w:w="6116" w:type="dxa"/>
            <w:tcBorders>
              <w:top w:val="nil"/>
              <w:left w:val="single" w:sz="4" w:space="0" w:color="auto"/>
              <w:bottom w:val="single" w:sz="4" w:space="0" w:color="auto"/>
              <w:right w:val="single" w:sz="4" w:space="0" w:color="auto"/>
            </w:tcBorders>
            <w:shd w:val="clear" w:color="000000" w:fill="BFBFBF"/>
            <w:noWrap/>
            <w:vAlign w:val="center"/>
            <w:hideMark/>
          </w:tcPr>
          <w:p w14:paraId="01BEB400" w14:textId="77777777" w:rsidR="00367502" w:rsidRPr="00367502" w:rsidRDefault="00367502" w:rsidP="00367502">
            <w:pPr>
              <w:suppressAutoHyphens w:val="0"/>
              <w:rPr>
                <w:rFonts w:ascii="Calibri" w:hAnsi="Calibri" w:cs="Calibri"/>
                <w:b/>
                <w:bCs/>
                <w:color w:val="000000"/>
                <w:sz w:val="16"/>
                <w:szCs w:val="16"/>
                <w:lang w:eastAsia="es-ES"/>
              </w:rPr>
            </w:pPr>
            <w:r w:rsidRPr="00367502">
              <w:rPr>
                <w:rFonts w:ascii="Calibri" w:hAnsi="Calibri" w:cs="Calibri"/>
                <w:b/>
                <w:bCs/>
                <w:color w:val="000000"/>
                <w:sz w:val="16"/>
                <w:szCs w:val="16"/>
                <w:lang w:eastAsia="es-ES"/>
              </w:rPr>
              <w:t xml:space="preserve">CLIENTE </w:t>
            </w:r>
          </w:p>
        </w:tc>
        <w:tc>
          <w:tcPr>
            <w:tcW w:w="2986" w:type="dxa"/>
            <w:tcBorders>
              <w:top w:val="nil"/>
              <w:left w:val="nil"/>
              <w:bottom w:val="single" w:sz="4" w:space="0" w:color="auto"/>
              <w:right w:val="single" w:sz="4" w:space="0" w:color="auto"/>
            </w:tcBorders>
            <w:shd w:val="clear" w:color="000000" w:fill="BFBFBF"/>
            <w:noWrap/>
            <w:vAlign w:val="center"/>
            <w:hideMark/>
          </w:tcPr>
          <w:p w14:paraId="0C0C0E30" w14:textId="4B2004BB" w:rsidR="00367502" w:rsidRPr="00367502" w:rsidRDefault="00367502" w:rsidP="008A4485">
            <w:pPr>
              <w:suppressAutoHyphens w:val="0"/>
              <w:jc w:val="right"/>
              <w:rPr>
                <w:rFonts w:ascii="Calibri" w:hAnsi="Calibri" w:cs="Calibri"/>
                <w:b/>
                <w:bCs/>
                <w:color w:val="000000"/>
                <w:sz w:val="16"/>
                <w:szCs w:val="16"/>
                <w:lang w:eastAsia="es-ES"/>
              </w:rPr>
            </w:pPr>
            <w:r w:rsidRPr="00367502">
              <w:rPr>
                <w:rFonts w:ascii="Calibri" w:hAnsi="Calibri" w:cs="Calibri"/>
                <w:b/>
                <w:bCs/>
                <w:color w:val="000000"/>
                <w:sz w:val="16"/>
                <w:szCs w:val="16"/>
                <w:lang w:eastAsia="es-ES"/>
              </w:rPr>
              <w:t xml:space="preserve"> SALDO </w:t>
            </w:r>
            <w:r w:rsidR="008A4485">
              <w:rPr>
                <w:rFonts w:ascii="Calibri" w:hAnsi="Calibri" w:cs="Calibri"/>
                <w:b/>
                <w:bCs/>
                <w:color w:val="000000"/>
                <w:sz w:val="16"/>
                <w:szCs w:val="16"/>
                <w:lang w:eastAsia="es-ES"/>
              </w:rPr>
              <w:t>EN GS</w:t>
            </w:r>
          </w:p>
        </w:tc>
      </w:tr>
      <w:tr w:rsidR="00367502" w:rsidRPr="00367502" w14:paraId="6AA458CA"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3492DA37"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PIRO´Y SA </w:t>
            </w:r>
          </w:p>
        </w:tc>
        <w:tc>
          <w:tcPr>
            <w:tcW w:w="2986" w:type="dxa"/>
            <w:tcBorders>
              <w:top w:val="nil"/>
              <w:left w:val="nil"/>
              <w:bottom w:val="single" w:sz="4" w:space="0" w:color="auto"/>
              <w:right w:val="single" w:sz="4" w:space="0" w:color="auto"/>
            </w:tcBorders>
            <w:shd w:val="clear" w:color="auto" w:fill="auto"/>
            <w:noWrap/>
            <w:vAlign w:val="center"/>
            <w:hideMark/>
          </w:tcPr>
          <w:p w14:paraId="00CA4421"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536.546.939 </w:t>
            </w:r>
          </w:p>
        </w:tc>
      </w:tr>
      <w:tr w:rsidR="00367502" w:rsidRPr="00367502" w14:paraId="0665ED51"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3DEF1D11"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RUD NATALIA CHAMORRO</w:t>
            </w:r>
          </w:p>
        </w:tc>
        <w:tc>
          <w:tcPr>
            <w:tcW w:w="2986" w:type="dxa"/>
            <w:tcBorders>
              <w:top w:val="nil"/>
              <w:left w:val="nil"/>
              <w:bottom w:val="single" w:sz="4" w:space="0" w:color="auto"/>
              <w:right w:val="single" w:sz="4" w:space="0" w:color="auto"/>
            </w:tcBorders>
            <w:shd w:val="clear" w:color="auto" w:fill="auto"/>
            <w:noWrap/>
            <w:vAlign w:val="center"/>
            <w:hideMark/>
          </w:tcPr>
          <w:p w14:paraId="193AF8C2"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718.469.400 </w:t>
            </w:r>
          </w:p>
        </w:tc>
      </w:tr>
      <w:tr w:rsidR="00367502" w:rsidRPr="00367502" w14:paraId="0FC96AF0"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0F4DF0CE"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RASMUS LEYES </w:t>
            </w:r>
          </w:p>
        </w:tc>
        <w:tc>
          <w:tcPr>
            <w:tcW w:w="2986" w:type="dxa"/>
            <w:tcBorders>
              <w:top w:val="nil"/>
              <w:left w:val="nil"/>
              <w:bottom w:val="single" w:sz="4" w:space="0" w:color="auto"/>
              <w:right w:val="single" w:sz="4" w:space="0" w:color="auto"/>
            </w:tcBorders>
            <w:shd w:val="clear" w:color="auto" w:fill="auto"/>
            <w:noWrap/>
            <w:vAlign w:val="center"/>
            <w:hideMark/>
          </w:tcPr>
          <w:p w14:paraId="3C1BC10A"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2.368.756.594 </w:t>
            </w:r>
          </w:p>
        </w:tc>
      </w:tr>
      <w:tr w:rsidR="00367502" w:rsidRPr="00367502" w14:paraId="5F7DD4BC"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3D18258C"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DULAC SA</w:t>
            </w:r>
          </w:p>
        </w:tc>
        <w:tc>
          <w:tcPr>
            <w:tcW w:w="2986" w:type="dxa"/>
            <w:tcBorders>
              <w:top w:val="nil"/>
              <w:left w:val="nil"/>
              <w:bottom w:val="single" w:sz="4" w:space="0" w:color="auto"/>
              <w:right w:val="single" w:sz="4" w:space="0" w:color="auto"/>
            </w:tcBorders>
            <w:shd w:val="clear" w:color="auto" w:fill="auto"/>
            <w:noWrap/>
            <w:vAlign w:val="center"/>
            <w:hideMark/>
          </w:tcPr>
          <w:p w14:paraId="626533B7"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2.861.177.657 </w:t>
            </w:r>
          </w:p>
        </w:tc>
      </w:tr>
      <w:tr w:rsidR="00367502" w:rsidRPr="00367502" w14:paraId="55235246"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795727A8"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IVO RUZIC</w:t>
            </w:r>
          </w:p>
        </w:tc>
        <w:tc>
          <w:tcPr>
            <w:tcW w:w="2986" w:type="dxa"/>
            <w:tcBorders>
              <w:top w:val="nil"/>
              <w:left w:val="nil"/>
              <w:bottom w:val="single" w:sz="4" w:space="0" w:color="auto"/>
              <w:right w:val="single" w:sz="4" w:space="0" w:color="auto"/>
            </w:tcBorders>
            <w:shd w:val="clear" w:color="auto" w:fill="auto"/>
            <w:noWrap/>
            <w:vAlign w:val="center"/>
            <w:hideMark/>
          </w:tcPr>
          <w:p w14:paraId="1F993F6F"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1.035.376.680 </w:t>
            </w:r>
          </w:p>
        </w:tc>
      </w:tr>
      <w:tr w:rsidR="00367502" w:rsidRPr="00367502" w14:paraId="528F048B"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4718362C"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JULIAN SANDT </w:t>
            </w:r>
          </w:p>
        </w:tc>
        <w:tc>
          <w:tcPr>
            <w:tcW w:w="2986" w:type="dxa"/>
            <w:tcBorders>
              <w:top w:val="nil"/>
              <w:left w:val="nil"/>
              <w:bottom w:val="single" w:sz="4" w:space="0" w:color="auto"/>
              <w:right w:val="single" w:sz="4" w:space="0" w:color="auto"/>
            </w:tcBorders>
            <w:shd w:val="clear" w:color="auto" w:fill="auto"/>
            <w:noWrap/>
            <w:vAlign w:val="bottom"/>
            <w:hideMark/>
          </w:tcPr>
          <w:p w14:paraId="06E321A9"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3.126.831.113 </w:t>
            </w:r>
          </w:p>
        </w:tc>
      </w:tr>
      <w:tr w:rsidR="00367502" w:rsidRPr="00367502" w14:paraId="707A58C7"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53AE3285"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LORENA FERNANDEZ</w:t>
            </w:r>
          </w:p>
        </w:tc>
        <w:tc>
          <w:tcPr>
            <w:tcW w:w="2986" w:type="dxa"/>
            <w:tcBorders>
              <w:top w:val="nil"/>
              <w:left w:val="nil"/>
              <w:bottom w:val="single" w:sz="4" w:space="0" w:color="auto"/>
              <w:right w:val="single" w:sz="4" w:space="0" w:color="auto"/>
            </w:tcBorders>
            <w:shd w:val="clear" w:color="auto" w:fill="auto"/>
            <w:noWrap/>
            <w:vAlign w:val="center"/>
            <w:hideMark/>
          </w:tcPr>
          <w:p w14:paraId="5CD4F2FA"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987.086.856 </w:t>
            </w:r>
          </w:p>
        </w:tc>
      </w:tr>
      <w:tr w:rsidR="00367502" w:rsidRPr="00367502" w14:paraId="79855A69"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20ACC314"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MS SERVICIO Y TECNO SA</w:t>
            </w:r>
          </w:p>
        </w:tc>
        <w:tc>
          <w:tcPr>
            <w:tcW w:w="2986" w:type="dxa"/>
            <w:tcBorders>
              <w:top w:val="nil"/>
              <w:left w:val="nil"/>
              <w:bottom w:val="single" w:sz="4" w:space="0" w:color="auto"/>
              <w:right w:val="single" w:sz="4" w:space="0" w:color="auto"/>
            </w:tcBorders>
            <w:shd w:val="clear" w:color="auto" w:fill="auto"/>
            <w:noWrap/>
            <w:vAlign w:val="center"/>
            <w:hideMark/>
          </w:tcPr>
          <w:p w14:paraId="1EC4A89D"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181.003.770 </w:t>
            </w:r>
          </w:p>
        </w:tc>
      </w:tr>
      <w:tr w:rsidR="00367502" w:rsidRPr="00367502" w14:paraId="63D1B0B6"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0BEA6403"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CLARISA MAGALI MATIUDA</w:t>
            </w:r>
          </w:p>
        </w:tc>
        <w:tc>
          <w:tcPr>
            <w:tcW w:w="2986" w:type="dxa"/>
            <w:tcBorders>
              <w:top w:val="nil"/>
              <w:left w:val="nil"/>
              <w:bottom w:val="single" w:sz="4" w:space="0" w:color="auto"/>
              <w:right w:val="single" w:sz="4" w:space="0" w:color="auto"/>
            </w:tcBorders>
            <w:shd w:val="clear" w:color="auto" w:fill="auto"/>
            <w:noWrap/>
            <w:vAlign w:val="center"/>
            <w:hideMark/>
          </w:tcPr>
          <w:p w14:paraId="3A0B6FED"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62.218.511 </w:t>
            </w:r>
          </w:p>
        </w:tc>
      </w:tr>
      <w:tr w:rsidR="00367502" w:rsidRPr="00367502" w14:paraId="276C3FD5"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7E75193E"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CINTHIA LEON</w:t>
            </w:r>
          </w:p>
        </w:tc>
        <w:tc>
          <w:tcPr>
            <w:tcW w:w="2986" w:type="dxa"/>
            <w:tcBorders>
              <w:top w:val="nil"/>
              <w:left w:val="nil"/>
              <w:bottom w:val="single" w:sz="4" w:space="0" w:color="auto"/>
              <w:right w:val="single" w:sz="4" w:space="0" w:color="auto"/>
            </w:tcBorders>
            <w:shd w:val="clear" w:color="auto" w:fill="auto"/>
            <w:noWrap/>
            <w:vAlign w:val="center"/>
            <w:hideMark/>
          </w:tcPr>
          <w:p w14:paraId="6D566BA3"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331.873.046 </w:t>
            </w:r>
          </w:p>
        </w:tc>
      </w:tr>
      <w:tr w:rsidR="00367502" w:rsidRPr="00367502" w14:paraId="7B6119AA"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7ED98C57"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SILVIA BARRIOS</w:t>
            </w:r>
          </w:p>
        </w:tc>
        <w:tc>
          <w:tcPr>
            <w:tcW w:w="2986" w:type="dxa"/>
            <w:tcBorders>
              <w:top w:val="nil"/>
              <w:left w:val="nil"/>
              <w:bottom w:val="single" w:sz="4" w:space="0" w:color="auto"/>
              <w:right w:val="single" w:sz="4" w:space="0" w:color="auto"/>
            </w:tcBorders>
            <w:shd w:val="clear" w:color="auto" w:fill="auto"/>
            <w:noWrap/>
            <w:vAlign w:val="bottom"/>
            <w:hideMark/>
          </w:tcPr>
          <w:p w14:paraId="7AE9EE1F"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913.159.748 </w:t>
            </w:r>
          </w:p>
        </w:tc>
      </w:tr>
      <w:tr w:rsidR="00367502" w:rsidRPr="00367502" w14:paraId="72BE81D1"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57227914"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MARTIN CAETANO</w:t>
            </w:r>
          </w:p>
        </w:tc>
        <w:tc>
          <w:tcPr>
            <w:tcW w:w="2986" w:type="dxa"/>
            <w:tcBorders>
              <w:top w:val="nil"/>
              <w:left w:val="nil"/>
              <w:bottom w:val="single" w:sz="4" w:space="0" w:color="auto"/>
              <w:right w:val="single" w:sz="4" w:space="0" w:color="auto"/>
            </w:tcBorders>
            <w:shd w:val="clear" w:color="auto" w:fill="auto"/>
            <w:noWrap/>
            <w:vAlign w:val="center"/>
            <w:hideMark/>
          </w:tcPr>
          <w:p w14:paraId="608BEAE0"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3.826.120.310 </w:t>
            </w:r>
          </w:p>
        </w:tc>
      </w:tr>
      <w:tr w:rsidR="00367502" w:rsidRPr="00367502" w14:paraId="7C8A5D4D"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11872517"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MERCEDES ALEXANDRA LOPEZ</w:t>
            </w:r>
          </w:p>
        </w:tc>
        <w:tc>
          <w:tcPr>
            <w:tcW w:w="2986" w:type="dxa"/>
            <w:tcBorders>
              <w:top w:val="nil"/>
              <w:left w:val="nil"/>
              <w:bottom w:val="single" w:sz="4" w:space="0" w:color="auto"/>
              <w:right w:val="single" w:sz="4" w:space="0" w:color="auto"/>
            </w:tcBorders>
            <w:shd w:val="clear" w:color="auto" w:fill="auto"/>
            <w:noWrap/>
            <w:vAlign w:val="center"/>
            <w:hideMark/>
          </w:tcPr>
          <w:p w14:paraId="08A6A812"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518.688.180 </w:t>
            </w:r>
          </w:p>
        </w:tc>
      </w:tr>
      <w:tr w:rsidR="00367502" w:rsidRPr="00367502" w14:paraId="68A98454"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632A5DF6"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DIEGO ANTONIO BOGADO ALVARENGA </w:t>
            </w:r>
          </w:p>
        </w:tc>
        <w:tc>
          <w:tcPr>
            <w:tcW w:w="2986" w:type="dxa"/>
            <w:tcBorders>
              <w:top w:val="nil"/>
              <w:left w:val="nil"/>
              <w:bottom w:val="single" w:sz="4" w:space="0" w:color="auto"/>
              <w:right w:val="single" w:sz="4" w:space="0" w:color="auto"/>
            </w:tcBorders>
            <w:shd w:val="clear" w:color="auto" w:fill="auto"/>
            <w:noWrap/>
            <w:vAlign w:val="center"/>
            <w:hideMark/>
          </w:tcPr>
          <w:p w14:paraId="6B63A478"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518.688.180 </w:t>
            </w:r>
          </w:p>
        </w:tc>
      </w:tr>
      <w:tr w:rsidR="00367502" w:rsidRPr="00367502" w14:paraId="52E94F57"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4A468AB8"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EDWAR ALCIDES RIQUELME</w:t>
            </w:r>
          </w:p>
        </w:tc>
        <w:tc>
          <w:tcPr>
            <w:tcW w:w="2986" w:type="dxa"/>
            <w:tcBorders>
              <w:top w:val="nil"/>
              <w:left w:val="nil"/>
              <w:bottom w:val="single" w:sz="4" w:space="0" w:color="auto"/>
              <w:right w:val="single" w:sz="4" w:space="0" w:color="auto"/>
            </w:tcBorders>
            <w:shd w:val="clear" w:color="auto" w:fill="auto"/>
            <w:noWrap/>
            <w:vAlign w:val="center"/>
            <w:hideMark/>
          </w:tcPr>
          <w:p w14:paraId="0F448685"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661.657.659 </w:t>
            </w:r>
          </w:p>
        </w:tc>
      </w:tr>
      <w:tr w:rsidR="00367502" w:rsidRPr="00367502" w14:paraId="6F998159"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5B95B131"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CLARISSA MATIUDA </w:t>
            </w:r>
          </w:p>
        </w:tc>
        <w:tc>
          <w:tcPr>
            <w:tcW w:w="2986" w:type="dxa"/>
            <w:tcBorders>
              <w:top w:val="nil"/>
              <w:left w:val="nil"/>
              <w:bottom w:val="single" w:sz="4" w:space="0" w:color="auto"/>
              <w:right w:val="single" w:sz="4" w:space="0" w:color="auto"/>
            </w:tcBorders>
            <w:shd w:val="clear" w:color="auto" w:fill="auto"/>
            <w:noWrap/>
            <w:vAlign w:val="center"/>
            <w:hideMark/>
          </w:tcPr>
          <w:p w14:paraId="18BB96EB"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30.886.197 </w:t>
            </w:r>
          </w:p>
        </w:tc>
      </w:tr>
      <w:tr w:rsidR="00367502" w:rsidRPr="00367502" w14:paraId="2B6E2217"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6F041436" w14:textId="7D43FCF8" w:rsidR="00367502" w:rsidRPr="00367502" w:rsidRDefault="00367502" w:rsidP="00367502">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JOSÉ LUIS</w:t>
            </w:r>
            <w:r w:rsidRPr="00367502">
              <w:rPr>
                <w:rFonts w:ascii="Calibri" w:hAnsi="Calibri" w:cs="Calibri"/>
                <w:color w:val="000000"/>
                <w:sz w:val="16"/>
                <w:szCs w:val="16"/>
                <w:lang w:eastAsia="es-ES"/>
              </w:rPr>
              <w:t xml:space="preserve"> PATOR</w:t>
            </w:r>
          </w:p>
        </w:tc>
        <w:tc>
          <w:tcPr>
            <w:tcW w:w="2986" w:type="dxa"/>
            <w:tcBorders>
              <w:top w:val="nil"/>
              <w:left w:val="nil"/>
              <w:bottom w:val="single" w:sz="4" w:space="0" w:color="auto"/>
              <w:right w:val="single" w:sz="4" w:space="0" w:color="auto"/>
            </w:tcBorders>
            <w:shd w:val="clear" w:color="auto" w:fill="auto"/>
            <w:noWrap/>
            <w:vAlign w:val="bottom"/>
            <w:hideMark/>
          </w:tcPr>
          <w:p w14:paraId="0A885694"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838.842.857 </w:t>
            </w:r>
          </w:p>
        </w:tc>
      </w:tr>
      <w:tr w:rsidR="00367502" w:rsidRPr="00367502" w14:paraId="5D2A2F84"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3B1E9A48"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MAREK HRIC</w:t>
            </w:r>
          </w:p>
        </w:tc>
        <w:tc>
          <w:tcPr>
            <w:tcW w:w="2986" w:type="dxa"/>
            <w:tcBorders>
              <w:top w:val="nil"/>
              <w:left w:val="nil"/>
              <w:bottom w:val="single" w:sz="4" w:space="0" w:color="auto"/>
              <w:right w:val="single" w:sz="4" w:space="0" w:color="auto"/>
            </w:tcBorders>
            <w:shd w:val="clear" w:color="auto" w:fill="auto"/>
            <w:noWrap/>
            <w:vAlign w:val="center"/>
            <w:hideMark/>
          </w:tcPr>
          <w:p w14:paraId="20119267"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455.773.200 </w:t>
            </w:r>
          </w:p>
        </w:tc>
      </w:tr>
      <w:tr w:rsidR="00367502" w:rsidRPr="00367502" w14:paraId="4B40FB2B" w14:textId="77777777" w:rsidTr="00BE38A0">
        <w:trPr>
          <w:trHeight w:val="170"/>
        </w:trPr>
        <w:tc>
          <w:tcPr>
            <w:tcW w:w="6116" w:type="dxa"/>
            <w:tcBorders>
              <w:top w:val="nil"/>
              <w:left w:val="single" w:sz="4" w:space="0" w:color="auto"/>
              <w:bottom w:val="single" w:sz="4" w:space="0" w:color="auto"/>
              <w:right w:val="single" w:sz="4" w:space="0" w:color="auto"/>
            </w:tcBorders>
            <w:shd w:val="clear" w:color="auto" w:fill="auto"/>
            <w:noWrap/>
            <w:vAlign w:val="bottom"/>
            <w:hideMark/>
          </w:tcPr>
          <w:p w14:paraId="366DBA56" w14:textId="77777777" w:rsidR="00367502" w:rsidRPr="00367502" w:rsidRDefault="00367502" w:rsidP="00367502">
            <w:pPr>
              <w:suppressAutoHyphens w:val="0"/>
              <w:rPr>
                <w:rFonts w:ascii="Calibri" w:hAnsi="Calibri" w:cs="Calibri"/>
                <w:color w:val="000000"/>
                <w:sz w:val="16"/>
                <w:szCs w:val="16"/>
                <w:lang w:eastAsia="es-ES"/>
              </w:rPr>
            </w:pPr>
            <w:r w:rsidRPr="00367502">
              <w:rPr>
                <w:rFonts w:ascii="Calibri" w:hAnsi="Calibri" w:cs="Calibri"/>
                <w:color w:val="000000"/>
                <w:sz w:val="16"/>
                <w:szCs w:val="16"/>
                <w:lang w:eastAsia="es-ES"/>
              </w:rPr>
              <w:t>PATRICIA DIANA JARA</w:t>
            </w:r>
          </w:p>
        </w:tc>
        <w:tc>
          <w:tcPr>
            <w:tcW w:w="2986" w:type="dxa"/>
            <w:tcBorders>
              <w:top w:val="nil"/>
              <w:left w:val="nil"/>
              <w:bottom w:val="single" w:sz="4" w:space="0" w:color="auto"/>
              <w:right w:val="single" w:sz="4" w:space="0" w:color="auto"/>
            </w:tcBorders>
            <w:shd w:val="clear" w:color="auto" w:fill="auto"/>
            <w:noWrap/>
            <w:vAlign w:val="center"/>
            <w:hideMark/>
          </w:tcPr>
          <w:p w14:paraId="2A9257D9" w14:textId="77777777" w:rsidR="00367502" w:rsidRPr="00367502" w:rsidRDefault="00367502" w:rsidP="00367502">
            <w:pPr>
              <w:suppressAutoHyphens w:val="0"/>
              <w:jc w:val="right"/>
              <w:rPr>
                <w:rFonts w:ascii="Calibri" w:hAnsi="Calibri" w:cs="Calibri"/>
                <w:color w:val="000000"/>
                <w:sz w:val="16"/>
                <w:szCs w:val="16"/>
                <w:lang w:eastAsia="es-ES"/>
              </w:rPr>
            </w:pPr>
            <w:r w:rsidRPr="00367502">
              <w:rPr>
                <w:rFonts w:ascii="Calibri" w:hAnsi="Calibri" w:cs="Calibri"/>
                <w:color w:val="000000"/>
                <w:sz w:val="16"/>
                <w:szCs w:val="16"/>
                <w:lang w:eastAsia="es-ES"/>
              </w:rPr>
              <w:t xml:space="preserve">            113.716.514 </w:t>
            </w:r>
          </w:p>
        </w:tc>
      </w:tr>
      <w:tr w:rsidR="00367502" w:rsidRPr="00367502" w14:paraId="2C3AC004" w14:textId="77777777" w:rsidTr="00BE38A0">
        <w:trPr>
          <w:trHeight w:val="170"/>
        </w:trPr>
        <w:tc>
          <w:tcPr>
            <w:tcW w:w="6116" w:type="dxa"/>
            <w:tcBorders>
              <w:top w:val="nil"/>
              <w:left w:val="single" w:sz="4" w:space="0" w:color="auto"/>
              <w:bottom w:val="single" w:sz="4" w:space="0" w:color="auto"/>
              <w:right w:val="single" w:sz="4" w:space="0" w:color="auto"/>
            </w:tcBorders>
            <w:shd w:val="clear" w:color="000000" w:fill="BFBFBF"/>
            <w:noWrap/>
            <w:vAlign w:val="bottom"/>
            <w:hideMark/>
          </w:tcPr>
          <w:p w14:paraId="16F08A93" w14:textId="77777777" w:rsidR="00367502" w:rsidRPr="00367502" w:rsidRDefault="00367502" w:rsidP="00367502">
            <w:pPr>
              <w:suppressAutoHyphens w:val="0"/>
              <w:rPr>
                <w:rFonts w:ascii="Calibri" w:hAnsi="Calibri" w:cs="Calibri"/>
                <w:b/>
                <w:bCs/>
                <w:color w:val="000000"/>
                <w:sz w:val="16"/>
                <w:szCs w:val="16"/>
                <w:lang w:eastAsia="es-ES"/>
              </w:rPr>
            </w:pPr>
            <w:r w:rsidRPr="00367502">
              <w:rPr>
                <w:rFonts w:ascii="Calibri" w:hAnsi="Calibri" w:cs="Calibri"/>
                <w:b/>
                <w:bCs/>
                <w:color w:val="000000"/>
                <w:sz w:val="16"/>
                <w:szCs w:val="16"/>
                <w:lang w:eastAsia="es-ES"/>
              </w:rPr>
              <w:t xml:space="preserve">TOTAL </w:t>
            </w:r>
          </w:p>
        </w:tc>
        <w:tc>
          <w:tcPr>
            <w:tcW w:w="2986" w:type="dxa"/>
            <w:tcBorders>
              <w:top w:val="nil"/>
              <w:left w:val="nil"/>
              <w:bottom w:val="single" w:sz="4" w:space="0" w:color="auto"/>
              <w:right w:val="single" w:sz="4" w:space="0" w:color="auto"/>
            </w:tcBorders>
            <w:shd w:val="clear" w:color="000000" w:fill="BFBFBF"/>
            <w:noWrap/>
            <w:vAlign w:val="bottom"/>
            <w:hideMark/>
          </w:tcPr>
          <w:p w14:paraId="2500D6BC" w14:textId="77777777" w:rsidR="00367502" w:rsidRPr="00367502" w:rsidRDefault="00367502" w:rsidP="00367502">
            <w:pPr>
              <w:suppressAutoHyphens w:val="0"/>
              <w:jc w:val="right"/>
              <w:rPr>
                <w:rFonts w:ascii="Calibri" w:hAnsi="Calibri" w:cs="Calibri"/>
                <w:b/>
                <w:bCs/>
                <w:color w:val="000000"/>
                <w:sz w:val="16"/>
                <w:szCs w:val="16"/>
                <w:lang w:eastAsia="es-ES"/>
              </w:rPr>
            </w:pPr>
            <w:r w:rsidRPr="00367502">
              <w:rPr>
                <w:rFonts w:ascii="Calibri" w:hAnsi="Calibri" w:cs="Calibri"/>
                <w:b/>
                <w:bCs/>
                <w:color w:val="000000"/>
                <w:sz w:val="16"/>
                <w:szCs w:val="16"/>
                <w:lang w:eastAsia="es-ES"/>
              </w:rPr>
              <w:t xml:space="preserve">      20.086.873.411 </w:t>
            </w:r>
          </w:p>
        </w:tc>
      </w:tr>
    </w:tbl>
    <w:p w14:paraId="12FFBE97" w14:textId="77777777" w:rsidR="002E11C8" w:rsidRDefault="002E11C8" w:rsidP="002E11C8">
      <w:pPr>
        <w:jc w:val="both"/>
        <w:rPr>
          <w:rFonts w:ascii="Calibri Light" w:hAnsi="Calibri Light"/>
          <w:b/>
          <w:bCs/>
          <w:szCs w:val="24"/>
        </w:rPr>
      </w:pPr>
    </w:p>
    <w:tbl>
      <w:tblPr>
        <w:tblpPr w:leftFromText="141" w:rightFromText="141" w:vertAnchor="text" w:tblpY="1"/>
        <w:tblOverlap w:val="never"/>
        <w:tblW w:w="9086" w:type="dxa"/>
        <w:tblCellMar>
          <w:left w:w="70" w:type="dxa"/>
          <w:right w:w="70" w:type="dxa"/>
        </w:tblCellMar>
        <w:tblLook w:val="04A0" w:firstRow="1" w:lastRow="0" w:firstColumn="1" w:lastColumn="0" w:noHBand="0" w:noVBand="1"/>
      </w:tblPr>
      <w:tblGrid>
        <w:gridCol w:w="5896"/>
        <w:gridCol w:w="3190"/>
      </w:tblGrid>
      <w:tr w:rsidR="00BE38A0" w:rsidRPr="00BE38A0" w14:paraId="593D2E1F" w14:textId="77777777" w:rsidTr="008F23F4">
        <w:trPr>
          <w:trHeight w:val="170"/>
        </w:trPr>
        <w:tc>
          <w:tcPr>
            <w:tcW w:w="908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3FF9479D" w14:textId="77777777" w:rsidR="00BE38A0" w:rsidRPr="00BE38A0" w:rsidRDefault="00BE38A0" w:rsidP="00BE38A0">
            <w:pPr>
              <w:suppressAutoHyphens w:val="0"/>
              <w:jc w:val="center"/>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 xml:space="preserve">ANTICIPO DE CLIENTES VM </w:t>
            </w:r>
          </w:p>
        </w:tc>
      </w:tr>
      <w:tr w:rsidR="00BE38A0" w:rsidRPr="00BE38A0" w14:paraId="6B377D0E" w14:textId="77777777" w:rsidTr="00BE38A0">
        <w:trPr>
          <w:trHeight w:val="170"/>
        </w:trPr>
        <w:tc>
          <w:tcPr>
            <w:tcW w:w="5896" w:type="dxa"/>
            <w:tcBorders>
              <w:top w:val="nil"/>
              <w:left w:val="single" w:sz="4" w:space="0" w:color="auto"/>
              <w:bottom w:val="single" w:sz="4" w:space="0" w:color="auto"/>
              <w:right w:val="single" w:sz="4" w:space="0" w:color="auto"/>
            </w:tcBorders>
            <w:shd w:val="clear" w:color="000000" w:fill="BFBFBF"/>
            <w:noWrap/>
            <w:vAlign w:val="center"/>
            <w:hideMark/>
          </w:tcPr>
          <w:p w14:paraId="1B1F3E2B" w14:textId="77777777" w:rsidR="00BE38A0" w:rsidRPr="00BE38A0" w:rsidRDefault="00BE38A0" w:rsidP="00BE38A0">
            <w:pPr>
              <w:suppressAutoHyphens w:val="0"/>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 xml:space="preserve">CLIENTE </w:t>
            </w:r>
          </w:p>
        </w:tc>
        <w:tc>
          <w:tcPr>
            <w:tcW w:w="3190" w:type="dxa"/>
            <w:tcBorders>
              <w:top w:val="nil"/>
              <w:left w:val="nil"/>
              <w:bottom w:val="single" w:sz="4" w:space="0" w:color="auto"/>
              <w:right w:val="single" w:sz="4" w:space="0" w:color="auto"/>
            </w:tcBorders>
            <w:shd w:val="clear" w:color="000000" w:fill="BFBFBF"/>
            <w:noWrap/>
            <w:vAlign w:val="center"/>
            <w:hideMark/>
          </w:tcPr>
          <w:p w14:paraId="18A0C879" w14:textId="4C635088" w:rsidR="00BE38A0" w:rsidRPr="00BE38A0" w:rsidRDefault="00BE38A0" w:rsidP="008A4485">
            <w:pPr>
              <w:suppressAutoHyphens w:val="0"/>
              <w:jc w:val="right"/>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 xml:space="preserve"> SALDO </w:t>
            </w:r>
            <w:r w:rsidR="008A4485">
              <w:rPr>
                <w:rFonts w:ascii="Calibri" w:hAnsi="Calibri" w:cs="Calibri"/>
                <w:b/>
                <w:bCs/>
                <w:color w:val="000000"/>
                <w:sz w:val="16"/>
                <w:szCs w:val="16"/>
                <w:lang w:eastAsia="es-ES"/>
              </w:rPr>
              <w:t>EN GS</w:t>
            </w:r>
          </w:p>
        </w:tc>
      </w:tr>
      <w:tr w:rsidR="00BE38A0" w:rsidRPr="00BE38A0" w14:paraId="4E43B5A0"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4AC57DA4"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PAVOL LUPTAK</w:t>
            </w:r>
          </w:p>
        </w:tc>
        <w:tc>
          <w:tcPr>
            <w:tcW w:w="3190" w:type="dxa"/>
            <w:tcBorders>
              <w:top w:val="nil"/>
              <w:left w:val="nil"/>
              <w:bottom w:val="single" w:sz="4" w:space="0" w:color="auto"/>
              <w:right w:val="single" w:sz="4" w:space="0" w:color="auto"/>
            </w:tcBorders>
            <w:shd w:val="clear" w:color="auto" w:fill="auto"/>
            <w:noWrap/>
            <w:vAlign w:val="center"/>
            <w:hideMark/>
          </w:tcPr>
          <w:p w14:paraId="1571EAA7"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907.708.612 </w:t>
            </w:r>
          </w:p>
        </w:tc>
      </w:tr>
      <w:tr w:rsidR="00BE38A0" w:rsidRPr="00BE38A0" w14:paraId="780C8EAE"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169B945E"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PAVOL LUPTAK</w:t>
            </w:r>
          </w:p>
        </w:tc>
        <w:tc>
          <w:tcPr>
            <w:tcW w:w="3190" w:type="dxa"/>
            <w:tcBorders>
              <w:top w:val="nil"/>
              <w:left w:val="nil"/>
              <w:bottom w:val="single" w:sz="4" w:space="0" w:color="auto"/>
              <w:right w:val="single" w:sz="4" w:space="0" w:color="auto"/>
            </w:tcBorders>
            <w:shd w:val="clear" w:color="auto" w:fill="auto"/>
            <w:noWrap/>
            <w:vAlign w:val="center"/>
            <w:hideMark/>
          </w:tcPr>
          <w:p w14:paraId="69979A6F"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804.565.092 </w:t>
            </w:r>
          </w:p>
        </w:tc>
      </w:tr>
      <w:tr w:rsidR="00BE38A0" w:rsidRPr="00BE38A0" w14:paraId="407A2A6C"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14CA9ACE"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MARTIN CAETANO</w:t>
            </w:r>
          </w:p>
        </w:tc>
        <w:tc>
          <w:tcPr>
            <w:tcW w:w="3190" w:type="dxa"/>
            <w:tcBorders>
              <w:top w:val="nil"/>
              <w:left w:val="nil"/>
              <w:bottom w:val="single" w:sz="4" w:space="0" w:color="auto"/>
              <w:right w:val="single" w:sz="4" w:space="0" w:color="auto"/>
            </w:tcBorders>
            <w:shd w:val="clear" w:color="auto" w:fill="auto"/>
            <w:noWrap/>
            <w:vAlign w:val="center"/>
            <w:hideMark/>
          </w:tcPr>
          <w:p w14:paraId="3BA19266"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560.854.376 </w:t>
            </w:r>
          </w:p>
        </w:tc>
      </w:tr>
      <w:tr w:rsidR="00BE38A0" w:rsidRPr="00BE38A0" w14:paraId="5B8BAD61"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29BA4322"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KAUSSEN ACHIM KURT</w:t>
            </w:r>
          </w:p>
        </w:tc>
        <w:tc>
          <w:tcPr>
            <w:tcW w:w="3190" w:type="dxa"/>
            <w:tcBorders>
              <w:top w:val="nil"/>
              <w:left w:val="nil"/>
              <w:bottom w:val="single" w:sz="4" w:space="0" w:color="auto"/>
              <w:right w:val="single" w:sz="4" w:space="0" w:color="auto"/>
            </w:tcBorders>
            <w:shd w:val="clear" w:color="auto" w:fill="auto"/>
            <w:noWrap/>
            <w:vAlign w:val="center"/>
            <w:hideMark/>
          </w:tcPr>
          <w:p w14:paraId="69AE3748"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898.781.278 </w:t>
            </w:r>
          </w:p>
        </w:tc>
      </w:tr>
      <w:tr w:rsidR="00BE38A0" w:rsidRPr="00BE38A0" w14:paraId="2D87B583"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1887557B"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WILSON SILKE KUNTER</w:t>
            </w:r>
          </w:p>
        </w:tc>
        <w:tc>
          <w:tcPr>
            <w:tcW w:w="3190" w:type="dxa"/>
            <w:tcBorders>
              <w:top w:val="nil"/>
              <w:left w:val="nil"/>
              <w:bottom w:val="single" w:sz="4" w:space="0" w:color="auto"/>
              <w:right w:val="single" w:sz="4" w:space="0" w:color="auto"/>
            </w:tcBorders>
            <w:shd w:val="clear" w:color="auto" w:fill="auto"/>
            <w:noWrap/>
            <w:vAlign w:val="center"/>
            <w:hideMark/>
          </w:tcPr>
          <w:p w14:paraId="1AE71119"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608.415.162 </w:t>
            </w:r>
          </w:p>
        </w:tc>
      </w:tr>
      <w:tr w:rsidR="00BE38A0" w:rsidRPr="00BE38A0" w14:paraId="2BAFDCCE"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4A4B3CBA"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BEATRIZ ARELLANO</w:t>
            </w:r>
          </w:p>
        </w:tc>
        <w:tc>
          <w:tcPr>
            <w:tcW w:w="3190" w:type="dxa"/>
            <w:tcBorders>
              <w:top w:val="nil"/>
              <w:left w:val="nil"/>
              <w:bottom w:val="single" w:sz="4" w:space="0" w:color="auto"/>
              <w:right w:val="single" w:sz="4" w:space="0" w:color="auto"/>
            </w:tcBorders>
            <w:shd w:val="clear" w:color="auto" w:fill="auto"/>
            <w:noWrap/>
            <w:vAlign w:val="center"/>
            <w:hideMark/>
          </w:tcPr>
          <w:p w14:paraId="4365991E"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45.814.866 </w:t>
            </w:r>
          </w:p>
        </w:tc>
      </w:tr>
      <w:tr w:rsidR="00BE38A0" w:rsidRPr="00BE38A0" w14:paraId="07C0BA78"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14B69A90"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JOSE CARLOS MEDINA</w:t>
            </w:r>
          </w:p>
        </w:tc>
        <w:tc>
          <w:tcPr>
            <w:tcW w:w="3190" w:type="dxa"/>
            <w:tcBorders>
              <w:top w:val="nil"/>
              <w:left w:val="nil"/>
              <w:bottom w:val="single" w:sz="4" w:space="0" w:color="auto"/>
              <w:right w:val="single" w:sz="4" w:space="0" w:color="auto"/>
            </w:tcBorders>
            <w:shd w:val="clear" w:color="auto" w:fill="auto"/>
            <w:noWrap/>
            <w:vAlign w:val="center"/>
            <w:hideMark/>
          </w:tcPr>
          <w:p w14:paraId="3C5443FB"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180.090.990 </w:t>
            </w:r>
          </w:p>
        </w:tc>
      </w:tr>
      <w:tr w:rsidR="00BE38A0" w:rsidRPr="00BE38A0" w14:paraId="580A2CCB"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07BE4F9C"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FRANCISCO GOMEZ</w:t>
            </w:r>
          </w:p>
        </w:tc>
        <w:tc>
          <w:tcPr>
            <w:tcW w:w="3190" w:type="dxa"/>
            <w:tcBorders>
              <w:top w:val="nil"/>
              <w:left w:val="nil"/>
              <w:bottom w:val="single" w:sz="4" w:space="0" w:color="auto"/>
              <w:right w:val="single" w:sz="4" w:space="0" w:color="auto"/>
            </w:tcBorders>
            <w:shd w:val="clear" w:color="auto" w:fill="auto"/>
            <w:noWrap/>
            <w:vAlign w:val="center"/>
            <w:hideMark/>
          </w:tcPr>
          <w:p w14:paraId="2B00C820"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1.217.188.039 </w:t>
            </w:r>
          </w:p>
        </w:tc>
      </w:tr>
      <w:tr w:rsidR="00BE38A0" w:rsidRPr="00BE38A0" w14:paraId="6A021E84"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1965584B"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ALEJANDRO AZQUEZ</w:t>
            </w:r>
          </w:p>
        </w:tc>
        <w:tc>
          <w:tcPr>
            <w:tcW w:w="3190" w:type="dxa"/>
            <w:tcBorders>
              <w:top w:val="nil"/>
              <w:left w:val="nil"/>
              <w:bottom w:val="single" w:sz="4" w:space="0" w:color="auto"/>
              <w:right w:val="single" w:sz="4" w:space="0" w:color="auto"/>
            </w:tcBorders>
            <w:shd w:val="clear" w:color="auto" w:fill="auto"/>
            <w:noWrap/>
            <w:vAlign w:val="bottom"/>
            <w:hideMark/>
          </w:tcPr>
          <w:p w14:paraId="5FF8E1FA"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204.291.243 </w:t>
            </w:r>
          </w:p>
        </w:tc>
      </w:tr>
      <w:tr w:rsidR="00BE38A0" w:rsidRPr="00BE38A0" w14:paraId="174105AD"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6E59A0F7"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SHEILA LEHER</w:t>
            </w:r>
          </w:p>
        </w:tc>
        <w:tc>
          <w:tcPr>
            <w:tcW w:w="3190" w:type="dxa"/>
            <w:tcBorders>
              <w:top w:val="nil"/>
              <w:left w:val="nil"/>
              <w:bottom w:val="single" w:sz="4" w:space="0" w:color="auto"/>
              <w:right w:val="single" w:sz="4" w:space="0" w:color="auto"/>
            </w:tcBorders>
            <w:shd w:val="clear" w:color="auto" w:fill="auto"/>
            <w:noWrap/>
            <w:vAlign w:val="center"/>
            <w:hideMark/>
          </w:tcPr>
          <w:p w14:paraId="7F811CF6"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4.133.846.777 </w:t>
            </w:r>
          </w:p>
        </w:tc>
      </w:tr>
      <w:tr w:rsidR="00BE38A0" w:rsidRPr="00BE38A0" w14:paraId="18089ACD"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34837E83"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DERLIS MARTIN ESCUDERO </w:t>
            </w:r>
          </w:p>
        </w:tc>
        <w:tc>
          <w:tcPr>
            <w:tcW w:w="3190" w:type="dxa"/>
            <w:tcBorders>
              <w:top w:val="nil"/>
              <w:left w:val="nil"/>
              <w:bottom w:val="single" w:sz="4" w:space="0" w:color="auto"/>
              <w:right w:val="single" w:sz="4" w:space="0" w:color="auto"/>
            </w:tcBorders>
            <w:shd w:val="clear" w:color="auto" w:fill="auto"/>
            <w:noWrap/>
            <w:vAlign w:val="center"/>
            <w:hideMark/>
          </w:tcPr>
          <w:p w14:paraId="33993810"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469.267.965 </w:t>
            </w:r>
          </w:p>
        </w:tc>
      </w:tr>
      <w:tr w:rsidR="00BE38A0" w:rsidRPr="00BE38A0" w14:paraId="61FCD260"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1D276DE9"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LORENA CABALLERO MASCHERONI </w:t>
            </w:r>
          </w:p>
        </w:tc>
        <w:tc>
          <w:tcPr>
            <w:tcW w:w="3190" w:type="dxa"/>
            <w:tcBorders>
              <w:top w:val="nil"/>
              <w:left w:val="nil"/>
              <w:bottom w:val="single" w:sz="4" w:space="0" w:color="auto"/>
              <w:right w:val="single" w:sz="4" w:space="0" w:color="auto"/>
            </w:tcBorders>
            <w:shd w:val="clear" w:color="auto" w:fill="auto"/>
            <w:noWrap/>
            <w:vAlign w:val="center"/>
            <w:hideMark/>
          </w:tcPr>
          <w:p w14:paraId="0CB04968"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391.169.970 </w:t>
            </w:r>
          </w:p>
        </w:tc>
      </w:tr>
      <w:tr w:rsidR="00BE38A0" w:rsidRPr="00BE38A0" w14:paraId="0F0C0E0B"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3B1FA489"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MS SERVICIOS Y TECNOLOGIA SA</w:t>
            </w:r>
          </w:p>
        </w:tc>
        <w:tc>
          <w:tcPr>
            <w:tcW w:w="3190" w:type="dxa"/>
            <w:tcBorders>
              <w:top w:val="nil"/>
              <w:left w:val="nil"/>
              <w:bottom w:val="single" w:sz="4" w:space="0" w:color="auto"/>
              <w:right w:val="single" w:sz="4" w:space="0" w:color="auto"/>
            </w:tcBorders>
            <w:shd w:val="clear" w:color="auto" w:fill="auto"/>
            <w:noWrap/>
            <w:vAlign w:val="center"/>
            <w:hideMark/>
          </w:tcPr>
          <w:p w14:paraId="47F7F8AE"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252.031.387 </w:t>
            </w:r>
          </w:p>
        </w:tc>
      </w:tr>
      <w:tr w:rsidR="00BE38A0" w:rsidRPr="00BE38A0" w14:paraId="56D8152F"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5C8385E0"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INFOCASAS SA</w:t>
            </w:r>
          </w:p>
        </w:tc>
        <w:tc>
          <w:tcPr>
            <w:tcW w:w="3190" w:type="dxa"/>
            <w:tcBorders>
              <w:top w:val="nil"/>
              <w:left w:val="nil"/>
              <w:bottom w:val="single" w:sz="4" w:space="0" w:color="auto"/>
              <w:right w:val="single" w:sz="4" w:space="0" w:color="auto"/>
            </w:tcBorders>
            <w:shd w:val="clear" w:color="auto" w:fill="auto"/>
            <w:noWrap/>
            <w:vAlign w:val="center"/>
            <w:hideMark/>
          </w:tcPr>
          <w:p w14:paraId="3CB3BFF6"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230.466.800 </w:t>
            </w:r>
          </w:p>
        </w:tc>
      </w:tr>
      <w:tr w:rsidR="00BE38A0" w:rsidRPr="00BE38A0" w14:paraId="1595290E"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3AB19D97"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PETRA KLONNER</w:t>
            </w:r>
          </w:p>
        </w:tc>
        <w:tc>
          <w:tcPr>
            <w:tcW w:w="3190" w:type="dxa"/>
            <w:tcBorders>
              <w:top w:val="nil"/>
              <w:left w:val="nil"/>
              <w:bottom w:val="single" w:sz="4" w:space="0" w:color="auto"/>
              <w:right w:val="single" w:sz="4" w:space="0" w:color="auto"/>
            </w:tcBorders>
            <w:shd w:val="clear" w:color="auto" w:fill="auto"/>
            <w:noWrap/>
            <w:vAlign w:val="bottom"/>
            <w:hideMark/>
          </w:tcPr>
          <w:p w14:paraId="4AF78AD0"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910.633.476 </w:t>
            </w:r>
          </w:p>
        </w:tc>
      </w:tr>
      <w:tr w:rsidR="00BE38A0" w:rsidRPr="00BE38A0" w14:paraId="5F535D12" w14:textId="77777777" w:rsidTr="00BE38A0">
        <w:trPr>
          <w:trHeight w:val="170"/>
        </w:trPr>
        <w:tc>
          <w:tcPr>
            <w:tcW w:w="5896" w:type="dxa"/>
            <w:tcBorders>
              <w:top w:val="nil"/>
              <w:left w:val="single" w:sz="4" w:space="0" w:color="auto"/>
              <w:bottom w:val="single" w:sz="4" w:space="0" w:color="auto"/>
              <w:right w:val="single" w:sz="4" w:space="0" w:color="auto"/>
            </w:tcBorders>
            <w:shd w:val="clear" w:color="auto" w:fill="auto"/>
            <w:noWrap/>
            <w:vAlign w:val="bottom"/>
            <w:hideMark/>
          </w:tcPr>
          <w:p w14:paraId="1654A93F" w14:textId="77777777" w:rsidR="00BE38A0" w:rsidRPr="00BE38A0" w:rsidRDefault="00BE38A0" w:rsidP="00BE38A0">
            <w:pPr>
              <w:suppressAutoHyphens w:val="0"/>
              <w:jc w:val="both"/>
              <w:rPr>
                <w:rFonts w:ascii="Calibri" w:hAnsi="Calibri" w:cs="Calibri"/>
                <w:color w:val="000000"/>
                <w:sz w:val="16"/>
                <w:szCs w:val="16"/>
                <w:lang w:eastAsia="es-ES"/>
              </w:rPr>
            </w:pPr>
            <w:r w:rsidRPr="00BE38A0">
              <w:rPr>
                <w:rFonts w:ascii="Calibri" w:hAnsi="Calibri" w:cs="Calibri"/>
                <w:color w:val="000000"/>
                <w:sz w:val="16"/>
                <w:szCs w:val="16"/>
                <w:lang w:eastAsia="es-ES"/>
              </w:rPr>
              <w:t>PETER GAJAN</w:t>
            </w:r>
          </w:p>
        </w:tc>
        <w:tc>
          <w:tcPr>
            <w:tcW w:w="3190" w:type="dxa"/>
            <w:tcBorders>
              <w:top w:val="nil"/>
              <w:left w:val="nil"/>
              <w:bottom w:val="single" w:sz="4" w:space="0" w:color="auto"/>
              <w:right w:val="single" w:sz="4" w:space="0" w:color="auto"/>
            </w:tcBorders>
            <w:shd w:val="clear" w:color="auto" w:fill="auto"/>
            <w:noWrap/>
            <w:vAlign w:val="center"/>
            <w:hideMark/>
          </w:tcPr>
          <w:p w14:paraId="48EDA157"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652.223.233 </w:t>
            </w:r>
          </w:p>
        </w:tc>
      </w:tr>
      <w:tr w:rsidR="00BE38A0" w:rsidRPr="00BE38A0" w14:paraId="17B314B4" w14:textId="77777777" w:rsidTr="00BE38A0">
        <w:trPr>
          <w:trHeight w:val="170"/>
        </w:trPr>
        <w:tc>
          <w:tcPr>
            <w:tcW w:w="5896" w:type="dxa"/>
            <w:tcBorders>
              <w:top w:val="nil"/>
              <w:left w:val="single" w:sz="4" w:space="0" w:color="auto"/>
              <w:bottom w:val="single" w:sz="4" w:space="0" w:color="auto"/>
              <w:right w:val="single" w:sz="4" w:space="0" w:color="auto"/>
            </w:tcBorders>
            <w:shd w:val="clear" w:color="000000" w:fill="BFBFBF"/>
            <w:noWrap/>
            <w:vAlign w:val="bottom"/>
            <w:hideMark/>
          </w:tcPr>
          <w:p w14:paraId="1C266CE8" w14:textId="77777777" w:rsidR="00BE38A0" w:rsidRPr="00BE38A0" w:rsidRDefault="00BE38A0" w:rsidP="00BE38A0">
            <w:pPr>
              <w:suppressAutoHyphens w:val="0"/>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 xml:space="preserve">TOTAL </w:t>
            </w:r>
          </w:p>
        </w:tc>
        <w:tc>
          <w:tcPr>
            <w:tcW w:w="3190" w:type="dxa"/>
            <w:tcBorders>
              <w:top w:val="nil"/>
              <w:left w:val="nil"/>
              <w:bottom w:val="single" w:sz="4" w:space="0" w:color="auto"/>
              <w:right w:val="single" w:sz="4" w:space="0" w:color="auto"/>
            </w:tcBorders>
            <w:shd w:val="clear" w:color="000000" w:fill="BFBFBF"/>
            <w:noWrap/>
            <w:vAlign w:val="bottom"/>
            <w:hideMark/>
          </w:tcPr>
          <w:p w14:paraId="092CD34E" w14:textId="77777777" w:rsidR="00BE38A0" w:rsidRPr="00BE38A0" w:rsidRDefault="00BE38A0" w:rsidP="00BE38A0">
            <w:pPr>
              <w:suppressAutoHyphens w:val="0"/>
              <w:jc w:val="right"/>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 xml:space="preserve">      12.467.349.266 </w:t>
            </w:r>
          </w:p>
        </w:tc>
      </w:tr>
    </w:tbl>
    <w:p w14:paraId="6A7716E5" w14:textId="783762FF" w:rsidR="00BE38A0" w:rsidRDefault="00BE38A0" w:rsidP="00BE38A0">
      <w:pPr>
        <w:tabs>
          <w:tab w:val="left" w:pos="1320"/>
        </w:tabs>
        <w:jc w:val="both"/>
        <w:rPr>
          <w:rFonts w:ascii="Calibri Light" w:hAnsi="Calibri Light"/>
          <w:b/>
          <w:bCs/>
          <w:szCs w:val="24"/>
        </w:rPr>
      </w:pPr>
    </w:p>
    <w:p w14:paraId="68019386" w14:textId="77777777" w:rsidR="008F23F4" w:rsidRDefault="008F23F4" w:rsidP="00BE38A0">
      <w:pPr>
        <w:tabs>
          <w:tab w:val="left" w:pos="1320"/>
        </w:tabs>
        <w:jc w:val="both"/>
        <w:rPr>
          <w:rFonts w:ascii="Calibri Light" w:hAnsi="Calibri Light"/>
          <w:b/>
          <w:bCs/>
          <w:szCs w:val="24"/>
        </w:rPr>
      </w:pPr>
    </w:p>
    <w:tbl>
      <w:tblPr>
        <w:tblW w:w="9115" w:type="dxa"/>
        <w:tblCellMar>
          <w:left w:w="70" w:type="dxa"/>
          <w:right w:w="70" w:type="dxa"/>
        </w:tblCellMar>
        <w:tblLook w:val="04A0" w:firstRow="1" w:lastRow="0" w:firstColumn="1" w:lastColumn="0" w:noHBand="0" w:noVBand="1"/>
      </w:tblPr>
      <w:tblGrid>
        <w:gridCol w:w="4971"/>
        <w:gridCol w:w="4144"/>
      </w:tblGrid>
      <w:tr w:rsidR="00BE38A0" w:rsidRPr="00BE38A0" w14:paraId="5E47ACCE" w14:textId="77777777" w:rsidTr="008F23F4">
        <w:trPr>
          <w:trHeight w:val="170"/>
        </w:trPr>
        <w:tc>
          <w:tcPr>
            <w:tcW w:w="911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8A287FD" w14:textId="4228F5CA" w:rsidR="00BE38A0" w:rsidRPr="00BE38A0" w:rsidRDefault="00BE38A0" w:rsidP="00BE38A0">
            <w:pPr>
              <w:suppressAutoHyphens w:val="0"/>
              <w:jc w:val="center"/>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ANTICIPO DE CLIENTES PACHECO</w:t>
            </w:r>
          </w:p>
        </w:tc>
      </w:tr>
      <w:tr w:rsidR="00BE38A0" w:rsidRPr="00BE38A0" w14:paraId="5950597F" w14:textId="77777777" w:rsidTr="00BE38A0">
        <w:trPr>
          <w:trHeight w:val="170"/>
        </w:trPr>
        <w:tc>
          <w:tcPr>
            <w:tcW w:w="4971" w:type="dxa"/>
            <w:tcBorders>
              <w:top w:val="nil"/>
              <w:left w:val="single" w:sz="4" w:space="0" w:color="auto"/>
              <w:bottom w:val="single" w:sz="4" w:space="0" w:color="auto"/>
              <w:right w:val="single" w:sz="4" w:space="0" w:color="auto"/>
            </w:tcBorders>
            <w:shd w:val="clear" w:color="000000" w:fill="BFBFBF"/>
            <w:noWrap/>
            <w:vAlign w:val="center"/>
            <w:hideMark/>
          </w:tcPr>
          <w:p w14:paraId="7EBD4801" w14:textId="77777777" w:rsidR="00BE38A0" w:rsidRPr="00BE38A0" w:rsidRDefault="00BE38A0" w:rsidP="00BE38A0">
            <w:pPr>
              <w:suppressAutoHyphens w:val="0"/>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 xml:space="preserve">CLIENTE </w:t>
            </w:r>
          </w:p>
        </w:tc>
        <w:tc>
          <w:tcPr>
            <w:tcW w:w="4144" w:type="dxa"/>
            <w:tcBorders>
              <w:top w:val="nil"/>
              <w:left w:val="nil"/>
              <w:bottom w:val="single" w:sz="4" w:space="0" w:color="auto"/>
              <w:right w:val="single" w:sz="4" w:space="0" w:color="auto"/>
            </w:tcBorders>
            <w:shd w:val="clear" w:color="000000" w:fill="BFBFBF"/>
            <w:noWrap/>
            <w:vAlign w:val="center"/>
            <w:hideMark/>
          </w:tcPr>
          <w:p w14:paraId="3E804127" w14:textId="20CD0A86" w:rsidR="00BE38A0" w:rsidRPr="00BE38A0" w:rsidRDefault="00BE38A0" w:rsidP="008A4485">
            <w:pPr>
              <w:suppressAutoHyphens w:val="0"/>
              <w:jc w:val="right"/>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 xml:space="preserve">SALDO </w:t>
            </w:r>
            <w:r w:rsidR="008A4485">
              <w:rPr>
                <w:rFonts w:ascii="Calibri" w:hAnsi="Calibri" w:cs="Calibri"/>
                <w:b/>
                <w:bCs/>
                <w:color w:val="000000"/>
                <w:sz w:val="16"/>
                <w:szCs w:val="16"/>
                <w:lang w:eastAsia="es-ES"/>
              </w:rPr>
              <w:t>EN GS</w:t>
            </w:r>
          </w:p>
        </w:tc>
      </w:tr>
      <w:tr w:rsidR="00BE38A0" w:rsidRPr="00BE38A0" w14:paraId="56DA331A" w14:textId="77777777" w:rsidTr="00BE38A0">
        <w:trPr>
          <w:trHeight w:val="170"/>
        </w:trPr>
        <w:tc>
          <w:tcPr>
            <w:tcW w:w="4971" w:type="dxa"/>
            <w:tcBorders>
              <w:top w:val="nil"/>
              <w:left w:val="single" w:sz="4" w:space="0" w:color="auto"/>
              <w:bottom w:val="single" w:sz="4" w:space="0" w:color="auto"/>
              <w:right w:val="single" w:sz="4" w:space="0" w:color="auto"/>
            </w:tcBorders>
            <w:shd w:val="clear" w:color="auto" w:fill="auto"/>
            <w:noWrap/>
            <w:vAlign w:val="bottom"/>
            <w:hideMark/>
          </w:tcPr>
          <w:p w14:paraId="7A863F4A" w14:textId="77777777" w:rsidR="00BE38A0" w:rsidRPr="00BE38A0" w:rsidRDefault="00BE38A0" w:rsidP="00BE38A0">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ITAMARATY SA</w:t>
            </w:r>
          </w:p>
        </w:tc>
        <w:tc>
          <w:tcPr>
            <w:tcW w:w="4144" w:type="dxa"/>
            <w:tcBorders>
              <w:top w:val="nil"/>
              <w:left w:val="nil"/>
              <w:bottom w:val="single" w:sz="4" w:space="0" w:color="auto"/>
              <w:right w:val="single" w:sz="4" w:space="0" w:color="auto"/>
            </w:tcBorders>
            <w:shd w:val="clear" w:color="auto" w:fill="auto"/>
            <w:noWrap/>
            <w:vAlign w:val="center"/>
            <w:hideMark/>
          </w:tcPr>
          <w:p w14:paraId="0B36F824"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760.502.421 </w:t>
            </w:r>
          </w:p>
        </w:tc>
      </w:tr>
      <w:tr w:rsidR="00BE38A0" w:rsidRPr="00BE38A0" w14:paraId="1B8BC545" w14:textId="77777777" w:rsidTr="00BE38A0">
        <w:trPr>
          <w:trHeight w:val="170"/>
        </w:trPr>
        <w:tc>
          <w:tcPr>
            <w:tcW w:w="4971" w:type="dxa"/>
            <w:tcBorders>
              <w:top w:val="nil"/>
              <w:left w:val="single" w:sz="4" w:space="0" w:color="auto"/>
              <w:bottom w:val="single" w:sz="4" w:space="0" w:color="auto"/>
              <w:right w:val="single" w:sz="4" w:space="0" w:color="auto"/>
            </w:tcBorders>
            <w:shd w:val="clear" w:color="auto" w:fill="auto"/>
            <w:noWrap/>
            <w:vAlign w:val="bottom"/>
            <w:hideMark/>
          </w:tcPr>
          <w:p w14:paraId="0BE744DD" w14:textId="77777777" w:rsidR="00BE38A0" w:rsidRPr="00BE38A0" w:rsidRDefault="00BE38A0" w:rsidP="00BE38A0">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LIMBURG EQUITIES SA</w:t>
            </w:r>
          </w:p>
        </w:tc>
        <w:tc>
          <w:tcPr>
            <w:tcW w:w="4144" w:type="dxa"/>
            <w:tcBorders>
              <w:top w:val="nil"/>
              <w:left w:val="nil"/>
              <w:bottom w:val="single" w:sz="4" w:space="0" w:color="auto"/>
              <w:right w:val="single" w:sz="4" w:space="0" w:color="auto"/>
            </w:tcBorders>
            <w:shd w:val="clear" w:color="auto" w:fill="auto"/>
            <w:noWrap/>
            <w:vAlign w:val="center"/>
            <w:hideMark/>
          </w:tcPr>
          <w:p w14:paraId="424992A6"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1.074.992.400 </w:t>
            </w:r>
          </w:p>
        </w:tc>
      </w:tr>
      <w:tr w:rsidR="00BE38A0" w:rsidRPr="00BE38A0" w14:paraId="291CAB5E" w14:textId="77777777" w:rsidTr="00BE38A0">
        <w:trPr>
          <w:trHeight w:val="170"/>
        </w:trPr>
        <w:tc>
          <w:tcPr>
            <w:tcW w:w="4971" w:type="dxa"/>
            <w:tcBorders>
              <w:top w:val="nil"/>
              <w:left w:val="single" w:sz="4" w:space="0" w:color="auto"/>
              <w:bottom w:val="single" w:sz="4" w:space="0" w:color="auto"/>
              <w:right w:val="single" w:sz="4" w:space="0" w:color="auto"/>
            </w:tcBorders>
            <w:shd w:val="clear" w:color="auto" w:fill="auto"/>
            <w:noWrap/>
            <w:vAlign w:val="bottom"/>
            <w:hideMark/>
          </w:tcPr>
          <w:p w14:paraId="5C1BAF2C" w14:textId="77777777" w:rsidR="00BE38A0" w:rsidRPr="00BE38A0" w:rsidRDefault="00BE38A0" w:rsidP="00BE38A0">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CARLOS MOLINAS</w:t>
            </w:r>
          </w:p>
        </w:tc>
        <w:tc>
          <w:tcPr>
            <w:tcW w:w="4144" w:type="dxa"/>
            <w:tcBorders>
              <w:top w:val="nil"/>
              <w:left w:val="nil"/>
              <w:bottom w:val="single" w:sz="4" w:space="0" w:color="auto"/>
              <w:right w:val="single" w:sz="4" w:space="0" w:color="auto"/>
            </w:tcBorders>
            <w:shd w:val="clear" w:color="auto" w:fill="auto"/>
            <w:noWrap/>
            <w:vAlign w:val="center"/>
            <w:hideMark/>
          </w:tcPr>
          <w:p w14:paraId="2D1C1349" w14:textId="77777777" w:rsidR="00BE38A0" w:rsidRPr="00BE38A0" w:rsidRDefault="00BE38A0" w:rsidP="00BE38A0">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1.133.002.785 </w:t>
            </w:r>
          </w:p>
        </w:tc>
      </w:tr>
      <w:tr w:rsidR="00BE38A0" w:rsidRPr="00BE38A0" w14:paraId="0547822E" w14:textId="77777777" w:rsidTr="00BE38A0">
        <w:trPr>
          <w:trHeight w:val="170"/>
        </w:trPr>
        <w:tc>
          <w:tcPr>
            <w:tcW w:w="4971" w:type="dxa"/>
            <w:tcBorders>
              <w:top w:val="nil"/>
              <w:left w:val="single" w:sz="4" w:space="0" w:color="auto"/>
              <w:bottom w:val="single" w:sz="4" w:space="0" w:color="auto"/>
              <w:right w:val="single" w:sz="4" w:space="0" w:color="auto"/>
            </w:tcBorders>
            <w:shd w:val="clear" w:color="000000" w:fill="BFBFBF"/>
            <w:noWrap/>
            <w:vAlign w:val="bottom"/>
            <w:hideMark/>
          </w:tcPr>
          <w:p w14:paraId="4BE6F270" w14:textId="77777777" w:rsidR="00BE38A0" w:rsidRPr="00BE38A0" w:rsidRDefault="00BE38A0" w:rsidP="00BE38A0">
            <w:pPr>
              <w:suppressAutoHyphens w:val="0"/>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 xml:space="preserve">TOTAL </w:t>
            </w:r>
          </w:p>
        </w:tc>
        <w:tc>
          <w:tcPr>
            <w:tcW w:w="4144" w:type="dxa"/>
            <w:tcBorders>
              <w:top w:val="nil"/>
              <w:left w:val="nil"/>
              <w:bottom w:val="single" w:sz="4" w:space="0" w:color="auto"/>
              <w:right w:val="single" w:sz="4" w:space="0" w:color="auto"/>
            </w:tcBorders>
            <w:shd w:val="clear" w:color="000000" w:fill="BFBFBF"/>
            <w:noWrap/>
            <w:vAlign w:val="bottom"/>
            <w:hideMark/>
          </w:tcPr>
          <w:p w14:paraId="75EFA2DA" w14:textId="77777777" w:rsidR="00BE38A0" w:rsidRPr="00BE38A0" w:rsidRDefault="00BE38A0" w:rsidP="00BE38A0">
            <w:pPr>
              <w:suppressAutoHyphens w:val="0"/>
              <w:jc w:val="right"/>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 xml:space="preserve">        2.968.497.606 </w:t>
            </w:r>
          </w:p>
        </w:tc>
      </w:tr>
    </w:tbl>
    <w:p w14:paraId="1F018404" w14:textId="77777777" w:rsidR="004C2316" w:rsidRPr="004C2316" w:rsidRDefault="004C2316" w:rsidP="004C2316">
      <w:pPr>
        <w:ind w:left="360"/>
        <w:jc w:val="both"/>
        <w:rPr>
          <w:rFonts w:ascii="Calibri Light" w:hAnsi="Calibri Light"/>
          <w:b/>
          <w:bCs/>
          <w:szCs w:val="24"/>
        </w:rPr>
      </w:pPr>
    </w:p>
    <w:p w14:paraId="6F45AC5E" w14:textId="77777777" w:rsidR="00441C8B" w:rsidRPr="00913DA5" w:rsidRDefault="00441C8B" w:rsidP="00060403">
      <w:pPr>
        <w:numPr>
          <w:ilvl w:val="0"/>
          <w:numId w:val="13"/>
        </w:numPr>
        <w:jc w:val="both"/>
        <w:rPr>
          <w:rFonts w:ascii="Calibri Light" w:hAnsi="Calibri Light"/>
          <w:b/>
          <w:sz w:val="22"/>
          <w:szCs w:val="22"/>
        </w:rPr>
      </w:pPr>
      <w:r w:rsidRPr="00913DA5">
        <w:rPr>
          <w:rFonts w:ascii="Calibri Light" w:hAnsi="Calibri Light"/>
          <w:b/>
          <w:sz w:val="22"/>
          <w:szCs w:val="22"/>
        </w:rPr>
        <w:t xml:space="preserve">INGRESOS DIFERIDOS POR ANTICIPO DE CLIENTES, </w:t>
      </w:r>
      <w:r w:rsidRPr="00913DA5">
        <w:rPr>
          <w:rFonts w:ascii="Calibri Light" w:hAnsi="Calibri Light"/>
          <w:bCs/>
          <w:sz w:val="22"/>
          <w:szCs w:val="22"/>
        </w:rPr>
        <w:t xml:space="preserve">según detalle </w:t>
      </w:r>
      <w:r w:rsidRPr="00913DA5">
        <w:rPr>
          <w:rFonts w:ascii="Calibri Light" w:hAnsi="Calibri Light"/>
          <w:b/>
          <w:sz w:val="22"/>
          <w:szCs w:val="22"/>
        </w:rPr>
        <w:t xml:space="preserve"> </w:t>
      </w:r>
    </w:p>
    <w:p w14:paraId="5EF27C8C" w14:textId="77777777" w:rsidR="00E50131" w:rsidRDefault="00E50131" w:rsidP="00441C8B">
      <w:pPr>
        <w:jc w:val="both"/>
        <w:rPr>
          <w:rFonts w:ascii="Calibri Light" w:hAnsi="Calibri Light"/>
          <w:b/>
          <w:sz w:val="20"/>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3"/>
        <w:gridCol w:w="1147"/>
        <w:gridCol w:w="1487"/>
        <w:gridCol w:w="1221"/>
        <w:gridCol w:w="1408"/>
      </w:tblGrid>
      <w:tr w:rsidR="00883701" w:rsidRPr="00BE38A0" w14:paraId="60980616" w14:textId="77777777" w:rsidTr="008A4485">
        <w:trPr>
          <w:trHeight w:val="475"/>
          <w:tblHeader/>
          <w:jc w:val="center"/>
        </w:trPr>
        <w:tc>
          <w:tcPr>
            <w:tcW w:w="3753" w:type="dxa"/>
            <w:shd w:val="clear" w:color="auto" w:fill="BFBFBF" w:themeFill="background1" w:themeFillShade="BF"/>
            <w:noWrap/>
            <w:vAlign w:val="center"/>
            <w:hideMark/>
          </w:tcPr>
          <w:p w14:paraId="17A0DE01" w14:textId="77777777" w:rsidR="00883701" w:rsidRPr="00BE38A0" w:rsidRDefault="00883701" w:rsidP="00883701">
            <w:pPr>
              <w:suppressAutoHyphens w:val="0"/>
              <w:jc w:val="center"/>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CLIENTE</w:t>
            </w:r>
          </w:p>
        </w:tc>
        <w:tc>
          <w:tcPr>
            <w:tcW w:w="1147" w:type="dxa"/>
            <w:shd w:val="clear" w:color="auto" w:fill="BFBFBF" w:themeFill="background1" w:themeFillShade="BF"/>
            <w:noWrap/>
            <w:vAlign w:val="center"/>
            <w:hideMark/>
          </w:tcPr>
          <w:p w14:paraId="1171895C" w14:textId="77777777" w:rsidR="00883701" w:rsidRPr="00BE38A0" w:rsidRDefault="00883701" w:rsidP="00883701">
            <w:pPr>
              <w:suppressAutoHyphens w:val="0"/>
              <w:jc w:val="center"/>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Nº DPTO</w:t>
            </w:r>
          </w:p>
        </w:tc>
        <w:tc>
          <w:tcPr>
            <w:tcW w:w="1487" w:type="dxa"/>
            <w:shd w:val="clear" w:color="auto" w:fill="BFBFBF" w:themeFill="background1" w:themeFillShade="BF"/>
            <w:noWrap/>
            <w:vAlign w:val="center"/>
            <w:hideMark/>
          </w:tcPr>
          <w:p w14:paraId="4BAF3C5A" w14:textId="77777777" w:rsidR="00883701" w:rsidRPr="00BE38A0" w:rsidRDefault="00883701" w:rsidP="00883701">
            <w:pPr>
              <w:suppressAutoHyphens w:val="0"/>
              <w:jc w:val="center"/>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UBICACIÓN</w:t>
            </w:r>
          </w:p>
        </w:tc>
        <w:tc>
          <w:tcPr>
            <w:tcW w:w="1221" w:type="dxa"/>
            <w:shd w:val="clear" w:color="auto" w:fill="BFBFBF" w:themeFill="background1" w:themeFillShade="BF"/>
            <w:vAlign w:val="center"/>
            <w:hideMark/>
          </w:tcPr>
          <w:p w14:paraId="1CAB2FCD" w14:textId="77777777" w:rsidR="00883701" w:rsidRPr="00BE38A0" w:rsidRDefault="00883701" w:rsidP="00883701">
            <w:pPr>
              <w:suppressAutoHyphens w:val="0"/>
              <w:jc w:val="center"/>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CONDICION DE OPERACIÓN</w:t>
            </w:r>
          </w:p>
        </w:tc>
        <w:tc>
          <w:tcPr>
            <w:tcW w:w="1408" w:type="dxa"/>
            <w:shd w:val="clear" w:color="auto" w:fill="BFBFBF" w:themeFill="background1" w:themeFillShade="BF"/>
            <w:noWrap/>
            <w:vAlign w:val="center"/>
            <w:hideMark/>
          </w:tcPr>
          <w:p w14:paraId="6E557C8C" w14:textId="46BC0D09" w:rsidR="00883701" w:rsidRPr="00BE38A0" w:rsidRDefault="00883701" w:rsidP="008A4485">
            <w:pPr>
              <w:suppressAutoHyphens w:val="0"/>
              <w:jc w:val="right"/>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MONTO</w:t>
            </w:r>
            <w:r w:rsidR="008A4485">
              <w:rPr>
                <w:rFonts w:ascii="Calibri" w:hAnsi="Calibri" w:cs="Calibri"/>
                <w:b/>
                <w:bCs/>
                <w:color w:val="000000"/>
                <w:sz w:val="16"/>
                <w:szCs w:val="16"/>
                <w:lang w:eastAsia="es-ES"/>
              </w:rPr>
              <w:t xml:space="preserve"> EN GS</w:t>
            </w:r>
          </w:p>
        </w:tc>
      </w:tr>
      <w:tr w:rsidR="00883701" w:rsidRPr="00BE38A0" w14:paraId="5C777C9D" w14:textId="77777777" w:rsidTr="008F23F4">
        <w:trPr>
          <w:trHeight w:val="237"/>
          <w:jc w:val="center"/>
        </w:trPr>
        <w:tc>
          <w:tcPr>
            <w:tcW w:w="3753" w:type="dxa"/>
            <w:shd w:val="clear" w:color="auto" w:fill="auto"/>
            <w:noWrap/>
            <w:vAlign w:val="bottom"/>
            <w:hideMark/>
          </w:tcPr>
          <w:p w14:paraId="432E6451" w14:textId="77777777" w:rsidR="00883701" w:rsidRPr="00BE38A0" w:rsidRDefault="00883701" w:rsidP="00470947">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GRIDMKT PARAGUAY S.R.L.</w:t>
            </w:r>
          </w:p>
        </w:tc>
        <w:tc>
          <w:tcPr>
            <w:tcW w:w="1147" w:type="dxa"/>
            <w:shd w:val="clear" w:color="auto" w:fill="auto"/>
            <w:noWrap/>
            <w:vAlign w:val="bottom"/>
            <w:hideMark/>
          </w:tcPr>
          <w:p w14:paraId="65CB4799"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Nº 15</w:t>
            </w:r>
          </w:p>
        </w:tc>
        <w:tc>
          <w:tcPr>
            <w:tcW w:w="1487" w:type="dxa"/>
            <w:shd w:val="clear" w:color="auto" w:fill="auto"/>
            <w:noWrap/>
            <w:vAlign w:val="bottom"/>
            <w:hideMark/>
          </w:tcPr>
          <w:p w14:paraId="4286A00F"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GRAL. SANTOS</w:t>
            </w:r>
          </w:p>
        </w:tc>
        <w:tc>
          <w:tcPr>
            <w:tcW w:w="1221" w:type="dxa"/>
            <w:shd w:val="clear" w:color="auto" w:fill="auto"/>
            <w:noWrap/>
            <w:vAlign w:val="bottom"/>
            <w:hideMark/>
          </w:tcPr>
          <w:p w14:paraId="41B7335E"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CONTADO</w:t>
            </w:r>
          </w:p>
        </w:tc>
        <w:tc>
          <w:tcPr>
            <w:tcW w:w="1408" w:type="dxa"/>
            <w:shd w:val="clear" w:color="auto" w:fill="auto"/>
            <w:vAlign w:val="bottom"/>
            <w:hideMark/>
          </w:tcPr>
          <w:p w14:paraId="2C3A87C6" w14:textId="77777777" w:rsidR="00883701" w:rsidRPr="00BE38A0" w:rsidRDefault="00883701" w:rsidP="008A4485">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w:t>
            </w:r>
            <w:r w:rsidR="00913DA5" w:rsidRPr="00BE38A0">
              <w:rPr>
                <w:rFonts w:ascii="Calibri" w:hAnsi="Calibri" w:cs="Calibri"/>
                <w:color w:val="000000"/>
                <w:sz w:val="16"/>
                <w:szCs w:val="16"/>
                <w:lang w:eastAsia="es-ES"/>
              </w:rPr>
              <w:t>3</w:t>
            </w:r>
            <w:r w:rsidRPr="00BE38A0">
              <w:rPr>
                <w:rFonts w:ascii="Calibri" w:hAnsi="Calibri" w:cs="Calibri"/>
                <w:color w:val="000000"/>
                <w:sz w:val="16"/>
                <w:szCs w:val="16"/>
                <w:lang w:eastAsia="es-ES"/>
              </w:rPr>
              <w:t xml:space="preserve">01.235.280 </w:t>
            </w:r>
          </w:p>
        </w:tc>
      </w:tr>
      <w:tr w:rsidR="00883701" w:rsidRPr="00BE38A0" w14:paraId="36AB51F0" w14:textId="77777777" w:rsidTr="008F23F4">
        <w:trPr>
          <w:trHeight w:val="237"/>
          <w:jc w:val="center"/>
        </w:trPr>
        <w:tc>
          <w:tcPr>
            <w:tcW w:w="3753" w:type="dxa"/>
            <w:shd w:val="clear" w:color="auto" w:fill="auto"/>
            <w:noWrap/>
            <w:vAlign w:val="bottom"/>
            <w:hideMark/>
          </w:tcPr>
          <w:p w14:paraId="6EF46A06" w14:textId="77777777" w:rsidR="00883701" w:rsidRPr="00BE38A0" w:rsidRDefault="00883701" w:rsidP="00470947">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CLARISSA MAGALI MATIAUDA GRAY</w:t>
            </w:r>
          </w:p>
        </w:tc>
        <w:tc>
          <w:tcPr>
            <w:tcW w:w="1147" w:type="dxa"/>
            <w:shd w:val="clear" w:color="auto" w:fill="auto"/>
            <w:noWrap/>
            <w:vAlign w:val="bottom"/>
            <w:hideMark/>
          </w:tcPr>
          <w:p w14:paraId="319463F6"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Nº 64</w:t>
            </w:r>
          </w:p>
        </w:tc>
        <w:tc>
          <w:tcPr>
            <w:tcW w:w="1487" w:type="dxa"/>
            <w:shd w:val="clear" w:color="auto" w:fill="auto"/>
            <w:noWrap/>
            <w:vAlign w:val="bottom"/>
            <w:hideMark/>
          </w:tcPr>
          <w:p w14:paraId="24CBB0E8"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GRAL. SANTOS</w:t>
            </w:r>
          </w:p>
        </w:tc>
        <w:tc>
          <w:tcPr>
            <w:tcW w:w="1221" w:type="dxa"/>
            <w:shd w:val="clear" w:color="auto" w:fill="auto"/>
            <w:noWrap/>
            <w:vAlign w:val="bottom"/>
            <w:hideMark/>
          </w:tcPr>
          <w:p w14:paraId="354E7445"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CONTADO</w:t>
            </w:r>
          </w:p>
        </w:tc>
        <w:tc>
          <w:tcPr>
            <w:tcW w:w="1408" w:type="dxa"/>
            <w:shd w:val="clear" w:color="auto" w:fill="auto"/>
            <w:noWrap/>
            <w:vAlign w:val="bottom"/>
            <w:hideMark/>
          </w:tcPr>
          <w:p w14:paraId="1DCF598E" w14:textId="77777777" w:rsidR="00883701" w:rsidRPr="00BE38A0" w:rsidRDefault="00883701" w:rsidP="008A4485">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883.360.800</w:t>
            </w:r>
          </w:p>
        </w:tc>
      </w:tr>
      <w:tr w:rsidR="00883701" w:rsidRPr="00BE38A0" w14:paraId="10F19DAC" w14:textId="77777777" w:rsidTr="008F23F4">
        <w:trPr>
          <w:trHeight w:val="237"/>
          <w:jc w:val="center"/>
        </w:trPr>
        <w:tc>
          <w:tcPr>
            <w:tcW w:w="3753" w:type="dxa"/>
            <w:shd w:val="clear" w:color="auto" w:fill="auto"/>
            <w:noWrap/>
            <w:vAlign w:val="bottom"/>
            <w:hideMark/>
          </w:tcPr>
          <w:p w14:paraId="65732440" w14:textId="77777777" w:rsidR="00883701" w:rsidRPr="00BE38A0" w:rsidRDefault="00883701" w:rsidP="00470947">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MARTIN ALBERT JASPER</w:t>
            </w:r>
          </w:p>
        </w:tc>
        <w:tc>
          <w:tcPr>
            <w:tcW w:w="1147" w:type="dxa"/>
            <w:shd w:val="clear" w:color="auto" w:fill="auto"/>
            <w:noWrap/>
            <w:vAlign w:val="bottom"/>
            <w:hideMark/>
          </w:tcPr>
          <w:p w14:paraId="0D4290B5"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Nº 73, 74</w:t>
            </w:r>
          </w:p>
        </w:tc>
        <w:tc>
          <w:tcPr>
            <w:tcW w:w="1487" w:type="dxa"/>
            <w:shd w:val="clear" w:color="auto" w:fill="auto"/>
            <w:noWrap/>
            <w:vAlign w:val="bottom"/>
            <w:hideMark/>
          </w:tcPr>
          <w:p w14:paraId="4DB620FB"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GRAL. SANTOS</w:t>
            </w:r>
          </w:p>
        </w:tc>
        <w:tc>
          <w:tcPr>
            <w:tcW w:w="1221" w:type="dxa"/>
            <w:shd w:val="clear" w:color="auto" w:fill="auto"/>
            <w:noWrap/>
            <w:vAlign w:val="bottom"/>
            <w:hideMark/>
          </w:tcPr>
          <w:p w14:paraId="5F1C23FC"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CREDITO</w:t>
            </w:r>
          </w:p>
        </w:tc>
        <w:tc>
          <w:tcPr>
            <w:tcW w:w="1408" w:type="dxa"/>
            <w:shd w:val="clear" w:color="auto" w:fill="auto"/>
            <w:vAlign w:val="bottom"/>
            <w:hideMark/>
          </w:tcPr>
          <w:p w14:paraId="559D5C7A" w14:textId="77777777" w:rsidR="00883701" w:rsidRPr="00BE38A0" w:rsidRDefault="00883701" w:rsidP="008A4485">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44.289.526 </w:t>
            </w:r>
          </w:p>
        </w:tc>
      </w:tr>
      <w:tr w:rsidR="00883701" w:rsidRPr="00BE38A0" w14:paraId="27721285" w14:textId="77777777" w:rsidTr="008F23F4">
        <w:trPr>
          <w:trHeight w:val="237"/>
          <w:jc w:val="center"/>
        </w:trPr>
        <w:tc>
          <w:tcPr>
            <w:tcW w:w="3753" w:type="dxa"/>
            <w:shd w:val="clear" w:color="auto" w:fill="auto"/>
            <w:noWrap/>
            <w:vAlign w:val="bottom"/>
            <w:hideMark/>
          </w:tcPr>
          <w:p w14:paraId="203A91CC" w14:textId="77777777" w:rsidR="00883701" w:rsidRPr="00BE38A0" w:rsidRDefault="00883701" w:rsidP="00470947">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SVEN RASMUS ARNALDO LEYES VIDEN</w:t>
            </w:r>
          </w:p>
        </w:tc>
        <w:tc>
          <w:tcPr>
            <w:tcW w:w="1147" w:type="dxa"/>
            <w:shd w:val="clear" w:color="auto" w:fill="auto"/>
            <w:noWrap/>
            <w:vAlign w:val="bottom"/>
            <w:hideMark/>
          </w:tcPr>
          <w:p w14:paraId="01F80F70"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Nº 20</w:t>
            </w:r>
          </w:p>
        </w:tc>
        <w:tc>
          <w:tcPr>
            <w:tcW w:w="1487" w:type="dxa"/>
            <w:shd w:val="clear" w:color="auto" w:fill="auto"/>
            <w:noWrap/>
            <w:vAlign w:val="bottom"/>
            <w:hideMark/>
          </w:tcPr>
          <w:p w14:paraId="2474E460"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GRAL. SANTOS</w:t>
            </w:r>
          </w:p>
        </w:tc>
        <w:tc>
          <w:tcPr>
            <w:tcW w:w="1221" w:type="dxa"/>
            <w:shd w:val="clear" w:color="auto" w:fill="auto"/>
            <w:noWrap/>
            <w:vAlign w:val="bottom"/>
            <w:hideMark/>
          </w:tcPr>
          <w:p w14:paraId="336A028E"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CONTADO</w:t>
            </w:r>
          </w:p>
        </w:tc>
        <w:tc>
          <w:tcPr>
            <w:tcW w:w="1408" w:type="dxa"/>
            <w:shd w:val="clear" w:color="auto" w:fill="auto"/>
            <w:vAlign w:val="bottom"/>
            <w:hideMark/>
          </w:tcPr>
          <w:p w14:paraId="04F0DD9A" w14:textId="77777777" w:rsidR="00883701" w:rsidRPr="00BE38A0" w:rsidRDefault="00883701" w:rsidP="008A4485">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5.089.846.000 </w:t>
            </w:r>
          </w:p>
        </w:tc>
      </w:tr>
      <w:tr w:rsidR="00883701" w:rsidRPr="00BE38A0" w14:paraId="41AF671E" w14:textId="77777777" w:rsidTr="008F23F4">
        <w:trPr>
          <w:trHeight w:val="237"/>
          <w:jc w:val="center"/>
        </w:trPr>
        <w:tc>
          <w:tcPr>
            <w:tcW w:w="3753" w:type="dxa"/>
            <w:shd w:val="clear" w:color="auto" w:fill="auto"/>
            <w:noWrap/>
            <w:vAlign w:val="bottom"/>
            <w:hideMark/>
          </w:tcPr>
          <w:p w14:paraId="5E3D4D49" w14:textId="77777777" w:rsidR="00883701" w:rsidRPr="00BE38A0" w:rsidRDefault="00883701" w:rsidP="00470947">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lastRenderedPageBreak/>
              <w:t>JULIAN LIONEL SANDT</w:t>
            </w:r>
          </w:p>
        </w:tc>
        <w:tc>
          <w:tcPr>
            <w:tcW w:w="1147" w:type="dxa"/>
            <w:shd w:val="clear" w:color="auto" w:fill="auto"/>
            <w:noWrap/>
            <w:vAlign w:val="bottom"/>
            <w:hideMark/>
          </w:tcPr>
          <w:p w14:paraId="70CAC29B"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Nº 65, 61, 59</w:t>
            </w:r>
          </w:p>
        </w:tc>
        <w:tc>
          <w:tcPr>
            <w:tcW w:w="1487" w:type="dxa"/>
            <w:shd w:val="clear" w:color="auto" w:fill="auto"/>
            <w:noWrap/>
            <w:vAlign w:val="bottom"/>
            <w:hideMark/>
          </w:tcPr>
          <w:p w14:paraId="2D98B363"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GRAL. SANTOS</w:t>
            </w:r>
          </w:p>
        </w:tc>
        <w:tc>
          <w:tcPr>
            <w:tcW w:w="1221" w:type="dxa"/>
            <w:shd w:val="clear" w:color="auto" w:fill="auto"/>
            <w:noWrap/>
            <w:vAlign w:val="bottom"/>
            <w:hideMark/>
          </w:tcPr>
          <w:p w14:paraId="5626B933"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CONTADO</w:t>
            </w:r>
          </w:p>
        </w:tc>
        <w:tc>
          <w:tcPr>
            <w:tcW w:w="1408" w:type="dxa"/>
            <w:shd w:val="clear" w:color="auto" w:fill="auto"/>
            <w:vAlign w:val="bottom"/>
            <w:hideMark/>
          </w:tcPr>
          <w:p w14:paraId="269BCA5F" w14:textId="77777777" w:rsidR="00883701" w:rsidRPr="00BE38A0" w:rsidRDefault="00883701" w:rsidP="00883701">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2.200.604.800 </w:t>
            </w:r>
          </w:p>
        </w:tc>
      </w:tr>
      <w:tr w:rsidR="00883701" w:rsidRPr="00BE38A0" w14:paraId="2837F8AC" w14:textId="77777777" w:rsidTr="008F23F4">
        <w:trPr>
          <w:trHeight w:val="237"/>
          <w:jc w:val="center"/>
        </w:trPr>
        <w:tc>
          <w:tcPr>
            <w:tcW w:w="3753" w:type="dxa"/>
            <w:shd w:val="clear" w:color="auto" w:fill="auto"/>
            <w:noWrap/>
            <w:vAlign w:val="bottom"/>
            <w:hideMark/>
          </w:tcPr>
          <w:p w14:paraId="0113C41E" w14:textId="77777777" w:rsidR="00883701" w:rsidRPr="00BE38A0" w:rsidRDefault="00883701" w:rsidP="00470947">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RUBEN JAVIER MONTE DE OCA</w:t>
            </w:r>
          </w:p>
        </w:tc>
        <w:tc>
          <w:tcPr>
            <w:tcW w:w="1147" w:type="dxa"/>
            <w:shd w:val="clear" w:color="auto" w:fill="auto"/>
            <w:noWrap/>
            <w:vAlign w:val="bottom"/>
            <w:hideMark/>
          </w:tcPr>
          <w:p w14:paraId="6E575AAF"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Nº 31</w:t>
            </w:r>
          </w:p>
        </w:tc>
        <w:tc>
          <w:tcPr>
            <w:tcW w:w="1487" w:type="dxa"/>
            <w:shd w:val="clear" w:color="auto" w:fill="auto"/>
            <w:noWrap/>
            <w:vAlign w:val="bottom"/>
            <w:hideMark/>
          </w:tcPr>
          <w:p w14:paraId="283ED6BA"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GRAL. SANTOS</w:t>
            </w:r>
          </w:p>
        </w:tc>
        <w:tc>
          <w:tcPr>
            <w:tcW w:w="1221" w:type="dxa"/>
            <w:shd w:val="clear" w:color="auto" w:fill="auto"/>
            <w:noWrap/>
            <w:vAlign w:val="bottom"/>
            <w:hideMark/>
          </w:tcPr>
          <w:p w14:paraId="0DC052D9"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CONTADO</w:t>
            </w:r>
          </w:p>
        </w:tc>
        <w:tc>
          <w:tcPr>
            <w:tcW w:w="1408" w:type="dxa"/>
            <w:shd w:val="clear" w:color="auto" w:fill="auto"/>
            <w:vAlign w:val="bottom"/>
            <w:hideMark/>
          </w:tcPr>
          <w:p w14:paraId="263707EE" w14:textId="77777777" w:rsidR="00883701" w:rsidRPr="00BE38A0" w:rsidRDefault="00883701" w:rsidP="00883701">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872.889.600 </w:t>
            </w:r>
          </w:p>
        </w:tc>
      </w:tr>
      <w:tr w:rsidR="00883701" w:rsidRPr="00BE38A0" w14:paraId="4241681F" w14:textId="77777777" w:rsidTr="008F23F4">
        <w:trPr>
          <w:trHeight w:val="237"/>
          <w:jc w:val="center"/>
        </w:trPr>
        <w:tc>
          <w:tcPr>
            <w:tcW w:w="3753" w:type="dxa"/>
            <w:shd w:val="clear" w:color="auto" w:fill="auto"/>
            <w:noWrap/>
            <w:vAlign w:val="bottom"/>
            <w:hideMark/>
          </w:tcPr>
          <w:p w14:paraId="064BB5B4" w14:textId="77777777" w:rsidR="00883701" w:rsidRPr="00BE38A0" w:rsidRDefault="00883701" w:rsidP="00470947">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INSTALACIONES ELECTOM</w:t>
            </w:r>
            <w:r w:rsidR="00913DA5" w:rsidRPr="00BE38A0">
              <w:rPr>
                <w:rFonts w:ascii="Calibri" w:hAnsi="Calibri" w:cs="Calibri"/>
                <w:color w:val="000000"/>
                <w:sz w:val="16"/>
                <w:szCs w:val="16"/>
                <w:lang w:eastAsia="es-ES"/>
              </w:rPr>
              <w:t>.</w:t>
            </w:r>
            <w:r w:rsidRPr="00BE38A0">
              <w:rPr>
                <w:rFonts w:ascii="Calibri" w:hAnsi="Calibri" w:cs="Calibri"/>
                <w:color w:val="000000"/>
                <w:sz w:val="16"/>
                <w:szCs w:val="16"/>
                <w:lang w:eastAsia="es-ES"/>
              </w:rPr>
              <w:t xml:space="preserve"> S.A. (INSEL S.A.)</w:t>
            </w:r>
          </w:p>
        </w:tc>
        <w:tc>
          <w:tcPr>
            <w:tcW w:w="1147" w:type="dxa"/>
            <w:shd w:val="clear" w:color="auto" w:fill="auto"/>
            <w:noWrap/>
            <w:vAlign w:val="bottom"/>
            <w:hideMark/>
          </w:tcPr>
          <w:p w14:paraId="21867E5A"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Nº 41</w:t>
            </w:r>
          </w:p>
        </w:tc>
        <w:tc>
          <w:tcPr>
            <w:tcW w:w="1487" w:type="dxa"/>
            <w:shd w:val="clear" w:color="auto" w:fill="auto"/>
            <w:noWrap/>
            <w:vAlign w:val="bottom"/>
            <w:hideMark/>
          </w:tcPr>
          <w:p w14:paraId="3FAA12DE"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GRAL. SANTOS</w:t>
            </w:r>
          </w:p>
        </w:tc>
        <w:tc>
          <w:tcPr>
            <w:tcW w:w="1221" w:type="dxa"/>
            <w:shd w:val="clear" w:color="auto" w:fill="auto"/>
            <w:noWrap/>
            <w:vAlign w:val="bottom"/>
            <w:hideMark/>
          </w:tcPr>
          <w:p w14:paraId="7AA2B61F"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CREDITO</w:t>
            </w:r>
          </w:p>
        </w:tc>
        <w:tc>
          <w:tcPr>
            <w:tcW w:w="1408" w:type="dxa"/>
            <w:shd w:val="clear" w:color="auto" w:fill="auto"/>
            <w:vAlign w:val="bottom"/>
            <w:hideMark/>
          </w:tcPr>
          <w:p w14:paraId="4F31BD8B" w14:textId="77777777" w:rsidR="00883701" w:rsidRPr="00BE38A0" w:rsidRDefault="00883701" w:rsidP="00883701">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64.283.166   </w:t>
            </w:r>
          </w:p>
        </w:tc>
      </w:tr>
      <w:tr w:rsidR="00883701" w:rsidRPr="00BE38A0" w14:paraId="55009264" w14:textId="77777777" w:rsidTr="008F23F4">
        <w:trPr>
          <w:trHeight w:val="237"/>
          <w:jc w:val="center"/>
        </w:trPr>
        <w:tc>
          <w:tcPr>
            <w:tcW w:w="3753" w:type="dxa"/>
            <w:shd w:val="clear" w:color="auto" w:fill="auto"/>
            <w:noWrap/>
            <w:vAlign w:val="bottom"/>
            <w:hideMark/>
          </w:tcPr>
          <w:p w14:paraId="624432F1" w14:textId="77777777" w:rsidR="00883701" w:rsidRPr="00BE38A0" w:rsidRDefault="00883701" w:rsidP="00470947">
            <w:pPr>
              <w:suppressAutoHyphens w:val="0"/>
              <w:rPr>
                <w:rFonts w:ascii="Calibri" w:hAnsi="Calibri" w:cs="Calibri"/>
                <w:color w:val="000000"/>
                <w:sz w:val="16"/>
                <w:szCs w:val="16"/>
                <w:lang w:eastAsia="es-ES"/>
              </w:rPr>
            </w:pPr>
            <w:r w:rsidRPr="00BE38A0">
              <w:rPr>
                <w:rFonts w:ascii="Calibri" w:hAnsi="Calibri" w:cs="Calibri"/>
                <w:color w:val="000000"/>
                <w:sz w:val="16"/>
                <w:szCs w:val="16"/>
                <w:lang w:eastAsia="es-ES"/>
              </w:rPr>
              <w:t>BEATRIZ EUGENIA ARELLANO GOMEZ</w:t>
            </w:r>
          </w:p>
        </w:tc>
        <w:tc>
          <w:tcPr>
            <w:tcW w:w="1147" w:type="dxa"/>
            <w:shd w:val="clear" w:color="auto" w:fill="auto"/>
            <w:noWrap/>
            <w:vAlign w:val="bottom"/>
            <w:hideMark/>
          </w:tcPr>
          <w:p w14:paraId="6D6344E7"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Nº 304, 404</w:t>
            </w:r>
          </w:p>
        </w:tc>
        <w:tc>
          <w:tcPr>
            <w:tcW w:w="1487" w:type="dxa"/>
            <w:shd w:val="clear" w:color="auto" w:fill="auto"/>
            <w:noWrap/>
            <w:vAlign w:val="bottom"/>
            <w:hideMark/>
          </w:tcPr>
          <w:p w14:paraId="14574DB4"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VILLA MORRA</w:t>
            </w:r>
          </w:p>
        </w:tc>
        <w:tc>
          <w:tcPr>
            <w:tcW w:w="1221" w:type="dxa"/>
            <w:shd w:val="clear" w:color="auto" w:fill="auto"/>
            <w:noWrap/>
            <w:vAlign w:val="bottom"/>
            <w:hideMark/>
          </w:tcPr>
          <w:p w14:paraId="744CA890" w14:textId="77777777" w:rsidR="00883701" w:rsidRPr="00BE38A0" w:rsidRDefault="00883701" w:rsidP="00883701">
            <w:pPr>
              <w:suppressAutoHyphens w:val="0"/>
              <w:jc w:val="center"/>
              <w:rPr>
                <w:rFonts w:ascii="Calibri" w:hAnsi="Calibri" w:cs="Calibri"/>
                <w:color w:val="000000"/>
                <w:sz w:val="16"/>
                <w:szCs w:val="16"/>
                <w:lang w:eastAsia="es-ES"/>
              </w:rPr>
            </w:pPr>
            <w:r w:rsidRPr="00BE38A0">
              <w:rPr>
                <w:rFonts w:ascii="Calibri" w:hAnsi="Calibri" w:cs="Calibri"/>
                <w:color w:val="000000"/>
                <w:sz w:val="16"/>
                <w:szCs w:val="16"/>
                <w:lang w:eastAsia="es-ES"/>
              </w:rPr>
              <w:t>CREDITO</w:t>
            </w:r>
          </w:p>
        </w:tc>
        <w:tc>
          <w:tcPr>
            <w:tcW w:w="1408" w:type="dxa"/>
            <w:shd w:val="clear" w:color="auto" w:fill="auto"/>
            <w:vAlign w:val="bottom"/>
            <w:hideMark/>
          </w:tcPr>
          <w:p w14:paraId="3BEB82AA" w14:textId="77777777" w:rsidR="00883701" w:rsidRPr="00BE38A0" w:rsidRDefault="00883701" w:rsidP="00883701">
            <w:pPr>
              <w:suppressAutoHyphens w:val="0"/>
              <w:jc w:val="right"/>
              <w:rPr>
                <w:rFonts w:ascii="Calibri" w:hAnsi="Calibri" w:cs="Calibri"/>
                <w:color w:val="000000"/>
                <w:sz w:val="16"/>
                <w:szCs w:val="16"/>
                <w:lang w:eastAsia="es-ES"/>
              </w:rPr>
            </w:pPr>
            <w:r w:rsidRPr="00BE38A0">
              <w:rPr>
                <w:rFonts w:ascii="Calibri" w:hAnsi="Calibri" w:cs="Calibri"/>
                <w:color w:val="000000"/>
                <w:sz w:val="16"/>
                <w:szCs w:val="16"/>
                <w:lang w:eastAsia="es-ES"/>
              </w:rPr>
              <w:t xml:space="preserve">    2.182.914.000   </w:t>
            </w:r>
          </w:p>
        </w:tc>
      </w:tr>
      <w:tr w:rsidR="00883701" w:rsidRPr="00BE38A0" w14:paraId="2D9A3613" w14:textId="77777777" w:rsidTr="008F23F4">
        <w:trPr>
          <w:trHeight w:val="247"/>
          <w:jc w:val="center"/>
        </w:trPr>
        <w:tc>
          <w:tcPr>
            <w:tcW w:w="3753" w:type="dxa"/>
            <w:shd w:val="clear" w:color="auto" w:fill="BFBFBF" w:themeFill="background1" w:themeFillShade="BF"/>
            <w:noWrap/>
            <w:vAlign w:val="bottom"/>
            <w:hideMark/>
          </w:tcPr>
          <w:p w14:paraId="11FCEFFB" w14:textId="77777777" w:rsidR="00883701" w:rsidRPr="00BE38A0" w:rsidRDefault="00883701" w:rsidP="00470947">
            <w:pPr>
              <w:suppressAutoHyphens w:val="0"/>
              <w:rPr>
                <w:rFonts w:ascii="Calibri" w:hAnsi="Calibri" w:cs="Calibri"/>
                <w:b/>
                <w:bCs/>
                <w:sz w:val="16"/>
                <w:szCs w:val="16"/>
                <w:lang w:eastAsia="es-ES"/>
              </w:rPr>
            </w:pPr>
            <w:r w:rsidRPr="00BE38A0">
              <w:rPr>
                <w:rFonts w:ascii="Calibri" w:hAnsi="Calibri" w:cs="Calibri"/>
                <w:b/>
                <w:bCs/>
                <w:sz w:val="16"/>
                <w:szCs w:val="16"/>
                <w:lang w:eastAsia="es-ES"/>
              </w:rPr>
              <w:t xml:space="preserve">TOTAL </w:t>
            </w:r>
          </w:p>
        </w:tc>
        <w:tc>
          <w:tcPr>
            <w:tcW w:w="1147" w:type="dxa"/>
            <w:shd w:val="clear" w:color="auto" w:fill="BFBFBF" w:themeFill="background1" w:themeFillShade="BF"/>
            <w:noWrap/>
            <w:vAlign w:val="bottom"/>
            <w:hideMark/>
          </w:tcPr>
          <w:p w14:paraId="2F8F2802" w14:textId="77777777" w:rsidR="00883701" w:rsidRPr="00BE38A0" w:rsidRDefault="00883701" w:rsidP="00470947">
            <w:pPr>
              <w:suppressAutoHyphens w:val="0"/>
              <w:rPr>
                <w:rFonts w:ascii="Calibri" w:hAnsi="Calibri" w:cs="Calibri"/>
                <w:b/>
                <w:bCs/>
                <w:sz w:val="16"/>
                <w:szCs w:val="16"/>
                <w:lang w:eastAsia="es-ES"/>
              </w:rPr>
            </w:pPr>
            <w:r w:rsidRPr="00BE38A0">
              <w:rPr>
                <w:rFonts w:ascii="Calibri" w:hAnsi="Calibri" w:cs="Calibri"/>
                <w:b/>
                <w:bCs/>
                <w:sz w:val="16"/>
                <w:szCs w:val="16"/>
                <w:lang w:eastAsia="es-ES"/>
              </w:rPr>
              <w:t> </w:t>
            </w:r>
          </w:p>
        </w:tc>
        <w:tc>
          <w:tcPr>
            <w:tcW w:w="1487" w:type="dxa"/>
            <w:shd w:val="clear" w:color="auto" w:fill="BFBFBF" w:themeFill="background1" w:themeFillShade="BF"/>
            <w:noWrap/>
            <w:vAlign w:val="bottom"/>
            <w:hideMark/>
          </w:tcPr>
          <w:p w14:paraId="21FE9491" w14:textId="77777777" w:rsidR="00883701" w:rsidRPr="00BE38A0" w:rsidRDefault="00883701" w:rsidP="00470947">
            <w:pPr>
              <w:suppressAutoHyphens w:val="0"/>
              <w:rPr>
                <w:rFonts w:ascii="Calibri" w:hAnsi="Calibri" w:cs="Calibri"/>
                <w:b/>
                <w:bCs/>
                <w:sz w:val="16"/>
                <w:szCs w:val="16"/>
                <w:lang w:eastAsia="es-ES"/>
              </w:rPr>
            </w:pPr>
            <w:r w:rsidRPr="00BE38A0">
              <w:rPr>
                <w:rFonts w:ascii="Calibri" w:hAnsi="Calibri" w:cs="Calibri"/>
                <w:b/>
                <w:bCs/>
                <w:sz w:val="16"/>
                <w:szCs w:val="16"/>
                <w:lang w:eastAsia="es-ES"/>
              </w:rPr>
              <w:t> </w:t>
            </w:r>
          </w:p>
        </w:tc>
        <w:tc>
          <w:tcPr>
            <w:tcW w:w="1221" w:type="dxa"/>
            <w:shd w:val="clear" w:color="auto" w:fill="BFBFBF" w:themeFill="background1" w:themeFillShade="BF"/>
            <w:noWrap/>
            <w:vAlign w:val="bottom"/>
            <w:hideMark/>
          </w:tcPr>
          <w:p w14:paraId="3E964F39" w14:textId="77777777" w:rsidR="00883701" w:rsidRPr="00BE38A0" w:rsidRDefault="00883701" w:rsidP="00470947">
            <w:pPr>
              <w:suppressAutoHyphens w:val="0"/>
              <w:rPr>
                <w:rFonts w:ascii="Calibri" w:hAnsi="Calibri" w:cs="Calibri"/>
                <w:b/>
                <w:bCs/>
                <w:sz w:val="16"/>
                <w:szCs w:val="16"/>
                <w:lang w:eastAsia="es-ES"/>
              </w:rPr>
            </w:pPr>
            <w:r w:rsidRPr="00BE38A0">
              <w:rPr>
                <w:rFonts w:ascii="Calibri" w:hAnsi="Calibri" w:cs="Calibri"/>
                <w:b/>
                <w:bCs/>
                <w:sz w:val="16"/>
                <w:szCs w:val="16"/>
                <w:lang w:eastAsia="es-ES"/>
              </w:rPr>
              <w:t> </w:t>
            </w:r>
          </w:p>
        </w:tc>
        <w:tc>
          <w:tcPr>
            <w:tcW w:w="1408" w:type="dxa"/>
            <w:shd w:val="clear" w:color="auto" w:fill="BFBFBF" w:themeFill="background1" w:themeFillShade="BF"/>
            <w:noWrap/>
            <w:vAlign w:val="bottom"/>
            <w:hideMark/>
          </w:tcPr>
          <w:p w14:paraId="276A21AA" w14:textId="77777777" w:rsidR="00883701" w:rsidRPr="00BE38A0" w:rsidRDefault="00883701" w:rsidP="00883701">
            <w:pPr>
              <w:suppressAutoHyphens w:val="0"/>
              <w:jc w:val="right"/>
              <w:rPr>
                <w:rFonts w:ascii="Calibri" w:hAnsi="Calibri" w:cs="Calibri"/>
                <w:b/>
                <w:bCs/>
                <w:color w:val="000000"/>
                <w:sz w:val="16"/>
                <w:szCs w:val="16"/>
                <w:lang w:eastAsia="es-ES"/>
              </w:rPr>
            </w:pPr>
            <w:r w:rsidRPr="00BE38A0">
              <w:rPr>
                <w:rFonts w:ascii="Calibri" w:hAnsi="Calibri" w:cs="Calibri"/>
                <w:b/>
                <w:bCs/>
                <w:color w:val="000000"/>
                <w:sz w:val="16"/>
                <w:szCs w:val="16"/>
                <w:lang w:eastAsia="es-ES"/>
              </w:rPr>
              <w:t>11.639.423.172</w:t>
            </w:r>
          </w:p>
        </w:tc>
      </w:tr>
    </w:tbl>
    <w:p w14:paraId="16B6AE0B" w14:textId="77777777" w:rsidR="007432CC" w:rsidRPr="007432CC" w:rsidRDefault="007432CC" w:rsidP="007432CC">
      <w:pPr>
        <w:jc w:val="both"/>
        <w:rPr>
          <w:rFonts w:ascii="Calibri Light" w:hAnsi="Calibri Light" w:cs="Calibri Light"/>
          <w:b/>
          <w:bCs/>
        </w:rPr>
      </w:pPr>
    </w:p>
    <w:p w14:paraId="7EF3D9FB" w14:textId="77777777" w:rsidR="006331A5" w:rsidRDefault="006331A5" w:rsidP="00060403">
      <w:pPr>
        <w:numPr>
          <w:ilvl w:val="0"/>
          <w:numId w:val="13"/>
        </w:numPr>
        <w:ind w:left="426"/>
        <w:jc w:val="both"/>
        <w:rPr>
          <w:rFonts w:ascii="Calibri Light" w:hAnsi="Calibri Light"/>
          <w:bCs/>
          <w:sz w:val="20"/>
        </w:rPr>
      </w:pPr>
      <w:r w:rsidRPr="006331A5">
        <w:rPr>
          <w:rFonts w:ascii="Calibri Light" w:hAnsi="Calibri Light"/>
          <w:b/>
          <w:sz w:val="20"/>
        </w:rPr>
        <w:t>INGRESOS DIFERIDOS POR PERMUTA DE BIENES</w:t>
      </w:r>
      <w:r>
        <w:rPr>
          <w:rFonts w:ascii="Calibri Light" w:hAnsi="Calibri Light"/>
          <w:b/>
          <w:sz w:val="20"/>
        </w:rPr>
        <w:t xml:space="preserve">, </w:t>
      </w:r>
      <w:r>
        <w:rPr>
          <w:rFonts w:ascii="Calibri Light" w:hAnsi="Calibri Light"/>
          <w:bCs/>
          <w:sz w:val="20"/>
        </w:rPr>
        <w:t>según detalle</w:t>
      </w:r>
      <w:r w:rsidR="00913DA5">
        <w:rPr>
          <w:rFonts w:ascii="Calibri Light" w:hAnsi="Calibri Light"/>
          <w:bCs/>
          <w:sz w:val="20"/>
        </w:rPr>
        <w:t>:</w:t>
      </w:r>
    </w:p>
    <w:p w14:paraId="6BFE69C4" w14:textId="77777777" w:rsidR="00913DA5" w:rsidRDefault="00913DA5" w:rsidP="00913DA5">
      <w:pPr>
        <w:jc w:val="both"/>
        <w:rPr>
          <w:rFonts w:ascii="Calibri Light" w:hAnsi="Calibri Light"/>
          <w:bCs/>
          <w:sz w:val="20"/>
        </w:rPr>
      </w:pPr>
    </w:p>
    <w:tbl>
      <w:tblPr>
        <w:tblW w:w="8983" w:type="dxa"/>
        <w:jc w:val="center"/>
        <w:tblCellMar>
          <w:left w:w="70" w:type="dxa"/>
          <w:right w:w="70" w:type="dxa"/>
        </w:tblCellMar>
        <w:tblLook w:val="04A0" w:firstRow="1" w:lastRow="0" w:firstColumn="1" w:lastColumn="0" w:noHBand="0" w:noVBand="1"/>
      </w:tblPr>
      <w:tblGrid>
        <w:gridCol w:w="1275"/>
        <w:gridCol w:w="901"/>
        <w:gridCol w:w="2554"/>
        <w:gridCol w:w="2557"/>
        <w:gridCol w:w="1696"/>
      </w:tblGrid>
      <w:tr w:rsidR="00322C80" w:rsidRPr="006331A5" w14:paraId="384AE241" w14:textId="77777777" w:rsidTr="008F23F4">
        <w:trPr>
          <w:trHeight w:val="318"/>
          <w:jc w:val="center"/>
        </w:trPr>
        <w:tc>
          <w:tcPr>
            <w:tcW w:w="8983" w:type="dxa"/>
            <w:gridSpan w:val="5"/>
            <w:tcBorders>
              <w:top w:val="single" w:sz="8" w:space="0" w:color="auto"/>
              <w:left w:val="single" w:sz="8" w:space="0" w:color="auto"/>
              <w:bottom w:val="single" w:sz="4" w:space="0" w:color="auto"/>
              <w:right w:val="single" w:sz="8" w:space="0" w:color="auto"/>
            </w:tcBorders>
            <w:shd w:val="clear" w:color="000000" w:fill="DBDBDB"/>
            <w:noWrap/>
            <w:vAlign w:val="bottom"/>
            <w:hideMark/>
          </w:tcPr>
          <w:p w14:paraId="1A2C8083" w14:textId="77777777" w:rsidR="00322C80" w:rsidRPr="006331A5" w:rsidRDefault="00322C80" w:rsidP="00322C80">
            <w:pPr>
              <w:suppressAutoHyphens w:val="0"/>
              <w:jc w:val="center"/>
              <w:rPr>
                <w:rFonts w:ascii="Calibri" w:hAnsi="Calibri" w:cs="Calibri"/>
                <w:b/>
                <w:bCs/>
                <w:color w:val="000000"/>
                <w:sz w:val="12"/>
                <w:szCs w:val="12"/>
                <w:lang w:eastAsia="es-ES"/>
              </w:rPr>
            </w:pPr>
            <w:r w:rsidRPr="00322C80">
              <w:rPr>
                <w:rFonts w:ascii="Calibri" w:hAnsi="Calibri" w:cs="Calibri"/>
                <w:b/>
                <w:bCs/>
                <w:color w:val="000000"/>
                <w:sz w:val="20"/>
                <w:lang w:eastAsia="es-ES"/>
              </w:rPr>
              <w:t>INGRESOS DIFERIDOS POR PERMUTA DE BIENES</w:t>
            </w:r>
          </w:p>
        </w:tc>
      </w:tr>
      <w:tr w:rsidR="006331A5" w:rsidRPr="006331A5" w14:paraId="5458C217" w14:textId="77777777" w:rsidTr="008A4485">
        <w:trPr>
          <w:trHeight w:val="254"/>
          <w:jc w:val="center"/>
        </w:trPr>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2BD6A816" w14:textId="77777777" w:rsidR="006331A5" w:rsidRPr="006331A5" w:rsidRDefault="006331A5" w:rsidP="00322C80">
            <w:pPr>
              <w:suppressAutoHyphens w:val="0"/>
              <w:jc w:val="center"/>
              <w:rPr>
                <w:rFonts w:ascii="Calibri" w:hAnsi="Calibri" w:cs="Calibri"/>
                <w:b/>
                <w:bCs/>
                <w:color w:val="000000"/>
                <w:sz w:val="12"/>
                <w:szCs w:val="12"/>
                <w:lang w:eastAsia="es-ES"/>
              </w:rPr>
            </w:pPr>
            <w:r w:rsidRPr="006331A5">
              <w:rPr>
                <w:rFonts w:ascii="Calibri" w:hAnsi="Calibri" w:cs="Calibri"/>
                <w:b/>
                <w:bCs/>
                <w:color w:val="000000"/>
                <w:sz w:val="12"/>
                <w:szCs w:val="12"/>
                <w:lang w:eastAsia="es-ES"/>
              </w:rPr>
              <w:t>UBICACIÓN DE INMUEBLE</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14:paraId="64FB30FA" w14:textId="77777777" w:rsidR="006331A5" w:rsidRPr="00322C80" w:rsidRDefault="006331A5" w:rsidP="00322C80">
            <w:pPr>
              <w:suppressAutoHyphens w:val="0"/>
              <w:jc w:val="center"/>
              <w:rPr>
                <w:rFonts w:ascii="Calibri" w:hAnsi="Calibri" w:cs="Calibri"/>
                <w:b/>
                <w:bCs/>
                <w:color w:val="000000"/>
                <w:sz w:val="16"/>
                <w:szCs w:val="16"/>
                <w:lang w:eastAsia="es-ES"/>
              </w:rPr>
            </w:pPr>
            <w:r w:rsidRPr="00322C80">
              <w:rPr>
                <w:rFonts w:ascii="Calibri" w:hAnsi="Calibri" w:cs="Calibri"/>
                <w:b/>
                <w:bCs/>
                <w:color w:val="000000"/>
                <w:sz w:val="16"/>
                <w:szCs w:val="16"/>
                <w:lang w:eastAsia="es-ES"/>
              </w:rPr>
              <w:t>CTA CTE</w:t>
            </w:r>
          </w:p>
        </w:tc>
        <w:tc>
          <w:tcPr>
            <w:tcW w:w="2554" w:type="dxa"/>
            <w:tcBorders>
              <w:top w:val="nil"/>
              <w:left w:val="nil"/>
              <w:bottom w:val="single" w:sz="4" w:space="0" w:color="auto"/>
              <w:right w:val="single" w:sz="4" w:space="0" w:color="auto"/>
            </w:tcBorders>
            <w:shd w:val="clear" w:color="auto" w:fill="auto"/>
            <w:noWrap/>
            <w:vAlign w:val="bottom"/>
            <w:hideMark/>
          </w:tcPr>
          <w:p w14:paraId="1392D09F" w14:textId="77777777" w:rsidR="006331A5" w:rsidRPr="00322C80" w:rsidRDefault="006331A5" w:rsidP="00322C80">
            <w:pPr>
              <w:suppressAutoHyphens w:val="0"/>
              <w:jc w:val="center"/>
              <w:rPr>
                <w:rFonts w:ascii="Calibri" w:hAnsi="Calibri" w:cs="Calibri"/>
                <w:b/>
                <w:bCs/>
                <w:color w:val="000000"/>
                <w:sz w:val="16"/>
                <w:szCs w:val="16"/>
                <w:lang w:eastAsia="es-ES"/>
              </w:rPr>
            </w:pPr>
            <w:r w:rsidRPr="00322C80">
              <w:rPr>
                <w:rFonts w:ascii="Calibri" w:hAnsi="Calibri" w:cs="Calibri"/>
                <w:b/>
                <w:bCs/>
                <w:color w:val="000000"/>
                <w:sz w:val="16"/>
                <w:szCs w:val="16"/>
                <w:lang w:eastAsia="es-ES"/>
              </w:rPr>
              <w:t>DESCRIPCION</w:t>
            </w:r>
          </w:p>
        </w:tc>
        <w:tc>
          <w:tcPr>
            <w:tcW w:w="2555" w:type="dxa"/>
            <w:tcBorders>
              <w:top w:val="nil"/>
              <w:left w:val="nil"/>
              <w:bottom w:val="single" w:sz="4" w:space="0" w:color="auto"/>
              <w:right w:val="single" w:sz="4" w:space="0" w:color="auto"/>
            </w:tcBorders>
            <w:shd w:val="clear" w:color="auto" w:fill="auto"/>
            <w:noWrap/>
            <w:vAlign w:val="bottom"/>
            <w:hideMark/>
          </w:tcPr>
          <w:p w14:paraId="025A2986" w14:textId="77777777" w:rsidR="006331A5" w:rsidRPr="00322C80" w:rsidRDefault="006331A5" w:rsidP="00322C80">
            <w:pPr>
              <w:suppressAutoHyphens w:val="0"/>
              <w:jc w:val="center"/>
              <w:rPr>
                <w:rFonts w:ascii="Calibri" w:hAnsi="Calibri" w:cs="Calibri"/>
                <w:b/>
                <w:bCs/>
                <w:color w:val="000000"/>
                <w:sz w:val="16"/>
                <w:szCs w:val="16"/>
                <w:lang w:eastAsia="es-ES"/>
              </w:rPr>
            </w:pPr>
            <w:r w:rsidRPr="00322C80">
              <w:rPr>
                <w:rFonts w:ascii="Calibri" w:hAnsi="Calibri" w:cs="Calibri"/>
                <w:b/>
                <w:bCs/>
                <w:color w:val="000000"/>
                <w:sz w:val="16"/>
                <w:szCs w:val="16"/>
                <w:lang w:eastAsia="es-ES"/>
              </w:rPr>
              <w:t>SUPERFICIE</w:t>
            </w:r>
          </w:p>
        </w:tc>
        <w:tc>
          <w:tcPr>
            <w:tcW w:w="1696" w:type="dxa"/>
            <w:tcBorders>
              <w:top w:val="nil"/>
              <w:left w:val="nil"/>
              <w:bottom w:val="single" w:sz="4" w:space="0" w:color="auto"/>
              <w:right w:val="single" w:sz="8" w:space="0" w:color="auto"/>
            </w:tcBorders>
            <w:shd w:val="clear" w:color="auto" w:fill="auto"/>
            <w:noWrap/>
            <w:vAlign w:val="bottom"/>
            <w:hideMark/>
          </w:tcPr>
          <w:p w14:paraId="57F7B146" w14:textId="3578660A" w:rsidR="006331A5" w:rsidRPr="00322C80" w:rsidRDefault="006331A5" w:rsidP="008A4485">
            <w:pPr>
              <w:suppressAutoHyphens w:val="0"/>
              <w:jc w:val="center"/>
              <w:rPr>
                <w:rFonts w:ascii="Calibri" w:hAnsi="Calibri" w:cs="Calibri"/>
                <w:b/>
                <w:bCs/>
                <w:color w:val="000000"/>
                <w:sz w:val="16"/>
                <w:szCs w:val="16"/>
                <w:lang w:eastAsia="es-ES"/>
              </w:rPr>
            </w:pPr>
            <w:r w:rsidRPr="00322C80">
              <w:rPr>
                <w:rFonts w:ascii="Calibri" w:hAnsi="Calibri" w:cs="Calibri"/>
                <w:b/>
                <w:bCs/>
                <w:color w:val="000000"/>
                <w:sz w:val="16"/>
                <w:szCs w:val="16"/>
                <w:lang w:eastAsia="es-ES"/>
              </w:rPr>
              <w:t>MONTO</w:t>
            </w:r>
            <w:r w:rsidR="008A4485">
              <w:rPr>
                <w:rFonts w:ascii="Calibri" w:hAnsi="Calibri" w:cs="Calibri"/>
                <w:b/>
                <w:bCs/>
                <w:color w:val="000000"/>
                <w:sz w:val="16"/>
                <w:szCs w:val="16"/>
                <w:lang w:eastAsia="es-ES"/>
              </w:rPr>
              <w:t xml:space="preserve"> EN GS</w:t>
            </w:r>
          </w:p>
        </w:tc>
      </w:tr>
      <w:tr w:rsidR="006331A5" w:rsidRPr="006331A5" w14:paraId="7549BD23" w14:textId="77777777" w:rsidTr="008A4485">
        <w:trPr>
          <w:trHeight w:val="254"/>
          <w:jc w:val="center"/>
        </w:trPr>
        <w:tc>
          <w:tcPr>
            <w:tcW w:w="1275"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C1AE044" w14:textId="77777777" w:rsidR="006331A5" w:rsidRPr="00322C80" w:rsidRDefault="006331A5" w:rsidP="006331A5">
            <w:pPr>
              <w:suppressAutoHyphens w:val="0"/>
              <w:jc w:val="center"/>
              <w:rPr>
                <w:rFonts w:ascii="Calibri" w:hAnsi="Calibri" w:cs="Calibri"/>
                <w:color w:val="000000"/>
                <w:sz w:val="16"/>
                <w:szCs w:val="16"/>
                <w:lang w:eastAsia="es-ES"/>
              </w:rPr>
            </w:pPr>
            <w:r w:rsidRPr="00322C80">
              <w:rPr>
                <w:rFonts w:ascii="Calibri" w:hAnsi="Calibri" w:cs="Calibri"/>
                <w:color w:val="000000"/>
                <w:sz w:val="16"/>
                <w:szCs w:val="16"/>
                <w:lang w:eastAsia="es-ES"/>
              </w:rPr>
              <w:t xml:space="preserve">GENERAL SANTOS </w:t>
            </w:r>
          </w:p>
        </w:tc>
        <w:tc>
          <w:tcPr>
            <w:tcW w:w="901"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5E1A90D4" w14:textId="77777777" w:rsidR="006331A5" w:rsidRPr="00322C80" w:rsidRDefault="006331A5" w:rsidP="006331A5">
            <w:pPr>
              <w:suppressAutoHyphens w:val="0"/>
              <w:jc w:val="center"/>
              <w:rPr>
                <w:rFonts w:ascii="Calibri" w:hAnsi="Calibri" w:cs="Calibri"/>
                <w:color w:val="000000"/>
                <w:sz w:val="16"/>
                <w:szCs w:val="16"/>
                <w:lang w:eastAsia="es-ES"/>
              </w:rPr>
            </w:pPr>
            <w:r w:rsidRPr="00322C80">
              <w:rPr>
                <w:rFonts w:ascii="Calibri" w:hAnsi="Calibri" w:cs="Calibri"/>
                <w:color w:val="000000"/>
                <w:sz w:val="16"/>
                <w:szCs w:val="16"/>
                <w:lang w:eastAsia="es-ES"/>
              </w:rPr>
              <w:t>12-0543-26/27/28</w:t>
            </w:r>
          </w:p>
        </w:tc>
        <w:tc>
          <w:tcPr>
            <w:tcW w:w="2554" w:type="dxa"/>
            <w:tcBorders>
              <w:top w:val="nil"/>
              <w:left w:val="nil"/>
              <w:bottom w:val="single" w:sz="4" w:space="0" w:color="auto"/>
              <w:right w:val="single" w:sz="4" w:space="0" w:color="auto"/>
            </w:tcBorders>
            <w:shd w:val="clear" w:color="auto" w:fill="auto"/>
            <w:noWrap/>
            <w:vAlign w:val="bottom"/>
            <w:hideMark/>
          </w:tcPr>
          <w:p w14:paraId="3C33063C" w14:textId="77777777" w:rsidR="006331A5" w:rsidRPr="00322C80" w:rsidRDefault="006331A5" w:rsidP="00CD2F2D">
            <w:pPr>
              <w:suppressAutoHyphens w:val="0"/>
              <w:jc w:val="center"/>
              <w:rPr>
                <w:rFonts w:ascii="Calibri" w:hAnsi="Calibri" w:cs="Calibri"/>
                <w:color w:val="000000"/>
                <w:sz w:val="16"/>
                <w:szCs w:val="16"/>
                <w:lang w:eastAsia="es-ES"/>
              </w:rPr>
            </w:pPr>
            <w:r w:rsidRPr="00322C80">
              <w:rPr>
                <w:rFonts w:ascii="Calibri" w:hAnsi="Calibri" w:cs="Calibri"/>
                <w:color w:val="000000"/>
                <w:sz w:val="16"/>
                <w:szCs w:val="16"/>
                <w:lang w:eastAsia="es-ES"/>
              </w:rPr>
              <w:t>EDIFICACION</w:t>
            </w:r>
          </w:p>
        </w:tc>
        <w:tc>
          <w:tcPr>
            <w:tcW w:w="2555" w:type="dxa"/>
            <w:tcBorders>
              <w:top w:val="nil"/>
              <w:left w:val="nil"/>
              <w:bottom w:val="single" w:sz="4" w:space="0" w:color="auto"/>
              <w:right w:val="single" w:sz="4" w:space="0" w:color="auto"/>
            </w:tcBorders>
            <w:shd w:val="clear" w:color="auto" w:fill="auto"/>
            <w:noWrap/>
            <w:vAlign w:val="bottom"/>
            <w:hideMark/>
          </w:tcPr>
          <w:p w14:paraId="0C82F0E2" w14:textId="77777777" w:rsidR="006331A5" w:rsidRPr="00322C80" w:rsidRDefault="006331A5" w:rsidP="00322C80">
            <w:pPr>
              <w:suppressAutoHyphens w:val="0"/>
              <w:jc w:val="center"/>
              <w:rPr>
                <w:rFonts w:ascii="Calibri" w:hAnsi="Calibri" w:cs="Calibri"/>
                <w:color w:val="000000"/>
                <w:sz w:val="16"/>
                <w:szCs w:val="16"/>
                <w:lang w:eastAsia="es-ES"/>
              </w:rPr>
            </w:pPr>
            <w:r w:rsidRPr="00322C80">
              <w:rPr>
                <w:rFonts w:ascii="Calibri" w:hAnsi="Calibri" w:cs="Calibri"/>
                <w:color w:val="000000"/>
                <w:sz w:val="16"/>
                <w:szCs w:val="16"/>
                <w:lang w:eastAsia="es-ES"/>
              </w:rPr>
              <w:t>680 M2</w:t>
            </w:r>
          </w:p>
        </w:tc>
        <w:tc>
          <w:tcPr>
            <w:tcW w:w="1696" w:type="dxa"/>
            <w:tcBorders>
              <w:top w:val="nil"/>
              <w:left w:val="nil"/>
              <w:bottom w:val="single" w:sz="4" w:space="0" w:color="auto"/>
              <w:right w:val="single" w:sz="8" w:space="0" w:color="auto"/>
            </w:tcBorders>
            <w:shd w:val="clear" w:color="auto" w:fill="auto"/>
            <w:noWrap/>
            <w:vAlign w:val="bottom"/>
            <w:hideMark/>
          </w:tcPr>
          <w:p w14:paraId="165FD3B6" w14:textId="77777777" w:rsidR="006331A5" w:rsidRPr="00322C80" w:rsidRDefault="006331A5" w:rsidP="008A4485">
            <w:pPr>
              <w:suppressAutoHyphens w:val="0"/>
              <w:jc w:val="right"/>
              <w:rPr>
                <w:rFonts w:ascii="Calibri" w:hAnsi="Calibri" w:cs="Calibri"/>
                <w:color w:val="000000"/>
                <w:sz w:val="16"/>
                <w:szCs w:val="16"/>
                <w:lang w:eastAsia="es-ES"/>
              </w:rPr>
            </w:pPr>
            <w:r w:rsidRPr="00322C80">
              <w:rPr>
                <w:rFonts w:ascii="Calibri" w:hAnsi="Calibri" w:cs="Calibri"/>
                <w:color w:val="000000"/>
                <w:sz w:val="16"/>
                <w:szCs w:val="16"/>
                <w:lang w:eastAsia="es-ES"/>
              </w:rPr>
              <w:t xml:space="preserve">             4.128.000.000 </w:t>
            </w:r>
          </w:p>
        </w:tc>
      </w:tr>
      <w:tr w:rsidR="006331A5" w:rsidRPr="006331A5" w14:paraId="35FA094F" w14:textId="77777777" w:rsidTr="008A4485">
        <w:trPr>
          <w:trHeight w:val="254"/>
          <w:jc w:val="center"/>
        </w:trPr>
        <w:tc>
          <w:tcPr>
            <w:tcW w:w="1275" w:type="dxa"/>
            <w:vMerge/>
            <w:tcBorders>
              <w:top w:val="nil"/>
              <w:left w:val="single" w:sz="8" w:space="0" w:color="auto"/>
              <w:bottom w:val="single" w:sz="4" w:space="0" w:color="auto"/>
              <w:right w:val="single" w:sz="4" w:space="0" w:color="auto"/>
            </w:tcBorders>
            <w:vAlign w:val="center"/>
            <w:hideMark/>
          </w:tcPr>
          <w:p w14:paraId="28E9E79F" w14:textId="77777777" w:rsidR="006331A5" w:rsidRPr="00322C80" w:rsidRDefault="006331A5" w:rsidP="006331A5">
            <w:pPr>
              <w:suppressAutoHyphens w:val="0"/>
              <w:rPr>
                <w:rFonts w:ascii="Calibri" w:hAnsi="Calibri" w:cs="Calibri"/>
                <w:color w:val="000000"/>
                <w:sz w:val="16"/>
                <w:szCs w:val="16"/>
                <w:lang w:eastAsia="es-ES"/>
              </w:rPr>
            </w:pPr>
          </w:p>
        </w:tc>
        <w:tc>
          <w:tcPr>
            <w:tcW w:w="901" w:type="dxa"/>
            <w:vMerge/>
            <w:tcBorders>
              <w:top w:val="single" w:sz="4" w:space="0" w:color="auto"/>
              <w:left w:val="single" w:sz="4" w:space="0" w:color="auto"/>
              <w:bottom w:val="single" w:sz="4" w:space="0" w:color="000000"/>
              <w:right w:val="single" w:sz="4" w:space="0" w:color="000000"/>
            </w:tcBorders>
            <w:vAlign w:val="center"/>
            <w:hideMark/>
          </w:tcPr>
          <w:p w14:paraId="306774A3" w14:textId="77777777" w:rsidR="006331A5" w:rsidRPr="00322C80" w:rsidRDefault="006331A5" w:rsidP="006331A5">
            <w:pPr>
              <w:suppressAutoHyphens w:val="0"/>
              <w:rPr>
                <w:rFonts w:ascii="Calibri" w:hAnsi="Calibri" w:cs="Calibri"/>
                <w:color w:val="000000"/>
                <w:sz w:val="16"/>
                <w:szCs w:val="16"/>
                <w:lang w:eastAsia="es-ES"/>
              </w:rPr>
            </w:pPr>
          </w:p>
        </w:tc>
        <w:tc>
          <w:tcPr>
            <w:tcW w:w="2554" w:type="dxa"/>
            <w:tcBorders>
              <w:top w:val="nil"/>
              <w:left w:val="nil"/>
              <w:bottom w:val="single" w:sz="4" w:space="0" w:color="auto"/>
              <w:right w:val="single" w:sz="4" w:space="0" w:color="auto"/>
            </w:tcBorders>
            <w:shd w:val="clear" w:color="auto" w:fill="auto"/>
            <w:noWrap/>
            <w:vAlign w:val="bottom"/>
            <w:hideMark/>
          </w:tcPr>
          <w:p w14:paraId="0BF25BB2" w14:textId="77777777" w:rsidR="006331A5" w:rsidRPr="00322C80" w:rsidRDefault="006331A5" w:rsidP="00CD2F2D">
            <w:pPr>
              <w:suppressAutoHyphens w:val="0"/>
              <w:jc w:val="center"/>
              <w:rPr>
                <w:rFonts w:ascii="Calibri" w:hAnsi="Calibri" w:cs="Calibri"/>
                <w:color w:val="000000"/>
                <w:sz w:val="16"/>
                <w:szCs w:val="16"/>
                <w:lang w:eastAsia="es-ES"/>
              </w:rPr>
            </w:pPr>
            <w:r w:rsidRPr="00322C80">
              <w:rPr>
                <w:rFonts w:ascii="Calibri" w:hAnsi="Calibri" w:cs="Calibri"/>
                <w:color w:val="000000"/>
                <w:sz w:val="16"/>
                <w:szCs w:val="16"/>
                <w:lang w:eastAsia="es-ES"/>
              </w:rPr>
              <w:t>TERRENO</w:t>
            </w:r>
          </w:p>
        </w:tc>
        <w:tc>
          <w:tcPr>
            <w:tcW w:w="2555" w:type="dxa"/>
            <w:tcBorders>
              <w:top w:val="nil"/>
              <w:left w:val="nil"/>
              <w:bottom w:val="single" w:sz="4" w:space="0" w:color="auto"/>
              <w:right w:val="single" w:sz="4" w:space="0" w:color="auto"/>
            </w:tcBorders>
            <w:shd w:val="clear" w:color="auto" w:fill="auto"/>
            <w:noWrap/>
            <w:vAlign w:val="bottom"/>
            <w:hideMark/>
          </w:tcPr>
          <w:p w14:paraId="6BB48444" w14:textId="77777777" w:rsidR="006331A5" w:rsidRPr="00322C80" w:rsidRDefault="006331A5" w:rsidP="00322C80">
            <w:pPr>
              <w:suppressAutoHyphens w:val="0"/>
              <w:jc w:val="center"/>
              <w:rPr>
                <w:rFonts w:ascii="Calibri" w:hAnsi="Calibri" w:cs="Calibri"/>
                <w:color w:val="000000"/>
                <w:sz w:val="16"/>
                <w:szCs w:val="16"/>
                <w:lang w:eastAsia="es-ES"/>
              </w:rPr>
            </w:pPr>
            <w:r w:rsidRPr="00322C80">
              <w:rPr>
                <w:rFonts w:ascii="Calibri" w:hAnsi="Calibri" w:cs="Calibri"/>
                <w:color w:val="000000"/>
                <w:sz w:val="16"/>
                <w:szCs w:val="16"/>
                <w:lang w:eastAsia="es-ES"/>
              </w:rPr>
              <w:t>1168 M2</w:t>
            </w:r>
          </w:p>
        </w:tc>
        <w:tc>
          <w:tcPr>
            <w:tcW w:w="1696" w:type="dxa"/>
            <w:tcBorders>
              <w:top w:val="nil"/>
              <w:left w:val="nil"/>
              <w:bottom w:val="single" w:sz="4" w:space="0" w:color="auto"/>
              <w:right w:val="single" w:sz="8" w:space="0" w:color="auto"/>
            </w:tcBorders>
            <w:shd w:val="clear" w:color="auto" w:fill="auto"/>
            <w:noWrap/>
            <w:vAlign w:val="bottom"/>
            <w:hideMark/>
          </w:tcPr>
          <w:p w14:paraId="07432549" w14:textId="77777777" w:rsidR="006331A5" w:rsidRPr="00322C80" w:rsidRDefault="006331A5" w:rsidP="008A4485">
            <w:pPr>
              <w:suppressAutoHyphens w:val="0"/>
              <w:jc w:val="right"/>
              <w:rPr>
                <w:rFonts w:ascii="Calibri" w:hAnsi="Calibri" w:cs="Calibri"/>
                <w:color w:val="000000"/>
                <w:sz w:val="16"/>
                <w:szCs w:val="16"/>
                <w:lang w:eastAsia="es-ES"/>
              </w:rPr>
            </w:pPr>
            <w:r w:rsidRPr="00322C80">
              <w:rPr>
                <w:rFonts w:ascii="Calibri" w:hAnsi="Calibri" w:cs="Calibri"/>
                <w:color w:val="000000"/>
                <w:sz w:val="16"/>
                <w:szCs w:val="16"/>
                <w:lang w:eastAsia="es-ES"/>
              </w:rPr>
              <w:t xml:space="preserve">           10.278.400.000 </w:t>
            </w:r>
          </w:p>
        </w:tc>
      </w:tr>
      <w:tr w:rsidR="006331A5" w:rsidRPr="006331A5" w14:paraId="3E242D0E" w14:textId="77777777" w:rsidTr="008A4485">
        <w:trPr>
          <w:trHeight w:val="254"/>
          <w:jc w:val="center"/>
        </w:trPr>
        <w:tc>
          <w:tcPr>
            <w:tcW w:w="1275" w:type="dxa"/>
            <w:vMerge/>
            <w:tcBorders>
              <w:top w:val="nil"/>
              <w:left w:val="single" w:sz="8" w:space="0" w:color="auto"/>
              <w:bottom w:val="single" w:sz="4" w:space="0" w:color="auto"/>
              <w:right w:val="single" w:sz="4" w:space="0" w:color="auto"/>
            </w:tcBorders>
            <w:vAlign w:val="center"/>
            <w:hideMark/>
          </w:tcPr>
          <w:p w14:paraId="5443E07C" w14:textId="77777777" w:rsidR="006331A5" w:rsidRPr="00322C80" w:rsidRDefault="006331A5" w:rsidP="006331A5">
            <w:pPr>
              <w:suppressAutoHyphens w:val="0"/>
              <w:rPr>
                <w:rFonts w:ascii="Calibri" w:hAnsi="Calibri" w:cs="Calibri"/>
                <w:color w:val="000000"/>
                <w:sz w:val="16"/>
                <w:szCs w:val="16"/>
                <w:lang w:eastAsia="es-ES"/>
              </w:rPr>
            </w:pPr>
          </w:p>
        </w:tc>
        <w:tc>
          <w:tcPr>
            <w:tcW w:w="901" w:type="dxa"/>
            <w:vMerge/>
            <w:tcBorders>
              <w:top w:val="single" w:sz="4" w:space="0" w:color="auto"/>
              <w:left w:val="single" w:sz="4" w:space="0" w:color="auto"/>
              <w:bottom w:val="single" w:sz="4" w:space="0" w:color="000000"/>
              <w:right w:val="single" w:sz="4" w:space="0" w:color="000000"/>
            </w:tcBorders>
            <w:vAlign w:val="center"/>
            <w:hideMark/>
          </w:tcPr>
          <w:p w14:paraId="4B07C525" w14:textId="77777777" w:rsidR="006331A5" w:rsidRPr="00322C80" w:rsidRDefault="006331A5" w:rsidP="006331A5">
            <w:pPr>
              <w:suppressAutoHyphens w:val="0"/>
              <w:rPr>
                <w:rFonts w:ascii="Calibri" w:hAnsi="Calibri" w:cs="Calibri"/>
                <w:color w:val="000000"/>
                <w:sz w:val="16"/>
                <w:szCs w:val="16"/>
                <w:lang w:eastAsia="es-ES"/>
              </w:rPr>
            </w:pPr>
          </w:p>
        </w:tc>
        <w:tc>
          <w:tcPr>
            <w:tcW w:w="2554" w:type="dxa"/>
            <w:tcBorders>
              <w:top w:val="nil"/>
              <w:left w:val="nil"/>
              <w:bottom w:val="single" w:sz="4" w:space="0" w:color="auto"/>
              <w:right w:val="single" w:sz="4" w:space="0" w:color="auto"/>
            </w:tcBorders>
            <w:shd w:val="clear" w:color="auto" w:fill="auto"/>
            <w:noWrap/>
            <w:vAlign w:val="bottom"/>
            <w:hideMark/>
          </w:tcPr>
          <w:p w14:paraId="0422FCF4" w14:textId="77777777" w:rsidR="006331A5" w:rsidRPr="00322C80" w:rsidRDefault="006331A5" w:rsidP="00CD2F2D">
            <w:pPr>
              <w:suppressAutoHyphens w:val="0"/>
              <w:jc w:val="center"/>
              <w:rPr>
                <w:rFonts w:ascii="Calibri" w:hAnsi="Calibri" w:cs="Calibri"/>
                <w:color w:val="000000"/>
                <w:sz w:val="16"/>
                <w:szCs w:val="16"/>
                <w:lang w:eastAsia="es-ES"/>
              </w:rPr>
            </w:pPr>
            <w:r w:rsidRPr="00322C80">
              <w:rPr>
                <w:rFonts w:ascii="Calibri" w:hAnsi="Calibri" w:cs="Calibri"/>
                <w:color w:val="000000"/>
                <w:sz w:val="16"/>
                <w:szCs w:val="16"/>
                <w:lang w:eastAsia="es-ES"/>
              </w:rPr>
              <w:t>OTRAS MEJORAS</w:t>
            </w:r>
          </w:p>
        </w:tc>
        <w:tc>
          <w:tcPr>
            <w:tcW w:w="2555" w:type="dxa"/>
            <w:tcBorders>
              <w:top w:val="nil"/>
              <w:left w:val="nil"/>
              <w:bottom w:val="single" w:sz="4" w:space="0" w:color="auto"/>
              <w:right w:val="single" w:sz="4" w:space="0" w:color="auto"/>
            </w:tcBorders>
            <w:shd w:val="clear" w:color="auto" w:fill="auto"/>
            <w:noWrap/>
            <w:vAlign w:val="bottom"/>
            <w:hideMark/>
          </w:tcPr>
          <w:p w14:paraId="4D4ECE51" w14:textId="77777777" w:rsidR="006331A5" w:rsidRPr="00322C80" w:rsidRDefault="006331A5" w:rsidP="00322C80">
            <w:pPr>
              <w:suppressAutoHyphens w:val="0"/>
              <w:jc w:val="center"/>
              <w:rPr>
                <w:rFonts w:ascii="Calibri" w:hAnsi="Calibri" w:cs="Calibri"/>
                <w:color w:val="000000"/>
                <w:sz w:val="16"/>
                <w:szCs w:val="16"/>
                <w:lang w:eastAsia="es-ES"/>
              </w:rPr>
            </w:pPr>
          </w:p>
        </w:tc>
        <w:tc>
          <w:tcPr>
            <w:tcW w:w="1696" w:type="dxa"/>
            <w:tcBorders>
              <w:top w:val="nil"/>
              <w:left w:val="nil"/>
              <w:bottom w:val="single" w:sz="4" w:space="0" w:color="auto"/>
              <w:right w:val="single" w:sz="8" w:space="0" w:color="auto"/>
            </w:tcBorders>
            <w:shd w:val="clear" w:color="auto" w:fill="auto"/>
            <w:noWrap/>
            <w:vAlign w:val="bottom"/>
            <w:hideMark/>
          </w:tcPr>
          <w:p w14:paraId="634DE3AC" w14:textId="77777777" w:rsidR="006331A5" w:rsidRPr="00322C80" w:rsidRDefault="006331A5" w:rsidP="008A4485">
            <w:pPr>
              <w:suppressAutoHyphens w:val="0"/>
              <w:jc w:val="right"/>
              <w:rPr>
                <w:rFonts w:ascii="Calibri" w:hAnsi="Calibri" w:cs="Calibri"/>
                <w:color w:val="000000"/>
                <w:sz w:val="16"/>
                <w:szCs w:val="16"/>
                <w:lang w:eastAsia="es-ES"/>
              </w:rPr>
            </w:pPr>
            <w:r w:rsidRPr="00322C80">
              <w:rPr>
                <w:rFonts w:ascii="Calibri" w:hAnsi="Calibri" w:cs="Calibri"/>
                <w:color w:val="000000"/>
                <w:sz w:val="16"/>
                <w:szCs w:val="16"/>
                <w:lang w:eastAsia="es-ES"/>
              </w:rPr>
              <w:t xml:space="preserve">                 593.600.000 </w:t>
            </w:r>
          </w:p>
        </w:tc>
      </w:tr>
      <w:tr w:rsidR="006331A5" w:rsidRPr="006331A5" w14:paraId="18F66307" w14:textId="77777777" w:rsidTr="008A4485">
        <w:trPr>
          <w:trHeight w:val="254"/>
          <w:jc w:val="center"/>
        </w:trPr>
        <w:tc>
          <w:tcPr>
            <w:tcW w:w="7287" w:type="dxa"/>
            <w:gridSpan w:val="4"/>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bottom"/>
            <w:hideMark/>
          </w:tcPr>
          <w:p w14:paraId="0CE13753" w14:textId="77777777" w:rsidR="006331A5" w:rsidRPr="00CD2F2D" w:rsidRDefault="006331A5" w:rsidP="00322C80">
            <w:pPr>
              <w:suppressAutoHyphens w:val="0"/>
              <w:jc w:val="center"/>
              <w:rPr>
                <w:rFonts w:ascii="Calibri" w:hAnsi="Calibri" w:cs="Calibri"/>
                <w:b/>
                <w:bCs/>
                <w:color w:val="000000"/>
                <w:sz w:val="20"/>
                <w:lang w:eastAsia="es-ES"/>
              </w:rPr>
            </w:pPr>
            <w:r w:rsidRPr="00CD2F2D">
              <w:rPr>
                <w:rFonts w:ascii="Calibri" w:hAnsi="Calibri" w:cs="Calibri"/>
                <w:b/>
                <w:bCs/>
                <w:color w:val="000000"/>
                <w:sz w:val="20"/>
                <w:lang w:eastAsia="es-ES"/>
              </w:rPr>
              <w:t>TOTAL</w:t>
            </w:r>
          </w:p>
        </w:tc>
        <w:tc>
          <w:tcPr>
            <w:tcW w:w="1696" w:type="dxa"/>
            <w:tcBorders>
              <w:top w:val="nil"/>
              <w:left w:val="nil"/>
              <w:bottom w:val="single" w:sz="4" w:space="0" w:color="auto"/>
              <w:right w:val="single" w:sz="8" w:space="0" w:color="auto"/>
            </w:tcBorders>
            <w:shd w:val="clear" w:color="auto" w:fill="BFBFBF" w:themeFill="background1" w:themeFillShade="BF"/>
            <w:noWrap/>
            <w:vAlign w:val="bottom"/>
            <w:hideMark/>
          </w:tcPr>
          <w:p w14:paraId="37141856" w14:textId="77777777" w:rsidR="006331A5" w:rsidRPr="00CD2F2D" w:rsidRDefault="006331A5" w:rsidP="008A4485">
            <w:pPr>
              <w:suppressAutoHyphens w:val="0"/>
              <w:jc w:val="right"/>
              <w:rPr>
                <w:rFonts w:ascii="Calibri" w:hAnsi="Calibri" w:cs="Calibri"/>
                <w:b/>
                <w:bCs/>
                <w:color w:val="000000"/>
                <w:sz w:val="16"/>
                <w:szCs w:val="16"/>
                <w:lang w:eastAsia="es-ES"/>
              </w:rPr>
            </w:pPr>
            <w:r w:rsidRPr="00CD2F2D">
              <w:rPr>
                <w:rFonts w:ascii="Calibri" w:hAnsi="Calibri" w:cs="Calibri"/>
                <w:b/>
                <w:bCs/>
                <w:color w:val="000000"/>
                <w:sz w:val="18"/>
                <w:szCs w:val="18"/>
                <w:lang w:eastAsia="es-ES"/>
              </w:rPr>
              <w:t xml:space="preserve">      15.000.000.000 </w:t>
            </w:r>
          </w:p>
        </w:tc>
      </w:tr>
      <w:tr w:rsidR="006331A5" w:rsidRPr="006331A5" w14:paraId="57284BB6" w14:textId="77777777" w:rsidTr="008F23F4">
        <w:trPr>
          <w:trHeight w:val="266"/>
          <w:jc w:val="center"/>
        </w:trPr>
        <w:tc>
          <w:tcPr>
            <w:tcW w:w="8983"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F41B778" w14:textId="77777777" w:rsidR="006331A5" w:rsidRPr="006331A5" w:rsidRDefault="006331A5" w:rsidP="006331A5">
            <w:pPr>
              <w:suppressAutoHyphens w:val="0"/>
              <w:jc w:val="center"/>
              <w:rPr>
                <w:rFonts w:ascii="Calibri" w:hAnsi="Calibri" w:cs="Calibri"/>
                <w:color w:val="000000"/>
                <w:sz w:val="12"/>
                <w:szCs w:val="12"/>
                <w:lang w:eastAsia="es-ES"/>
              </w:rPr>
            </w:pPr>
            <w:r w:rsidRPr="006331A5">
              <w:rPr>
                <w:rFonts w:ascii="Calibri" w:hAnsi="Calibri" w:cs="Calibri"/>
                <w:b/>
                <w:bCs/>
                <w:color w:val="000000"/>
                <w:sz w:val="16"/>
                <w:szCs w:val="16"/>
                <w:lang w:eastAsia="es-ES"/>
              </w:rPr>
              <w:t>PERMUTA: Una permuta es un contrato por el cual cada una de las partes se obliga a dar una cosa para recibir otra</w:t>
            </w:r>
            <w:r w:rsidRPr="006331A5">
              <w:rPr>
                <w:rFonts w:ascii="Calibri" w:hAnsi="Calibri" w:cs="Calibri"/>
                <w:color w:val="000000"/>
                <w:sz w:val="12"/>
                <w:szCs w:val="12"/>
                <w:lang w:eastAsia="es-ES"/>
              </w:rPr>
              <w:t>.</w:t>
            </w:r>
          </w:p>
        </w:tc>
      </w:tr>
    </w:tbl>
    <w:p w14:paraId="18A18475" w14:textId="77777777" w:rsidR="00731396" w:rsidRDefault="00731396" w:rsidP="000F3990">
      <w:pPr>
        <w:jc w:val="both"/>
        <w:rPr>
          <w:rFonts w:ascii="Calibri Light" w:hAnsi="Calibri Light"/>
          <w:bCs/>
          <w:sz w:val="20"/>
        </w:rPr>
      </w:pPr>
    </w:p>
    <w:p w14:paraId="3FAA8A0C" w14:textId="77777777" w:rsidR="00731396" w:rsidRPr="006331A5" w:rsidRDefault="00731396" w:rsidP="000F3990">
      <w:pPr>
        <w:jc w:val="both"/>
        <w:rPr>
          <w:rFonts w:ascii="Calibri Light" w:hAnsi="Calibri Light"/>
          <w:bCs/>
          <w:sz w:val="20"/>
        </w:rPr>
      </w:pPr>
    </w:p>
    <w:p w14:paraId="125A97EB" w14:textId="4BBDE12F" w:rsidR="00883701" w:rsidRDefault="00883701" w:rsidP="007432CC">
      <w:pPr>
        <w:suppressAutoHyphens w:val="0"/>
        <w:rPr>
          <w:rFonts w:ascii="Calibri Light" w:hAnsi="Calibri Light"/>
          <w:b/>
          <w:szCs w:val="24"/>
        </w:rPr>
      </w:pPr>
      <w:r>
        <w:rPr>
          <w:rFonts w:ascii="Calibri Light" w:hAnsi="Calibri Light"/>
          <w:b/>
          <w:szCs w:val="24"/>
        </w:rPr>
        <w:t>4.</w:t>
      </w:r>
      <w:r w:rsidR="00F229B4">
        <w:rPr>
          <w:rFonts w:ascii="Calibri Light" w:hAnsi="Calibri Light"/>
          <w:b/>
          <w:szCs w:val="24"/>
        </w:rPr>
        <w:t>20</w:t>
      </w:r>
      <w:r>
        <w:rPr>
          <w:rFonts w:ascii="Calibri Light" w:hAnsi="Calibri Light"/>
          <w:b/>
          <w:szCs w:val="24"/>
        </w:rPr>
        <w:t xml:space="preserve">. </w:t>
      </w:r>
      <w:r>
        <w:rPr>
          <w:rFonts w:ascii="Calibri Light" w:hAnsi="Calibri Light"/>
          <w:b/>
          <w:szCs w:val="24"/>
        </w:rPr>
        <w:tab/>
        <w:t>CUENTAS DE ORDEN – PASIVAS</w:t>
      </w:r>
    </w:p>
    <w:p w14:paraId="3882C8FF" w14:textId="77777777" w:rsidR="00883701" w:rsidRDefault="00883701" w:rsidP="00883701">
      <w:pPr>
        <w:jc w:val="both"/>
        <w:rPr>
          <w:rFonts w:ascii="Calibri Light" w:hAnsi="Calibri Light"/>
          <w:szCs w:val="24"/>
        </w:rPr>
      </w:pPr>
      <w:r>
        <w:rPr>
          <w:rFonts w:ascii="Calibri Light" w:hAnsi="Calibri Light"/>
          <w:szCs w:val="24"/>
        </w:rPr>
        <w:t xml:space="preserve"> </w:t>
      </w: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63"/>
        <w:gridCol w:w="1670"/>
        <w:gridCol w:w="1671"/>
      </w:tblGrid>
      <w:tr w:rsidR="008F23F4" w:rsidRPr="003D1829" w14:paraId="76B5795A" w14:textId="04457782" w:rsidTr="008F23F4">
        <w:trPr>
          <w:trHeight w:val="276"/>
        </w:trPr>
        <w:tc>
          <w:tcPr>
            <w:tcW w:w="5863" w:type="dxa"/>
            <w:vMerge w:val="restart"/>
            <w:shd w:val="clear" w:color="auto" w:fill="auto"/>
            <w:noWrap/>
            <w:vAlign w:val="center"/>
          </w:tcPr>
          <w:p w14:paraId="0C65A213" w14:textId="77777777" w:rsidR="008F23F4" w:rsidRPr="003D1829" w:rsidRDefault="008F23F4" w:rsidP="008F23F4">
            <w:pPr>
              <w:jc w:val="center"/>
              <w:rPr>
                <w:rFonts w:ascii="Calibri Light" w:hAnsi="Calibri Light"/>
                <w:b/>
                <w:sz w:val="20"/>
              </w:rPr>
            </w:pPr>
            <w:r w:rsidRPr="003D1829">
              <w:rPr>
                <w:rFonts w:ascii="Calibri Light" w:hAnsi="Calibri Light"/>
                <w:b/>
                <w:sz w:val="20"/>
              </w:rPr>
              <w:t>CUENTAS</w:t>
            </w:r>
          </w:p>
        </w:tc>
        <w:tc>
          <w:tcPr>
            <w:tcW w:w="1670" w:type="dxa"/>
            <w:shd w:val="clear" w:color="auto" w:fill="auto"/>
            <w:noWrap/>
            <w:vAlign w:val="center"/>
          </w:tcPr>
          <w:p w14:paraId="63ACC95A" w14:textId="085AB2C9" w:rsidR="008F23F4" w:rsidRPr="003D1829" w:rsidRDefault="008F23F4" w:rsidP="008F23F4">
            <w:pPr>
              <w:jc w:val="center"/>
              <w:rPr>
                <w:rFonts w:ascii="Calibri Light" w:hAnsi="Calibri Light"/>
                <w:b/>
                <w:sz w:val="20"/>
              </w:rPr>
            </w:pPr>
            <w:r w:rsidRPr="003D1829">
              <w:rPr>
                <w:rFonts w:ascii="Calibri Light" w:hAnsi="Calibri Light"/>
                <w:b/>
                <w:sz w:val="20"/>
              </w:rPr>
              <w:t>202</w:t>
            </w:r>
            <w:r>
              <w:rPr>
                <w:rFonts w:ascii="Calibri Light" w:hAnsi="Calibri Light"/>
                <w:b/>
                <w:sz w:val="20"/>
              </w:rPr>
              <w:t>4</w:t>
            </w:r>
          </w:p>
        </w:tc>
        <w:tc>
          <w:tcPr>
            <w:tcW w:w="1670" w:type="dxa"/>
            <w:vAlign w:val="center"/>
          </w:tcPr>
          <w:p w14:paraId="780673E4" w14:textId="2E9EB3A5" w:rsidR="008F23F4" w:rsidRPr="003D1829" w:rsidRDefault="008F23F4" w:rsidP="008F23F4">
            <w:pPr>
              <w:jc w:val="center"/>
              <w:rPr>
                <w:rFonts w:ascii="Calibri Light" w:hAnsi="Calibri Light"/>
                <w:b/>
                <w:sz w:val="20"/>
              </w:rPr>
            </w:pPr>
            <w:r w:rsidRPr="003D1829">
              <w:rPr>
                <w:rFonts w:ascii="Calibri Light" w:hAnsi="Calibri Light"/>
                <w:b/>
                <w:sz w:val="20"/>
              </w:rPr>
              <w:t>2023</w:t>
            </w:r>
          </w:p>
        </w:tc>
      </w:tr>
      <w:tr w:rsidR="008F23F4" w:rsidRPr="003D1829" w14:paraId="55CABDFA" w14:textId="2A98DE7A" w:rsidTr="008F23F4">
        <w:trPr>
          <w:trHeight w:val="276"/>
        </w:trPr>
        <w:tc>
          <w:tcPr>
            <w:tcW w:w="5863" w:type="dxa"/>
            <w:vMerge/>
            <w:shd w:val="clear" w:color="auto" w:fill="auto"/>
            <w:noWrap/>
            <w:vAlign w:val="center"/>
          </w:tcPr>
          <w:p w14:paraId="2AFD74F9" w14:textId="77777777" w:rsidR="008F23F4" w:rsidRPr="003D1829" w:rsidRDefault="008F23F4" w:rsidP="008F23F4">
            <w:pPr>
              <w:jc w:val="center"/>
              <w:rPr>
                <w:rFonts w:ascii="Calibri Light" w:hAnsi="Calibri Light"/>
                <w:b/>
                <w:sz w:val="20"/>
              </w:rPr>
            </w:pPr>
          </w:p>
        </w:tc>
        <w:tc>
          <w:tcPr>
            <w:tcW w:w="3341" w:type="dxa"/>
            <w:gridSpan w:val="2"/>
            <w:shd w:val="clear" w:color="auto" w:fill="auto"/>
            <w:vAlign w:val="center"/>
          </w:tcPr>
          <w:p w14:paraId="459BB07B" w14:textId="195E7CD0" w:rsidR="008F23F4" w:rsidRPr="003D1829" w:rsidRDefault="008F23F4" w:rsidP="008F23F4">
            <w:pPr>
              <w:jc w:val="center"/>
              <w:rPr>
                <w:rFonts w:ascii="Calibri Light" w:hAnsi="Calibri Light"/>
                <w:b/>
                <w:sz w:val="20"/>
              </w:rPr>
            </w:pPr>
            <w:r w:rsidRPr="003D1829">
              <w:rPr>
                <w:rFonts w:ascii="Calibri Light" w:hAnsi="Calibri Light"/>
                <w:b/>
                <w:sz w:val="20"/>
              </w:rPr>
              <w:t>Montos en G.</w:t>
            </w:r>
          </w:p>
        </w:tc>
      </w:tr>
      <w:tr w:rsidR="008F23F4" w:rsidRPr="003D1829" w14:paraId="75EECE0A" w14:textId="00CE4770" w:rsidTr="008F23F4">
        <w:trPr>
          <w:trHeight w:val="276"/>
        </w:trPr>
        <w:tc>
          <w:tcPr>
            <w:tcW w:w="5863" w:type="dxa"/>
            <w:shd w:val="clear" w:color="auto" w:fill="auto"/>
            <w:noWrap/>
            <w:vAlign w:val="center"/>
            <w:hideMark/>
          </w:tcPr>
          <w:p w14:paraId="5DE6FD67" w14:textId="77777777" w:rsidR="008F23F4" w:rsidRPr="003D1829" w:rsidRDefault="008F23F4" w:rsidP="008F23F4">
            <w:pPr>
              <w:jc w:val="both"/>
              <w:rPr>
                <w:rFonts w:ascii="Calibri Light" w:hAnsi="Calibri Light"/>
                <w:b/>
                <w:sz w:val="20"/>
              </w:rPr>
            </w:pPr>
            <w:r>
              <w:rPr>
                <w:rFonts w:ascii="Calibri Light" w:hAnsi="Calibri Light"/>
                <w:b/>
                <w:sz w:val="20"/>
              </w:rPr>
              <w:t xml:space="preserve">CUENTAS DE ORDEN   </w:t>
            </w:r>
          </w:p>
        </w:tc>
        <w:tc>
          <w:tcPr>
            <w:tcW w:w="1670" w:type="dxa"/>
            <w:shd w:val="clear" w:color="auto" w:fill="auto"/>
            <w:noWrap/>
            <w:vAlign w:val="center"/>
            <w:hideMark/>
          </w:tcPr>
          <w:p w14:paraId="32580619" w14:textId="11371A6A" w:rsidR="008F23F4" w:rsidRPr="003D1829" w:rsidRDefault="008F23F4" w:rsidP="008F23F4">
            <w:pPr>
              <w:jc w:val="right"/>
              <w:rPr>
                <w:rFonts w:ascii="Calibri Light" w:hAnsi="Calibri Light"/>
                <w:b/>
                <w:sz w:val="20"/>
              </w:rPr>
            </w:pPr>
            <w:r>
              <w:rPr>
                <w:rFonts w:ascii="Calibri Light" w:hAnsi="Calibri Light"/>
                <w:b/>
                <w:sz w:val="20"/>
              </w:rPr>
              <w:t>114.437.753.956</w:t>
            </w:r>
          </w:p>
        </w:tc>
        <w:tc>
          <w:tcPr>
            <w:tcW w:w="1670" w:type="dxa"/>
            <w:vAlign w:val="center"/>
          </w:tcPr>
          <w:p w14:paraId="0497449F" w14:textId="58E6F00F" w:rsidR="008F23F4" w:rsidRDefault="008F23F4" w:rsidP="008F23F4">
            <w:pPr>
              <w:jc w:val="right"/>
              <w:rPr>
                <w:rFonts w:ascii="Calibri Light" w:hAnsi="Calibri Light"/>
                <w:b/>
                <w:sz w:val="20"/>
              </w:rPr>
            </w:pPr>
            <w:r>
              <w:rPr>
                <w:rFonts w:ascii="Calibri Light" w:hAnsi="Calibri Light"/>
                <w:b/>
                <w:sz w:val="20"/>
              </w:rPr>
              <w:t>114.437.753.956</w:t>
            </w:r>
          </w:p>
        </w:tc>
      </w:tr>
      <w:tr w:rsidR="008F23F4" w:rsidRPr="003D1829" w14:paraId="43294B63" w14:textId="3A302C54" w:rsidTr="008F23F4">
        <w:trPr>
          <w:trHeight w:val="276"/>
        </w:trPr>
        <w:tc>
          <w:tcPr>
            <w:tcW w:w="5863" w:type="dxa"/>
            <w:shd w:val="clear" w:color="auto" w:fill="auto"/>
            <w:noWrap/>
            <w:vAlign w:val="center"/>
            <w:hideMark/>
          </w:tcPr>
          <w:p w14:paraId="65633C9F" w14:textId="77777777" w:rsidR="008F23F4" w:rsidRPr="003D1829" w:rsidRDefault="008F23F4" w:rsidP="008F23F4">
            <w:pPr>
              <w:jc w:val="both"/>
              <w:rPr>
                <w:rFonts w:ascii="Calibri Light" w:hAnsi="Calibri Light"/>
                <w:bCs/>
                <w:sz w:val="20"/>
              </w:rPr>
            </w:pPr>
            <w:r>
              <w:rPr>
                <w:rFonts w:ascii="Calibri Light" w:hAnsi="Calibri Light"/>
                <w:bCs/>
                <w:sz w:val="20"/>
              </w:rPr>
              <w:t xml:space="preserve">SEGUROS PROYECTO PALMANOVA  </w:t>
            </w:r>
          </w:p>
        </w:tc>
        <w:tc>
          <w:tcPr>
            <w:tcW w:w="1670" w:type="dxa"/>
            <w:shd w:val="clear" w:color="auto" w:fill="auto"/>
            <w:noWrap/>
            <w:vAlign w:val="center"/>
            <w:hideMark/>
          </w:tcPr>
          <w:p w14:paraId="0C520F80" w14:textId="4CAC2EC2" w:rsidR="008F23F4" w:rsidRPr="003D1829" w:rsidRDefault="008F23F4" w:rsidP="008F23F4">
            <w:pPr>
              <w:jc w:val="right"/>
              <w:rPr>
                <w:rFonts w:ascii="Calibri Light" w:hAnsi="Calibri Light"/>
                <w:bCs/>
                <w:sz w:val="20"/>
              </w:rPr>
            </w:pPr>
            <w:r>
              <w:rPr>
                <w:rFonts w:ascii="Calibri Light" w:hAnsi="Calibri Light"/>
                <w:bCs/>
                <w:sz w:val="20"/>
              </w:rPr>
              <w:t>69.088.077.393</w:t>
            </w:r>
          </w:p>
        </w:tc>
        <w:tc>
          <w:tcPr>
            <w:tcW w:w="1670" w:type="dxa"/>
            <w:vAlign w:val="center"/>
          </w:tcPr>
          <w:p w14:paraId="65216A10" w14:textId="2E9447A4" w:rsidR="008F23F4" w:rsidRDefault="008F23F4" w:rsidP="008F23F4">
            <w:pPr>
              <w:jc w:val="right"/>
              <w:rPr>
                <w:rFonts w:ascii="Calibri Light" w:hAnsi="Calibri Light"/>
                <w:bCs/>
                <w:sz w:val="20"/>
              </w:rPr>
            </w:pPr>
            <w:r>
              <w:rPr>
                <w:rFonts w:ascii="Calibri Light" w:hAnsi="Calibri Light"/>
                <w:bCs/>
                <w:sz w:val="20"/>
              </w:rPr>
              <w:t>69.088.077.393</w:t>
            </w:r>
          </w:p>
        </w:tc>
      </w:tr>
      <w:tr w:rsidR="008F23F4" w:rsidRPr="003D1829" w14:paraId="52179591" w14:textId="4DEED6B5" w:rsidTr="008F23F4">
        <w:trPr>
          <w:trHeight w:val="276"/>
        </w:trPr>
        <w:tc>
          <w:tcPr>
            <w:tcW w:w="5863" w:type="dxa"/>
            <w:shd w:val="clear" w:color="auto" w:fill="auto"/>
            <w:noWrap/>
            <w:vAlign w:val="center"/>
          </w:tcPr>
          <w:p w14:paraId="223DDD0C" w14:textId="77777777" w:rsidR="008F23F4" w:rsidRDefault="008F23F4" w:rsidP="008F23F4">
            <w:pPr>
              <w:jc w:val="both"/>
              <w:rPr>
                <w:rFonts w:ascii="Calibri Light" w:hAnsi="Calibri Light"/>
                <w:bCs/>
                <w:sz w:val="20"/>
              </w:rPr>
            </w:pPr>
            <w:r>
              <w:rPr>
                <w:rFonts w:ascii="Calibri Light" w:hAnsi="Calibri Light"/>
                <w:bCs/>
                <w:sz w:val="20"/>
              </w:rPr>
              <w:t xml:space="preserve">PROYECTO CAMPOS CERVERA – PALMANOVA VILLA MORRA </w:t>
            </w:r>
          </w:p>
        </w:tc>
        <w:tc>
          <w:tcPr>
            <w:tcW w:w="1670" w:type="dxa"/>
            <w:shd w:val="clear" w:color="auto" w:fill="auto"/>
            <w:noWrap/>
            <w:vAlign w:val="center"/>
          </w:tcPr>
          <w:p w14:paraId="0C451A88" w14:textId="584D8EE5" w:rsidR="008F23F4" w:rsidRDefault="008F23F4" w:rsidP="008F23F4">
            <w:pPr>
              <w:jc w:val="right"/>
              <w:rPr>
                <w:rFonts w:ascii="Calibri Light" w:hAnsi="Calibri Light"/>
                <w:bCs/>
                <w:sz w:val="20"/>
              </w:rPr>
            </w:pPr>
            <w:r>
              <w:rPr>
                <w:rFonts w:ascii="Calibri Light" w:hAnsi="Calibri Light"/>
                <w:bCs/>
                <w:sz w:val="20"/>
              </w:rPr>
              <w:t>30.000.000.000</w:t>
            </w:r>
          </w:p>
        </w:tc>
        <w:tc>
          <w:tcPr>
            <w:tcW w:w="1670" w:type="dxa"/>
            <w:vAlign w:val="center"/>
          </w:tcPr>
          <w:p w14:paraId="5EAFB0FF" w14:textId="098D3067" w:rsidR="008F23F4" w:rsidRDefault="008F23F4" w:rsidP="008F23F4">
            <w:pPr>
              <w:jc w:val="right"/>
              <w:rPr>
                <w:rFonts w:ascii="Calibri Light" w:hAnsi="Calibri Light"/>
                <w:bCs/>
                <w:sz w:val="20"/>
              </w:rPr>
            </w:pPr>
            <w:r>
              <w:rPr>
                <w:rFonts w:ascii="Calibri Light" w:hAnsi="Calibri Light"/>
                <w:bCs/>
                <w:sz w:val="20"/>
              </w:rPr>
              <w:t>30.000.000.000</w:t>
            </w:r>
          </w:p>
        </w:tc>
      </w:tr>
      <w:tr w:rsidR="008F23F4" w:rsidRPr="003D1829" w14:paraId="2D361F67" w14:textId="15261F46" w:rsidTr="008F23F4">
        <w:trPr>
          <w:trHeight w:val="276"/>
        </w:trPr>
        <w:tc>
          <w:tcPr>
            <w:tcW w:w="5863" w:type="dxa"/>
            <w:shd w:val="clear" w:color="auto" w:fill="auto"/>
            <w:noWrap/>
            <w:vAlign w:val="center"/>
          </w:tcPr>
          <w:p w14:paraId="6DD1C46C" w14:textId="77777777" w:rsidR="008F23F4" w:rsidRDefault="008F23F4" w:rsidP="008F23F4">
            <w:pPr>
              <w:jc w:val="both"/>
              <w:rPr>
                <w:rFonts w:ascii="Calibri Light" w:hAnsi="Calibri Light"/>
                <w:bCs/>
                <w:sz w:val="20"/>
              </w:rPr>
            </w:pPr>
            <w:r>
              <w:rPr>
                <w:rFonts w:ascii="Calibri Light" w:hAnsi="Calibri Light"/>
                <w:bCs/>
                <w:sz w:val="20"/>
              </w:rPr>
              <w:t xml:space="preserve">CONTRATOS DE VENTAS PROYECTO PALMANOVA </w:t>
            </w:r>
          </w:p>
        </w:tc>
        <w:tc>
          <w:tcPr>
            <w:tcW w:w="1670" w:type="dxa"/>
            <w:shd w:val="clear" w:color="auto" w:fill="auto"/>
            <w:noWrap/>
            <w:vAlign w:val="center"/>
          </w:tcPr>
          <w:p w14:paraId="1CB6D5D5" w14:textId="05AEB1AD" w:rsidR="008F23F4" w:rsidRDefault="008F23F4" w:rsidP="008F23F4">
            <w:pPr>
              <w:jc w:val="right"/>
              <w:rPr>
                <w:rFonts w:ascii="Calibri Light" w:hAnsi="Calibri Light"/>
                <w:bCs/>
                <w:sz w:val="20"/>
              </w:rPr>
            </w:pPr>
            <w:r>
              <w:rPr>
                <w:rFonts w:ascii="Calibri Light" w:hAnsi="Calibri Light"/>
                <w:bCs/>
                <w:sz w:val="20"/>
              </w:rPr>
              <w:t>15.349.676.563</w:t>
            </w:r>
          </w:p>
        </w:tc>
        <w:tc>
          <w:tcPr>
            <w:tcW w:w="1670" w:type="dxa"/>
            <w:vAlign w:val="center"/>
          </w:tcPr>
          <w:p w14:paraId="728A84D6" w14:textId="0886A062" w:rsidR="008F23F4" w:rsidRDefault="008F23F4" w:rsidP="008F23F4">
            <w:pPr>
              <w:jc w:val="right"/>
              <w:rPr>
                <w:rFonts w:ascii="Calibri Light" w:hAnsi="Calibri Light"/>
                <w:bCs/>
                <w:sz w:val="20"/>
              </w:rPr>
            </w:pPr>
            <w:r>
              <w:rPr>
                <w:rFonts w:ascii="Calibri Light" w:hAnsi="Calibri Light"/>
                <w:bCs/>
                <w:sz w:val="20"/>
              </w:rPr>
              <w:t>15.349.676.563</w:t>
            </w:r>
          </w:p>
        </w:tc>
      </w:tr>
    </w:tbl>
    <w:p w14:paraId="105F6FCA" w14:textId="77777777" w:rsidR="00E50131" w:rsidRDefault="00E50131">
      <w:pPr>
        <w:jc w:val="both"/>
        <w:rPr>
          <w:rFonts w:ascii="Calibri Light" w:hAnsi="Calibri Light"/>
          <w:bCs/>
          <w:szCs w:val="24"/>
        </w:rPr>
      </w:pPr>
    </w:p>
    <w:p w14:paraId="385042CB" w14:textId="77777777" w:rsidR="004362AB" w:rsidRPr="00312834" w:rsidRDefault="004362AB" w:rsidP="00060403">
      <w:pPr>
        <w:numPr>
          <w:ilvl w:val="0"/>
          <w:numId w:val="13"/>
        </w:numPr>
        <w:autoSpaceDE w:val="0"/>
        <w:autoSpaceDN w:val="0"/>
        <w:adjustRightInd w:val="0"/>
        <w:ind w:left="284" w:hanging="284"/>
        <w:jc w:val="both"/>
        <w:rPr>
          <w:rFonts w:ascii="Calibri Light" w:hAnsi="Calibri Light" w:cs="Calibri Light"/>
          <w:bCs/>
          <w:sz w:val="22"/>
          <w:szCs w:val="22"/>
        </w:rPr>
      </w:pPr>
      <w:r w:rsidRPr="00312834">
        <w:rPr>
          <w:rFonts w:ascii="Calibri Light" w:hAnsi="Calibri Light" w:cs="Calibri Light"/>
          <w:b/>
          <w:sz w:val="22"/>
          <w:szCs w:val="22"/>
        </w:rPr>
        <w:t xml:space="preserve">SEGUROS PROYECTO PALMANOVA, </w:t>
      </w:r>
      <w:r w:rsidRPr="00312834">
        <w:rPr>
          <w:rFonts w:ascii="Calibri Light" w:hAnsi="Calibri Light" w:cs="Calibri Light"/>
          <w:bCs/>
          <w:sz w:val="22"/>
          <w:szCs w:val="22"/>
        </w:rPr>
        <w:t xml:space="preserve">corresponde a la Póliza de seguros Nº </w:t>
      </w:r>
      <w:r w:rsidRPr="00312834">
        <w:rPr>
          <w:rFonts w:ascii="Calibri Light" w:hAnsi="Calibri Light" w:cs="Calibri Light"/>
          <w:sz w:val="22"/>
          <w:szCs w:val="22"/>
        </w:rPr>
        <w:t xml:space="preserve">1402001330, </w:t>
      </w:r>
      <w:r w:rsidRPr="00312834">
        <w:rPr>
          <w:rFonts w:ascii="Calibri Light" w:hAnsi="Calibri Light" w:cs="Calibri Light"/>
          <w:bCs/>
          <w:sz w:val="22"/>
          <w:szCs w:val="22"/>
        </w:rPr>
        <w:t xml:space="preserve">Sección/Sub-sección:1402 (RIESGOS TECNICOS /C.T.R. CONTRATISTA), con vigencia hasta el 31/12/2025, aseguradora </w:t>
      </w:r>
      <w:proofErr w:type="spellStart"/>
      <w:r w:rsidRPr="00312834">
        <w:rPr>
          <w:rFonts w:ascii="Calibri Light" w:hAnsi="Calibri Light" w:cs="Calibri Light"/>
          <w:bCs/>
          <w:sz w:val="22"/>
          <w:szCs w:val="22"/>
        </w:rPr>
        <w:t>Sancor</w:t>
      </w:r>
      <w:proofErr w:type="spellEnd"/>
      <w:r w:rsidRPr="00312834">
        <w:rPr>
          <w:rFonts w:ascii="Calibri Light" w:hAnsi="Calibri Light" w:cs="Calibri Light"/>
          <w:bCs/>
          <w:sz w:val="22"/>
          <w:szCs w:val="22"/>
        </w:rPr>
        <w:t xml:space="preserve"> Seguros S.A. </w:t>
      </w:r>
    </w:p>
    <w:p w14:paraId="7A1F383D" w14:textId="77777777" w:rsidR="004362AB" w:rsidRPr="00312834" w:rsidRDefault="004362AB" w:rsidP="00913DA5">
      <w:pPr>
        <w:autoSpaceDE w:val="0"/>
        <w:autoSpaceDN w:val="0"/>
        <w:adjustRightInd w:val="0"/>
        <w:ind w:left="284"/>
        <w:jc w:val="both"/>
        <w:rPr>
          <w:rFonts w:ascii="Calibri Light" w:hAnsi="Calibri Light" w:cs="Calibri Light"/>
          <w:bCs/>
          <w:sz w:val="22"/>
          <w:szCs w:val="22"/>
        </w:rPr>
      </w:pPr>
    </w:p>
    <w:p w14:paraId="1ABD7BD7" w14:textId="77777777" w:rsidR="004362AB" w:rsidRDefault="004362AB" w:rsidP="00060403">
      <w:pPr>
        <w:numPr>
          <w:ilvl w:val="0"/>
          <w:numId w:val="13"/>
        </w:numPr>
        <w:autoSpaceDE w:val="0"/>
        <w:autoSpaceDN w:val="0"/>
        <w:adjustRightInd w:val="0"/>
        <w:ind w:left="284" w:hanging="284"/>
        <w:jc w:val="both"/>
        <w:rPr>
          <w:rFonts w:ascii="Calibri Light" w:hAnsi="Calibri Light" w:cs="Calibri Light"/>
          <w:bCs/>
          <w:sz w:val="22"/>
          <w:szCs w:val="22"/>
        </w:rPr>
      </w:pPr>
      <w:r w:rsidRPr="00312834">
        <w:rPr>
          <w:rFonts w:ascii="Calibri Light" w:hAnsi="Calibri Light" w:cs="Calibri Light"/>
          <w:b/>
          <w:sz w:val="22"/>
          <w:szCs w:val="22"/>
        </w:rPr>
        <w:t xml:space="preserve">PROYECTO CAMPOS CERVERA – PALMANOVA VILLA MORRA, </w:t>
      </w:r>
      <w:r w:rsidRPr="00312834">
        <w:rPr>
          <w:rFonts w:ascii="Calibri Light" w:hAnsi="Calibri Light" w:cs="Calibri Light"/>
          <w:bCs/>
          <w:sz w:val="22"/>
          <w:szCs w:val="22"/>
        </w:rPr>
        <w:t xml:space="preserve">es el costo estimado del proyecto </w:t>
      </w:r>
      <w:proofErr w:type="spellStart"/>
      <w:r w:rsidRPr="00312834">
        <w:rPr>
          <w:rFonts w:ascii="Calibri Light" w:hAnsi="Calibri Light" w:cs="Calibri Light"/>
          <w:bCs/>
          <w:sz w:val="22"/>
          <w:szCs w:val="22"/>
        </w:rPr>
        <w:t>Palmanova</w:t>
      </w:r>
      <w:proofErr w:type="spellEnd"/>
      <w:r w:rsidRPr="00312834">
        <w:rPr>
          <w:rFonts w:ascii="Calibri Light" w:hAnsi="Calibri Light" w:cs="Calibri Light"/>
          <w:bCs/>
          <w:sz w:val="22"/>
          <w:szCs w:val="22"/>
        </w:rPr>
        <w:t xml:space="preserve"> 2 construcción de un Edificio de 9 pisos con un total de 37 departamentos.</w:t>
      </w:r>
    </w:p>
    <w:p w14:paraId="1813DB73" w14:textId="77777777" w:rsidR="00F229B4" w:rsidRDefault="00F229B4" w:rsidP="00F229B4">
      <w:pPr>
        <w:autoSpaceDE w:val="0"/>
        <w:autoSpaceDN w:val="0"/>
        <w:adjustRightInd w:val="0"/>
        <w:jc w:val="both"/>
        <w:rPr>
          <w:rFonts w:ascii="Calibri Light" w:hAnsi="Calibri Light" w:cs="Calibri Light"/>
          <w:bCs/>
          <w:sz w:val="22"/>
          <w:szCs w:val="22"/>
        </w:rPr>
      </w:pPr>
    </w:p>
    <w:p w14:paraId="2A9A2026" w14:textId="34A42D02" w:rsidR="004362AB" w:rsidRPr="00F229B4" w:rsidRDefault="004362AB" w:rsidP="00F229B4">
      <w:pPr>
        <w:numPr>
          <w:ilvl w:val="0"/>
          <w:numId w:val="13"/>
        </w:numPr>
        <w:ind w:left="284" w:hanging="284"/>
        <w:jc w:val="both"/>
        <w:rPr>
          <w:rFonts w:ascii="Calibri Light" w:hAnsi="Calibri Light" w:cs="Calibri Light"/>
          <w:bCs/>
          <w:sz w:val="22"/>
          <w:szCs w:val="22"/>
        </w:rPr>
      </w:pPr>
      <w:r w:rsidRPr="00312834">
        <w:rPr>
          <w:rFonts w:ascii="Calibri Light" w:hAnsi="Calibri Light" w:cs="Calibri Light"/>
          <w:b/>
          <w:sz w:val="22"/>
          <w:szCs w:val="22"/>
        </w:rPr>
        <w:t xml:space="preserve">CONTRATOS DE VENTAS PROYECTO PALMANOVA, </w:t>
      </w:r>
      <w:r w:rsidRPr="00312834">
        <w:rPr>
          <w:rFonts w:ascii="Calibri Light" w:hAnsi="Calibri Light" w:cs="Calibri Light"/>
          <w:bCs/>
          <w:sz w:val="22"/>
          <w:szCs w:val="22"/>
        </w:rPr>
        <w:t>son Contratos vigentes por las ventas en pozo según el siguiente detalle</w:t>
      </w:r>
      <w:r w:rsidR="00913DA5" w:rsidRPr="00312834">
        <w:rPr>
          <w:rFonts w:ascii="Calibri Light" w:hAnsi="Calibri Light" w:cs="Calibri Light"/>
          <w:bCs/>
          <w:sz w:val="22"/>
          <w:szCs w:val="22"/>
        </w:rPr>
        <w:t>:</w:t>
      </w:r>
    </w:p>
    <w:p w14:paraId="75D01DC7" w14:textId="77777777" w:rsidR="004362AB" w:rsidRPr="00CB0BE7" w:rsidRDefault="004362AB" w:rsidP="004362AB">
      <w:pPr>
        <w:rPr>
          <w:rFonts w:cs="Calibri"/>
          <w:bCs/>
          <w:sz w:val="20"/>
        </w:rPr>
      </w:pPr>
    </w:p>
    <w:tbl>
      <w:tblPr>
        <w:tblW w:w="8804" w:type="dxa"/>
        <w:jc w:val="center"/>
        <w:tblCellMar>
          <w:left w:w="70" w:type="dxa"/>
          <w:right w:w="70" w:type="dxa"/>
        </w:tblCellMar>
        <w:tblLook w:val="04A0" w:firstRow="1" w:lastRow="0" w:firstColumn="1" w:lastColumn="0" w:noHBand="0" w:noVBand="1"/>
      </w:tblPr>
      <w:tblGrid>
        <w:gridCol w:w="2040"/>
        <w:gridCol w:w="2345"/>
        <w:gridCol w:w="901"/>
        <w:gridCol w:w="1057"/>
        <w:gridCol w:w="1143"/>
        <w:gridCol w:w="1318"/>
      </w:tblGrid>
      <w:tr w:rsidR="004362AB" w:rsidRPr="00F229B4" w14:paraId="0B13B8D1" w14:textId="77777777" w:rsidTr="008F23F4">
        <w:trPr>
          <w:trHeight w:val="186"/>
          <w:jc w:val="center"/>
        </w:trPr>
        <w:tc>
          <w:tcPr>
            <w:tcW w:w="0" w:type="auto"/>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C13628A" w14:textId="77777777" w:rsidR="004362AB" w:rsidRPr="00F229B4" w:rsidRDefault="004362AB">
            <w:pPr>
              <w:jc w:val="center"/>
              <w:rPr>
                <w:rFonts w:ascii="Calibri Light" w:hAnsi="Calibri Light" w:cs="Calibri Light"/>
                <w:b/>
                <w:bCs/>
                <w:color w:val="000000"/>
                <w:sz w:val="16"/>
                <w:szCs w:val="16"/>
                <w:lang w:eastAsia="es-ES"/>
              </w:rPr>
            </w:pPr>
            <w:r w:rsidRPr="00F229B4">
              <w:rPr>
                <w:rFonts w:ascii="Calibri Light" w:hAnsi="Calibri Light" w:cs="Calibri Light"/>
                <w:b/>
                <w:bCs/>
                <w:color w:val="000000"/>
                <w:sz w:val="16"/>
                <w:szCs w:val="16"/>
                <w:lang w:eastAsia="es-ES"/>
              </w:rPr>
              <w:t>CLIENTES</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14:paraId="1EB81CBB" w14:textId="77777777" w:rsidR="004362AB" w:rsidRPr="00F229B4" w:rsidRDefault="004362AB">
            <w:pPr>
              <w:jc w:val="center"/>
              <w:rPr>
                <w:rFonts w:ascii="Calibri Light" w:hAnsi="Calibri Light" w:cs="Calibri Light"/>
                <w:b/>
                <w:bCs/>
                <w:color w:val="000000"/>
                <w:sz w:val="16"/>
                <w:szCs w:val="16"/>
                <w:lang w:eastAsia="es-ES"/>
              </w:rPr>
            </w:pPr>
            <w:r w:rsidRPr="00F229B4">
              <w:rPr>
                <w:rFonts w:ascii="Calibri Light" w:hAnsi="Calibri Light" w:cs="Calibri Light"/>
                <w:b/>
                <w:bCs/>
                <w:color w:val="000000"/>
                <w:sz w:val="16"/>
                <w:szCs w:val="16"/>
                <w:lang w:eastAsia="es-ES"/>
              </w:rPr>
              <w:t xml:space="preserve">Tipo de Operación </w:t>
            </w:r>
          </w:p>
        </w:tc>
        <w:tc>
          <w:tcPr>
            <w:tcW w:w="0" w:type="auto"/>
            <w:tcBorders>
              <w:top w:val="single" w:sz="4" w:space="0" w:color="auto"/>
              <w:left w:val="nil"/>
              <w:bottom w:val="single" w:sz="4" w:space="0" w:color="auto"/>
              <w:right w:val="single" w:sz="4" w:space="0" w:color="auto"/>
            </w:tcBorders>
            <w:shd w:val="clear" w:color="000000" w:fill="BFBFBF"/>
            <w:noWrap/>
            <w:vAlign w:val="center"/>
            <w:hideMark/>
          </w:tcPr>
          <w:p w14:paraId="1832E82F" w14:textId="77777777" w:rsidR="004362AB" w:rsidRPr="00F229B4" w:rsidRDefault="004362AB">
            <w:pPr>
              <w:jc w:val="center"/>
              <w:rPr>
                <w:rFonts w:ascii="Calibri Light" w:hAnsi="Calibri Light" w:cs="Calibri Light"/>
                <w:b/>
                <w:bCs/>
                <w:color w:val="000000"/>
                <w:sz w:val="16"/>
                <w:szCs w:val="16"/>
                <w:lang w:eastAsia="es-ES"/>
              </w:rPr>
            </w:pPr>
            <w:r w:rsidRPr="00F229B4">
              <w:rPr>
                <w:rFonts w:ascii="Calibri Light" w:hAnsi="Calibri Light" w:cs="Calibri Light"/>
                <w:b/>
                <w:bCs/>
                <w:color w:val="000000"/>
                <w:sz w:val="16"/>
                <w:szCs w:val="16"/>
                <w:lang w:eastAsia="es-ES"/>
              </w:rPr>
              <w:t xml:space="preserve">Capital </w:t>
            </w:r>
          </w:p>
        </w:tc>
        <w:tc>
          <w:tcPr>
            <w:tcW w:w="1057" w:type="dxa"/>
            <w:tcBorders>
              <w:top w:val="single" w:sz="4" w:space="0" w:color="auto"/>
              <w:left w:val="nil"/>
              <w:bottom w:val="single" w:sz="4" w:space="0" w:color="auto"/>
              <w:right w:val="single" w:sz="4" w:space="0" w:color="auto"/>
            </w:tcBorders>
            <w:shd w:val="clear" w:color="000000" w:fill="BFBFBF"/>
            <w:vAlign w:val="center"/>
            <w:hideMark/>
          </w:tcPr>
          <w:p w14:paraId="7CC453DF" w14:textId="77777777" w:rsidR="00C10CEC" w:rsidRPr="00F229B4" w:rsidRDefault="004362AB">
            <w:pPr>
              <w:jc w:val="center"/>
              <w:rPr>
                <w:rFonts w:ascii="Calibri Light" w:hAnsi="Calibri Light" w:cs="Calibri Light"/>
                <w:b/>
                <w:bCs/>
                <w:color w:val="000000"/>
                <w:sz w:val="16"/>
                <w:szCs w:val="16"/>
                <w:lang w:eastAsia="es-ES"/>
              </w:rPr>
            </w:pPr>
            <w:r w:rsidRPr="00F229B4">
              <w:rPr>
                <w:rFonts w:ascii="Calibri Light" w:hAnsi="Calibri Light" w:cs="Calibri Light"/>
                <w:b/>
                <w:bCs/>
                <w:color w:val="000000"/>
                <w:sz w:val="16"/>
                <w:szCs w:val="16"/>
                <w:lang w:eastAsia="es-ES"/>
              </w:rPr>
              <w:t>Tipo de moneda</w:t>
            </w:r>
          </w:p>
          <w:p w14:paraId="74021A07" w14:textId="7B18AD7B" w:rsidR="004362AB" w:rsidRPr="00F229B4" w:rsidRDefault="004362AB">
            <w:pPr>
              <w:jc w:val="center"/>
              <w:rPr>
                <w:rFonts w:ascii="Calibri Light" w:hAnsi="Calibri Light" w:cs="Calibri Light"/>
                <w:b/>
                <w:bCs/>
                <w:color w:val="000000"/>
                <w:sz w:val="16"/>
                <w:szCs w:val="16"/>
                <w:lang w:eastAsia="es-ES"/>
              </w:rPr>
            </w:pPr>
            <w:r w:rsidRPr="00F229B4">
              <w:rPr>
                <w:rFonts w:ascii="Calibri Light" w:hAnsi="Calibri Light" w:cs="Calibri Light"/>
                <w:b/>
                <w:bCs/>
                <w:color w:val="000000"/>
                <w:sz w:val="16"/>
                <w:szCs w:val="16"/>
                <w:lang w:eastAsia="es-ES"/>
              </w:rPr>
              <w:t>(Gs. -U$D)</w:t>
            </w:r>
          </w:p>
        </w:tc>
        <w:tc>
          <w:tcPr>
            <w:tcW w:w="1143" w:type="dxa"/>
            <w:tcBorders>
              <w:top w:val="single" w:sz="4" w:space="0" w:color="auto"/>
              <w:left w:val="nil"/>
              <w:bottom w:val="single" w:sz="4" w:space="0" w:color="auto"/>
              <w:right w:val="single" w:sz="4" w:space="0" w:color="auto"/>
            </w:tcBorders>
            <w:shd w:val="clear" w:color="000000" w:fill="BFBFBF"/>
            <w:noWrap/>
            <w:vAlign w:val="center"/>
            <w:hideMark/>
          </w:tcPr>
          <w:p w14:paraId="0FAD7F46" w14:textId="77777777" w:rsidR="004362AB" w:rsidRPr="00F229B4" w:rsidRDefault="004362AB">
            <w:pPr>
              <w:jc w:val="center"/>
              <w:rPr>
                <w:rFonts w:ascii="Calibri Light" w:hAnsi="Calibri Light" w:cs="Calibri Light"/>
                <w:b/>
                <w:bCs/>
                <w:color w:val="000000"/>
                <w:sz w:val="16"/>
                <w:szCs w:val="16"/>
                <w:lang w:eastAsia="es-ES"/>
              </w:rPr>
            </w:pPr>
            <w:r w:rsidRPr="00F229B4">
              <w:rPr>
                <w:rFonts w:ascii="Calibri Light" w:hAnsi="Calibri Light" w:cs="Calibri Light"/>
                <w:b/>
                <w:bCs/>
                <w:color w:val="000000"/>
                <w:sz w:val="16"/>
                <w:szCs w:val="16"/>
                <w:lang w:eastAsia="es-ES"/>
              </w:rPr>
              <w:t>Plazo</w:t>
            </w:r>
          </w:p>
        </w:tc>
        <w:tc>
          <w:tcPr>
            <w:tcW w:w="1318" w:type="dxa"/>
            <w:tcBorders>
              <w:top w:val="single" w:sz="4" w:space="0" w:color="auto"/>
              <w:left w:val="nil"/>
              <w:bottom w:val="single" w:sz="4" w:space="0" w:color="auto"/>
              <w:right w:val="single" w:sz="4" w:space="0" w:color="auto"/>
            </w:tcBorders>
            <w:shd w:val="clear" w:color="000000" w:fill="BFBFBF"/>
            <w:noWrap/>
            <w:vAlign w:val="center"/>
            <w:hideMark/>
          </w:tcPr>
          <w:p w14:paraId="0DF8564E" w14:textId="303B53F5" w:rsidR="004362AB" w:rsidRPr="00F229B4" w:rsidRDefault="004362AB">
            <w:pPr>
              <w:jc w:val="center"/>
              <w:rPr>
                <w:rFonts w:ascii="Calibri Light" w:hAnsi="Calibri Light" w:cs="Calibri Light"/>
                <w:b/>
                <w:bCs/>
                <w:color w:val="000000"/>
                <w:sz w:val="16"/>
                <w:szCs w:val="16"/>
                <w:lang w:eastAsia="es-ES"/>
              </w:rPr>
            </w:pPr>
            <w:proofErr w:type="gramStart"/>
            <w:r w:rsidRPr="00F229B4">
              <w:rPr>
                <w:rFonts w:ascii="Calibri Light" w:hAnsi="Calibri Light" w:cs="Calibri Light"/>
                <w:b/>
                <w:bCs/>
                <w:color w:val="000000"/>
                <w:sz w:val="16"/>
                <w:szCs w:val="16"/>
                <w:lang w:eastAsia="es-ES"/>
              </w:rPr>
              <w:t xml:space="preserve">Saldo </w:t>
            </w:r>
            <w:r w:rsidR="008A4485">
              <w:rPr>
                <w:rFonts w:ascii="Calibri Light" w:hAnsi="Calibri Light" w:cs="Calibri Light"/>
                <w:b/>
                <w:bCs/>
                <w:color w:val="000000"/>
                <w:sz w:val="16"/>
                <w:szCs w:val="16"/>
                <w:lang w:eastAsia="es-ES"/>
              </w:rPr>
              <w:t xml:space="preserve"> en</w:t>
            </w:r>
            <w:proofErr w:type="gramEnd"/>
            <w:r w:rsidR="008A4485">
              <w:rPr>
                <w:rFonts w:ascii="Calibri Light" w:hAnsi="Calibri Light" w:cs="Calibri Light"/>
                <w:b/>
                <w:bCs/>
                <w:color w:val="000000"/>
                <w:sz w:val="16"/>
                <w:szCs w:val="16"/>
                <w:lang w:eastAsia="es-ES"/>
              </w:rPr>
              <w:t xml:space="preserve"> Gs.</w:t>
            </w:r>
          </w:p>
        </w:tc>
      </w:tr>
      <w:tr w:rsidR="00913DA5" w:rsidRPr="00F229B4" w14:paraId="69D4D6A4" w14:textId="77777777" w:rsidTr="008F23F4">
        <w:trPr>
          <w:trHeight w:val="18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A5F289"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 xml:space="preserve">ELLIOT MAX BUTTERWORTH </w:t>
            </w:r>
          </w:p>
        </w:tc>
        <w:tc>
          <w:tcPr>
            <w:tcW w:w="0" w:type="auto"/>
            <w:tcBorders>
              <w:top w:val="nil"/>
              <w:left w:val="nil"/>
              <w:bottom w:val="single" w:sz="4" w:space="0" w:color="auto"/>
              <w:right w:val="single" w:sz="4" w:space="0" w:color="auto"/>
            </w:tcBorders>
            <w:shd w:val="clear" w:color="auto" w:fill="auto"/>
            <w:noWrap/>
            <w:vAlign w:val="bottom"/>
            <w:hideMark/>
          </w:tcPr>
          <w:p w14:paraId="0F5625A0"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VENTA INMUEBLES PALMANOVA</w:t>
            </w:r>
          </w:p>
        </w:tc>
        <w:tc>
          <w:tcPr>
            <w:tcW w:w="0" w:type="auto"/>
            <w:tcBorders>
              <w:top w:val="nil"/>
              <w:left w:val="nil"/>
              <w:bottom w:val="single" w:sz="4" w:space="0" w:color="auto"/>
              <w:right w:val="single" w:sz="4" w:space="0" w:color="auto"/>
            </w:tcBorders>
            <w:shd w:val="clear" w:color="auto" w:fill="auto"/>
            <w:noWrap/>
            <w:vAlign w:val="center"/>
            <w:hideMark/>
          </w:tcPr>
          <w:p w14:paraId="76EE12E9" w14:textId="77777777" w:rsidR="00913DA5" w:rsidRPr="00F229B4" w:rsidRDefault="00913DA5" w:rsidP="00913DA5">
            <w:pPr>
              <w:jc w:val="center"/>
              <w:rPr>
                <w:rFonts w:ascii="Calibri Light" w:hAnsi="Calibri Light" w:cs="Calibri Light"/>
                <w:sz w:val="16"/>
                <w:szCs w:val="16"/>
                <w:lang w:eastAsia="es-ES"/>
              </w:rPr>
            </w:pPr>
            <w:r w:rsidRPr="00F229B4">
              <w:rPr>
                <w:rFonts w:ascii="Calibri Light" w:hAnsi="Calibri Light" w:cs="Calibri Light"/>
                <w:sz w:val="16"/>
                <w:szCs w:val="16"/>
                <w:lang w:eastAsia="es-ES"/>
              </w:rPr>
              <w:t xml:space="preserve">$104.782 </w:t>
            </w:r>
          </w:p>
        </w:tc>
        <w:tc>
          <w:tcPr>
            <w:tcW w:w="1057" w:type="dxa"/>
            <w:tcBorders>
              <w:top w:val="nil"/>
              <w:left w:val="nil"/>
              <w:bottom w:val="single" w:sz="4" w:space="0" w:color="auto"/>
              <w:right w:val="single" w:sz="4" w:space="0" w:color="auto"/>
            </w:tcBorders>
            <w:shd w:val="clear" w:color="auto" w:fill="auto"/>
            <w:noWrap/>
            <w:vAlign w:val="center"/>
            <w:hideMark/>
          </w:tcPr>
          <w:p w14:paraId="26585FCB"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USD</w:t>
            </w:r>
          </w:p>
        </w:tc>
        <w:tc>
          <w:tcPr>
            <w:tcW w:w="1143" w:type="dxa"/>
            <w:tcBorders>
              <w:top w:val="nil"/>
              <w:left w:val="nil"/>
              <w:bottom w:val="single" w:sz="4" w:space="0" w:color="auto"/>
              <w:right w:val="single" w:sz="4" w:space="0" w:color="auto"/>
            </w:tcBorders>
            <w:shd w:val="clear" w:color="auto" w:fill="auto"/>
            <w:noWrap/>
            <w:vAlign w:val="center"/>
            <w:hideMark/>
          </w:tcPr>
          <w:p w14:paraId="275FBEFF"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24 MESES</w:t>
            </w:r>
          </w:p>
        </w:tc>
        <w:tc>
          <w:tcPr>
            <w:tcW w:w="1318" w:type="dxa"/>
            <w:tcBorders>
              <w:top w:val="nil"/>
              <w:left w:val="nil"/>
              <w:bottom w:val="single" w:sz="4" w:space="0" w:color="auto"/>
              <w:right w:val="single" w:sz="4" w:space="0" w:color="auto"/>
            </w:tcBorders>
            <w:shd w:val="clear" w:color="auto" w:fill="auto"/>
            <w:noWrap/>
            <w:vAlign w:val="center"/>
            <w:hideMark/>
          </w:tcPr>
          <w:p w14:paraId="1F2F04B8" w14:textId="77777777" w:rsidR="00913DA5" w:rsidRPr="00F229B4" w:rsidRDefault="00913DA5" w:rsidP="00913DA5">
            <w:pPr>
              <w:jc w:val="right"/>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104.782</w:t>
            </w:r>
          </w:p>
        </w:tc>
      </w:tr>
      <w:tr w:rsidR="00913DA5" w:rsidRPr="00F229B4" w14:paraId="54A0B98C" w14:textId="77777777" w:rsidTr="008F23F4">
        <w:trPr>
          <w:trHeight w:val="18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3B3C94"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RASMUS LEYES</w:t>
            </w:r>
          </w:p>
        </w:tc>
        <w:tc>
          <w:tcPr>
            <w:tcW w:w="0" w:type="auto"/>
            <w:tcBorders>
              <w:top w:val="nil"/>
              <w:left w:val="nil"/>
              <w:bottom w:val="single" w:sz="4" w:space="0" w:color="auto"/>
              <w:right w:val="single" w:sz="4" w:space="0" w:color="auto"/>
            </w:tcBorders>
            <w:shd w:val="clear" w:color="auto" w:fill="auto"/>
            <w:noWrap/>
            <w:vAlign w:val="bottom"/>
            <w:hideMark/>
          </w:tcPr>
          <w:p w14:paraId="6C8FBBED"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VENTA INMUEBLES PALMANOVA</w:t>
            </w:r>
          </w:p>
        </w:tc>
        <w:tc>
          <w:tcPr>
            <w:tcW w:w="0" w:type="auto"/>
            <w:tcBorders>
              <w:top w:val="nil"/>
              <w:left w:val="nil"/>
              <w:bottom w:val="single" w:sz="4" w:space="0" w:color="auto"/>
              <w:right w:val="single" w:sz="4" w:space="0" w:color="auto"/>
            </w:tcBorders>
            <w:shd w:val="clear" w:color="auto" w:fill="auto"/>
            <w:noWrap/>
            <w:vAlign w:val="center"/>
            <w:hideMark/>
          </w:tcPr>
          <w:p w14:paraId="61295BD9" w14:textId="77777777" w:rsidR="00913DA5" w:rsidRPr="00F229B4" w:rsidRDefault="00913DA5" w:rsidP="00913DA5">
            <w:pPr>
              <w:jc w:val="center"/>
              <w:rPr>
                <w:rFonts w:ascii="Calibri Light" w:hAnsi="Calibri Light" w:cs="Calibri Light"/>
                <w:sz w:val="16"/>
                <w:szCs w:val="16"/>
                <w:lang w:eastAsia="es-ES"/>
              </w:rPr>
            </w:pPr>
            <w:r w:rsidRPr="00F229B4">
              <w:rPr>
                <w:rFonts w:ascii="Calibri Light" w:hAnsi="Calibri Light" w:cs="Calibri Light"/>
                <w:sz w:val="16"/>
                <w:szCs w:val="16"/>
                <w:lang w:eastAsia="es-ES"/>
              </w:rPr>
              <w:t xml:space="preserve">$3.927.735 </w:t>
            </w:r>
          </w:p>
        </w:tc>
        <w:tc>
          <w:tcPr>
            <w:tcW w:w="1057" w:type="dxa"/>
            <w:tcBorders>
              <w:top w:val="nil"/>
              <w:left w:val="nil"/>
              <w:bottom w:val="single" w:sz="4" w:space="0" w:color="auto"/>
              <w:right w:val="single" w:sz="4" w:space="0" w:color="auto"/>
            </w:tcBorders>
            <w:shd w:val="clear" w:color="auto" w:fill="auto"/>
            <w:noWrap/>
            <w:vAlign w:val="center"/>
            <w:hideMark/>
          </w:tcPr>
          <w:p w14:paraId="0AB56B47"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USD</w:t>
            </w:r>
          </w:p>
        </w:tc>
        <w:tc>
          <w:tcPr>
            <w:tcW w:w="1143" w:type="dxa"/>
            <w:tcBorders>
              <w:top w:val="nil"/>
              <w:left w:val="nil"/>
              <w:bottom w:val="single" w:sz="4" w:space="0" w:color="auto"/>
              <w:right w:val="single" w:sz="4" w:space="0" w:color="auto"/>
            </w:tcBorders>
            <w:shd w:val="clear" w:color="auto" w:fill="auto"/>
            <w:noWrap/>
            <w:vAlign w:val="center"/>
            <w:hideMark/>
          </w:tcPr>
          <w:p w14:paraId="6CE1354B"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24 MESES</w:t>
            </w:r>
          </w:p>
        </w:tc>
        <w:tc>
          <w:tcPr>
            <w:tcW w:w="1318" w:type="dxa"/>
            <w:tcBorders>
              <w:top w:val="nil"/>
              <w:left w:val="nil"/>
              <w:bottom w:val="single" w:sz="4" w:space="0" w:color="auto"/>
              <w:right w:val="single" w:sz="4" w:space="0" w:color="auto"/>
            </w:tcBorders>
            <w:shd w:val="clear" w:color="auto" w:fill="auto"/>
            <w:noWrap/>
            <w:vAlign w:val="center"/>
            <w:hideMark/>
          </w:tcPr>
          <w:p w14:paraId="16C6686C" w14:textId="77777777" w:rsidR="00913DA5" w:rsidRPr="00F229B4" w:rsidRDefault="00913DA5" w:rsidP="00913DA5">
            <w:pPr>
              <w:jc w:val="right"/>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1.500.000</w:t>
            </w:r>
          </w:p>
        </w:tc>
      </w:tr>
      <w:tr w:rsidR="00913DA5" w:rsidRPr="00F229B4" w14:paraId="6EEC172F" w14:textId="77777777" w:rsidTr="008F23F4">
        <w:trPr>
          <w:trHeight w:val="18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FB002F"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KERIM ESSEN</w:t>
            </w:r>
          </w:p>
        </w:tc>
        <w:tc>
          <w:tcPr>
            <w:tcW w:w="0" w:type="auto"/>
            <w:tcBorders>
              <w:top w:val="nil"/>
              <w:left w:val="nil"/>
              <w:bottom w:val="single" w:sz="4" w:space="0" w:color="auto"/>
              <w:right w:val="single" w:sz="4" w:space="0" w:color="auto"/>
            </w:tcBorders>
            <w:shd w:val="clear" w:color="auto" w:fill="auto"/>
            <w:noWrap/>
            <w:vAlign w:val="bottom"/>
            <w:hideMark/>
          </w:tcPr>
          <w:p w14:paraId="1C42DA20"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VENTA INMUEBLES PALMANOVA</w:t>
            </w:r>
          </w:p>
        </w:tc>
        <w:tc>
          <w:tcPr>
            <w:tcW w:w="0" w:type="auto"/>
            <w:tcBorders>
              <w:top w:val="nil"/>
              <w:left w:val="nil"/>
              <w:bottom w:val="single" w:sz="4" w:space="0" w:color="auto"/>
              <w:right w:val="single" w:sz="4" w:space="0" w:color="auto"/>
            </w:tcBorders>
            <w:shd w:val="clear" w:color="auto" w:fill="auto"/>
            <w:noWrap/>
            <w:vAlign w:val="center"/>
            <w:hideMark/>
          </w:tcPr>
          <w:p w14:paraId="4BB6C94D" w14:textId="77777777" w:rsidR="00913DA5" w:rsidRPr="00F229B4" w:rsidRDefault="00913DA5" w:rsidP="00913DA5">
            <w:pPr>
              <w:jc w:val="center"/>
              <w:rPr>
                <w:rFonts w:ascii="Calibri Light" w:hAnsi="Calibri Light" w:cs="Calibri Light"/>
                <w:sz w:val="16"/>
                <w:szCs w:val="16"/>
                <w:lang w:eastAsia="es-ES"/>
              </w:rPr>
            </w:pPr>
            <w:r w:rsidRPr="00F229B4">
              <w:rPr>
                <w:rFonts w:ascii="Calibri Light" w:hAnsi="Calibri Light" w:cs="Calibri Light"/>
                <w:sz w:val="16"/>
                <w:szCs w:val="16"/>
                <w:lang w:eastAsia="es-ES"/>
              </w:rPr>
              <w:t xml:space="preserve">$263.908 </w:t>
            </w:r>
          </w:p>
        </w:tc>
        <w:tc>
          <w:tcPr>
            <w:tcW w:w="1057" w:type="dxa"/>
            <w:tcBorders>
              <w:top w:val="nil"/>
              <w:left w:val="nil"/>
              <w:bottom w:val="single" w:sz="4" w:space="0" w:color="auto"/>
              <w:right w:val="single" w:sz="4" w:space="0" w:color="auto"/>
            </w:tcBorders>
            <w:shd w:val="clear" w:color="auto" w:fill="auto"/>
            <w:noWrap/>
            <w:vAlign w:val="center"/>
            <w:hideMark/>
          </w:tcPr>
          <w:p w14:paraId="3E557A58"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USD</w:t>
            </w:r>
          </w:p>
        </w:tc>
        <w:tc>
          <w:tcPr>
            <w:tcW w:w="1143" w:type="dxa"/>
            <w:tcBorders>
              <w:top w:val="nil"/>
              <w:left w:val="nil"/>
              <w:bottom w:val="single" w:sz="4" w:space="0" w:color="auto"/>
              <w:right w:val="single" w:sz="4" w:space="0" w:color="auto"/>
            </w:tcBorders>
            <w:shd w:val="clear" w:color="auto" w:fill="auto"/>
            <w:noWrap/>
            <w:vAlign w:val="center"/>
            <w:hideMark/>
          </w:tcPr>
          <w:p w14:paraId="704366F8"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24 MESES</w:t>
            </w:r>
          </w:p>
        </w:tc>
        <w:tc>
          <w:tcPr>
            <w:tcW w:w="1318" w:type="dxa"/>
            <w:tcBorders>
              <w:top w:val="nil"/>
              <w:left w:val="nil"/>
              <w:bottom w:val="single" w:sz="4" w:space="0" w:color="auto"/>
              <w:right w:val="single" w:sz="4" w:space="0" w:color="auto"/>
            </w:tcBorders>
            <w:shd w:val="clear" w:color="auto" w:fill="auto"/>
            <w:noWrap/>
            <w:vAlign w:val="center"/>
            <w:hideMark/>
          </w:tcPr>
          <w:p w14:paraId="64D23299" w14:textId="77777777" w:rsidR="00913DA5" w:rsidRPr="00F229B4" w:rsidRDefault="00913DA5" w:rsidP="00913DA5">
            <w:pPr>
              <w:jc w:val="right"/>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70.000</w:t>
            </w:r>
          </w:p>
        </w:tc>
      </w:tr>
      <w:tr w:rsidR="00913DA5" w:rsidRPr="00F229B4" w14:paraId="26616DE5" w14:textId="77777777" w:rsidTr="008F23F4">
        <w:trPr>
          <w:trHeight w:val="18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424CB9"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CLARISA MATIAUDA</w:t>
            </w:r>
          </w:p>
        </w:tc>
        <w:tc>
          <w:tcPr>
            <w:tcW w:w="0" w:type="auto"/>
            <w:tcBorders>
              <w:top w:val="nil"/>
              <w:left w:val="nil"/>
              <w:bottom w:val="single" w:sz="4" w:space="0" w:color="auto"/>
              <w:right w:val="single" w:sz="4" w:space="0" w:color="auto"/>
            </w:tcBorders>
            <w:shd w:val="clear" w:color="auto" w:fill="auto"/>
            <w:noWrap/>
            <w:vAlign w:val="bottom"/>
            <w:hideMark/>
          </w:tcPr>
          <w:p w14:paraId="74864FB6"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VENTA INMUEBLES PALMANOVA</w:t>
            </w:r>
          </w:p>
        </w:tc>
        <w:tc>
          <w:tcPr>
            <w:tcW w:w="0" w:type="auto"/>
            <w:tcBorders>
              <w:top w:val="nil"/>
              <w:left w:val="nil"/>
              <w:bottom w:val="single" w:sz="4" w:space="0" w:color="auto"/>
              <w:right w:val="single" w:sz="4" w:space="0" w:color="auto"/>
            </w:tcBorders>
            <w:shd w:val="clear" w:color="auto" w:fill="auto"/>
            <w:noWrap/>
            <w:vAlign w:val="center"/>
            <w:hideMark/>
          </w:tcPr>
          <w:p w14:paraId="5FACF8B8" w14:textId="77777777" w:rsidR="00913DA5" w:rsidRPr="00F229B4" w:rsidRDefault="00913DA5" w:rsidP="00913DA5">
            <w:pPr>
              <w:jc w:val="center"/>
              <w:rPr>
                <w:rFonts w:ascii="Calibri Light" w:hAnsi="Calibri Light" w:cs="Calibri Light"/>
                <w:sz w:val="16"/>
                <w:szCs w:val="16"/>
                <w:lang w:eastAsia="es-ES"/>
              </w:rPr>
            </w:pPr>
            <w:r w:rsidRPr="00F229B4">
              <w:rPr>
                <w:rFonts w:ascii="Calibri Light" w:hAnsi="Calibri Light" w:cs="Calibri Light"/>
                <w:sz w:val="16"/>
                <w:szCs w:val="16"/>
                <w:lang w:eastAsia="es-ES"/>
              </w:rPr>
              <w:t xml:space="preserve">$114.227 </w:t>
            </w:r>
          </w:p>
        </w:tc>
        <w:tc>
          <w:tcPr>
            <w:tcW w:w="1057" w:type="dxa"/>
            <w:tcBorders>
              <w:top w:val="nil"/>
              <w:left w:val="nil"/>
              <w:bottom w:val="single" w:sz="4" w:space="0" w:color="auto"/>
              <w:right w:val="single" w:sz="4" w:space="0" w:color="auto"/>
            </w:tcBorders>
            <w:shd w:val="clear" w:color="auto" w:fill="auto"/>
            <w:noWrap/>
            <w:vAlign w:val="center"/>
            <w:hideMark/>
          </w:tcPr>
          <w:p w14:paraId="09CE9193"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USD</w:t>
            </w:r>
          </w:p>
        </w:tc>
        <w:tc>
          <w:tcPr>
            <w:tcW w:w="1143" w:type="dxa"/>
            <w:tcBorders>
              <w:top w:val="nil"/>
              <w:left w:val="nil"/>
              <w:bottom w:val="single" w:sz="4" w:space="0" w:color="auto"/>
              <w:right w:val="single" w:sz="4" w:space="0" w:color="auto"/>
            </w:tcBorders>
            <w:shd w:val="clear" w:color="auto" w:fill="auto"/>
            <w:noWrap/>
            <w:vAlign w:val="center"/>
            <w:hideMark/>
          </w:tcPr>
          <w:p w14:paraId="54B36900"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24 MESES</w:t>
            </w:r>
          </w:p>
        </w:tc>
        <w:tc>
          <w:tcPr>
            <w:tcW w:w="1318" w:type="dxa"/>
            <w:tcBorders>
              <w:top w:val="nil"/>
              <w:left w:val="nil"/>
              <w:bottom w:val="single" w:sz="4" w:space="0" w:color="auto"/>
              <w:right w:val="single" w:sz="4" w:space="0" w:color="auto"/>
            </w:tcBorders>
            <w:shd w:val="clear" w:color="auto" w:fill="auto"/>
            <w:noWrap/>
            <w:vAlign w:val="center"/>
            <w:hideMark/>
          </w:tcPr>
          <w:p w14:paraId="01D01279" w14:textId="77777777" w:rsidR="00913DA5" w:rsidRPr="00F229B4" w:rsidRDefault="00913DA5" w:rsidP="00913DA5">
            <w:pPr>
              <w:jc w:val="right"/>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54.000</w:t>
            </w:r>
          </w:p>
        </w:tc>
      </w:tr>
      <w:tr w:rsidR="00913DA5" w:rsidRPr="00F229B4" w14:paraId="68DAEB11" w14:textId="77777777" w:rsidTr="008F23F4">
        <w:trPr>
          <w:trHeight w:val="18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C1BE0B"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MARTIN JASPER</w:t>
            </w:r>
          </w:p>
        </w:tc>
        <w:tc>
          <w:tcPr>
            <w:tcW w:w="0" w:type="auto"/>
            <w:tcBorders>
              <w:top w:val="nil"/>
              <w:left w:val="nil"/>
              <w:bottom w:val="single" w:sz="4" w:space="0" w:color="auto"/>
              <w:right w:val="single" w:sz="4" w:space="0" w:color="auto"/>
            </w:tcBorders>
            <w:shd w:val="clear" w:color="auto" w:fill="auto"/>
            <w:noWrap/>
            <w:vAlign w:val="bottom"/>
            <w:hideMark/>
          </w:tcPr>
          <w:p w14:paraId="5DA459ED"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VENTA INMUEBLES PALMANOVA</w:t>
            </w:r>
          </w:p>
        </w:tc>
        <w:tc>
          <w:tcPr>
            <w:tcW w:w="0" w:type="auto"/>
            <w:tcBorders>
              <w:top w:val="nil"/>
              <w:left w:val="nil"/>
              <w:bottom w:val="single" w:sz="4" w:space="0" w:color="auto"/>
              <w:right w:val="single" w:sz="4" w:space="0" w:color="auto"/>
            </w:tcBorders>
            <w:shd w:val="clear" w:color="auto" w:fill="auto"/>
            <w:noWrap/>
            <w:vAlign w:val="center"/>
            <w:hideMark/>
          </w:tcPr>
          <w:p w14:paraId="051AC035" w14:textId="77777777" w:rsidR="00913DA5" w:rsidRPr="00F229B4" w:rsidRDefault="00913DA5" w:rsidP="00913DA5">
            <w:pPr>
              <w:jc w:val="center"/>
              <w:rPr>
                <w:rFonts w:ascii="Calibri Light" w:hAnsi="Calibri Light" w:cs="Calibri Light"/>
                <w:sz w:val="16"/>
                <w:szCs w:val="16"/>
                <w:lang w:eastAsia="es-ES"/>
              </w:rPr>
            </w:pPr>
            <w:r w:rsidRPr="00F229B4">
              <w:rPr>
                <w:rFonts w:ascii="Calibri Light" w:hAnsi="Calibri Light" w:cs="Calibri Light"/>
                <w:sz w:val="16"/>
                <w:szCs w:val="16"/>
                <w:lang w:eastAsia="es-ES"/>
              </w:rPr>
              <w:t xml:space="preserve">$289.237 </w:t>
            </w:r>
          </w:p>
        </w:tc>
        <w:tc>
          <w:tcPr>
            <w:tcW w:w="1057" w:type="dxa"/>
            <w:tcBorders>
              <w:top w:val="nil"/>
              <w:left w:val="nil"/>
              <w:bottom w:val="single" w:sz="4" w:space="0" w:color="auto"/>
              <w:right w:val="single" w:sz="4" w:space="0" w:color="auto"/>
            </w:tcBorders>
            <w:shd w:val="clear" w:color="auto" w:fill="auto"/>
            <w:noWrap/>
            <w:vAlign w:val="center"/>
            <w:hideMark/>
          </w:tcPr>
          <w:p w14:paraId="6E4C52F8"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USD</w:t>
            </w:r>
          </w:p>
        </w:tc>
        <w:tc>
          <w:tcPr>
            <w:tcW w:w="1143" w:type="dxa"/>
            <w:tcBorders>
              <w:top w:val="nil"/>
              <w:left w:val="nil"/>
              <w:bottom w:val="single" w:sz="4" w:space="0" w:color="auto"/>
              <w:right w:val="single" w:sz="4" w:space="0" w:color="auto"/>
            </w:tcBorders>
            <w:shd w:val="clear" w:color="auto" w:fill="auto"/>
            <w:noWrap/>
            <w:vAlign w:val="center"/>
            <w:hideMark/>
          </w:tcPr>
          <w:p w14:paraId="0117EA43"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24 MESES</w:t>
            </w:r>
          </w:p>
        </w:tc>
        <w:tc>
          <w:tcPr>
            <w:tcW w:w="1318" w:type="dxa"/>
            <w:tcBorders>
              <w:top w:val="nil"/>
              <w:left w:val="nil"/>
              <w:bottom w:val="single" w:sz="4" w:space="0" w:color="auto"/>
              <w:right w:val="single" w:sz="4" w:space="0" w:color="auto"/>
            </w:tcBorders>
            <w:shd w:val="clear" w:color="auto" w:fill="auto"/>
            <w:noWrap/>
            <w:vAlign w:val="center"/>
            <w:hideMark/>
          </w:tcPr>
          <w:p w14:paraId="0D82AAB0" w14:textId="77777777" w:rsidR="00913DA5" w:rsidRPr="00F229B4" w:rsidRDefault="00913DA5" w:rsidP="00913DA5">
            <w:pPr>
              <w:jc w:val="right"/>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130.000</w:t>
            </w:r>
          </w:p>
        </w:tc>
      </w:tr>
      <w:tr w:rsidR="00913DA5" w:rsidRPr="00F229B4" w14:paraId="5895F50A" w14:textId="77777777" w:rsidTr="008F23F4">
        <w:trPr>
          <w:trHeight w:val="18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78DB4F"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CARLOS GERMAN MUÑOZ</w:t>
            </w:r>
          </w:p>
        </w:tc>
        <w:tc>
          <w:tcPr>
            <w:tcW w:w="0" w:type="auto"/>
            <w:tcBorders>
              <w:top w:val="nil"/>
              <w:left w:val="nil"/>
              <w:bottom w:val="single" w:sz="4" w:space="0" w:color="auto"/>
              <w:right w:val="single" w:sz="4" w:space="0" w:color="auto"/>
            </w:tcBorders>
            <w:shd w:val="clear" w:color="auto" w:fill="auto"/>
            <w:noWrap/>
            <w:vAlign w:val="bottom"/>
            <w:hideMark/>
          </w:tcPr>
          <w:p w14:paraId="048225B1"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VENTA INMUEBLES PALMANOVA</w:t>
            </w:r>
          </w:p>
        </w:tc>
        <w:tc>
          <w:tcPr>
            <w:tcW w:w="0" w:type="auto"/>
            <w:tcBorders>
              <w:top w:val="nil"/>
              <w:left w:val="nil"/>
              <w:bottom w:val="single" w:sz="4" w:space="0" w:color="auto"/>
              <w:right w:val="single" w:sz="4" w:space="0" w:color="auto"/>
            </w:tcBorders>
            <w:shd w:val="clear" w:color="auto" w:fill="auto"/>
            <w:noWrap/>
            <w:vAlign w:val="center"/>
            <w:hideMark/>
          </w:tcPr>
          <w:p w14:paraId="0FECAF6D" w14:textId="77777777" w:rsidR="00913DA5" w:rsidRPr="00F229B4" w:rsidRDefault="00913DA5" w:rsidP="00913DA5">
            <w:pPr>
              <w:jc w:val="center"/>
              <w:rPr>
                <w:rFonts w:ascii="Calibri Light" w:hAnsi="Calibri Light" w:cs="Calibri Light"/>
                <w:sz w:val="16"/>
                <w:szCs w:val="16"/>
                <w:lang w:eastAsia="es-ES"/>
              </w:rPr>
            </w:pPr>
            <w:r w:rsidRPr="00F229B4">
              <w:rPr>
                <w:rFonts w:ascii="Calibri Light" w:hAnsi="Calibri Light" w:cs="Calibri Light"/>
                <w:sz w:val="16"/>
                <w:szCs w:val="16"/>
                <w:lang w:eastAsia="es-ES"/>
              </w:rPr>
              <w:t xml:space="preserve">$86.000 </w:t>
            </w:r>
          </w:p>
        </w:tc>
        <w:tc>
          <w:tcPr>
            <w:tcW w:w="1057" w:type="dxa"/>
            <w:tcBorders>
              <w:top w:val="nil"/>
              <w:left w:val="nil"/>
              <w:bottom w:val="single" w:sz="4" w:space="0" w:color="auto"/>
              <w:right w:val="single" w:sz="4" w:space="0" w:color="auto"/>
            </w:tcBorders>
            <w:shd w:val="clear" w:color="auto" w:fill="auto"/>
            <w:noWrap/>
            <w:vAlign w:val="center"/>
            <w:hideMark/>
          </w:tcPr>
          <w:p w14:paraId="06129DF3"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USD</w:t>
            </w:r>
          </w:p>
        </w:tc>
        <w:tc>
          <w:tcPr>
            <w:tcW w:w="1143" w:type="dxa"/>
            <w:tcBorders>
              <w:top w:val="nil"/>
              <w:left w:val="nil"/>
              <w:bottom w:val="single" w:sz="4" w:space="0" w:color="auto"/>
              <w:right w:val="single" w:sz="4" w:space="0" w:color="auto"/>
            </w:tcBorders>
            <w:shd w:val="clear" w:color="auto" w:fill="auto"/>
            <w:noWrap/>
            <w:vAlign w:val="center"/>
            <w:hideMark/>
          </w:tcPr>
          <w:p w14:paraId="13423358"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24 MESES</w:t>
            </w:r>
          </w:p>
        </w:tc>
        <w:tc>
          <w:tcPr>
            <w:tcW w:w="1318" w:type="dxa"/>
            <w:tcBorders>
              <w:top w:val="nil"/>
              <w:left w:val="nil"/>
              <w:bottom w:val="single" w:sz="4" w:space="0" w:color="auto"/>
              <w:right w:val="single" w:sz="4" w:space="0" w:color="auto"/>
            </w:tcBorders>
            <w:shd w:val="clear" w:color="auto" w:fill="auto"/>
            <w:noWrap/>
            <w:vAlign w:val="center"/>
            <w:hideMark/>
          </w:tcPr>
          <w:p w14:paraId="6DB8760E" w14:textId="77777777" w:rsidR="00913DA5" w:rsidRPr="00F229B4" w:rsidRDefault="00913DA5" w:rsidP="00913DA5">
            <w:pPr>
              <w:jc w:val="right"/>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70.000</w:t>
            </w:r>
          </w:p>
        </w:tc>
      </w:tr>
      <w:tr w:rsidR="00913DA5" w:rsidRPr="00F229B4" w14:paraId="13CBC8F1" w14:textId="77777777" w:rsidTr="008F23F4">
        <w:trPr>
          <w:trHeight w:val="18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E66783"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 xml:space="preserve">GRIDMKT PY </w:t>
            </w:r>
          </w:p>
        </w:tc>
        <w:tc>
          <w:tcPr>
            <w:tcW w:w="0" w:type="auto"/>
            <w:tcBorders>
              <w:top w:val="nil"/>
              <w:left w:val="nil"/>
              <w:bottom w:val="single" w:sz="4" w:space="0" w:color="auto"/>
              <w:right w:val="single" w:sz="4" w:space="0" w:color="auto"/>
            </w:tcBorders>
            <w:shd w:val="clear" w:color="auto" w:fill="auto"/>
            <w:noWrap/>
            <w:vAlign w:val="bottom"/>
            <w:hideMark/>
          </w:tcPr>
          <w:p w14:paraId="211DCF21" w14:textId="77777777" w:rsidR="00913DA5" w:rsidRPr="00F229B4" w:rsidRDefault="00913DA5" w:rsidP="00913DA5">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VENTA INMUEBLES PALMANOVA</w:t>
            </w:r>
          </w:p>
        </w:tc>
        <w:tc>
          <w:tcPr>
            <w:tcW w:w="0" w:type="auto"/>
            <w:tcBorders>
              <w:top w:val="nil"/>
              <w:left w:val="nil"/>
              <w:bottom w:val="single" w:sz="4" w:space="0" w:color="auto"/>
              <w:right w:val="single" w:sz="4" w:space="0" w:color="auto"/>
            </w:tcBorders>
            <w:shd w:val="clear" w:color="auto" w:fill="auto"/>
            <w:noWrap/>
            <w:vAlign w:val="center"/>
            <w:hideMark/>
          </w:tcPr>
          <w:p w14:paraId="0F9FE3DB" w14:textId="77777777" w:rsidR="00913DA5" w:rsidRPr="00F229B4" w:rsidRDefault="00913DA5" w:rsidP="00913DA5">
            <w:pPr>
              <w:jc w:val="center"/>
              <w:rPr>
                <w:rFonts w:ascii="Calibri Light" w:hAnsi="Calibri Light" w:cs="Calibri Light"/>
                <w:sz w:val="16"/>
                <w:szCs w:val="16"/>
                <w:lang w:eastAsia="es-ES"/>
              </w:rPr>
            </w:pPr>
            <w:r w:rsidRPr="00F229B4">
              <w:rPr>
                <w:rFonts w:ascii="Calibri Light" w:hAnsi="Calibri Light" w:cs="Calibri Light"/>
                <w:sz w:val="16"/>
                <w:szCs w:val="16"/>
                <w:lang w:eastAsia="es-ES"/>
              </w:rPr>
              <w:t xml:space="preserve">$164.740 </w:t>
            </w:r>
          </w:p>
        </w:tc>
        <w:tc>
          <w:tcPr>
            <w:tcW w:w="1057" w:type="dxa"/>
            <w:tcBorders>
              <w:top w:val="nil"/>
              <w:left w:val="nil"/>
              <w:bottom w:val="single" w:sz="4" w:space="0" w:color="auto"/>
              <w:right w:val="single" w:sz="4" w:space="0" w:color="auto"/>
            </w:tcBorders>
            <w:shd w:val="clear" w:color="auto" w:fill="auto"/>
            <w:noWrap/>
            <w:vAlign w:val="center"/>
            <w:hideMark/>
          </w:tcPr>
          <w:p w14:paraId="03F50B40"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USD</w:t>
            </w:r>
          </w:p>
        </w:tc>
        <w:tc>
          <w:tcPr>
            <w:tcW w:w="1143" w:type="dxa"/>
            <w:tcBorders>
              <w:top w:val="nil"/>
              <w:left w:val="nil"/>
              <w:bottom w:val="single" w:sz="4" w:space="0" w:color="auto"/>
              <w:right w:val="single" w:sz="4" w:space="0" w:color="auto"/>
            </w:tcBorders>
            <w:shd w:val="clear" w:color="auto" w:fill="auto"/>
            <w:noWrap/>
            <w:vAlign w:val="center"/>
            <w:hideMark/>
          </w:tcPr>
          <w:p w14:paraId="6ABD3CB0" w14:textId="77777777" w:rsidR="00913DA5" w:rsidRPr="00F229B4" w:rsidRDefault="00913DA5"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24 MESES</w:t>
            </w:r>
          </w:p>
        </w:tc>
        <w:tc>
          <w:tcPr>
            <w:tcW w:w="1318" w:type="dxa"/>
            <w:tcBorders>
              <w:top w:val="nil"/>
              <w:left w:val="nil"/>
              <w:bottom w:val="single" w:sz="4" w:space="0" w:color="auto"/>
              <w:right w:val="single" w:sz="4" w:space="0" w:color="auto"/>
            </w:tcBorders>
            <w:shd w:val="clear" w:color="auto" w:fill="auto"/>
            <w:noWrap/>
            <w:vAlign w:val="center"/>
            <w:hideMark/>
          </w:tcPr>
          <w:p w14:paraId="78CE0CBE" w14:textId="77777777" w:rsidR="00913DA5" w:rsidRPr="00F229B4" w:rsidRDefault="00913DA5" w:rsidP="00913DA5">
            <w:pPr>
              <w:jc w:val="right"/>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100.000</w:t>
            </w:r>
          </w:p>
        </w:tc>
      </w:tr>
      <w:tr w:rsidR="004362AB" w:rsidRPr="00F229B4" w14:paraId="2FCBDA22" w14:textId="77777777" w:rsidTr="008F23F4">
        <w:trPr>
          <w:trHeight w:val="18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E87908" w14:textId="77777777" w:rsidR="004362AB" w:rsidRPr="00F229B4" w:rsidRDefault="004362AB">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CLAUDIA RIVEROS</w:t>
            </w:r>
          </w:p>
        </w:tc>
        <w:tc>
          <w:tcPr>
            <w:tcW w:w="0" w:type="auto"/>
            <w:tcBorders>
              <w:top w:val="nil"/>
              <w:left w:val="nil"/>
              <w:bottom w:val="single" w:sz="4" w:space="0" w:color="auto"/>
              <w:right w:val="single" w:sz="4" w:space="0" w:color="auto"/>
            </w:tcBorders>
            <w:shd w:val="clear" w:color="auto" w:fill="auto"/>
            <w:noWrap/>
            <w:vAlign w:val="bottom"/>
            <w:hideMark/>
          </w:tcPr>
          <w:p w14:paraId="7077D336" w14:textId="77777777" w:rsidR="004362AB" w:rsidRPr="00F229B4" w:rsidRDefault="004362AB">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VENTA INMUBLES VILLA ELISA</w:t>
            </w:r>
          </w:p>
        </w:tc>
        <w:tc>
          <w:tcPr>
            <w:tcW w:w="0" w:type="auto"/>
            <w:tcBorders>
              <w:top w:val="nil"/>
              <w:left w:val="nil"/>
              <w:bottom w:val="single" w:sz="4" w:space="0" w:color="auto"/>
              <w:right w:val="single" w:sz="4" w:space="0" w:color="auto"/>
            </w:tcBorders>
            <w:shd w:val="clear" w:color="auto" w:fill="auto"/>
            <w:noWrap/>
            <w:vAlign w:val="center"/>
            <w:hideMark/>
          </w:tcPr>
          <w:p w14:paraId="3FEEBE5F" w14:textId="77777777" w:rsidR="004362AB" w:rsidRPr="00F229B4" w:rsidRDefault="004362AB">
            <w:pPr>
              <w:jc w:val="center"/>
              <w:rPr>
                <w:rFonts w:ascii="Calibri Light" w:hAnsi="Calibri Light" w:cs="Calibri Light"/>
                <w:sz w:val="16"/>
                <w:szCs w:val="16"/>
                <w:lang w:eastAsia="es-ES"/>
              </w:rPr>
            </w:pPr>
            <w:r w:rsidRPr="00F229B4">
              <w:rPr>
                <w:rFonts w:ascii="Calibri Light" w:hAnsi="Calibri Light" w:cs="Calibri Light"/>
                <w:sz w:val="16"/>
                <w:szCs w:val="16"/>
                <w:lang w:eastAsia="es-ES"/>
              </w:rPr>
              <w:t xml:space="preserve">$90.000 </w:t>
            </w:r>
          </w:p>
        </w:tc>
        <w:tc>
          <w:tcPr>
            <w:tcW w:w="1057" w:type="dxa"/>
            <w:tcBorders>
              <w:top w:val="nil"/>
              <w:left w:val="nil"/>
              <w:bottom w:val="single" w:sz="4" w:space="0" w:color="auto"/>
              <w:right w:val="single" w:sz="4" w:space="0" w:color="auto"/>
            </w:tcBorders>
            <w:shd w:val="clear" w:color="auto" w:fill="auto"/>
            <w:noWrap/>
            <w:vAlign w:val="center"/>
            <w:hideMark/>
          </w:tcPr>
          <w:p w14:paraId="450A10D0" w14:textId="77777777" w:rsidR="004362AB" w:rsidRPr="00F229B4" w:rsidRDefault="004362AB"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USD</w:t>
            </w:r>
          </w:p>
        </w:tc>
        <w:tc>
          <w:tcPr>
            <w:tcW w:w="1143" w:type="dxa"/>
            <w:tcBorders>
              <w:top w:val="nil"/>
              <w:left w:val="nil"/>
              <w:bottom w:val="single" w:sz="4" w:space="0" w:color="auto"/>
              <w:right w:val="single" w:sz="4" w:space="0" w:color="auto"/>
            </w:tcBorders>
            <w:shd w:val="clear" w:color="auto" w:fill="auto"/>
            <w:noWrap/>
            <w:vAlign w:val="center"/>
            <w:hideMark/>
          </w:tcPr>
          <w:p w14:paraId="2E33CE49" w14:textId="77777777" w:rsidR="004362AB" w:rsidRPr="00F229B4" w:rsidRDefault="004362AB" w:rsidP="00913DA5">
            <w:pPr>
              <w:jc w:val="cente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12 MESES</w:t>
            </w:r>
          </w:p>
        </w:tc>
        <w:tc>
          <w:tcPr>
            <w:tcW w:w="1318" w:type="dxa"/>
            <w:tcBorders>
              <w:top w:val="nil"/>
              <w:left w:val="nil"/>
              <w:bottom w:val="single" w:sz="4" w:space="0" w:color="auto"/>
              <w:right w:val="single" w:sz="4" w:space="0" w:color="auto"/>
            </w:tcBorders>
            <w:shd w:val="clear" w:color="auto" w:fill="auto"/>
            <w:noWrap/>
            <w:vAlign w:val="center"/>
            <w:hideMark/>
          </w:tcPr>
          <w:p w14:paraId="147D8E61" w14:textId="77777777" w:rsidR="004362AB" w:rsidRPr="00F229B4" w:rsidRDefault="004362AB">
            <w:pPr>
              <w:jc w:val="right"/>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80.000</w:t>
            </w:r>
          </w:p>
        </w:tc>
      </w:tr>
      <w:tr w:rsidR="004362AB" w:rsidRPr="00F229B4" w14:paraId="5D3ECECE" w14:textId="77777777" w:rsidTr="008F23F4">
        <w:trPr>
          <w:trHeight w:val="186"/>
          <w:jc w:val="center"/>
        </w:trPr>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14:paraId="3A7C1B5A" w14:textId="77777777" w:rsidR="004362AB" w:rsidRPr="00F229B4" w:rsidRDefault="004362AB" w:rsidP="00913DA5">
            <w:pPr>
              <w:jc w:val="center"/>
              <w:rPr>
                <w:rFonts w:ascii="Calibri Light" w:hAnsi="Calibri Light" w:cs="Calibri Light"/>
                <w:b/>
                <w:bCs/>
                <w:color w:val="000000"/>
                <w:sz w:val="16"/>
                <w:szCs w:val="16"/>
                <w:lang w:eastAsia="es-ES"/>
              </w:rPr>
            </w:pPr>
            <w:r w:rsidRPr="00F229B4">
              <w:rPr>
                <w:rFonts w:ascii="Calibri Light" w:hAnsi="Calibri Light" w:cs="Calibri Light"/>
                <w:b/>
                <w:bCs/>
                <w:color w:val="000000"/>
                <w:sz w:val="16"/>
                <w:szCs w:val="16"/>
                <w:lang w:eastAsia="es-ES"/>
              </w:rPr>
              <w:t>TOTALES</w:t>
            </w:r>
          </w:p>
        </w:tc>
        <w:tc>
          <w:tcPr>
            <w:tcW w:w="0" w:type="auto"/>
            <w:tcBorders>
              <w:top w:val="single" w:sz="8" w:space="0" w:color="auto"/>
              <w:left w:val="nil"/>
              <w:bottom w:val="single" w:sz="8" w:space="0" w:color="auto"/>
              <w:right w:val="single" w:sz="8" w:space="0" w:color="auto"/>
            </w:tcBorders>
            <w:shd w:val="clear" w:color="auto" w:fill="BFBFBF" w:themeFill="background1" w:themeFillShade="BF"/>
            <w:noWrap/>
            <w:vAlign w:val="bottom"/>
            <w:hideMark/>
          </w:tcPr>
          <w:p w14:paraId="46320CBC" w14:textId="77777777" w:rsidR="004362AB" w:rsidRPr="00F229B4" w:rsidRDefault="004362AB">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 </w:t>
            </w:r>
          </w:p>
        </w:tc>
        <w:tc>
          <w:tcPr>
            <w:tcW w:w="0" w:type="auto"/>
            <w:tcBorders>
              <w:top w:val="single" w:sz="8" w:space="0" w:color="auto"/>
              <w:left w:val="nil"/>
              <w:bottom w:val="single" w:sz="8" w:space="0" w:color="auto"/>
              <w:right w:val="single" w:sz="8" w:space="0" w:color="auto"/>
            </w:tcBorders>
            <w:shd w:val="clear" w:color="auto" w:fill="BFBFBF" w:themeFill="background1" w:themeFillShade="BF"/>
            <w:noWrap/>
            <w:vAlign w:val="center"/>
          </w:tcPr>
          <w:p w14:paraId="091F5540" w14:textId="77777777" w:rsidR="004362AB" w:rsidRPr="00F229B4" w:rsidRDefault="004362AB">
            <w:pPr>
              <w:jc w:val="right"/>
              <w:rPr>
                <w:rFonts w:ascii="Calibri Light" w:hAnsi="Calibri Light" w:cs="Calibri Light"/>
                <w:color w:val="000000"/>
                <w:sz w:val="16"/>
                <w:szCs w:val="16"/>
                <w:lang w:eastAsia="es-ES"/>
              </w:rPr>
            </w:pPr>
          </w:p>
        </w:tc>
        <w:tc>
          <w:tcPr>
            <w:tcW w:w="1057"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121640A2" w14:textId="77777777" w:rsidR="004362AB" w:rsidRPr="00F229B4" w:rsidRDefault="004362AB">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 </w:t>
            </w:r>
          </w:p>
        </w:tc>
        <w:tc>
          <w:tcPr>
            <w:tcW w:w="1143"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7ABA4C28" w14:textId="77777777" w:rsidR="004362AB" w:rsidRPr="00F229B4" w:rsidRDefault="004362AB">
            <w:pPr>
              <w:rPr>
                <w:rFonts w:ascii="Calibri Light" w:hAnsi="Calibri Light" w:cs="Calibri Light"/>
                <w:color w:val="000000"/>
                <w:sz w:val="16"/>
                <w:szCs w:val="16"/>
                <w:lang w:eastAsia="es-ES"/>
              </w:rPr>
            </w:pPr>
            <w:r w:rsidRPr="00F229B4">
              <w:rPr>
                <w:rFonts w:ascii="Calibri Light" w:hAnsi="Calibri Light" w:cs="Calibri Light"/>
                <w:color w:val="000000"/>
                <w:sz w:val="16"/>
                <w:szCs w:val="16"/>
                <w:lang w:eastAsia="es-ES"/>
              </w:rPr>
              <w:t> </w:t>
            </w:r>
          </w:p>
        </w:tc>
        <w:tc>
          <w:tcPr>
            <w:tcW w:w="1318"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58089B68" w14:textId="77777777" w:rsidR="004362AB" w:rsidRPr="00F229B4" w:rsidRDefault="004362AB">
            <w:pPr>
              <w:jc w:val="right"/>
              <w:rPr>
                <w:rFonts w:ascii="Calibri Light" w:hAnsi="Calibri Light" w:cs="Calibri Light"/>
                <w:b/>
                <w:bCs/>
                <w:sz w:val="16"/>
                <w:szCs w:val="16"/>
                <w:lang w:eastAsia="es-ES"/>
              </w:rPr>
            </w:pPr>
            <w:r w:rsidRPr="00F229B4">
              <w:rPr>
                <w:rFonts w:ascii="Calibri Light" w:hAnsi="Calibri Light" w:cs="Calibri Light"/>
                <w:b/>
                <w:bCs/>
                <w:sz w:val="16"/>
                <w:szCs w:val="16"/>
                <w:lang w:eastAsia="es-ES"/>
              </w:rPr>
              <w:t>2.108.782</w:t>
            </w:r>
          </w:p>
        </w:tc>
      </w:tr>
    </w:tbl>
    <w:p w14:paraId="5634909A" w14:textId="01B552EC" w:rsidR="007432CC" w:rsidRPr="00731396" w:rsidRDefault="004362AB" w:rsidP="00731396">
      <w:pPr>
        <w:numPr>
          <w:ilvl w:val="0"/>
          <w:numId w:val="13"/>
        </w:numPr>
        <w:rPr>
          <w:rFonts w:ascii="Calibri Light" w:hAnsi="Calibri Light" w:cs="Calibri Light"/>
          <w:bCs/>
          <w:sz w:val="20"/>
        </w:rPr>
      </w:pPr>
      <w:r w:rsidRPr="00312834">
        <w:rPr>
          <w:rFonts w:ascii="Calibri Light" w:hAnsi="Calibri Light" w:cs="Calibri Light"/>
          <w:bCs/>
          <w:sz w:val="20"/>
        </w:rPr>
        <w:t>Tipo de Cambio utilizado: 7.27</w:t>
      </w:r>
      <w:r w:rsidR="00C10CEC">
        <w:rPr>
          <w:rFonts w:ascii="Calibri Light" w:hAnsi="Calibri Light" w:cs="Calibri Light"/>
          <w:bCs/>
          <w:sz w:val="20"/>
        </w:rPr>
        <w:t>8,92</w:t>
      </w:r>
    </w:p>
    <w:p w14:paraId="06C3D882" w14:textId="776DA9D1" w:rsidR="00E50131" w:rsidRPr="004362AB" w:rsidRDefault="00883701">
      <w:pPr>
        <w:jc w:val="both"/>
        <w:rPr>
          <w:rFonts w:ascii="Calibri Light" w:hAnsi="Calibri Light"/>
          <w:b/>
          <w:szCs w:val="24"/>
          <w:u w:val="single"/>
        </w:rPr>
      </w:pPr>
      <w:r w:rsidRPr="004362AB">
        <w:rPr>
          <w:rFonts w:ascii="Calibri Light" w:hAnsi="Calibri Light"/>
          <w:b/>
          <w:szCs w:val="24"/>
          <w:u w:val="single"/>
        </w:rPr>
        <w:lastRenderedPageBreak/>
        <w:t>PATRIMONIO NETO</w:t>
      </w:r>
    </w:p>
    <w:p w14:paraId="22559F36" w14:textId="77777777" w:rsidR="000F3990" w:rsidRDefault="000F3990">
      <w:pPr>
        <w:jc w:val="both"/>
        <w:rPr>
          <w:rFonts w:ascii="Calibri Light" w:hAnsi="Calibri Light"/>
          <w:bCs/>
          <w:szCs w:val="24"/>
        </w:rPr>
      </w:pPr>
    </w:p>
    <w:p w14:paraId="49C9A5FF" w14:textId="79371819" w:rsidR="00D200EA" w:rsidRDefault="00D200EA">
      <w:pPr>
        <w:jc w:val="both"/>
        <w:rPr>
          <w:rFonts w:ascii="Calibri Light" w:hAnsi="Calibri Light"/>
          <w:b/>
          <w:szCs w:val="24"/>
        </w:rPr>
      </w:pPr>
      <w:r>
        <w:rPr>
          <w:rFonts w:ascii="Calibri Light" w:hAnsi="Calibri Light"/>
          <w:b/>
          <w:szCs w:val="24"/>
        </w:rPr>
        <w:t>4.</w:t>
      </w:r>
      <w:r w:rsidR="00883701">
        <w:rPr>
          <w:rFonts w:ascii="Calibri Light" w:hAnsi="Calibri Light"/>
          <w:b/>
          <w:szCs w:val="24"/>
        </w:rPr>
        <w:t>2</w:t>
      </w:r>
      <w:r w:rsidR="00F229B4">
        <w:rPr>
          <w:rFonts w:ascii="Calibri Light" w:hAnsi="Calibri Light"/>
          <w:b/>
          <w:szCs w:val="24"/>
        </w:rPr>
        <w:t>1</w:t>
      </w:r>
      <w:r>
        <w:rPr>
          <w:rFonts w:ascii="Calibri Light" w:hAnsi="Calibri Light"/>
          <w:b/>
          <w:szCs w:val="24"/>
        </w:rPr>
        <w:t xml:space="preserve">. </w:t>
      </w:r>
      <w:r>
        <w:rPr>
          <w:rFonts w:ascii="Calibri Light" w:hAnsi="Calibri Light"/>
          <w:b/>
          <w:szCs w:val="24"/>
        </w:rPr>
        <w:tab/>
        <w:t>CAPITAL</w:t>
      </w:r>
    </w:p>
    <w:p w14:paraId="57F1F722" w14:textId="77777777" w:rsidR="00D200EA" w:rsidRDefault="00D200EA">
      <w:pPr>
        <w:jc w:val="both"/>
        <w:rPr>
          <w:rFonts w:ascii="Calibri Light" w:hAnsi="Calibri Light"/>
          <w:b/>
          <w:szCs w:val="24"/>
        </w:rPr>
      </w:pPr>
    </w:p>
    <w:tbl>
      <w:tblPr>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48"/>
        <w:gridCol w:w="1703"/>
        <w:gridCol w:w="1703"/>
      </w:tblGrid>
      <w:tr w:rsidR="00D200EA" w14:paraId="150E6040" w14:textId="77777777">
        <w:trPr>
          <w:trHeight w:val="340"/>
        </w:trPr>
        <w:tc>
          <w:tcPr>
            <w:tcW w:w="5848" w:type="dxa"/>
            <w:vMerge w:val="restart"/>
            <w:shd w:val="clear" w:color="auto" w:fill="auto"/>
            <w:noWrap/>
            <w:vAlign w:val="center"/>
          </w:tcPr>
          <w:p w14:paraId="78A2C8D6" w14:textId="77777777" w:rsidR="00D200EA" w:rsidRDefault="00D200EA">
            <w:pPr>
              <w:jc w:val="center"/>
              <w:rPr>
                <w:rFonts w:ascii="Calibri Light" w:hAnsi="Calibri Light"/>
                <w:b/>
                <w:sz w:val="20"/>
              </w:rPr>
            </w:pPr>
            <w:r>
              <w:rPr>
                <w:rFonts w:ascii="Calibri Light" w:hAnsi="Calibri Light"/>
                <w:b/>
                <w:sz w:val="20"/>
              </w:rPr>
              <w:t>CUENTAS</w:t>
            </w:r>
          </w:p>
        </w:tc>
        <w:tc>
          <w:tcPr>
            <w:tcW w:w="1703" w:type="dxa"/>
            <w:shd w:val="clear" w:color="auto" w:fill="auto"/>
            <w:noWrap/>
            <w:vAlign w:val="center"/>
          </w:tcPr>
          <w:p w14:paraId="17FFB2C1" w14:textId="77623C37" w:rsidR="00D200EA" w:rsidRDefault="00D200EA">
            <w:pPr>
              <w:jc w:val="center"/>
              <w:rPr>
                <w:rFonts w:ascii="Calibri Light" w:hAnsi="Calibri Light"/>
                <w:b/>
                <w:sz w:val="20"/>
              </w:rPr>
            </w:pPr>
            <w:r>
              <w:rPr>
                <w:rFonts w:ascii="Calibri Light" w:hAnsi="Calibri Light"/>
                <w:b/>
                <w:sz w:val="20"/>
              </w:rPr>
              <w:t>202</w:t>
            </w:r>
            <w:r w:rsidR="008F23F4">
              <w:rPr>
                <w:rFonts w:ascii="Calibri Light" w:hAnsi="Calibri Light"/>
                <w:b/>
                <w:sz w:val="20"/>
              </w:rPr>
              <w:t>4</w:t>
            </w:r>
          </w:p>
        </w:tc>
        <w:tc>
          <w:tcPr>
            <w:tcW w:w="1703" w:type="dxa"/>
            <w:shd w:val="clear" w:color="auto" w:fill="auto"/>
            <w:noWrap/>
            <w:vAlign w:val="center"/>
          </w:tcPr>
          <w:p w14:paraId="47795713" w14:textId="1FD9B9E9" w:rsidR="00D200EA" w:rsidRDefault="00D200EA">
            <w:pPr>
              <w:jc w:val="center"/>
              <w:rPr>
                <w:rFonts w:ascii="Calibri Light" w:hAnsi="Calibri Light"/>
                <w:b/>
                <w:sz w:val="20"/>
              </w:rPr>
            </w:pPr>
            <w:r>
              <w:rPr>
                <w:rFonts w:ascii="Calibri Light" w:hAnsi="Calibri Light"/>
                <w:b/>
                <w:sz w:val="20"/>
              </w:rPr>
              <w:t>202</w:t>
            </w:r>
            <w:r w:rsidR="008F23F4">
              <w:rPr>
                <w:rFonts w:ascii="Calibri Light" w:hAnsi="Calibri Light"/>
                <w:b/>
                <w:sz w:val="20"/>
              </w:rPr>
              <w:t>3</w:t>
            </w:r>
          </w:p>
        </w:tc>
      </w:tr>
      <w:tr w:rsidR="00D200EA" w14:paraId="166C9266" w14:textId="77777777">
        <w:trPr>
          <w:trHeight w:val="340"/>
        </w:trPr>
        <w:tc>
          <w:tcPr>
            <w:tcW w:w="5848" w:type="dxa"/>
            <w:vMerge/>
            <w:shd w:val="clear" w:color="auto" w:fill="auto"/>
            <w:noWrap/>
            <w:vAlign w:val="center"/>
          </w:tcPr>
          <w:p w14:paraId="638F43C0" w14:textId="77777777" w:rsidR="00D200EA" w:rsidRDefault="00D200EA">
            <w:pPr>
              <w:jc w:val="center"/>
              <w:rPr>
                <w:rFonts w:ascii="Calibri Light" w:hAnsi="Calibri Light"/>
                <w:b/>
                <w:sz w:val="20"/>
              </w:rPr>
            </w:pPr>
          </w:p>
        </w:tc>
        <w:tc>
          <w:tcPr>
            <w:tcW w:w="3406" w:type="dxa"/>
            <w:gridSpan w:val="2"/>
            <w:shd w:val="clear" w:color="auto" w:fill="auto"/>
            <w:noWrap/>
            <w:vAlign w:val="center"/>
          </w:tcPr>
          <w:p w14:paraId="0A27080D" w14:textId="77777777" w:rsidR="00D200EA" w:rsidRDefault="00D200EA">
            <w:pPr>
              <w:jc w:val="center"/>
              <w:rPr>
                <w:rFonts w:ascii="Calibri Light" w:hAnsi="Calibri Light"/>
                <w:b/>
                <w:sz w:val="20"/>
              </w:rPr>
            </w:pPr>
            <w:r>
              <w:rPr>
                <w:rFonts w:ascii="Calibri Light" w:hAnsi="Calibri Light"/>
                <w:b/>
                <w:sz w:val="20"/>
              </w:rPr>
              <w:t>Montos en G.</w:t>
            </w:r>
          </w:p>
        </w:tc>
      </w:tr>
      <w:tr w:rsidR="007432CC" w14:paraId="373A0800" w14:textId="77777777" w:rsidTr="004776B8">
        <w:trPr>
          <w:trHeight w:val="340"/>
        </w:trPr>
        <w:tc>
          <w:tcPr>
            <w:tcW w:w="5848" w:type="dxa"/>
            <w:shd w:val="clear" w:color="auto" w:fill="auto"/>
            <w:noWrap/>
            <w:vAlign w:val="center"/>
            <w:hideMark/>
          </w:tcPr>
          <w:p w14:paraId="5E3904F5" w14:textId="77777777" w:rsidR="007432CC" w:rsidRDefault="007432CC" w:rsidP="007432CC">
            <w:pPr>
              <w:jc w:val="both"/>
              <w:rPr>
                <w:rFonts w:ascii="Calibri Light" w:hAnsi="Calibri Light"/>
                <w:b/>
                <w:sz w:val="20"/>
              </w:rPr>
            </w:pPr>
            <w:r>
              <w:rPr>
                <w:rFonts w:ascii="Calibri Light" w:hAnsi="Calibri Light"/>
                <w:b/>
                <w:sz w:val="20"/>
              </w:rPr>
              <w:t xml:space="preserve">CAPITAL INTEGRADO </w:t>
            </w:r>
          </w:p>
        </w:tc>
        <w:tc>
          <w:tcPr>
            <w:tcW w:w="1703" w:type="dxa"/>
            <w:shd w:val="clear" w:color="auto" w:fill="auto"/>
            <w:noWrap/>
            <w:vAlign w:val="center"/>
          </w:tcPr>
          <w:p w14:paraId="4C8003CB" w14:textId="77777777" w:rsidR="007432CC" w:rsidRDefault="007432CC" w:rsidP="007432CC">
            <w:pPr>
              <w:jc w:val="right"/>
              <w:rPr>
                <w:rFonts w:ascii="Calibri Light" w:hAnsi="Calibri Light"/>
                <w:b/>
                <w:sz w:val="20"/>
              </w:rPr>
            </w:pPr>
            <w:r>
              <w:rPr>
                <w:rFonts w:ascii="Calibri Light" w:hAnsi="Calibri Light"/>
                <w:b/>
                <w:sz w:val="20"/>
              </w:rPr>
              <w:t>36.134.434.646</w:t>
            </w:r>
          </w:p>
        </w:tc>
        <w:tc>
          <w:tcPr>
            <w:tcW w:w="1703" w:type="dxa"/>
            <w:shd w:val="clear" w:color="auto" w:fill="auto"/>
            <w:noWrap/>
            <w:vAlign w:val="center"/>
            <w:hideMark/>
          </w:tcPr>
          <w:p w14:paraId="661E65F3" w14:textId="62D58480" w:rsidR="007432CC" w:rsidRDefault="007432CC" w:rsidP="007432CC">
            <w:pPr>
              <w:jc w:val="right"/>
              <w:rPr>
                <w:rFonts w:ascii="Calibri Light" w:hAnsi="Calibri Light"/>
                <w:b/>
                <w:sz w:val="20"/>
              </w:rPr>
            </w:pPr>
            <w:r>
              <w:rPr>
                <w:rFonts w:ascii="Calibri Light" w:hAnsi="Calibri Light"/>
                <w:b/>
                <w:sz w:val="20"/>
              </w:rPr>
              <w:t>36.134.434.646</w:t>
            </w:r>
          </w:p>
        </w:tc>
      </w:tr>
      <w:tr w:rsidR="007432CC" w14:paraId="11587F2E" w14:textId="77777777" w:rsidTr="004776B8">
        <w:trPr>
          <w:trHeight w:val="340"/>
        </w:trPr>
        <w:tc>
          <w:tcPr>
            <w:tcW w:w="5848" w:type="dxa"/>
            <w:shd w:val="clear" w:color="auto" w:fill="auto"/>
            <w:noWrap/>
            <w:vAlign w:val="center"/>
            <w:hideMark/>
          </w:tcPr>
          <w:p w14:paraId="4851B0FB" w14:textId="77777777" w:rsidR="007432CC" w:rsidRDefault="007432CC" w:rsidP="007432CC">
            <w:pPr>
              <w:jc w:val="both"/>
              <w:rPr>
                <w:rFonts w:ascii="Calibri Light" w:hAnsi="Calibri Light"/>
                <w:sz w:val="20"/>
              </w:rPr>
            </w:pPr>
            <w:r>
              <w:rPr>
                <w:rFonts w:ascii="Calibri Light" w:hAnsi="Calibri Light"/>
                <w:sz w:val="20"/>
              </w:rPr>
              <w:t>CAPITAL SUSCRIPTO E INTEGRADO</w:t>
            </w:r>
          </w:p>
        </w:tc>
        <w:tc>
          <w:tcPr>
            <w:tcW w:w="1703" w:type="dxa"/>
            <w:shd w:val="clear" w:color="auto" w:fill="auto"/>
            <w:noWrap/>
            <w:vAlign w:val="center"/>
          </w:tcPr>
          <w:p w14:paraId="00FF63E1" w14:textId="77777777" w:rsidR="007432CC" w:rsidRDefault="007432CC" w:rsidP="007432CC">
            <w:pPr>
              <w:jc w:val="right"/>
              <w:rPr>
                <w:rFonts w:ascii="Calibri Light" w:hAnsi="Calibri Light"/>
                <w:sz w:val="20"/>
              </w:rPr>
            </w:pPr>
            <w:r>
              <w:rPr>
                <w:rFonts w:ascii="Calibri Light" w:hAnsi="Calibri Light"/>
                <w:sz w:val="20"/>
              </w:rPr>
              <w:t>29.300.000.000</w:t>
            </w:r>
          </w:p>
        </w:tc>
        <w:tc>
          <w:tcPr>
            <w:tcW w:w="1703" w:type="dxa"/>
            <w:shd w:val="clear" w:color="auto" w:fill="auto"/>
            <w:noWrap/>
            <w:vAlign w:val="center"/>
            <w:hideMark/>
          </w:tcPr>
          <w:p w14:paraId="60A76848" w14:textId="70167AFD" w:rsidR="007432CC" w:rsidRDefault="007432CC" w:rsidP="007432CC">
            <w:pPr>
              <w:jc w:val="right"/>
              <w:rPr>
                <w:rFonts w:ascii="Calibri Light" w:hAnsi="Calibri Light"/>
                <w:sz w:val="20"/>
              </w:rPr>
            </w:pPr>
            <w:r>
              <w:rPr>
                <w:rFonts w:ascii="Calibri Light" w:hAnsi="Calibri Light"/>
                <w:sz w:val="20"/>
              </w:rPr>
              <w:t>29.300.000.000</w:t>
            </w:r>
          </w:p>
        </w:tc>
      </w:tr>
      <w:tr w:rsidR="007432CC" w14:paraId="5DCB605E" w14:textId="77777777" w:rsidTr="004776B8">
        <w:trPr>
          <w:trHeight w:val="340"/>
        </w:trPr>
        <w:tc>
          <w:tcPr>
            <w:tcW w:w="5848" w:type="dxa"/>
            <w:shd w:val="clear" w:color="auto" w:fill="auto"/>
            <w:noWrap/>
            <w:vAlign w:val="center"/>
            <w:hideMark/>
          </w:tcPr>
          <w:p w14:paraId="0B13D1AB" w14:textId="77777777" w:rsidR="007432CC" w:rsidRDefault="007432CC" w:rsidP="007432CC">
            <w:pPr>
              <w:jc w:val="both"/>
              <w:rPr>
                <w:rFonts w:ascii="Calibri Light" w:hAnsi="Calibri Light"/>
                <w:sz w:val="20"/>
              </w:rPr>
            </w:pPr>
            <w:r>
              <w:rPr>
                <w:rFonts w:ascii="Calibri Light" w:hAnsi="Calibri Light"/>
                <w:sz w:val="20"/>
              </w:rPr>
              <w:t>APORTE A FUTURAS CAPITALIZACIONES</w:t>
            </w:r>
          </w:p>
        </w:tc>
        <w:tc>
          <w:tcPr>
            <w:tcW w:w="1703" w:type="dxa"/>
            <w:shd w:val="clear" w:color="auto" w:fill="auto"/>
            <w:noWrap/>
            <w:vAlign w:val="center"/>
          </w:tcPr>
          <w:p w14:paraId="125F4B51" w14:textId="77777777" w:rsidR="007432CC" w:rsidRDefault="007432CC" w:rsidP="007432CC">
            <w:pPr>
              <w:jc w:val="right"/>
              <w:rPr>
                <w:rFonts w:ascii="Calibri Light" w:hAnsi="Calibri Light"/>
                <w:sz w:val="20"/>
              </w:rPr>
            </w:pPr>
            <w:r>
              <w:rPr>
                <w:rFonts w:ascii="Calibri Light" w:hAnsi="Calibri Light"/>
                <w:sz w:val="20"/>
              </w:rPr>
              <w:t>6.834.434.646</w:t>
            </w:r>
          </w:p>
        </w:tc>
        <w:tc>
          <w:tcPr>
            <w:tcW w:w="1703" w:type="dxa"/>
            <w:shd w:val="clear" w:color="auto" w:fill="auto"/>
            <w:noWrap/>
            <w:vAlign w:val="center"/>
            <w:hideMark/>
          </w:tcPr>
          <w:p w14:paraId="6CD90CC2" w14:textId="29C4E490" w:rsidR="007432CC" w:rsidRDefault="007432CC" w:rsidP="007432CC">
            <w:pPr>
              <w:jc w:val="right"/>
              <w:rPr>
                <w:rFonts w:ascii="Calibri Light" w:hAnsi="Calibri Light"/>
                <w:sz w:val="20"/>
              </w:rPr>
            </w:pPr>
            <w:r>
              <w:rPr>
                <w:rFonts w:ascii="Calibri Light" w:hAnsi="Calibri Light"/>
                <w:sz w:val="20"/>
              </w:rPr>
              <w:t>6.834.434.646</w:t>
            </w:r>
          </w:p>
        </w:tc>
      </w:tr>
    </w:tbl>
    <w:p w14:paraId="5E3CD395" w14:textId="77777777" w:rsidR="00D200EA" w:rsidRDefault="00D200EA">
      <w:pPr>
        <w:jc w:val="both"/>
        <w:rPr>
          <w:rFonts w:ascii="Calibri Light" w:hAnsi="Calibri Light"/>
          <w:bCs/>
          <w:szCs w:val="24"/>
        </w:rPr>
      </w:pPr>
    </w:p>
    <w:p w14:paraId="5E8DE85F" w14:textId="77777777" w:rsidR="001E644B" w:rsidRDefault="001E644B" w:rsidP="00060403">
      <w:pPr>
        <w:pStyle w:val="Prrafodelista"/>
        <w:widowControl w:val="0"/>
        <w:numPr>
          <w:ilvl w:val="0"/>
          <w:numId w:val="13"/>
        </w:numPr>
        <w:autoSpaceDE w:val="0"/>
        <w:autoSpaceDN w:val="0"/>
        <w:spacing w:before="93" w:after="0" w:line="240" w:lineRule="auto"/>
        <w:ind w:left="426"/>
        <w:contextualSpacing w:val="0"/>
        <w:jc w:val="both"/>
        <w:rPr>
          <w:rFonts w:ascii="Calibri Light" w:hAnsi="Calibri Light"/>
          <w:sz w:val="24"/>
          <w:szCs w:val="24"/>
        </w:rPr>
      </w:pPr>
      <w:r w:rsidRPr="001E644B">
        <w:rPr>
          <w:rFonts w:ascii="Calibri Light" w:hAnsi="Calibri Light"/>
          <w:b/>
          <w:bCs/>
          <w:sz w:val="24"/>
          <w:szCs w:val="24"/>
        </w:rPr>
        <w:t>Aumento de Capital</w:t>
      </w:r>
      <w:r>
        <w:rPr>
          <w:rFonts w:ascii="Calibri Light" w:hAnsi="Calibri Light"/>
          <w:sz w:val="24"/>
          <w:szCs w:val="24"/>
        </w:rPr>
        <w:t xml:space="preserve">  por Escritura Pública </w:t>
      </w:r>
      <w:proofErr w:type="spellStart"/>
      <w:r>
        <w:rPr>
          <w:rFonts w:ascii="Calibri Light" w:hAnsi="Calibri Light"/>
          <w:sz w:val="24"/>
          <w:szCs w:val="24"/>
        </w:rPr>
        <w:t>N°</w:t>
      </w:r>
      <w:proofErr w:type="spellEnd"/>
      <w:r>
        <w:rPr>
          <w:rFonts w:ascii="Calibri Light" w:hAnsi="Calibri Light"/>
          <w:sz w:val="24"/>
          <w:szCs w:val="24"/>
        </w:rPr>
        <w:t xml:space="preserve"> 22 de fecha 12 de julio de 2023, ante el Escribano Carlos Eduardo Benítez Denis con Registro </w:t>
      </w:r>
      <w:proofErr w:type="spellStart"/>
      <w:r>
        <w:rPr>
          <w:rFonts w:ascii="Calibri Light" w:hAnsi="Calibri Light"/>
          <w:sz w:val="24"/>
          <w:szCs w:val="24"/>
        </w:rPr>
        <w:t>N°</w:t>
      </w:r>
      <w:proofErr w:type="spellEnd"/>
      <w:r>
        <w:rPr>
          <w:rFonts w:ascii="Calibri Light" w:hAnsi="Calibri Light"/>
          <w:sz w:val="24"/>
          <w:szCs w:val="24"/>
        </w:rPr>
        <w:t xml:space="preserve"> 1.244, comparecen el señor Paulo Adrián Soria Pedrozo y la Señora Eugenia Pedrozo en sus caracteres de Socios – Gerentes de común acuerdo han resuelto la modificación de estatutos por aumento de Capital por integración de cuotas de capital a G. 25.300.000.000 (veinticinco mil trescientos millones de guaraníes) para alcanzar la suma de G. 29.300.000.000 (veintinueve mil trescientos millones de guaraníes), con Aporte a Futuras Capitalizaciones monto de G. 23.036.317.093 (veintitrés mil treinta y seis millones trescientos diez y siente mil noventa y tres guaraníes) de Resultados Acumulados, monto equivalente a G. 738.859.516 (setecientos treinta y ocho millones ochocientos cincuenta y nueve mil quinientos dieciséis) y parte del Ejercicio 2022 de G. 1.524.823.391 (mil quinientos veinticuatro millones ochocientos veintitrés mil trescientos noventa y uno), totalizando doscientos noventa y tres (293) cuotas iguales de G. 100.000.000 (cien millones de guaraníes) cada una que están totalmente suscriptas e integradas en la siguiente proporción: 1) Paulo Adrián Soria Pedrozo con doscientos veinte (220) cuotas de G. 100.000.000 (cien millones de guaraníes) cada una que totaliza la suma de G 22.000.000.000 (veintidós mil millones de guaraníes) y la Señora Eugenia Pedrozo con setenta y tres (73) cuotas de G. 100.000.000 (cien millones de guaraníes) cada una, totalizando la suma de G. 7.300.000.000 (siete mil trescientos millones de guaraníes). </w:t>
      </w:r>
    </w:p>
    <w:p w14:paraId="2AE05B88" w14:textId="77777777" w:rsidR="00F229B4" w:rsidRPr="00F229B4" w:rsidRDefault="00F229B4" w:rsidP="00F229B4">
      <w:pPr>
        <w:widowControl w:val="0"/>
        <w:autoSpaceDE w:val="0"/>
        <w:autoSpaceDN w:val="0"/>
        <w:spacing w:before="93"/>
        <w:jc w:val="both"/>
        <w:rPr>
          <w:rFonts w:ascii="Calibri Light" w:hAnsi="Calibri Light"/>
          <w:szCs w:val="24"/>
        </w:rPr>
      </w:pPr>
    </w:p>
    <w:p w14:paraId="05187E46" w14:textId="77777777" w:rsidR="00D200EA" w:rsidRDefault="00D200EA">
      <w:pPr>
        <w:jc w:val="both"/>
        <w:rPr>
          <w:rFonts w:ascii="Calibri Light" w:hAnsi="Calibri Light"/>
          <w:bCs/>
          <w:szCs w:val="24"/>
        </w:rPr>
      </w:pPr>
    </w:p>
    <w:p w14:paraId="17B0FD47" w14:textId="6746D8EF" w:rsidR="00D200EA" w:rsidRDefault="00D200EA">
      <w:pPr>
        <w:jc w:val="both"/>
        <w:rPr>
          <w:rFonts w:ascii="Calibri Light" w:hAnsi="Calibri Light"/>
          <w:b/>
          <w:szCs w:val="24"/>
        </w:rPr>
      </w:pPr>
      <w:r>
        <w:rPr>
          <w:rFonts w:ascii="Calibri Light" w:hAnsi="Calibri Light"/>
          <w:b/>
          <w:szCs w:val="24"/>
        </w:rPr>
        <w:t>4.</w:t>
      </w:r>
      <w:r w:rsidR="00322C80">
        <w:rPr>
          <w:rFonts w:ascii="Calibri Light" w:hAnsi="Calibri Light"/>
          <w:b/>
          <w:szCs w:val="24"/>
        </w:rPr>
        <w:t>2</w:t>
      </w:r>
      <w:r w:rsidR="00F229B4">
        <w:rPr>
          <w:rFonts w:ascii="Calibri Light" w:hAnsi="Calibri Light"/>
          <w:b/>
          <w:szCs w:val="24"/>
        </w:rPr>
        <w:t>2</w:t>
      </w:r>
      <w:r>
        <w:rPr>
          <w:rFonts w:ascii="Calibri Light" w:hAnsi="Calibri Light"/>
          <w:b/>
          <w:szCs w:val="24"/>
        </w:rPr>
        <w:t xml:space="preserve">. </w:t>
      </w:r>
      <w:r>
        <w:rPr>
          <w:rFonts w:ascii="Calibri Light" w:hAnsi="Calibri Light"/>
          <w:b/>
          <w:szCs w:val="24"/>
        </w:rPr>
        <w:tab/>
        <w:t>RESERVAS</w:t>
      </w:r>
    </w:p>
    <w:p w14:paraId="7BF148F5" w14:textId="77777777" w:rsidR="00D200EA" w:rsidRDefault="00D200EA">
      <w:pPr>
        <w:jc w:val="both"/>
        <w:rPr>
          <w:rFonts w:ascii="Calibri Light" w:hAnsi="Calibri Light"/>
          <w:b/>
          <w:szCs w:val="24"/>
        </w:rPr>
      </w:pPr>
      <w:r>
        <w:rPr>
          <w:rFonts w:ascii="Calibri Light" w:hAnsi="Calibri Light"/>
          <w:b/>
          <w:szCs w:val="24"/>
        </w:rPr>
        <w:t xml:space="preserve"> </w:t>
      </w:r>
    </w:p>
    <w:tbl>
      <w:tblPr>
        <w:tblW w:w="9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3"/>
        <w:gridCol w:w="1750"/>
        <w:gridCol w:w="1640"/>
      </w:tblGrid>
      <w:tr w:rsidR="00D200EA" w14:paraId="61B6D47C" w14:textId="77777777">
        <w:trPr>
          <w:trHeight w:val="326"/>
        </w:trPr>
        <w:tc>
          <w:tcPr>
            <w:tcW w:w="5813" w:type="dxa"/>
            <w:vMerge w:val="restart"/>
            <w:shd w:val="clear" w:color="auto" w:fill="auto"/>
            <w:noWrap/>
            <w:vAlign w:val="center"/>
          </w:tcPr>
          <w:p w14:paraId="7288D9BC" w14:textId="77777777" w:rsidR="00D200EA" w:rsidRDefault="00D200EA">
            <w:pPr>
              <w:jc w:val="center"/>
              <w:rPr>
                <w:rFonts w:ascii="Calibri Light" w:hAnsi="Calibri Light"/>
                <w:b/>
                <w:sz w:val="20"/>
              </w:rPr>
            </w:pPr>
            <w:r>
              <w:rPr>
                <w:rFonts w:ascii="Calibri Light" w:hAnsi="Calibri Light"/>
                <w:b/>
                <w:sz w:val="20"/>
              </w:rPr>
              <w:t>CUENTAS</w:t>
            </w:r>
          </w:p>
        </w:tc>
        <w:tc>
          <w:tcPr>
            <w:tcW w:w="1750" w:type="dxa"/>
            <w:shd w:val="clear" w:color="auto" w:fill="auto"/>
            <w:noWrap/>
            <w:vAlign w:val="center"/>
          </w:tcPr>
          <w:p w14:paraId="0715EF85" w14:textId="53DA781D" w:rsidR="00D200EA" w:rsidRDefault="00D200EA">
            <w:pPr>
              <w:jc w:val="center"/>
              <w:rPr>
                <w:rFonts w:ascii="Calibri Light" w:hAnsi="Calibri Light"/>
                <w:b/>
                <w:sz w:val="20"/>
              </w:rPr>
            </w:pPr>
            <w:r>
              <w:rPr>
                <w:rFonts w:ascii="Calibri Light" w:hAnsi="Calibri Light"/>
                <w:b/>
                <w:sz w:val="20"/>
              </w:rPr>
              <w:t>202</w:t>
            </w:r>
            <w:r w:rsidR="008F23F4">
              <w:rPr>
                <w:rFonts w:ascii="Calibri Light" w:hAnsi="Calibri Light"/>
                <w:b/>
                <w:sz w:val="20"/>
              </w:rPr>
              <w:t>4</w:t>
            </w:r>
          </w:p>
        </w:tc>
        <w:tc>
          <w:tcPr>
            <w:tcW w:w="1640" w:type="dxa"/>
            <w:shd w:val="clear" w:color="auto" w:fill="auto"/>
            <w:noWrap/>
            <w:vAlign w:val="center"/>
          </w:tcPr>
          <w:p w14:paraId="6F927C48" w14:textId="27CC8C34" w:rsidR="00D200EA" w:rsidRDefault="00D200EA">
            <w:pPr>
              <w:jc w:val="center"/>
              <w:rPr>
                <w:rFonts w:ascii="Calibri Light" w:hAnsi="Calibri Light"/>
                <w:b/>
                <w:sz w:val="20"/>
              </w:rPr>
            </w:pPr>
            <w:r>
              <w:rPr>
                <w:rFonts w:ascii="Calibri Light" w:hAnsi="Calibri Light"/>
                <w:b/>
                <w:sz w:val="20"/>
              </w:rPr>
              <w:t>202</w:t>
            </w:r>
            <w:r w:rsidR="008F23F4">
              <w:rPr>
                <w:rFonts w:ascii="Calibri Light" w:hAnsi="Calibri Light"/>
                <w:b/>
                <w:sz w:val="20"/>
              </w:rPr>
              <w:t>3</w:t>
            </w:r>
          </w:p>
        </w:tc>
      </w:tr>
      <w:tr w:rsidR="00D200EA" w14:paraId="1E244A1D" w14:textId="77777777">
        <w:trPr>
          <w:trHeight w:val="326"/>
        </w:trPr>
        <w:tc>
          <w:tcPr>
            <w:tcW w:w="5813" w:type="dxa"/>
            <w:vMerge/>
            <w:shd w:val="clear" w:color="auto" w:fill="auto"/>
            <w:noWrap/>
            <w:vAlign w:val="center"/>
          </w:tcPr>
          <w:p w14:paraId="3E027C7A" w14:textId="77777777" w:rsidR="00D200EA" w:rsidRDefault="00D200EA">
            <w:pPr>
              <w:jc w:val="center"/>
              <w:rPr>
                <w:rFonts w:ascii="Calibri Light" w:hAnsi="Calibri Light"/>
                <w:b/>
                <w:sz w:val="20"/>
              </w:rPr>
            </w:pPr>
          </w:p>
        </w:tc>
        <w:tc>
          <w:tcPr>
            <w:tcW w:w="3390" w:type="dxa"/>
            <w:gridSpan w:val="2"/>
            <w:shd w:val="clear" w:color="auto" w:fill="auto"/>
            <w:noWrap/>
            <w:vAlign w:val="center"/>
          </w:tcPr>
          <w:p w14:paraId="006E2F96" w14:textId="77777777" w:rsidR="00D200EA" w:rsidRDefault="00D200EA">
            <w:pPr>
              <w:jc w:val="center"/>
              <w:rPr>
                <w:rFonts w:ascii="Calibri Light" w:hAnsi="Calibri Light"/>
                <w:b/>
                <w:sz w:val="20"/>
              </w:rPr>
            </w:pPr>
            <w:r>
              <w:rPr>
                <w:rFonts w:ascii="Calibri Light" w:hAnsi="Calibri Light"/>
                <w:b/>
                <w:sz w:val="20"/>
              </w:rPr>
              <w:t>Montos en G.</w:t>
            </w:r>
          </w:p>
        </w:tc>
      </w:tr>
      <w:tr w:rsidR="004A3A37" w14:paraId="74F49234" w14:textId="77777777">
        <w:trPr>
          <w:trHeight w:val="326"/>
        </w:trPr>
        <w:tc>
          <w:tcPr>
            <w:tcW w:w="5813" w:type="dxa"/>
            <w:shd w:val="clear" w:color="auto" w:fill="auto"/>
            <w:noWrap/>
            <w:vAlign w:val="center"/>
            <w:hideMark/>
          </w:tcPr>
          <w:p w14:paraId="713BEBFC" w14:textId="77777777" w:rsidR="004A3A37" w:rsidRDefault="004A3A37" w:rsidP="004A3A37">
            <w:pPr>
              <w:jc w:val="both"/>
              <w:rPr>
                <w:rFonts w:ascii="Calibri Light" w:hAnsi="Calibri Light"/>
                <w:b/>
                <w:sz w:val="20"/>
              </w:rPr>
            </w:pPr>
            <w:r>
              <w:rPr>
                <w:rFonts w:ascii="Calibri Light" w:hAnsi="Calibri Light"/>
                <w:b/>
                <w:sz w:val="20"/>
              </w:rPr>
              <w:t>RESERVAS</w:t>
            </w:r>
          </w:p>
        </w:tc>
        <w:tc>
          <w:tcPr>
            <w:tcW w:w="1750" w:type="dxa"/>
            <w:shd w:val="clear" w:color="auto" w:fill="auto"/>
            <w:noWrap/>
            <w:vAlign w:val="center"/>
            <w:hideMark/>
          </w:tcPr>
          <w:p w14:paraId="22D929C2" w14:textId="77777777" w:rsidR="004A3A37" w:rsidRPr="00854FC0" w:rsidRDefault="004A3A37" w:rsidP="004A3A37">
            <w:pPr>
              <w:jc w:val="right"/>
              <w:rPr>
                <w:rFonts w:ascii="Calibri Light" w:hAnsi="Calibri Light"/>
                <w:b/>
                <w:bCs/>
                <w:sz w:val="20"/>
              </w:rPr>
            </w:pPr>
            <w:r w:rsidRPr="00854FC0">
              <w:rPr>
                <w:rFonts w:ascii="Calibri Light" w:hAnsi="Calibri Light"/>
                <w:b/>
                <w:bCs/>
                <w:sz w:val="20"/>
              </w:rPr>
              <w:t xml:space="preserve">318.883.308 </w:t>
            </w:r>
          </w:p>
        </w:tc>
        <w:tc>
          <w:tcPr>
            <w:tcW w:w="1640" w:type="dxa"/>
            <w:shd w:val="clear" w:color="auto" w:fill="auto"/>
            <w:noWrap/>
            <w:vAlign w:val="center"/>
            <w:hideMark/>
          </w:tcPr>
          <w:p w14:paraId="0023B572" w14:textId="6DF70FCF" w:rsidR="004A3A37" w:rsidRPr="00854FC0" w:rsidRDefault="004A3A37" w:rsidP="004A3A37">
            <w:pPr>
              <w:jc w:val="right"/>
              <w:rPr>
                <w:rFonts w:ascii="Calibri Light" w:hAnsi="Calibri Light"/>
                <w:b/>
                <w:bCs/>
                <w:sz w:val="20"/>
              </w:rPr>
            </w:pPr>
            <w:r w:rsidRPr="00854FC0">
              <w:rPr>
                <w:rFonts w:ascii="Calibri Light" w:hAnsi="Calibri Light"/>
                <w:b/>
                <w:bCs/>
                <w:sz w:val="20"/>
              </w:rPr>
              <w:t xml:space="preserve">318.883.308 </w:t>
            </w:r>
          </w:p>
        </w:tc>
      </w:tr>
      <w:tr w:rsidR="004A3A37" w14:paraId="10C6D4B3" w14:textId="77777777">
        <w:trPr>
          <w:trHeight w:val="326"/>
        </w:trPr>
        <w:tc>
          <w:tcPr>
            <w:tcW w:w="5813" w:type="dxa"/>
            <w:shd w:val="clear" w:color="auto" w:fill="auto"/>
            <w:noWrap/>
            <w:vAlign w:val="center"/>
          </w:tcPr>
          <w:p w14:paraId="6599D325" w14:textId="77777777" w:rsidR="004A3A37" w:rsidRDefault="004A3A37" w:rsidP="004A3A37">
            <w:pPr>
              <w:jc w:val="both"/>
              <w:rPr>
                <w:rFonts w:ascii="Calibri Light" w:hAnsi="Calibri Light"/>
                <w:b/>
                <w:sz w:val="20"/>
              </w:rPr>
            </w:pPr>
            <w:r>
              <w:rPr>
                <w:rFonts w:ascii="Calibri Light" w:hAnsi="Calibri Light"/>
                <w:b/>
                <w:sz w:val="20"/>
              </w:rPr>
              <w:t>RESERVA LEGAL</w:t>
            </w:r>
          </w:p>
        </w:tc>
        <w:tc>
          <w:tcPr>
            <w:tcW w:w="1750" w:type="dxa"/>
            <w:shd w:val="clear" w:color="auto" w:fill="auto"/>
            <w:noWrap/>
            <w:vAlign w:val="center"/>
          </w:tcPr>
          <w:p w14:paraId="59461D37" w14:textId="77777777" w:rsidR="004A3A37" w:rsidRPr="00854FC0" w:rsidRDefault="004A3A37" w:rsidP="004A3A37">
            <w:pPr>
              <w:jc w:val="right"/>
              <w:rPr>
                <w:rFonts w:ascii="Calibri Light" w:hAnsi="Calibri Light"/>
                <w:b/>
                <w:bCs/>
                <w:sz w:val="20"/>
              </w:rPr>
            </w:pPr>
            <w:r w:rsidRPr="00854FC0">
              <w:rPr>
                <w:rFonts w:ascii="Calibri Light" w:hAnsi="Calibri Light"/>
                <w:b/>
                <w:bCs/>
                <w:sz w:val="20"/>
              </w:rPr>
              <w:t xml:space="preserve">318.883.308 </w:t>
            </w:r>
          </w:p>
        </w:tc>
        <w:tc>
          <w:tcPr>
            <w:tcW w:w="1640" w:type="dxa"/>
            <w:shd w:val="clear" w:color="auto" w:fill="auto"/>
            <w:noWrap/>
            <w:vAlign w:val="center"/>
          </w:tcPr>
          <w:p w14:paraId="71DB9A99" w14:textId="6CD26808" w:rsidR="004A3A37" w:rsidRPr="00854FC0" w:rsidRDefault="004A3A37" w:rsidP="004A3A37">
            <w:pPr>
              <w:jc w:val="right"/>
              <w:rPr>
                <w:rFonts w:ascii="Calibri Light" w:hAnsi="Calibri Light"/>
                <w:b/>
                <w:bCs/>
                <w:sz w:val="20"/>
              </w:rPr>
            </w:pPr>
            <w:r w:rsidRPr="00854FC0">
              <w:rPr>
                <w:rFonts w:ascii="Calibri Light" w:hAnsi="Calibri Light"/>
                <w:b/>
                <w:bCs/>
                <w:sz w:val="20"/>
              </w:rPr>
              <w:t xml:space="preserve">318.883.308 </w:t>
            </w:r>
          </w:p>
        </w:tc>
      </w:tr>
      <w:tr w:rsidR="004A3A37" w14:paraId="3AAAAE76" w14:textId="77777777">
        <w:trPr>
          <w:trHeight w:val="326"/>
        </w:trPr>
        <w:tc>
          <w:tcPr>
            <w:tcW w:w="5813" w:type="dxa"/>
            <w:shd w:val="clear" w:color="auto" w:fill="auto"/>
            <w:noWrap/>
            <w:vAlign w:val="center"/>
            <w:hideMark/>
          </w:tcPr>
          <w:p w14:paraId="36DA86E8" w14:textId="77777777" w:rsidR="004A3A37" w:rsidRDefault="004A3A37" w:rsidP="004A3A37">
            <w:pPr>
              <w:jc w:val="both"/>
              <w:rPr>
                <w:rFonts w:ascii="Calibri Light" w:hAnsi="Calibri Light"/>
                <w:sz w:val="20"/>
              </w:rPr>
            </w:pPr>
            <w:r>
              <w:rPr>
                <w:rFonts w:ascii="Calibri Light" w:hAnsi="Calibri Light"/>
                <w:sz w:val="20"/>
              </w:rPr>
              <w:t>RESERVA LEGAL</w:t>
            </w:r>
          </w:p>
        </w:tc>
        <w:tc>
          <w:tcPr>
            <w:tcW w:w="1750" w:type="dxa"/>
            <w:shd w:val="clear" w:color="auto" w:fill="auto"/>
            <w:noWrap/>
            <w:vAlign w:val="center"/>
            <w:hideMark/>
          </w:tcPr>
          <w:p w14:paraId="78764EBD" w14:textId="77777777" w:rsidR="004A3A37" w:rsidRDefault="004A3A37" w:rsidP="004A3A37">
            <w:pPr>
              <w:jc w:val="right"/>
              <w:rPr>
                <w:rFonts w:ascii="Calibri Light" w:hAnsi="Calibri Light"/>
                <w:sz w:val="20"/>
              </w:rPr>
            </w:pPr>
            <w:r>
              <w:rPr>
                <w:rFonts w:ascii="Calibri Light" w:hAnsi="Calibri Light"/>
                <w:sz w:val="20"/>
              </w:rPr>
              <w:t xml:space="preserve">318.883.308 </w:t>
            </w:r>
          </w:p>
        </w:tc>
        <w:tc>
          <w:tcPr>
            <w:tcW w:w="1640" w:type="dxa"/>
            <w:shd w:val="clear" w:color="auto" w:fill="auto"/>
            <w:noWrap/>
            <w:vAlign w:val="center"/>
            <w:hideMark/>
          </w:tcPr>
          <w:p w14:paraId="6DB7AE68" w14:textId="6AAD5428" w:rsidR="004A3A37" w:rsidRDefault="004A3A37" w:rsidP="004A3A37">
            <w:pPr>
              <w:jc w:val="right"/>
              <w:rPr>
                <w:rFonts w:ascii="Calibri Light" w:hAnsi="Calibri Light"/>
                <w:sz w:val="20"/>
              </w:rPr>
            </w:pPr>
            <w:r>
              <w:rPr>
                <w:rFonts w:ascii="Calibri Light" w:hAnsi="Calibri Light"/>
                <w:sz w:val="20"/>
              </w:rPr>
              <w:t xml:space="preserve">318.883.308 </w:t>
            </w:r>
          </w:p>
        </w:tc>
      </w:tr>
    </w:tbl>
    <w:p w14:paraId="40F3C740" w14:textId="77777777" w:rsidR="00D200EA" w:rsidRDefault="00D200EA">
      <w:pPr>
        <w:jc w:val="both"/>
        <w:rPr>
          <w:rFonts w:ascii="Calibri Light" w:hAnsi="Calibri Light"/>
          <w:szCs w:val="24"/>
        </w:rPr>
      </w:pPr>
    </w:p>
    <w:p w14:paraId="632FA8AE" w14:textId="77777777" w:rsidR="004362AB" w:rsidRPr="00BD21CE" w:rsidRDefault="00BD21CE" w:rsidP="00060403">
      <w:pPr>
        <w:pStyle w:val="NormalWeb"/>
        <w:numPr>
          <w:ilvl w:val="0"/>
          <w:numId w:val="13"/>
        </w:numPr>
        <w:shd w:val="clear" w:color="auto" w:fill="FFFFFF"/>
        <w:spacing w:before="0" w:beforeAutospacing="0" w:after="0" w:afterAutospacing="0"/>
        <w:ind w:left="426"/>
        <w:jc w:val="both"/>
        <w:rPr>
          <w:rFonts w:ascii="Calibri Light" w:eastAsia="Calibri" w:hAnsi="Calibri Light"/>
          <w:lang w:val="es-PY" w:eastAsia="en-US"/>
        </w:rPr>
      </w:pPr>
      <w:r w:rsidRPr="00451A76">
        <w:rPr>
          <w:rFonts w:ascii="Calibri Light" w:hAnsi="Calibri Light"/>
          <w:b/>
          <w:szCs w:val="32"/>
        </w:rPr>
        <w:t xml:space="preserve">RESERVA LEGAL, </w:t>
      </w:r>
      <w:r w:rsidRPr="004362AB">
        <w:rPr>
          <w:rFonts w:ascii="Calibri Light" w:eastAsia="Calibri" w:hAnsi="Calibri Light"/>
          <w:lang w:val="es-PY" w:eastAsia="en-US"/>
        </w:rPr>
        <w:t>tiene</w:t>
      </w:r>
      <w:r>
        <w:rPr>
          <w:rFonts w:ascii="Calibri Light" w:eastAsia="Calibri" w:hAnsi="Calibri Light"/>
          <w:lang w:val="es-PY" w:eastAsia="en-US"/>
        </w:rPr>
        <w:t xml:space="preserve"> por </w:t>
      </w:r>
      <w:r w:rsidR="004362AB" w:rsidRPr="004362AB">
        <w:rPr>
          <w:rFonts w:ascii="Calibri Light" w:eastAsia="Calibri" w:hAnsi="Calibri Light"/>
          <w:lang w:val="es-PY" w:eastAsia="en-US"/>
        </w:rPr>
        <w:t>objetivo mantener un </w:t>
      </w:r>
      <w:r w:rsidR="004362AB" w:rsidRPr="00BD21CE">
        <w:rPr>
          <w:rFonts w:ascii="Calibri Light" w:eastAsia="Calibri" w:hAnsi="Calibri Light"/>
          <w:lang w:val="es-PY" w:eastAsia="en-US"/>
        </w:rPr>
        <w:t>fondo independiente del capital social</w:t>
      </w:r>
      <w:r w:rsidR="004362AB" w:rsidRPr="004362AB">
        <w:rPr>
          <w:rFonts w:ascii="Calibri Light" w:eastAsia="Calibri" w:hAnsi="Calibri Light"/>
          <w:lang w:val="es-PY" w:eastAsia="en-US"/>
        </w:rPr>
        <w:t> que sirva como seguridad para salvaguardar los </w:t>
      </w:r>
      <w:r w:rsidR="004362AB" w:rsidRPr="00BD21CE">
        <w:rPr>
          <w:rFonts w:ascii="Calibri Light" w:eastAsia="Calibri" w:hAnsi="Calibri Light"/>
          <w:lang w:val="es-PY" w:eastAsia="en-US"/>
        </w:rPr>
        <w:t>intereses de la sociedad tanto como los de terceros que se asocien con ella o con los que esta se relacione comercialmente.</w:t>
      </w:r>
    </w:p>
    <w:p w14:paraId="36671186" w14:textId="77777777" w:rsidR="00D200EA" w:rsidRDefault="00BD21CE" w:rsidP="00451A76">
      <w:pPr>
        <w:pStyle w:val="NormalWeb"/>
        <w:shd w:val="clear" w:color="auto" w:fill="FFFFFF"/>
        <w:spacing w:before="0" w:beforeAutospacing="0" w:after="0" w:afterAutospacing="0"/>
        <w:ind w:left="426"/>
        <w:jc w:val="both"/>
        <w:rPr>
          <w:rFonts w:ascii="Calibri Light" w:eastAsia="Calibri" w:hAnsi="Calibri Light"/>
          <w:lang w:val="es-PY" w:eastAsia="en-US"/>
        </w:rPr>
      </w:pPr>
      <w:r>
        <w:rPr>
          <w:rFonts w:ascii="Calibri Light" w:eastAsia="Calibri" w:hAnsi="Calibri Light"/>
          <w:lang w:val="es-PY" w:eastAsia="en-US"/>
        </w:rPr>
        <w:lastRenderedPageBreak/>
        <w:t xml:space="preserve">La </w:t>
      </w:r>
      <w:r w:rsidRPr="004362AB">
        <w:rPr>
          <w:rFonts w:ascii="Calibri Light" w:eastAsia="Calibri" w:hAnsi="Calibri Light"/>
          <w:lang w:val="es-PY" w:eastAsia="en-US"/>
        </w:rPr>
        <w:t>L</w:t>
      </w:r>
      <w:r w:rsidR="004362AB" w:rsidRPr="004362AB">
        <w:rPr>
          <w:rFonts w:ascii="Calibri Light" w:eastAsia="Calibri" w:hAnsi="Calibri Light"/>
          <w:lang w:val="es-PY" w:eastAsia="en-US"/>
        </w:rPr>
        <w:t>ey</w:t>
      </w:r>
      <w:r>
        <w:rPr>
          <w:rFonts w:ascii="Calibri Light" w:eastAsia="Calibri" w:hAnsi="Calibri Light"/>
          <w:lang w:val="es-PY" w:eastAsia="en-US"/>
        </w:rPr>
        <w:t xml:space="preserve"> </w:t>
      </w:r>
      <w:r w:rsidR="004362AB" w:rsidRPr="004362AB">
        <w:rPr>
          <w:rFonts w:ascii="Calibri Light" w:eastAsia="Calibri" w:hAnsi="Calibri Light"/>
          <w:lang w:val="es-PY" w:eastAsia="en-US"/>
        </w:rPr>
        <w:t xml:space="preserve">dispone que </w:t>
      </w:r>
      <w:r>
        <w:rPr>
          <w:rFonts w:ascii="Calibri Light" w:eastAsia="Calibri" w:hAnsi="Calibri Light"/>
          <w:lang w:val="es-PY" w:eastAsia="en-US"/>
        </w:rPr>
        <w:t>é</w:t>
      </w:r>
      <w:r w:rsidR="004362AB" w:rsidRPr="004362AB">
        <w:rPr>
          <w:rFonts w:ascii="Calibri Light" w:eastAsia="Calibri" w:hAnsi="Calibri Light"/>
          <w:lang w:val="es-PY" w:eastAsia="en-US"/>
        </w:rPr>
        <w:t>stas corresponden al </w:t>
      </w:r>
      <w:r w:rsidR="004362AB" w:rsidRPr="00BD21CE">
        <w:rPr>
          <w:rFonts w:ascii="Calibri Light" w:eastAsia="Calibri" w:hAnsi="Calibri Light"/>
          <w:lang w:val="es-PY" w:eastAsia="en-US"/>
        </w:rPr>
        <w:t>veinte por ciento del total del capital social </w:t>
      </w:r>
      <w:r w:rsidR="004362AB" w:rsidRPr="004362AB">
        <w:rPr>
          <w:rFonts w:ascii="Calibri Light" w:eastAsia="Calibri" w:hAnsi="Calibri Light"/>
          <w:lang w:val="es-PY" w:eastAsia="en-US"/>
        </w:rPr>
        <w:t xml:space="preserve">disponible. </w:t>
      </w:r>
    </w:p>
    <w:p w14:paraId="23F3051B" w14:textId="77777777" w:rsidR="004A3A37" w:rsidRDefault="004A3A37" w:rsidP="00451A76">
      <w:pPr>
        <w:pStyle w:val="NormalWeb"/>
        <w:shd w:val="clear" w:color="auto" w:fill="FFFFFF"/>
        <w:spacing w:before="0" w:beforeAutospacing="0" w:after="0" w:afterAutospacing="0"/>
        <w:ind w:left="426"/>
        <w:jc w:val="both"/>
        <w:rPr>
          <w:rFonts w:ascii="Calibri Light" w:eastAsia="Calibri" w:hAnsi="Calibri Light"/>
          <w:lang w:val="es-PY" w:eastAsia="en-US"/>
        </w:rPr>
      </w:pPr>
    </w:p>
    <w:p w14:paraId="2B181441" w14:textId="77777777" w:rsidR="00BD21CE" w:rsidRDefault="00BD21CE" w:rsidP="00BD21CE">
      <w:pPr>
        <w:pStyle w:val="NormalWeb"/>
        <w:shd w:val="clear" w:color="auto" w:fill="FFFFFF"/>
        <w:spacing w:before="0" w:beforeAutospacing="0" w:after="0" w:afterAutospacing="0"/>
        <w:rPr>
          <w:rFonts w:ascii="Calibri Light" w:hAnsi="Calibri Light"/>
        </w:rPr>
      </w:pPr>
    </w:p>
    <w:p w14:paraId="55CDBB88" w14:textId="42ABB3F9" w:rsidR="00D200EA" w:rsidRDefault="00D200EA">
      <w:pPr>
        <w:jc w:val="both"/>
        <w:rPr>
          <w:rFonts w:ascii="Calibri Light" w:hAnsi="Calibri Light"/>
          <w:b/>
          <w:szCs w:val="24"/>
        </w:rPr>
      </w:pPr>
      <w:r>
        <w:rPr>
          <w:rFonts w:ascii="Calibri Light" w:hAnsi="Calibri Light"/>
          <w:b/>
          <w:szCs w:val="24"/>
        </w:rPr>
        <w:t>4.</w:t>
      </w:r>
      <w:r w:rsidR="00322C80">
        <w:rPr>
          <w:rFonts w:ascii="Calibri Light" w:hAnsi="Calibri Light"/>
          <w:b/>
          <w:szCs w:val="24"/>
        </w:rPr>
        <w:t>2</w:t>
      </w:r>
      <w:r w:rsidR="00F229B4">
        <w:rPr>
          <w:rFonts w:ascii="Calibri Light" w:hAnsi="Calibri Light"/>
          <w:b/>
          <w:szCs w:val="24"/>
        </w:rPr>
        <w:t>3</w:t>
      </w:r>
      <w:r>
        <w:rPr>
          <w:rFonts w:ascii="Calibri Light" w:hAnsi="Calibri Light"/>
          <w:b/>
          <w:szCs w:val="24"/>
        </w:rPr>
        <w:t>.</w:t>
      </w:r>
      <w:r>
        <w:rPr>
          <w:rFonts w:ascii="Calibri Light" w:hAnsi="Calibri Light"/>
          <w:b/>
          <w:szCs w:val="24"/>
        </w:rPr>
        <w:tab/>
        <w:t xml:space="preserve">RESULTADOS </w:t>
      </w:r>
    </w:p>
    <w:p w14:paraId="50A039E8" w14:textId="77777777" w:rsidR="00D200EA" w:rsidRDefault="00D200EA">
      <w:pPr>
        <w:jc w:val="both"/>
        <w:rPr>
          <w:rFonts w:ascii="Calibri Light" w:hAnsi="Calibri Light"/>
          <w:b/>
          <w:szCs w:val="24"/>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15"/>
        <w:gridCol w:w="1664"/>
        <w:gridCol w:w="1664"/>
      </w:tblGrid>
      <w:tr w:rsidR="008F23F4" w14:paraId="1CC5F941" w14:textId="095DCFC3" w:rsidTr="002A7C10">
        <w:trPr>
          <w:trHeight w:val="340"/>
        </w:trPr>
        <w:tc>
          <w:tcPr>
            <w:tcW w:w="5715" w:type="dxa"/>
            <w:vMerge w:val="restart"/>
            <w:shd w:val="clear" w:color="auto" w:fill="auto"/>
            <w:noWrap/>
            <w:vAlign w:val="center"/>
          </w:tcPr>
          <w:p w14:paraId="2DDA4988" w14:textId="77777777" w:rsidR="008F23F4" w:rsidRDefault="008F23F4" w:rsidP="008F23F4">
            <w:pPr>
              <w:jc w:val="center"/>
              <w:rPr>
                <w:rFonts w:ascii="Calibri Light" w:hAnsi="Calibri Light"/>
                <w:b/>
                <w:sz w:val="20"/>
              </w:rPr>
            </w:pPr>
            <w:r>
              <w:rPr>
                <w:rFonts w:ascii="Calibri Light" w:hAnsi="Calibri Light"/>
                <w:b/>
                <w:sz w:val="20"/>
              </w:rPr>
              <w:t>CUENTAS</w:t>
            </w:r>
          </w:p>
        </w:tc>
        <w:tc>
          <w:tcPr>
            <w:tcW w:w="1664" w:type="dxa"/>
            <w:shd w:val="clear" w:color="auto" w:fill="auto"/>
            <w:noWrap/>
            <w:vAlign w:val="center"/>
          </w:tcPr>
          <w:p w14:paraId="0189C137" w14:textId="708FD6B3" w:rsidR="008F23F4" w:rsidRDefault="008F23F4" w:rsidP="008F23F4">
            <w:pPr>
              <w:jc w:val="center"/>
              <w:rPr>
                <w:rFonts w:ascii="Calibri Light" w:hAnsi="Calibri Light"/>
                <w:b/>
                <w:sz w:val="20"/>
              </w:rPr>
            </w:pPr>
            <w:r>
              <w:rPr>
                <w:rFonts w:ascii="Calibri Light" w:hAnsi="Calibri Light"/>
                <w:b/>
                <w:sz w:val="20"/>
              </w:rPr>
              <w:t>2024</w:t>
            </w:r>
          </w:p>
        </w:tc>
        <w:tc>
          <w:tcPr>
            <w:tcW w:w="1664" w:type="dxa"/>
            <w:vAlign w:val="center"/>
          </w:tcPr>
          <w:p w14:paraId="6EF81A25" w14:textId="56BE40FD" w:rsidR="008F23F4" w:rsidRDefault="008F23F4" w:rsidP="008F23F4">
            <w:pPr>
              <w:jc w:val="center"/>
              <w:rPr>
                <w:rFonts w:ascii="Calibri Light" w:hAnsi="Calibri Light"/>
                <w:b/>
                <w:sz w:val="20"/>
              </w:rPr>
            </w:pPr>
            <w:r>
              <w:rPr>
                <w:rFonts w:ascii="Calibri Light" w:hAnsi="Calibri Light"/>
                <w:b/>
                <w:sz w:val="20"/>
              </w:rPr>
              <w:t>2023</w:t>
            </w:r>
          </w:p>
        </w:tc>
      </w:tr>
      <w:tr w:rsidR="008F23F4" w14:paraId="64227EB0" w14:textId="3F0FE106" w:rsidTr="00FC0EC0">
        <w:trPr>
          <w:trHeight w:val="340"/>
        </w:trPr>
        <w:tc>
          <w:tcPr>
            <w:tcW w:w="5715" w:type="dxa"/>
            <w:vMerge/>
            <w:shd w:val="clear" w:color="auto" w:fill="auto"/>
            <w:noWrap/>
            <w:vAlign w:val="center"/>
          </w:tcPr>
          <w:p w14:paraId="71F7F4C6" w14:textId="77777777" w:rsidR="008F23F4" w:rsidRDefault="008F23F4" w:rsidP="008F23F4">
            <w:pPr>
              <w:jc w:val="center"/>
              <w:rPr>
                <w:rFonts w:ascii="Calibri Light" w:hAnsi="Calibri Light"/>
                <w:b/>
                <w:sz w:val="20"/>
              </w:rPr>
            </w:pPr>
          </w:p>
        </w:tc>
        <w:tc>
          <w:tcPr>
            <w:tcW w:w="3328" w:type="dxa"/>
            <w:gridSpan w:val="2"/>
            <w:shd w:val="clear" w:color="auto" w:fill="auto"/>
            <w:vAlign w:val="center"/>
          </w:tcPr>
          <w:p w14:paraId="5F386617" w14:textId="5BD00D0A" w:rsidR="008F23F4" w:rsidRDefault="008F23F4" w:rsidP="008F23F4">
            <w:pPr>
              <w:jc w:val="center"/>
              <w:rPr>
                <w:rFonts w:ascii="Calibri Light" w:hAnsi="Calibri Light"/>
                <w:b/>
                <w:sz w:val="20"/>
              </w:rPr>
            </w:pPr>
            <w:r>
              <w:rPr>
                <w:rFonts w:ascii="Calibri Light" w:hAnsi="Calibri Light"/>
                <w:b/>
                <w:sz w:val="20"/>
              </w:rPr>
              <w:t>Montos en G.</w:t>
            </w:r>
          </w:p>
        </w:tc>
      </w:tr>
      <w:tr w:rsidR="008F23F4" w14:paraId="3E72D897" w14:textId="11B16211" w:rsidTr="002A7C10">
        <w:trPr>
          <w:trHeight w:val="340"/>
        </w:trPr>
        <w:tc>
          <w:tcPr>
            <w:tcW w:w="5715" w:type="dxa"/>
            <w:shd w:val="clear" w:color="auto" w:fill="auto"/>
            <w:noWrap/>
            <w:vAlign w:val="center"/>
            <w:hideMark/>
          </w:tcPr>
          <w:p w14:paraId="1A6307F2" w14:textId="77777777" w:rsidR="008F23F4" w:rsidRDefault="008F23F4" w:rsidP="008F23F4">
            <w:pPr>
              <w:jc w:val="both"/>
              <w:rPr>
                <w:rFonts w:ascii="Calibri Light" w:hAnsi="Calibri Light"/>
                <w:b/>
                <w:sz w:val="20"/>
              </w:rPr>
            </w:pPr>
            <w:r>
              <w:rPr>
                <w:rFonts w:ascii="Calibri Light" w:hAnsi="Calibri Light"/>
                <w:b/>
                <w:sz w:val="20"/>
              </w:rPr>
              <w:t>RESULTADOS</w:t>
            </w:r>
          </w:p>
        </w:tc>
        <w:tc>
          <w:tcPr>
            <w:tcW w:w="1664" w:type="dxa"/>
            <w:shd w:val="clear" w:color="auto" w:fill="auto"/>
            <w:noWrap/>
            <w:vAlign w:val="center"/>
          </w:tcPr>
          <w:p w14:paraId="50D96134" w14:textId="0A1397DA" w:rsidR="008F23F4" w:rsidRDefault="008F23F4" w:rsidP="008F23F4">
            <w:pPr>
              <w:jc w:val="right"/>
              <w:rPr>
                <w:rFonts w:ascii="Calibri Light" w:hAnsi="Calibri Light"/>
                <w:b/>
                <w:sz w:val="20"/>
              </w:rPr>
            </w:pPr>
            <w:r>
              <w:rPr>
                <w:rFonts w:ascii="Calibri Light" w:hAnsi="Calibri Light"/>
                <w:b/>
                <w:sz w:val="20"/>
              </w:rPr>
              <w:t>6.537.008.862</w:t>
            </w:r>
          </w:p>
        </w:tc>
        <w:tc>
          <w:tcPr>
            <w:tcW w:w="1664" w:type="dxa"/>
            <w:vAlign w:val="center"/>
          </w:tcPr>
          <w:p w14:paraId="5D0BD441" w14:textId="57911E62" w:rsidR="008F23F4" w:rsidRDefault="008F23F4" w:rsidP="008F23F4">
            <w:pPr>
              <w:jc w:val="right"/>
              <w:rPr>
                <w:rFonts w:ascii="Calibri Light" w:hAnsi="Calibri Light"/>
                <w:b/>
                <w:sz w:val="20"/>
              </w:rPr>
            </w:pPr>
            <w:r>
              <w:rPr>
                <w:rFonts w:ascii="Calibri Light" w:hAnsi="Calibri Light"/>
                <w:b/>
                <w:sz w:val="20"/>
              </w:rPr>
              <w:t>1.695.353.756</w:t>
            </w:r>
          </w:p>
        </w:tc>
      </w:tr>
      <w:tr w:rsidR="008F23F4" w14:paraId="492A3259" w14:textId="29DAB6A7" w:rsidTr="002A7C10">
        <w:trPr>
          <w:trHeight w:val="340"/>
        </w:trPr>
        <w:tc>
          <w:tcPr>
            <w:tcW w:w="5715" w:type="dxa"/>
            <w:shd w:val="clear" w:color="auto" w:fill="auto"/>
            <w:noWrap/>
            <w:vAlign w:val="center"/>
            <w:hideMark/>
          </w:tcPr>
          <w:p w14:paraId="56EBE462" w14:textId="77777777" w:rsidR="008F23F4" w:rsidRDefault="008F23F4" w:rsidP="008F23F4">
            <w:pPr>
              <w:jc w:val="both"/>
              <w:rPr>
                <w:rFonts w:ascii="Calibri Light" w:hAnsi="Calibri Light"/>
                <w:sz w:val="20"/>
              </w:rPr>
            </w:pPr>
            <w:r>
              <w:rPr>
                <w:rFonts w:ascii="Calibri Light" w:hAnsi="Calibri Light"/>
                <w:sz w:val="20"/>
              </w:rPr>
              <w:t>RESULTADOS ACUMULADOS</w:t>
            </w:r>
          </w:p>
        </w:tc>
        <w:tc>
          <w:tcPr>
            <w:tcW w:w="1664" w:type="dxa"/>
            <w:shd w:val="clear" w:color="auto" w:fill="auto"/>
            <w:noWrap/>
            <w:vAlign w:val="center"/>
          </w:tcPr>
          <w:p w14:paraId="0D888385" w14:textId="07AF265E" w:rsidR="008F23F4" w:rsidRDefault="008F23F4" w:rsidP="008F23F4">
            <w:pPr>
              <w:jc w:val="right"/>
              <w:rPr>
                <w:rFonts w:ascii="Calibri Light" w:hAnsi="Calibri Light"/>
                <w:sz w:val="20"/>
              </w:rPr>
            </w:pPr>
            <w:r>
              <w:rPr>
                <w:rFonts w:ascii="Calibri Light" w:hAnsi="Calibri Light"/>
                <w:sz w:val="20"/>
              </w:rPr>
              <w:t>1.695.353.756</w:t>
            </w:r>
          </w:p>
        </w:tc>
        <w:tc>
          <w:tcPr>
            <w:tcW w:w="1664" w:type="dxa"/>
            <w:vAlign w:val="center"/>
          </w:tcPr>
          <w:p w14:paraId="469DF3DE" w14:textId="75478910" w:rsidR="008F23F4" w:rsidRDefault="008F23F4" w:rsidP="008F23F4">
            <w:pPr>
              <w:jc w:val="right"/>
              <w:rPr>
                <w:rFonts w:ascii="Calibri Light" w:hAnsi="Calibri Light"/>
                <w:sz w:val="20"/>
              </w:rPr>
            </w:pPr>
            <w:r>
              <w:rPr>
                <w:rFonts w:ascii="Calibri Light" w:hAnsi="Calibri Light"/>
                <w:sz w:val="20"/>
              </w:rPr>
              <w:t>22.332.642</w:t>
            </w:r>
          </w:p>
        </w:tc>
      </w:tr>
      <w:tr w:rsidR="008F23F4" w14:paraId="2580DF91" w14:textId="34A16544" w:rsidTr="002A7C10">
        <w:trPr>
          <w:trHeight w:val="340"/>
        </w:trPr>
        <w:tc>
          <w:tcPr>
            <w:tcW w:w="5715" w:type="dxa"/>
            <w:shd w:val="clear" w:color="auto" w:fill="auto"/>
            <w:noWrap/>
            <w:vAlign w:val="center"/>
            <w:hideMark/>
          </w:tcPr>
          <w:p w14:paraId="72DA608A" w14:textId="77777777" w:rsidR="008F23F4" w:rsidRPr="00854FC0" w:rsidRDefault="008F23F4" w:rsidP="008F23F4">
            <w:pPr>
              <w:jc w:val="both"/>
              <w:rPr>
                <w:rFonts w:ascii="Calibri Light" w:hAnsi="Calibri Light"/>
                <w:b/>
                <w:bCs/>
                <w:sz w:val="20"/>
              </w:rPr>
            </w:pPr>
            <w:r w:rsidRPr="00854FC0">
              <w:rPr>
                <w:rFonts w:ascii="Calibri Light" w:hAnsi="Calibri Light"/>
                <w:b/>
                <w:bCs/>
                <w:sz w:val="20"/>
              </w:rPr>
              <w:t xml:space="preserve">RESULTADO DEL EJERCICIO </w:t>
            </w:r>
          </w:p>
        </w:tc>
        <w:tc>
          <w:tcPr>
            <w:tcW w:w="1664" w:type="dxa"/>
            <w:shd w:val="clear" w:color="auto" w:fill="auto"/>
            <w:noWrap/>
            <w:vAlign w:val="center"/>
          </w:tcPr>
          <w:p w14:paraId="780CFE33" w14:textId="2886F9E8" w:rsidR="008F23F4" w:rsidRPr="00854FC0" w:rsidRDefault="008F23F4" w:rsidP="008F23F4">
            <w:pPr>
              <w:jc w:val="right"/>
              <w:rPr>
                <w:rFonts w:ascii="Calibri Light" w:hAnsi="Calibri Light"/>
                <w:b/>
                <w:bCs/>
                <w:sz w:val="20"/>
              </w:rPr>
            </w:pPr>
            <w:r>
              <w:rPr>
                <w:rFonts w:ascii="Calibri Light" w:hAnsi="Calibri Light"/>
                <w:b/>
                <w:bCs/>
                <w:sz w:val="20"/>
              </w:rPr>
              <w:t>4.841.655.106</w:t>
            </w:r>
          </w:p>
        </w:tc>
        <w:tc>
          <w:tcPr>
            <w:tcW w:w="1664" w:type="dxa"/>
            <w:vAlign w:val="center"/>
          </w:tcPr>
          <w:p w14:paraId="2EB69E79" w14:textId="5462277E" w:rsidR="008F23F4" w:rsidRDefault="008F23F4" w:rsidP="008F23F4">
            <w:pPr>
              <w:jc w:val="right"/>
              <w:rPr>
                <w:rFonts w:ascii="Calibri Light" w:hAnsi="Calibri Light"/>
                <w:b/>
                <w:bCs/>
                <w:sz w:val="20"/>
              </w:rPr>
            </w:pPr>
            <w:r w:rsidRPr="00854FC0">
              <w:rPr>
                <w:rFonts w:ascii="Calibri Light" w:hAnsi="Calibri Light"/>
                <w:b/>
                <w:bCs/>
                <w:sz w:val="20"/>
              </w:rPr>
              <w:t>1.673.021.114</w:t>
            </w:r>
          </w:p>
        </w:tc>
      </w:tr>
    </w:tbl>
    <w:p w14:paraId="5C0D8D06" w14:textId="77777777" w:rsidR="00451A76" w:rsidRPr="00451A76" w:rsidRDefault="00451A76" w:rsidP="00451A76">
      <w:pPr>
        <w:ind w:left="426"/>
        <w:jc w:val="both"/>
        <w:rPr>
          <w:rFonts w:ascii="Calibri Light" w:hAnsi="Calibri Light"/>
          <w:b/>
          <w:szCs w:val="24"/>
          <w:u w:val="single"/>
        </w:rPr>
      </w:pPr>
    </w:p>
    <w:p w14:paraId="207A48AC" w14:textId="77777777" w:rsidR="008F23F4" w:rsidRPr="008F23F4" w:rsidRDefault="00EA2A84" w:rsidP="00673704">
      <w:pPr>
        <w:numPr>
          <w:ilvl w:val="0"/>
          <w:numId w:val="13"/>
        </w:numPr>
        <w:ind w:left="426"/>
        <w:jc w:val="both"/>
        <w:rPr>
          <w:rFonts w:ascii="Calibri Light" w:hAnsi="Calibri Light"/>
          <w:b/>
          <w:szCs w:val="24"/>
          <w:u w:val="single"/>
        </w:rPr>
      </w:pPr>
      <w:r w:rsidRPr="008F23F4">
        <w:rPr>
          <w:rFonts w:ascii="Calibri Light" w:eastAsia="Calibri" w:hAnsi="Calibri Light"/>
          <w:szCs w:val="24"/>
          <w:lang w:val="es-PY" w:eastAsia="en-US"/>
        </w:rPr>
        <w:t xml:space="preserve">El </w:t>
      </w:r>
      <w:r w:rsidR="00BD21CE" w:rsidRPr="008F23F4">
        <w:rPr>
          <w:rFonts w:ascii="Calibri Light" w:eastAsia="Calibri" w:hAnsi="Calibri Light"/>
          <w:szCs w:val="24"/>
          <w:lang w:val="es-PY" w:eastAsia="en-US"/>
        </w:rPr>
        <w:t xml:space="preserve">saldo </w:t>
      </w:r>
      <w:r w:rsidRPr="008F23F4">
        <w:rPr>
          <w:rFonts w:ascii="Calibri Light" w:eastAsia="Calibri" w:hAnsi="Calibri Light"/>
          <w:szCs w:val="24"/>
          <w:lang w:val="es-PY" w:eastAsia="en-US"/>
        </w:rPr>
        <w:t xml:space="preserve">que se </w:t>
      </w:r>
      <w:r w:rsidR="00BD21CE" w:rsidRPr="008F23F4">
        <w:rPr>
          <w:rFonts w:ascii="Calibri Light" w:eastAsia="Calibri" w:hAnsi="Calibri Light"/>
          <w:szCs w:val="24"/>
          <w:lang w:val="es-PY" w:eastAsia="en-US"/>
        </w:rPr>
        <w:t>obt</w:t>
      </w:r>
      <w:r w:rsidRPr="008F23F4">
        <w:rPr>
          <w:rFonts w:ascii="Calibri Light" w:eastAsia="Calibri" w:hAnsi="Calibri Light"/>
          <w:szCs w:val="24"/>
          <w:lang w:val="es-PY" w:eastAsia="en-US"/>
        </w:rPr>
        <w:t>i</w:t>
      </w:r>
      <w:r w:rsidR="00BD21CE" w:rsidRPr="008F23F4">
        <w:rPr>
          <w:rFonts w:ascii="Calibri Light" w:eastAsia="Calibri" w:hAnsi="Calibri Light"/>
          <w:szCs w:val="24"/>
          <w:lang w:val="es-PY" w:eastAsia="en-US"/>
        </w:rPr>
        <w:t>en</w:t>
      </w:r>
      <w:r w:rsidRPr="008F23F4">
        <w:rPr>
          <w:rFonts w:ascii="Calibri Light" w:eastAsia="Calibri" w:hAnsi="Calibri Light"/>
          <w:szCs w:val="24"/>
          <w:lang w:val="es-PY" w:eastAsia="en-US"/>
        </w:rPr>
        <w:t>e</w:t>
      </w:r>
      <w:r w:rsidR="00BD21CE" w:rsidRPr="008F23F4">
        <w:rPr>
          <w:rFonts w:ascii="Calibri Light" w:eastAsia="Calibri" w:hAnsi="Calibri Light"/>
          <w:szCs w:val="24"/>
          <w:lang w:val="es-PY" w:eastAsia="en-US"/>
        </w:rPr>
        <w:t xml:space="preserve"> </w:t>
      </w:r>
      <w:r w:rsidRPr="008F23F4">
        <w:rPr>
          <w:rFonts w:ascii="Calibri Light" w:eastAsia="Calibri" w:hAnsi="Calibri Light"/>
          <w:szCs w:val="24"/>
          <w:lang w:val="es-PY" w:eastAsia="en-US"/>
        </w:rPr>
        <w:t xml:space="preserve">de la </w:t>
      </w:r>
      <w:r w:rsidR="00BD21CE" w:rsidRPr="008F23F4">
        <w:rPr>
          <w:rFonts w:ascii="Calibri Light" w:eastAsia="Calibri" w:hAnsi="Calibri Light"/>
          <w:szCs w:val="24"/>
          <w:lang w:val="es-PY" w:eastAsia="en-US"/>
        </w:rPr>
        <w:t>diferencia entre los ingresos y los gastos generados durante e</w:t>
      </w:r>
      <w:r w:rsidRPr="008F23F4">
        <w:rPr>
          <w:rFonts w:ascii="Calibri Light" w:eastAsia="Calibri" w:hAnsi="Calibri Light"/>
          <w:szCs w:val="24"/>
          <w:lang w:val="es-PY" w:eastAsia="en-US"/>
        </w:rPr>
        <w:t>l</w:t>
      </w:r>
      <w:r w:rsidR="00BD21CE" w:rsidRPr="008F23F4">
        <w:rPr>
          <w:rFonts w:ascii="Calibri Light" w:eastAsia="Calibri" w:hAnsi="Calibri Light"/>
          <w:szCs w:val="24"/>
          <w:lang w:val="es-PY" w:eastAsia="en-US"/>
        </w:rPr>
        <w:t xml:space="preserve"> periodo</w:t>
      </w:r>
      <w:r w:rsidRPr="008F23F4">
        <w:rPr>
          <w:rFonts w:ascii="Calibri Light" w:eastAsia="Calibri" w:hAnsi="Calibri Light"/>
          <w:szCs w:val="24"/>
          <w:lang w:val="es-PY" w:eastAsia="en-US"/>
        </w:rPr>
        <w:t xml:space="preserve"> fiscal</w:t>
      </w:r>
      <w:r w:rsidR="00BD21CE" w:rsidRPr="008F23F4">
        <w:rPr>
          <w:rFonts w:ascii="Calibri Light" w:eastAsia="Calibri" w:hAnsi="Calibri Light"/>
          <w:szCs w:val="24"/>
          <w:lang w:val="es-PY" w:eastAsia="en-US"/>
        </w:rPr>
        <w:t xml:space="preserve">, </w:t>
      </w:r>
      <w:r w:rsidRPr="008F23F4">
        <w:rPr>
          <w:rFonts w:ascii="Calibri Light" w:eastAsia="Calibri" w:hAnsi="Calibri Light"/>
          <w:szCs w:val="24"/>
          <w:lang w:val="es-PY" w:eastAsia="en-US"/>
        </w:rPr>
        <w:t xml:space="preserve">la cual </w:t>
      </w:r>
      <w:r w:rsidR="00BD21CE" w:rsidRPr="008F23F4">
        <w:rPr>
          <w:rFonts w:ascii="Calibri Light" w:eastAsia="Calibri" w:hAnsi="Calibri Light"/>
          <w:szCs w:val="24"/>
          <w:lang w:val="es-PY" w:eastAsia="en-US"/>
        </w:rPr>
        <w:t>refleja el rendimiento económico de la entidad en dicho periodo</w:t>
      </w:r>
      <w:r w:rsidRPr="008F23F4">
        <w:rPr>
          <w:rFonts w:ascii="Calibri Light" w:eastAsia="Calibri" w:hAnsi="Calibri Light"/>
          <w:szCs w:val="24"/>
          <w:lang w:val="es-PY" w:eastAsia="en-US"/>
        </w:rPr>
        <w:t>.</w:t>
      </w:r>
      <w:r w:rsidR="00BD21CE" w:rsidRPr="008F23F4">
        <w:rPr>
          <w:rFonts w:ascii="Calibri Light" w:hAnsi="Calibri Light"/>
          <w:b/>
          <w:szCs w:val="24"/>
        </w:rPr>
        <w:t xml:space="preserve"> </w:t>
      </w:r>
    </w:p>
    <w:p w14:paraId="45DE847C" w14:textId="77777777" w:rsidR="008F23F4" w:rsidRDefault="008F23F4" w:rsidP="008F23F4">
      <w:pPr>
        <w:ind w:left="426"/>
        <w:jc w:val="both"/>
        <w:rPr>
          <w:rFonts w:ascii="Calibri Light" w:hAnsi="Calibri Light"/>
          <w:b/>
          <w:szCs w:val="24"/>
          <w:u w:val="single"/>
        </w:rPr>
      </w:pPr>
    </w:p>
    <w:p w14:paraId="3FD80779" w14:textId="77777777" w:rsidR="008F23F4" w:rsidRDefault="008F23F4" w:rsidP="008F23F4">
      <w:pPr>
        <w:ind w:left="426"/>
        <w:jc w:val="both"/>
        <w:rPr>
          <w:rFonts w:ascii="Calibri Light" w:hAnsi="Calibri Light"/>
          <w:b/>
          <w:szCs w:val="24"/>
          <w:u w:val="single"/>
        </w:rPr>
      </w:pPr>
    </w:p>
    <w:p w14:paraId="76570ED2" w14:textId="5F98EF63" w:rsidR="00D200EA" w:rsidRPr="008F23F4" w:rsidRDefault="00D200EA" w:rsidP="008F23F4">
      <w:pPr>
        <w:ind w:left="426"/>
        <w:jc w:val="both"/>
        <w:rPr>
          <w:rFonts w:ascii="Calibri Light" w:hAnsi="Calibri Light"/>
          <w:b/>
          <w:szCs w:val="24"/>
          <w:u w:val="single"/>
        </w:rPr>
      </w:pPr>
      <w:r w:rsidRPr="008F23F4">
        <w:rPr>
          <w:rFonts w:ascii="Calibri Light" w:hAnsi="Calibri Light"/>
          <w:b/>
          <w:szCs w:val="24"/>
        </w:rPr>
        <w:t xml:space="preserve">NOTA 5 - </w:t>
      </w:r>
      <w:r w:rsidRPr="008F23F4">
        <w:rPr>
          <w:rFonts w:ascii="Calibri Light" w:hAnsi="Calibri Light"/>
          <w:b/>
          <w:szCs w:val="24"/>
          <w:u w:val="single"/>
        </w:rPr>
        <w:t>COMPOSICIÓN DE LAS PRINCIPALES CUENTAS DE RESULTADOS EN FORMA COMPARATIVA CON EL EJERCICIO ANTERIOR</w:t>
      </w:r>
    </w:p>
    <w:p w14:paraId="04E074CB" w14:textId="77777777" w:rsidR="00D200EA" w:rsidRDefault="00D200EA">
      <w:pPr>
        <w:jc w:val="both"/>
        <w:rPr>
          <w:rFonts w:ascii="Calibri Light" w:hAnsi="Calibri Light"/>
          <w:b/>
          <w:szCs w:val="24"/>
        </w:rPr>
      </w:pPr>
    </w:p>
    <w:p w14:paraId="31ED55CE" w14:textId="77777777" w:rsidR="00D200EA" w:rsidRDefault="00D200EA">
      <w:pPr>
        <w:jc w:val="both"/>
        <w:rPr>
          <w:rFonts w:ascii="Calibri Light" w:hAnsi="Calibri Light"/>
          <w:b/>
          <w:bCs/>
          <w:szCs w:val="24"/>
        </w:rPr>
      </w:pPr>
      <w:r>
        <w:rPr>
          <w:rFonts w:ascii="Calibri Light" w:hAnsi="Calibri Light"/>
          <w:b/>
          <w:bCs/>
          <w:szCs w:val="24"/>
        </w:rPr>
        <w:t xml:space="preserve">5.1. </w:t>
      </w:r>
      <w:r>
        <w:rPr>
          <w:rFonts w:ascii="Calibri Light" w:hAnsi="Calibri Light"/>
          <w:b/>
          <w:bCs/>
          <w:szCs w:val="24"/>
        </w:rPr>
        <w:tab/>
        <w:t>INGRESOS OPERATIVOS</w:t>
      </w:r>
    </w:p>
    <w:p w14:paraId="7901934E" w14:textId="77777777" w:rsidR="00D200EA" w:rsidRDefault="00D200EA">
      <w:pPr>
        <w:jc w:val="both"/>
        <w:rPr>
          <w:rFonts w:ascii="Calibri Light" w:hAnsi="Calibri Light"/>
          <w:b/>
          <w:bCs/>
          <w:szCs w:val="24"/>
        </w:rPr>
      </w:pPr>
      <w:r>
        <w:rPr>
          <w:rFonts w:ascii="Calibri Light" w:hAnsi="Calibri Light"/>
          <w:b/>
          <w:bCs/>
          <w:szCs w:val="24"/>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5"/>
        <w:gridCol w:w="1701"/>
        <w:gridCol w:w="1701"/>
      </w:tblGrid>
      <w:tr w:rsidR="008F23F4" w14:paraId="0E764777" w14:textId="713661DB" w:rsidTr="00EA7140">
        <w:trPr>
          <w:trHeight w:val="285"/>
        </w:trPr>
        <w:tc>
          <w:tcPr>
            <w:tcW w:w="5665" w:type="dxa"/>
            <w:vMerge w:val="restart"/>
            <w:shd w:val="clear" w:color="auto" w:fill="auto"/>
            <w:noWrap/>
            <w:vAlign w:val="center"/>
          </w:tcPr>
          <w:p w14:paraId="4C7CFE83" w14:textId="77777777" w:rsidR="008F23F4" w:rsidRDefault="008F23F4" w:rsidP="008F23F4">
            <w:pPr>
              <w:jc w:val="center"/>
              <w:rPr>
                <w:rFonts w:ascii="Calibri Light" w:hAnsi="Calibri Light"/>
                <w:b/>
                <w:sz w:val="20"/>
              </w:rPr>
            </w:pPr>
            <w:r>
              <w:rPr>
                <w:rFonts w:ascii="Calibri Light" w:hAnsi="Calibri Light"/>
                <w:b/>
                <w:sz w:val="20"/>
              </w:rPr>
              <w:t>CUENTAS</w:t>
            </w:r>
          </w:p>
        </w:tc>
        <w:tc>
          <w:tcPr>
            <w:tcW w:w="1701" w:type="dxa"/>
            <w:shd w:val="clear" w:color="auto" w:fill="auto"/>
            <w:noWrap/>
            <w:vAlign w:val="center"/>
          </w:tcPr>
          <w:p w14:paraId="2087A29E" w14:textId="575BD20D" w:rsidR="008F23F4" w:rsidRDefault="008F23F4" w:rsidP="008F23F4">
            <w:pPr>
              <w:jc w:val="center"/>
              <w:rPr>
                <w:rFonts w:ascii="Calibri Light" w:hAnsi="Calibri Light"/>
                <w:b/>
                <w:sz w:val="20"/>
              </w:rPr>
            </w:pPr>
            <w:r>
              <w:rPr>
                <w:rFonts w:ascii="Calibri Light" w:hAnsi="Calibri Light"/>
                <w:b/>
                <w:sz w:val="20"/>
              </w:rPr>
              <w:t>2024</w:t>
            </w:r>
          </w:p>
        </w:tc>
        <w:tc>
          <w:tcPr>
            <w:tcW w:w="1701" w:type="dxa"/>
            <w:vAlign w:val="center"/>
          </w:tcPr>
          <w:p w14:paraId="4E550578" w14:textId="05BCA596" w:rsidR="008F23F4" w:rsidRDefault="008F23F4" w:rsidP="008F23F4">
            <w:pPr>
              <w:jc w:val="center"/>
              <w:rPr>
                <w:rFonts w:ascii="Calibri Light" w:hAnsi="Calibri Light"/>
                <w:b/>
                <w:sz w:val="20"/>
              </w:rPr>
            </w:pPr>
            <w:r>
              <w:rPr>
                <w:rFonts w:ascii="Calibri Light" w:hAnsi="Calibri Light"/>
                <w:b/>
                <w:sz w:val="20"/>
              </w:rPr>
              <w:t>2023</w:t>
            </w:r>
          </w:p>
        </w:tc>
      </w:tr>
      <w:tr w:rsidR="008F23F4" w14:paraId="2D30040B" w14:textId="2EBFB0A0" w:rsidTr="00212D03">
        <w:trPr>
          <w:trHeight w:val="285"/>
        </w:trPr>
        <w:tc>
          <w:tcPr>
            <w:tcW w:w="5665" w:type="dxa"/>
            <w:vMerge/>
            <w:shd w:val="clear" w:color="auto" w:fill="auto"/>
            <w:noWrap/>
            <w:vAlign w:val="center"/>
          </w:tcPr>
          <w:p w14:paraId="6AA05F51" w14:textId="77777777" w:rsidR="008F23F4" w:rsidRDefault="008F23F4" w:rsidP="008F23F4">
            <w:pPr>
              <w:jc w:val="center"/>
              <w:rPr>
                <w:rFonts w:ascii="Calibri Light" w:hAnsi="Calibri Light"/>
                <w:b/>
                <w:sz w:val="20"/>
              </w:rPr>
            </w:pPr>
          </w:p>
        </w:tc>
        <w:tc>
          <w:tcPr>
            <w:tcW w:w="3402" w:type="dxa"/>
            <w:gridSpan w:val="2"/>
            <w:shd w:val="clear" w:color="auto" w:fill="auto"/>
            <w:vAlign w:val="center"/>
          </w:tcPr>
          <w:p w14:paraId="0AE7B069" w14:textId="31291348" w:rsidR="008F23F4" w:rsidRDefault="008F23F4" w:rsidP="008F23F4">
            <w:pPr>
              <w:jc w:val="center"/>
              <w:rPr>
                <w:rFonts w:ascii="Calibri Light" w:hAnsi="Calibri Light"/>
                <w:b/>
                <w:sz w:val="20"/>
              </w:rPr>
            </w:pPr>
            <w:r>
              <w:rPr>
                <w:rFonts w:ascii="Calibri Light" w:hAnsi="Calibri Light"/>
                <w:b/>
                <w:sz w:val="20"/>
              </w:rPr>
              <w:t>Montos en G.</w:t>
            </w:r>
          </w:p>
        </w:tc>
      </w:tr>
      <w:tr w:rsidR="008F23F4" w14:paraId="18179CF1" w14:textId="75676E27" w:rsidTr="00EA7140">
        <w:trPr>
          <w:trHeight w:val="285"/>
        </w:trPr>
        <w:tc>
          <w:tcPr>
            <w:tcW w:w="5665" w:type="dxa"/>
            <w:shd w:val="clear" w:color="auto" w:fill="auto"/>
            <w:noWrap/>
            <w:vAlign w:val="center"/>
            <w:hideMark/>
          </w:tcPr>
          <w:p w14:paraId="2617D591" w14:textId="77777777" w:rsidR="008F23F4" w:rsidRDefault="008F23F4" w:rsidP="008F23F4">
            <w:pPr>
              <w:jc w:val="both"/>
              <w:rPr>
                <w:rFonts w:ascii="Calibri Light" w:hAnsi="Calibri Light"/>
                <w:b/>
                <w:sz w:val="20"/>
              </w:rPr>
            </w:pPr>
            <w:r>
              <w:rPr>
                <w:rFonts w:ascii="Calibri Light" w:hAnsi="Calibri Light"/>
                <w:b/>
                <w:sz w:val="20"/>
              </w:rPr>
              <w:t>INGRESOS OPERATIVOS</w:t>
            </w:r>
          </w:p>
        </w:tc>
        <w:tc>
          <w:tcPr>
            <w:tcW w:w="1701" w:type="dxa"/>
            <w:shd w:val="clear" w:color="auto" w:fill="auto"/>
            <w:noWrap/>
            <w:vAlign w:val="center"/>
          </w:tcPr>
          <w:p w14:paraId="0132E213" w14:textId="2BB5E8E5" w:rsidR="008F23F4" w:rsidRDefault="008F23F4" w:rsidP="008F23F4">
            <w:pPr>
              <w:jc w:val="right"/>
              <w:rPr>
                <w:rFonts w:ascii="Calibri Light" w:hAnsi="Calibri Light"/>
                <w:b/>
                <w:sz w:val="20"/>
              </w:rPr>
            </w:pPr>
            <w:r>
              <w:rPr>
                <w:rFonts w:ascii="Calibri Light" w:hAnsi="Calibri Light"/>
                <w:b/>
                <w:sz w:val="20"/>
              </w:rPr>
              <w:t>17.508.307.933</w:t>
            </w:r>
          </w:p>
        </w:tc>
        <w:tc>
          <w:tcPr>
            <w:tcW w:w="1701" w:type="dxa"/>
            <w:vAlign w:val="center"/>
          </w:tcPr>
          <w:p w14:paraId="1BF9CF59" w14:textId="0FD575F2" w:rsidR="008F23F4" w:rsidRDefault="008F23F4" w:rsidP="008F23F4">
            <w:pPr>
              <w:jc w:val="right"/>
              <w:rPr>
                <w:rFonts w:ascii="Calibri Light" w:hAnsi="Calibri Light"/>
                <w:b/>
                <w:sz w:val="20"/>
              </w:rPr>
            </w:pPr>
            <w:r>
              <w:rPr>
                <w:rFonts w:ascii="Calibri Light" w:hAnsi="Calibri Light"/>
                <w:b/>
                <w:sz w:val="20"/>
              </w:rPr>
              <w:t xml:space="preserve">12.699.476.604 </w:t>
            </w:r>
          </w:p>
        </w:tc>
      </w:tr>
      <w:tr w:rsidR="008F23F4" w14:paraId="404418B3" w14:textId="59944280" w:rsidTr="00EA7140">
        <w:trPr>
          <w:trHeight w:val="285"/>
        </w:trPr>
        <w:tc>
          <w:tcPr>
            <w:tcW w:w="5665" w:type="dxa"/>
            <w:shd w:val="clear" w:color="auto" w:fill="auto"/>
            <w:noWrap/>
            <w:vAlign w:val="center"/>
            <w:hideMark/>
          </w:tcPr>
          <w:p w14:paraId="5CEC7934" w14:textId="77777777" w:rsidR="008F23F4" w:rsidRDefault="008F23F4" w:rsidP="008F23F4">
            <w:pPr>
              <w:jc w:val="both"/>
              <w:rPr>
                <w:rFonts w:ascii="Calibri Light" w:hAnsi="Calibri Light"/>
                <w:b/>
                <w:sz w:val="20"/>
              </w:rPr>
            </w:pPr>
            <w:r>
              <w:rPr>
                <w:rFonts w:ascii="Calibri Light" w:hAnsi="Calibri Light"/>
                <w:b/>
                <w:sz w:val="20"/>
              </w:rPr>
              <w:t>VENTAS DE MERCADERIAS</w:t>
            </w:r>
          </w:p>
        </w:tc>
        <w:tc>
          <w:tcPr>
            <w:tcW w:w="1701" w:type="dxa"/>
            <w:shd w:val="clear" w:color="auto" w:fill="auto"/>
            <w:noWrap/>
            <w:vAlign w:val="center"/>
          </w:tcPr>
          <w:p w14:paraId="58BC0622" w14:textId="499140D6" w:rsidR="008F23F4" w:rsidRDefault="008F23F4" w:rsidP="008F23F4">
            <w:pPr>
              <w:jc w:val="right"/>
              <w:rPr>
                <w:rFonts w:ascii="Calibri Light" w:hAnsi="Calibri Light"/>
                <w:b/>
                <w:sz w:val="20"/>
              </w:rPr>
            </w:pPr>
            <w:r>
              <w:rPr>
                <w:rFonts w:ascii="Calibri Light" w:hAnsi="Calibri Light"/>
                <w:b/>
                <w:sz w:val="20"/>
              </w:rPr>
              <w:t>17.361.773.430</w:t>
            </w:r>
          </w:p>
        </w:tc>
        <w:tc>
          <w:tcPr>
            <w:tcW w:w="1701" w:type="dxa"/>
            <w:vAlign w:val="center"/>
          </w:tcPr>
          <w:p w14:paraId="27C8190B" w14:textId="0B1A6EA7" w:rsidR="008F23F4" w:rsidRDefault="008F23F4" w:rsidP="008F23F4">
            <w:pPr>
              <w:jc w:val="right"/>
              <w:rPr>
                <w:rFonts w:ascii="Calibri Light" w:hAnsi="Calibri Light"/>
                <w:b/>
                <w:sz w:val="20"/>
              </w:rPr>
            </w:pPr>
            <w:r>
              <w:rPr>
                <w:rFonts w:ascii="Calibri Light" w:hAnsi="Calibri Light"/>
                <w:b/>
                <w:sz w:val="20"/>
              </w:rPr>
              <w:t>11.074.027.272</w:t>
            </w:r>
          </w:p>
        </w:tc>
      </w:tr>
      <w:tr w:rsidR="008F23F4" w14:paraId="20B22CCE" w14:textId="42758E17" w:rsidTr="00EA7140">
        <w:trPr>
          <w:trHeight w:val="285"/>
        </w:trPr>
        <w:tc>
          <w:tcPr>
            <w:tcW w:w="5665" w:type="dxa"/>
            <w:shd w:val="clear" w:color="auto" w:fill="auto"/>
            <w:noWrap/>
            <w:vAlign w:val="center"/>
            <w:hideMark/>
          </w:tcPr>
          <w:p w14:paraId="0F745669" w14:textId="77777777" w:rsidR="008F23F4" w:rsidRDefault="008F23F4" w:rsidP="008F23F4">
            <w:pPr>
              <w:rPr>
                <w:rFonts w:ascii="Calibri Light" w:hAnsi="Calibri Light"/>
                <w:b/>
                <w:sz w:val="20"/>
              </w:rPr>
            </w:pPr>
            <w:r>
              <w:rPr>
                <w:rFonts w:ascii="Calibri Light" w:hAnsi="Calibri Light"/>
                <w:b/>
                <w:sz w:val="20"/>
              </w:rPr>
              <w:t>VENTAS DE MERCADERÍAS GRAVADAS POR EL IVA</w:t>
            </w:r>
          </w:p>
        </w:tc>
        <w:tc>
          <w:tcPr>
            <w:tcW w:w="1701" w:type="dxa"/>
            <w:shd w:val="clear" w:color="auto" w:fill="auto"/>
            <w:noWrap/>
            <w:vAlign w:val="center"/>
          </w:tcPr>
          <w:p w14:paraId="5B3BD047" w14:textId="7A421199" w:rsidR="008F23F4" w:rsidRDefault="008F23F4" w:rsidP="008F23F4">
            <w:pPr>
              <w:jc w:val="right"/>
              <w:rPr>
                <w:rFonts w:ascii="Calibri Light" w:hAnsi="Calibri Light"/>
                <w:b/>
                <w:sz w:val="20"/>
              </w:rPr>
            </w:pPr>
            <w:r>
              <w:rPr>
                <w:rFonts w:ascii="Calibri Light" w:hAnsi="Calibri Light"/>
                <w:b/>
                <w:sz w:val="20"/>
              </w:rPr>
              <w:t>16.994.399.843</w:t>
            </w:r>
          </w:p>
        </w:tc>
        <w:tc>
          <w:tcPr>
            <w:tcW w:w="1701" w:type="dxa"/>
            <w:vAlign w:val="center"/>
          </w:tcPr>
          <w:p w14:paraId="32D8F30E" w14:textId="1013B6D1" w:rsidR="008F23F4" w:rsidRDefault="008F23F4" w:rsidP="008F23F4">
            <w:pPr>
              <w:jc w:val="right"/>
              <w:rPr>
                <w:rFonts w:ascii="Calibri Light" w:hAnsi="Calibri Light"/>
                <w:b/>
                <w:sz w:val="20"/>
              </w:rPr>
            </w:pPr>
            <w:r>
              <w:rPr>
                <w:rFonts w:ascii="Calibri Light" w:hAnsi="Calibri Light"/>
                <w:b/>
                <w:sz w:val="20"/>
              </w:rPr>
              <w:t>9.063.627.272</w:t>
            </w:r>
          </w:p>
        </w:tc>
      </w:tr>
      <w:tr w:rsidR="008F23F4" w14:paraId="6FCE7767" w14:textId="47F12CBD" w:rsidTr="00EA7140">
        <w:trPr>
          <w:trHeight w:val="285"/>
        </w:trPr>
        <w:tc>
          <w:tcPr>
            <w:tcW w:w="5665" w:type="dxa"/>
            <w:shd w:val="clear" w:color="auto" w:fill="auto"/>
            <w:noWrap/>
            <w:vAlign w:val="center"/>
            <w:hideMark/>
          </w:tcPr>
          <w:p w14:paraId="6E6D9BB9" w14:textId="77777777" w:rsidR="008F23F4" w:rsidRDefault="008F23F4" w:rsidP="008F23F4">
            <w:pPr>
              <w:jc w:val="both"/>
              <w:rPr>
                <w:rFonts w:ascii="Calibri Light" w:hAnsi="Calibri Light"/>
                <w:sz w:val="20"/>
              </w:rPr>
            </w:pPr>
            <w:r>
              <w:rPr>
                <w:rFonts w:ascii="Calibri Light" w:hAnsi="Calibri Light"/>
                <w:sz w:val="20"/>
              </w:rPr>
              <w:t>VENTAS DE MERCADERÍAS GRAV. 10%</w:t>
            </w:r>
          </w:p>
        </w:tc>
        <w:tc>
          <w:tcPr>
            <w:tcW w:w="1701" w:type="dxa"/>
            <w:shd w:val="clear" w:color="auto" w:fill="auto"/>
            <w:noWrap/>
            <w:vAlign w:val="center"/>
          </w:tcPr>
          <w:p w14:paraId="44D66431" w14:textId="49F097F2" w:rsidR="008F23F4" w:rsidRDefault="008F23F4" w:rsidP="008F23F4">
            <w:pPr>
              <w:jc w:val="right"/>
              <w:rPr>
                <w:rFonts w:ascii="Calibri Light" w:hAnsi="Calibri Light"/>
                <w:sz w:val="20"/>
              </w:rPr>
            </w:pPr>
            <w:r>
              <w:rPr>
                <w:rFonts w:ascii="Calibri Light" w:hAnsi="Calibri Light"/>
                <w:sz w:val="20"/>
              </w:rPr>
              <w:t>14.840.029.600</w:t>
            </w:r>
          </w:p>
        </w:tc>
        <w:tc>
          <w:tcPr>
            <w:tcW w:w="1701" w:type="dxa"/>
            <w:vAlign w:val="center"/>
          </w:tcPr>
          <w:p w14:paraId="0A4E2189" w14:textId="5F59219A" w:rsidR="008F23F4" w:rsidRDefault="008F23F4" w:rsidP="008F23F4">
            <w:pPr>
              <w:jc w:val="right"/>
              <w:rPr>
                <w:rFonts w:ascii="Calibri Light" w:hAnsi="Calibri Light"/>
                <w:sz w:val="20"/>
              </w:rPr>
            </w:pPr>
            <w:r>
              <w:rPr>
                <w:rFonts w:ascii="Calibri Light" w:hAnsi="Calibri Light"/>
                <w:sz w:val="20"/>
              </w:rPr>
              <w:t>8.235.912.986</w:t>
            </w:r>
          </w:p>
        </w:tc>
      </w:tr>
      <w:tr w:rsidR="008F23F4" w14:paraId="7AD48D7A" w14:textId="72693432" w:rsidTr="00EA7140">
        <w:trPr>
          <w:trHeight w:val="285"/>
        </w:trPr>
        <w:tc>
          <w:tcPr>
            <w:tcW w:w="5665" w:type="dxa"/>
            <w:shd w:val="clear" w:color="auto" w:fill="auto"/>
            <w:noWrap/>
            <w:vAlign w:val="center"/>
            <w:hideMark/>
          </w:tcPr>
          <w:p w14:paraId="5EC78ED2" w14:textId="77777777" w:rsidR="008F23F4" w:rsidRDefault="008F23F4" w:rsidP="008F23F4">
            <w:pPr>
              <w:jc w:val="both"/>
              <w:rPr>
                <w:rFonts w:ascii="Calibri Light" w:hAnsi="Calibri Light"/>
                <w:sz w:val="20"/>
              </w:rPr>
            </w:pPr>
            <w:r>
              <w:rPr>
                <w:rFonts w:ascii="Calibri Light" w:hAnsi="Calibri Light"/>
                <w:sz w:val="20"/>
              </w:rPr>
              <w:t>VENTAS DE MERCADERÍAS GRAV. 05%</w:t>
            </w:r>
          </w:p>
        </w:tc>
        <w:tc>
          <w:tcPr>
            <w:tcW w:w="1701" w:type="dxa"/>
            <w:shd w:val="clear" w:color="auto" w:fill="auto"/>
            <w:noWrap/>
            <w:vAlign w:val="center"/>
          </w:tcPr>
          <w:p w14:paraId="41267147" w14:textId="112A1B1D" w:rsidR="008F23F4" w:rsidRDefault="008F23F4" w:rsidP="008F23F4">
            <w:pPr>
              <w:jc w:val="right"/>
              <w:rPr>
                <w:rFonts w:ascii="Calibri Light" w:hAnsi="Calibri Light"/>
                <w:sz w:val="20"/>
              </w:rPr>
            </w:pPr>
            <w:r>
              <w:rPr>
                <w:rFonts w:ascii="Calibri Light" w:hAnsi="Calibri Light"/>
                <w:sz w:val="20"/>
              </w:rPr>
              <w:t>624.455.143</w:t>
            </w:r>
          </w:p>
        </w:tc>
        <w:tc>
          <w:tcPr>
            <w:tcW w:w="1701" w:type="dxa"/>
            <w:vAlign w:val="center"/>
          </w:tcPr>
          <w:p w14:paraId="4904618B" w14:textId="796AFB31" w:rsidR="008F23F4" w:rsidRDefault="008F23F4" w:rsidP="008F23F4">
            <w:pPr>
              <w:jc w:val="right"/>
              <w:rPr>
                <w:rFonts w:ascii="Calibri Light" w:hAnsi="Calibri Light"/>
                <w:sz w:val="20"/>
              </w:rPr>
            </w:pPr>
            <w:r>
              <w:rPr>
                <w:rFonts w:ascii="Calibri Light" w:hAnsi="Calibri Light"/>
                <w:sz w:val="20"/>
              </w:rPr>
              <w:t>827.714.286</w:t>
            </w:r>
          </w:p>
        </w:tc>
      </w:tr>
      <w:tr w:rsidR="008F23F4" w14:paraId="3CC0A2FA" w14:textId="481EE33E" w:rsidTr="00EA7140">
        <w:trPr>
          <w:trHeight w:val="285"/>
        </w:trPr>
        <w:tc>
          <w:tcPr>
            <w:tcW w:w="5665" w:type="dxa"/>
            <w:shd w:val="clear" w:color="auto" w:fill="auto"/>
            <w:noWrap/>
            <w:vAlign w:val="center"/>
            <w:hideMark/>
          </w:tcPr>
          <w:p w14:paraId="4744759C" w14:textId="77777777" w:rsidR="008F23F4" w:rsidRDefault="008F23F4" w:rsidP="008F23F4">
            <w:pPr>
              <w:jc w:val="both"/>
              <w:rPr>
                <w:rFonts w:ascii="Calibri Light" w:hAnsi="Calibri Light"/>
                <w:b/>
                <w:sz w:val="20"/>
              </w:rPr>
            </w:pPr>
            <w:r>
              <w:rPr>
                <w:rFonts w:ascii="Calibri Light" w:hAnsi="Calibri Light"/>
                <w:b/>
                <w:sz w:val="20"/>
              </w:rPr>
              <w:t>VENTAS DE MERCADERÍAS EXENTAS DEL IVA</w:t>
            </w:r>
          </w:p>
        </w:tc>
        <w:tc>
          <w:tcPr>
            <w:tcW w:w="1701" w:type="dxa"/>
            <w:shd w:val="clear" w:color="auto" w:fill="auto"/>
            <w:noWrap/>
            <w:vAlign w:val="center"/>
          </w:tcPr>
          <w:p w14:paraId="217C6879" w14:textId="76597093" w:rsidR="008F23F4" w:rsidRDefault="008F23F4" w:rsidP="008F23F4">
            <w:pPr>
              <w:jc w:val="right"/>
              <w:rPr>
                <w:rFonts w:ascii="Calibri Light" w:hAnsi="Calibri Light"/>
                <w:b/>
                <w:sz w:val="20"/>
              </w:rPr>
            </w:pPr>
            <w:r>
              <w:rPr>
                <w:rFonts w:ascii="Calibri Light" w:hAnsi="Calibri Light"/>
                <w:b/>
                <w:sz w:val="20"/>
              </w:rPr>
              <w:t>1.529.915.100</w:t>
            </w:r>
          </w:p>
        </w:tc>
        <w:tc>
          <w:tcPr>
            <w:tcW w:w="1701" w:type="dxa"/>
            <w:vAlign w:val="center"/>
          </w:tcPr>
          <w:p w14:paraId="6400A1E1" w14:textId="1833765F" w:rsidR="008F23F4" w:rsidRDefault="008F23F4" w:rsidP="008F23F4">
            <w:pPr>
              <w:jc w:val="right"/>
              <w:rPr>
                <w:rFonts w:ascii="Calibri Light" w:hAnsi="Calibri Light"/>
                <w:b/>
                <w:sz w:val="20"/>
              </w:rPr>
            </w:pPr>
            <w:r>
              <w:rPr>
                <w:rFonts w:ascii="Calibri Light" w:hAnsi="Calibri Light"/>
                <w:b/>
                <w:sz w:val="20"/>
              </w:rPr>
              <w:t>2.010.400.000</w:t>
            </w:r>
          </w:p>
        </w:tc>
      </w:tr>
      <w:tr w:rsidR="008F23F4" w14:paraId="70CAC09F" w14:textId="074F2536" w:rsidTr="00EA7140">
        <w:trPr>
          <w:trHeight w:val="285"/>
        </w:trPr>
        <w:tc>
          <w:tcPr>
            <w:tcW w:w="5665" w:type="dxa"/>
            <w:shd w:val="clear" w:color="auto" w:fill="auto"/>
            <w:noWrap/>
            <w:vAlign w:val="center"/>
            <w:hideMark/>
          </w:tcPr>
          <w:p w14:paraId="4539336D" w14:textId="77777777" w:rsidR="008F23F4" w:rsidRDefault="008F23F4" w:rsidP="008F23F4">
            <w:pPr>
              <w:jc w:val="both"/>
              <w:rPr>
                <w:rFonts w:ascii="Calibri Light" w:hAnsi="Calibri Light"/>
                <w:b/>
                <w:sz w:val="20"/>
              </w:rPr>
            </w:pPr>
            <w:r>
              <w:rPr>
                <w:rFonts w:ascii="Calibri Light" w:hAnsi="Calibri Light"/>
                <w:b/>
                <w:sz w:val="20"/>
              </w:rPr>
              <w:t>VENTAS DE GANADO</w:t>
            </w:r>
          </w:p>
        </w:tc>
        <w:tc>
          <w:tcPr>
            <w:tcW w:w="1701" w:type="dxa"/>
            <w:shd w:val="clear" w:color="auto" w:fill="auto"/>
            <w:noWrap/>
            <w:vAlign w:val="center"/>
          </w:tcPr>
          <w:p w14:paraId="6B7B35C5" w14:textId="4520360B" w:rsidR="008F23F4" w:rsidRDefault="008F23F4" w:rsidP="008F23F4">
            <w:pPr>
              <w:jc w:val="right"/>
              <w:rPr>
                <w:rFonts w:ascii="Calibri Light" w:hAnsi="Calibri Light"/>
                <w:b/>
                <w:sz w:val="20"/>
              </w:rPr>
            </w:pPr>
            <w:r>
              <w:rPr>
                <w:rFonts w:ascii="Calibri Light" w:hAnsi="Calibri Light"/>
                <w:b/>
                <w:sz w:val="20"/>
              </w:rPr>
              <w:t>367.373.587</w:t>
            </w:r>
          </w:p>
        </w:tc>
        <w:tc>
          <w:tcPr>
            <w:tcW w:w="1701" w:type="dxa"/>
            <w:vAlign w:val="center"/>
          </w:tcPr>
          <w:p w14:paraId="02532E63" w14:textId="0950DFD3" w:rsidR="008F23F4" w:rsidRDefault="008F23F4" w:rsidP="008F23F4">
            <w:pPr>
              <w:jc w:val="right"/>
              <w:rPr>
                <w:rFonts w:ascii="Calibri Light" w:hAnsi="Calibri Light"/>
                <w:b/>
                <w:sz w:val="20"/>
              </w:rPr>
            </w:pPr>
            <w:r>
              <w:rPr>
                <w:rFonts w:ascii="Calibri Light" w:hAnsi="Calibri Light"/>
                <w:b/>
                <w:sz w:val="20"/>
              </w:rPr>
              <w:t>1.625.449.332</w:t>
            </w:r>
          </w:p>
        </w:tc>
      </w:tr>
      <w:tr w:rsidR="008F23F4" w14:paraId="261C8A8D" w14:textId="4C272E0F" w:rsidTr="00EA7140">
        <w:trPr>
          <w:trHeight w:val="285"/>
        </w:trPr>
        <w:tc>
          <w:tcPr>
            <w:tcW w:w="5665" w:type="dxa"/>
            <w:shd w:val="clear" w:color="auto" w:fill="auto"/>
            <w:noWrap/>
            <w:vAlign w:val="center"/>
          </w:tcPr>
          <w:p w14:paraId="1A599352" w14:textId="4328484F" w:rsidR="008F23F4" w:rsidRDefault="008F23F4" w:rsidP="008F23F4">
            <w:pPr>
              <w:jc w:val="both"/>
              <w:rPr>
                <w:rFonts w:ascii="Calibri Light" w:hAnsi="Calibri Light"/>
                <w:b/>
                <w:sz w:val="20"/>
              </w:rPr>
            </w:pPr>
            <w:r>
              <w:rPr>
                <w:rFonts w:ascii="Calibri Light" w:hAnsi="Calibri Light"/>
                <w:b/>
                <w:sz w:val="20"/>
              </w:rPr>
              <w:t xml:space="preserve">OTROS INGRESOS </w:t>
            </w:r>
          </w:p>
        </w:tc>
        <w:tc>
          <w:tcPr>
            <w:tcW w:w="1701" w:type="dxa"/>
            <w:shd w:val="clear" w:color="auto" w:fill="auto"/>
            <w:noWrap/>
            <w:vAlign w:val="center"/>
          </w:tcPr>
          <w:p w14:paraId="27F611FB" w14:textId="540247D2" w:rsidR="008F23F4" w:rsidRDefault="008F23F4" w:rsidP="008F23F4">
            <w:pPr>
              <w:jc w:val="right"/>
              <w:rPr>
                <w:rFonts w:ascii="Calibri Light" w:hAnsi="Calibri Light"/>
                <w:b/>
                <w:sz w:val="20"/>
              </w:rPr>
            </w:pPr>
            <w:r>
              <w:rPr>
                <w:rFonts w:ascii="Calibri Light" w:hAnsi="Calibri Light"/>
                <w:b/>
                <w:sz w:val="20"/>
              </w:rPr>
              <w:t>146.534.503</w:t>
            </w:r>
          </w:p>
        </w:tc>
        <w:tc>
          <w:tcPr>
            <w:tcW w:w="1701" w:type="dxa"/>
            <w:vAlign w:val="center"/>
          </w:tcPr>
          <w:p w14:paraId="161EC1BB" w14:textId="7EA755CD" w:rsidR="008F23F4" w:rsidRDefault="008F23F4" w:rsidP="008F23F4">
            <w:pPr>
              <w:jc w:val="right"/>
              <w:rPr>
                <w:rFonts w:ascii="Calibri Light" w:hAnsi="Calibri Light"/>
                <w:b/>
                <w:sz w:val="20"/>
              </w:rPr>
            </w:pPr>
            <w:r>
              <w:rPr>
                <w:rFonts w:ascii="Calibri Light" w:hAnsi="Calibri Light"/>
                <w:b/>
                <w:sz w:val="20"/>
              </w:rPr>
              <w:t>0</w:t>
            </w:r>
          </w:p>
        </w:tc>
      </w:tr>
      <w:tr w:rsidR="008F23F4" w:rsidRPr="007E63A9" w14:paraId="1915D20C" w14:textId="34FAE9F7" w:rsidTr="00EA7140">
        <w:trPr>
          <w:trHeight w:val="285"/>
        </w:trPr>
        <w:tc>
          <w:tcPr>
            <w:tcW w:w="5665" w:type="dxa"/>
            <w:shd w:val="clear" w:color="auto" w:fill="auto"/>
            <w:noWrap/>
            <w:vAlign w:val="center"/>
          </w:tcPr>
          <w:p w14:paraId="09D69824" w14:textId="695E828E" w:rsidR="008F23F4" w:rsidRPr="007E63A9" w:rsidRDefault="008F23F4" w:rsidP="008F23F4">
            <w:pPr>
              <w:jc w:val="both"/>
              <w:rPr>
                <w:rFonts w:ascii="Calibri Light" w:hAnsi="Calibri Light"/>
                <w:bCs/>
                <w:sz w:val="20"/>
              </w:rPr>
            </w:pPr>
            <w:r>
              <w:rPr>
                <w:rFonts w:ascii="Calibri Light" w:hAnsi="Calibri Light"/>
                <w:bCs/>
                <w:sz w:val="20"/>
              </w:rPr>
              <w:t xml:space="preserve">Ingresos Varios </w:t>
            </w:r>
          </w:p>
        </w:tc>
        <w:tc>
          <w:tcPr>
            <w:tcW w:w="1701" w:type="dxa"/>
            <w:shd w:val="clear" w:color="auto" w:fill="auto"/>
            <w:noWrap/>
            <w:vAlign w:val="center"/>
          </w:tcPr>
          <w:p w14:paraId="3172B851" w14:textId="6DF64862" w:rsidR="008F23F4" w:rsidRPr="007E63A9" w:rsidRDefault="008F23F4" w:rsidP="008F23F4">
            <w:pPr>
              <w:jc w:val="right"/>
              <w:rPr>
                <w:rFonts w:ascii="Calibri Light" w:hAnsi="Calibri Light"/>
                <w:bCs/>
                <w:sz w:val="20"/>
              </w:rPr>
            </w:pPr>
            <w:r>
              <w:rPr>
                <w:rFonts w:ascii="Calibri Light" w:hAnsi="Calibri Light"/>
                <w:bCs/>
                <w:sz w:val="20"/>
              </w:rPr>
              <w:t>8.205.131</w:t>
            </w:r>
          </w:p>
        </w:tc>
        <w:tc>
          <w:tcPr>
            <w:tcW w:w="1701" w:type="dxa"/>
            <w:vAlign w:val="center"/>
          </w:tcPr>
          <w:p w14:paraId="18EE8A11" w14:textId="7493837E" w:rsidR="008F23F4" w:rsidRDefault="008F23F4" w:rsidP="008F23F4">
            <w:pPr>
              <w:jc w:val="right"/>
              <w:rPr>
                <w:rFonts w:ascii="Calibri Light" w:hAnsi="Calibri Light"/>
                <w:bCs/>
                <w:sz w:val="20"/>
              </w:rPr>
            </w:pPr>
            <w:r>
              <w:rPr>
                <w:rFonts w:ascii="Calibri Light" w:hAnsi="Calibri Light"/>
                <w:bCs/>
                <w:sz w:val="20"/>
              </w:rPr>
              <w:t>0</w:t>
            </w:r>
          </w:p>
        </w:tc>
      </w:tr>
      <w:tr w:rsidR="008F23F4" w:rsidRPr="007E63A9" w14:paraId="43810B78" w14:textId="12335FC8" w:rsidTr="00EA7140">
        <w:trPr>
          <w:trHeight w:val="285"/>
        </w:trPr>
        <w:tc>
          <w:tcPr>
            <w:tcW w:w="5665" w:type="dxa"/>
            <w:shd w:val="clear" w:color="auto" w:fill="auto"/>
            <w:noWrap/>
            <w:vAlign w:val="center"/>
          </w:tcPr>
          <w:p w14:paraId="137BB2FF" w14:textId="45BF8AEB" w:rsidR="008F23F4" w:rsidRPr="007E63A9" w:rsidRDefault="008F23F4" w:rsidP="008F23F4">
            <w:pPr>
              <w:jc w:val="both"/>
              <w:rPr>
                <w:rFonts w:ascii="Calibri Light" w:hAnsi="Calibri Light"/>
                <w:bCs/>
                <w:sz w:val="20"/>
              </w:rPr>
            </w:pPr>
            <w:r>
              <w:rPr>
                <w:rFonts w:ascii="Calibri Light" w:hAnsi="Calibri Light"/>
                <w:bCs/>
                <w:sz w:val="20"/>
              </w:rPr>
              <w:t xml:space="preserve">Diferencia d Cambio </w:t>
            </w:r>
          </w:p>
        </w:tc>
        <w:tc>
          <w:tcPr>
            <w:tcW w:w="1701" w:type="dxa"/>
            <w:shd w:val="clear" w:color="auto" w:fill="auto"/>
            <w:noWrap/>
            <w:vAlign w:val="center"/>
          </w:tcPr>
          <w:p w14:paraId="7BE2B685" w14:textId="36C77C48" w:rsidR="008F23F4" w:rsidRPr="007E63A9" w:rsidRDefault="008F23F4" w:rsidP="008F23F4">
            <w:pPr>
              <w:jc w:val="right"/>
              <w:rPr>
                <w:rFonts w:ascii="Calibri Light" w:hAnsi="Calibri Light"/>
                <w:bCs/>
                <w:sz w:val="20"/>
              </w:rPr>
            </w:pPr>
            <w:r>
              <w:rPr>
                <w:rFonts w:ascii="Calibri Light" w:hAnsi="Calibri Light"/>
                <w:bCs/>
                <w:sz w:val="20"/>
              </w:rPr>
              <w:t>2.147.554</w:t>
            </w:r>
          </w:p>
        </w:tc>
        <w:tc>
          <w:tcPr>
            <w:tcW w:w="1701" w:type="dxa"/>
            <w:vAlign w:val="center"/>
          </w:tcPr>
          <w:p w14:paraId="57EE3892" w14:textId="5A2879E0" w:rsidR="008F23F4" w:rsidRDefault="008F23F4" w:rsidP="008F23F4">
            <w:pPr>
              <w:jc w:val="right"/>
              <w:rPr>
                <w:rFonts w:ascii="Calibri Light" w:hAnsi="Calibri Light"/>
                <w:bCs/>
                <w:sz w:val="20"/>
              </w:rPr>
            </w:pPr>
            <w:r>
              <w:rPr>
                <w:rFonts w:ascii="Calibri Light" w:hAnsi="Calibri Light"/>
                <w:bCs/>
                <w:sz w:val="20"/>
              </w:rPr>
              <w:t>0</w:t>
            </w:r>
          </w:p>
        </w:tc>
      </w:tr>
      <w:tr w:rsidR="008F23F4" w:rsidRPr="007E63A9" w14:paraId="654D560D" w14:textId="68FD2CBA" w:rsidTr="00EA7140">
        <w:trPr>
          <w:trHeight w:val="285"/>
        </w:trPr>
        <w:tc>
          <w:tcPr>
            <w:tcW w:w="5665" w:type="dxa"/>
            <w:shd w:val="clear" w:color="auto" w:fill="auto"/>
            <w:noWrap/>
            <w:vAlign w:val="center"/>
          </w:tcPr>
          <w:p w14:paraId="1022826E" w14:textId="7143C782" w:rsidR="008F23F4" w:rsidRPr="007E63A9" w:rsidRDefault="008F23F4" w:rsidP="008F23F4">
            <w:pPr>
              <w:jc w:val="both"/>
              <w:rPr>
                <w:rFonts w:ascii="Calibri Light" w:hAnsi="Calibri Light"/>
                <w:bCs/>
                <w:sz w:val="20"/>
              </w:rPr>
            </w:pPr>
            <w:r>
              <w:rPr>
                <w:rFonts w:ascii="Calibri Light" w:hAnsi="Calibri Light"/>
                <w:bCs/>
                <w:sz w:val="20"/>
              </w:rPr>
              <w:t>Venta de activos para la Venta</w:t>
            </w:r>
          </w:p>
        </w:tc>
        <w:tc>
          <w:tcPr>
            <w:tcW w:w="1701" w:type="dxa"/>
            <w:shd w:val="clear" w:color="auto" w:fill="auto"/>
            <w:noWrap/>
            <w:vAlign w:val="center"/>
          </w:tcPr>
          <w:p w14:paraId="6EFFC59F" w14:textId="4D04F8A0" w:rsidR="008F23F4" w:rsidRPr="007E63A9" w:rsidRDefault="008F23F4" w:rsidP="008F23F4">
            <w:pPr>
              <w:jc w:val="right"/>
              <w:rPr>
                <w:rFonts w:ascii="Calibri Light" w:hAnsi="Calibri Light"/>
                <w:bCs/>
                <w:sz w:val="20"/>
              </w:rPr>
            </w:pPr>
            <w:r>
              <w:rPr>
                <w:rFonts w:ascii="Calibri Light" w:hAnsi="Calibri Light"/>
                <w:bCs/>
                <w:sz w:val="20"/>
              </w:rPr>
              <w:t>136.181.818</w:t>
            </w:r>
          </w:p>
        </w:tc>
        <w:tc>
          <w:tcPr>
            <w:tcW w:w="1701" w:type="dxa"/>
            <w:vAlign w:val="center"/>
          </w:tcPr>
          <w:p w14:paraId="53A9C6CB" w14:textId="5DD85F04" w:rsidR="008F23F4" w:rsidRDefault="008F23F4" w:rsidP="008F23F4">
            <w:pPr>
              <w:jc w:val="right"/>
              <w:rPr>
                <w:rFonts w:ascii="Calibri Light" w:hAnsi="Calibri Light"/>
                <w:bCs/>
                <w:sz w:val="20"/>
              </w:rPr>
            </w:pPr>
            <w:r>
              <w:rPr>
                <w:rFonts w:ascii="Calibri Light" w:hAnsi="Calibri Light"/>
                <w:bCs/>
                <w:sz w:val="20"/>
              </w:rPr>
              <w:t>0</w:t>
            </w:r>
          </w:p>
        </w:tc>
      </w:tr>
    </w:tbl>
    <w:p w14:paraId="6D3A0375" w14:textId="77777777" w:rsidR="00D200EA" w:rsidRDefault="00D200EA" w:rsidP="00060403">
      <w:pPr>
        <w:numPr>
          <w:ilvl w:val="0"/>
          <w:numId w:val="13"/>
        </w:numPr>
        <w:ind w:left="426"/>
        <w:jc w:val="both"/>
        <w:rPr>
          <w:rFonts w:ascii="Calibri Light" w:hAnsi="Calibri Light"/>
          <w:szCs w:val="24"/>
        </w:rPr>
      </w:pPr>
      <w:r>
        <w:rPr>
          <w:rFonts w:ascii="Calibri Light" w:hAnsi="Calibri Light"/>
          <w:szCs w:val="24"/>
        </w:rPr>
        <w:t>Los ingresos de la empresa se dividen en Ingresos Exentos y Gravados al 5% correspondientes a la venta de inmuebles, e Ingresos Gravados al 10% correspondientes a la venta de</w:t>
      </w:r>
      <w:r w:rsidR="00B94734">
        <w:rPr>
          <w:rFonts w:ascii="Calibri Light" w:hAnsi="Calibri Light"/>
          <w:szCs w:val="24"/>
        </w:rPr>
        <w:t xml:space="preserve"> servicios varios y </w:t>
      </w:r>
      <w:r>
        <w:rPr>
          <w:rFonts w:ascii="Calibri Light" w:hAnsi="Calibri Light"/>
          <w:szCs w:val="24"/>
        </w:rPr>
        <w:t>diversos productos</w:t>
      </w:r>
      <w:r w:rsidR="00B94734">
        <w:rPr>
          <w:rFonts w:ascii="Calibri Light" w:hAnsi="Calibri Light"/>
          <w:szCs w:val="24"/>
        </w:rPr>
        <w:t xml:space="preserve">, </w:t>
      </w:r>
      <w:r>
        <w:rPr>
          <w:rFonts w:ascii="Calibri Light" w:hAnsi="Calibri Light"/>
          <w:szCs w:val="24"/>
        </w:rPr>
        <w:t>provisión de leña a Petropar</w:t>
      </w:r>
      <w:r w:rsidR="00854FC0">
        <w:rPr>
          <w:rFonts w:ascii="Calibri Light" w:hAnsi="Calibri Light"/>
          <w:szCs w:val="24"/>
        </w:rPr>
        <w:t xml:space="preserve">.  </w:t>
      </w:r>
    </w:p>
    <w:p w14:paraId="65A39E95" w14:textId="5F15C621" w:rsidR="00D200EA" w:rsidRDefault="00D200EA">
      <w:pPr>
        <w:jc w:val="both"/>
        <w:rPr>
          <w:rFonts w:ascii="Calibri Light" w:hAnsi="Calibri Light"/>
          <w:b/>
          <w:bCs/>
          <w:szCs w:val="24"/>
        </w:rPr>
      </w:pPr>
    </w:p>
    <w:p w14:paraId="615ED16E" w14:textId="0D9542F4" w:rsidR="008A4485" w:rsidRDefault="008A4485">
      <w:pPr>
        <w:jc w:val="both"/>
        <w:rPr>
          <w:rFonts w:ascii="Calibri Light" w:hAnsi="Calibri Light"/>
          <w:b/>
          <w:bCs/>
          <w:szCs w:val="24"/>
        </w:rPr>
      </w:pPr>
    </w:p>
    <w:p w14:paraId="323643E3" w14:textId="66D72C9C" w:rsidR="008A4485" w:rsidRDefault="008A4485">
      <w:pPr>
        <w:jc w:val="both"/>
        <w:rPr>
          <w:rFonts w:ascii="Calibri Light" w:hAnsi="Calibri Light"/>
          <w:b/>
          <w:bCs/>
          <w:szCs w:val="24"/>
        </w:rPr>
      </w:pPr>
    </w:p>
    <w:p w14:paraId="67D75202" w14:textId="4A7201CC" w:rsidR="008A4485" w:rsidRDefault="008A4485">
      <w:pPr>
        <w:jc w:val="both"/>
        <w:rPr>
          <w:rFonts w:ascii="Calibri Light" w:hAnsi="Calibri Light"/>
          <w:b/>
          <w:bCs/>
          <w:szCs w:val="24"/>
        </w:rPr>
      </w:pPr>
    </w:p>
    <w:p w14:paraId="12BBDE9B" w14:textId="4C579E93" w:rsidR="008A4485" w:rsidRDefault="008A4485">
      <w:pPr>
        <w:jc w:val="both"/>
        <w:rPr>
          <w:rFonts w:ascii="Calibri Light" w:hAnsi="Calibri Light"/>
          <w:b/>
          <w:bCs/>
          <w:szCs w:val="24"/>
        </w:rPr>
      </w:pPr>
    </w:p>
    <w:p w14:paraId="586B4511" w14:textId="26458AF3" w:rsidR="008A4485" w:rsidRDefault="008A4485">
      <w:pPr>
        <w:jc w:val="both"/>
        <w:rPr>
          <w:rFonts w:ascii="Calibri Light" w:hAnsi="Calibri Light"/>
          <w:b/>
          <w:bCs/>
          <w:szCs w:val="24"/>
        </w:rPr>
      </w:pPr>
    </w:p>
    <w:p w14:paraId="54F043B9" w14:textId="77777777" w:rsidR="008A4485" w:rsidRDefault="008A4485">
      <w:pPr>
        <w:jc w:val="both"/>
        <w:rPr>
          <w:rFonts w:ascii="Calibri Light" w:hAnsi="Calibri Light"/>
          <w:b/>
          <w:bCs/>
          <w:szCs w:val="24"/>
        </w:rPr>
      </w:pPr>
    </w:p>
    <w:p w14:paraId="5107965D" w14:textId="77777777" w:rsidR="00D200EA" w:rsidRDefault="00D200EA">
      <w:pPr>
        <w:jc w:val="both"/>
        <w:rPr>
          <w:rFonts w:ascii="Calibri Light" w:hAnsi="Calibri Light"/>
          <w:b/>
          <w:bCs/>
          <w:szCs w:val="24"/>
        </w:rPr>
      </w:pPr>
      <w:r>
        <w:rPr>
          <w:rFonts w:ascii="Calibri Light" w:hAnsi="Calibri Light"/>
          <w:b/>
          <w:bCs/>
          <w:szCs w:val="24"/>
        </w:rPr>
        <w:t xml:space="preserve">5.2. </w:t>
      </w:r>
      <w:r>
        <w:rPr>
          <w:rFonts w:ascii="Calibri Light" w:hAnsi="Calibri Light"/>
          <w:b/>
          <w:bCs/>
          <w:szCs w:val="24"/>
        </w:rPr>
        <w:tab/>
        <w:t xml:space="preserve">COSTOS OPERATIVOS </w:t>
      </w:r>
    </w:p>
    <w:p w14:paraId="2B205EA1" w14:textId="77777777" w:rsidR="00D200EA" w:rsidRDefault="00D200EA">
      <w:pPr>
        <w:jc w:val="both"/>
        <w:rPr>
          <w:rFonts w:ascii="Calibri Light" w:hAnsi="Calibri Light"/>
          <w:b/>
          <w:bCs/>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5"/>
        <w:gridCol w:w="1701"/>
        <w:gridCol w:w="1701"/>
      </w:tblGrid>
      <w:tr w:rsidR="008F23F4" w14:paraId="09626E9C" w14:textId="6B323707" w:rsidTr="000D60FA">
        <w:trPr>
          <w:trHeight w:val="340"/>
        </w:trPr>
        <w:tc>
          <w:tcPr>
            <w:tcW w:w="5665" w:type="dxa"/>
            <w:vMerge w:val="restart"/>
            <w:shd w:val="clear" w:color="auto" w:fill="auto"/>
            <w:noWrap/>
            <w:vAlign w:val="center"/>
          </w:tcPr>
          <w:p w14:paraId="13DB0F19" w14:textId="77777777" w:rsidR="008F23F4" w:rsidRDefault="008F23F4" w:rsidP="008F23F4">
            <w:pPr>
              <w:jc w:val="center"/>
              <w:rPr>
                <w:rFonts w:ascii="Calibri Light" w:hAnsi="Calibri Light"/>
                <w:b/>
                <w:sz w:val="20"/>
              </w:rPr>
            </w:pPr>
            <w:r>
              <w:rPr>
                <w:rFonts w:ascii="Calibri Light" w:hAnsi="Calibri Light"/>
                <w:b/>
                <w:sz w:val="20"/>
              </w:rPr>
              <w:t>CUENTAS</w:t>
            </w:r>
          </w:p>
        </w:tc>
        <w:tc>
          <w:tcPr>
            <w:tcW w:w="1701" w:type="dxa"/>
            <w:shd w:val="clear" w:color="auto" w:fill="auto"/>
            <w:noWrap/>
            <w:vAlign w:val="center"/>
          </w:tcPr>
          <w:p w14:paraId="6327CFF9" w14:textId="61CB64D0" w:rsidR="008F23F4" w:rsidRDefault="008F23F4" w:rsidP="008F23F4">
            <w:pPr>
              <w:jc w:val="center"/>
              <w:rPr>
                <w:rFonts w:ascii="Calibri Light" w:hAnsi="Calibri Light"/>
                <w:b/>
                <w:sz w:val="20"/>
              </w:rPr>
            </w:pPr>
            <w:r>
              <w:rPr>
                <w:rFonts w:ascii="Calibri Light" w:hAnsi="Calibri Light"/>
                <w:b/>
                <w:sz w:val="20"/>
              </w:rPr>
              <w:t>2024</w:t>
            </w:r>
          </w:p>
        </w:tc>
        <w:tc>
          <w:tcPr>
            <w:tcW w:w="1701" w:type="dxa"/>
            <w:vAlign w:val="center"/>
          </w:tcPr>
          <w:p w14:paraId="0075ED60" w14:textId="3032A9BA" w:rsidR="008F23F4" w:rsidRDefault="008F23F4" w:rsidP="008F23F4">
            <w:pPr>
              <w:jc w:val="center"/>
              <w:rPr>
                <w:rFonts w:ascii="Calibri Light" w:hAnsi="Calibri Light"/>
                <w:b/>
                <w:sz w:val="20"/>
              </w:rPr>
            </w:pPr>
            <w:r>
              <w:rPr>
                <w:rFonts w:ascii="Calibri Light" w:hAnsi="Calibri Light"/>
                <w:b/>
                <w:sz w:val="20"/>
              </w:rPr>
              <w:t>2023</w:t>
            </w:r>
          </w:p>
        </w:tc>
      </w:tr>
      <w:tr w:rsidR="008F23F4" w14:paraId="4D7CCCEC" w14:textId="472029A8" w:rsidTr="00E428CB">
        <w:trPr>
          <w:trHeight w:val="340"/>
        </w:trPr>
        <w:tc>
          <w:tcPr>
            <w:tcW w:w="5665" w:type="dxa"/>
            <w:vMerge/>
            <w:shd w:val="clear" w:color="auto" w:fill="auto"/>
            <w:noWrap/>
            <w:vAlign w:val="center"/>
          </w:tcPr>
          <w:p w14:paraId="203A0069" w14:textId="77777777" w:rsidR="008F23F4" w:rsidRDefault="008F23F4" w:rsidP="008F23F4">
            <w:pPr>
              <w:jc w:val="both"/>
              <w:rPr>
                <w:rFonts w:ascii="Calibri Light" w:hAnsi="Calibri Light"/>
                <w:b/>
                <w:sz w:val="20"/>
              </w:rPr>
            </w:pPr>
          </w:p>
        </w:tc>
        <w:tc>
          <w:tcPr>
            <w:tcW w:w="3402" w:type="dxa"/>
            <w:gridSpan w:val="2"/>
            <w:shd w:val="clear" w:color="auto" w:fill="auto"/>
            <w:vAlign w:val="center"/>
          </w:tcPr>
          <w:p w14:paraId="37EAEB33" w14:textId="22A6169E" w:rsidR="008F23F4" w:rsidRDefault="008F23F4" w:rsidP="008F23F4">
            <w:pPr>
              <w:jc w:val="center"/>
              <w:rPr>
                <w:rFonts w:ascii="Calibri Light" w:hAnsi="Calibri Light"/>
                <w:b/>
                <w:sz w:val="20"/>
              </w:rPr>
            </w:pPr>
            <w:r>
              <w:rPr>
                <w:rFonts w:ascii="Calibri Light" w:hAnsi="Calibri Light"/>
                <w:b/>
                <w:sz w:val="20"/>
              </w:rPr>
              <w:t>Montos en G.</w:t>
            </w:r>
          </w:p>
        </w:tc>
      </w:tr>
      <w:tr w:rsidR="008F23F4" w14:paraId="0A3DA215" w14:textId="4A4DC850" w:rsidTr="000D60FA">
        <w:trPr>
          <w:trHeight w:val="340"/>
        </w:trPr>
        <w:tc>
          <w:tcPr>
            <w:tcW w:w="5665" w:type="dxa"/>
            <w:shd w:val="clear" w:color="auto" w:fill="auto"/>
            <w:noWrap/>
            <w:vAlign w:val="center"/>
            <w:hideMark/>
          </w:tcPr>
          <w:p w14:paraId="47CE640F" w14:textId="77777777" w:rsidR="008F23F4" w:rsidRDefault="008F23F4" w:rsidP="008F23F4">
            <w:pPr>
              <w:jc w:val="both"/>
              <w:rPr>
                <w:rFonts w:ascii="Calibri Light" w:hAnsi="Calibri Light"/>
                <w:b/>
                <w:sz w:val="20"/>
              </w:rPr>
            </w:pPr>
            <w:r>
              <w:rPr>
                <w:rFonts w:ascii="Calibri Light" w:hAnsi="Calibri Light"/>
                <w:b/>
                <w:sz w:val="20"/>
              </w:rPr>
              <w:t>COSTOS OPERATIVOS</w:t>
            </w:r>
          </w:p>
        </w:tc>
        <w:tc>
          <w:tcPr>
            <w:tcW w:w="1701" w:type="dxa"/>
            <w:shd w:val="clear" w:color="auto" w:fill="auto"/>
            <w:noWrap/>
            <w:vAlign w:val="center"/>
          </w:tcPr>
          <w:p w14:paraId="08B7B23E" w14:textId="2EC026A6" w:rsidR="008F23F4" w:rsidRDefault="008F23F4" w:rsidP="008F23F4">
            <w:pPr>
              <w:jc w:val="right"/>
              <w:rPr>
                <w:rFonts w:ascii="Calibri Light" w:hAnsi="Calibri Light"/>
                <w:b/>
                <w:sz w:val="20"/>
              </w:rPr>
            </w:pPr>
            <w:r>
              <w:rPr>
                <w:rFonts w:ascii="Calibri Light" w:hAnsi="Calibri Light"/>
                <w:b/>
                <w:sz w:val="20"/>
              </w:rPr>
              <w:t>7.113.389.480</w:t>
            </w:r>
          </w:p>
        </w:tc>
        <w:tc>
          <w:tcPr>
            <w:tcW w:w="1701" w:type="dxa"/>
            <w:vAlign w:val="center"/>
          </w:tcPr>
          <w:p w14:paraId="250A752A" w14:textId="58BE8144" w:rsidR="008F23F4" w:rsidRDefault="008F23F4" w:rsidP="008F23F4">
            <w:pPr>
              <w:jc w:val="right"/>
              <w:rPr>
                <w:rFonts w:ascii="Calibri Light" w:hAnsi="Calibri Light"/>
                <w:b/>
                <w:sz w:val="20"/>
              </w:rPr>
            </w:pPr>
            <w:r>
              <w:rPr>
                <w:rFonts w:ascii="Calibri Light" w:hAnsi="Calibri Light"/>
                <w:b/>
                <w:sz w:val="20"/>
              </w:rPr>
              <w:t>6.862.946.654</w:t>
            </w:r>
          </w:p>
        </w:tc>
      </w:tr>
      <w:tr w:rsidR="008F23F4" w14:paraId="3FA5C04A" w14:textId="1D3D8668" w:rsidTr="000D60FA">
        <w:trPr>
          <w:trHeight w:val="340"/>
        </w:trPr>
        <w:tc>
          <w:tcPr>
            <w:tcW w:w="5665" w:type="dxa"/>
            <w:shd w:val="clear" w:color="auto" w:fill="auto"/>
            <w:noWrap/>
            <w:vAlign w:val="center"/>
            <w:hideMark/>
          </w:tcPr>
          <w:p w14:paraId="797FC3E3" w14:textId="77777777" w:rsidR="008F23F4" w:rsidRDefault="008F23F4" w:rsidP="008F23F4">
            <w:pPr>
              <w:jc w:val="both"/>
              <w:rPr>
                <w:rFonts w:ascii="Calibri Light" w:hAnsi="Calibri Light"/>
                <w:b/>
                <w:sz w:val="20"/>
              </w:rPr>
            </w:pPr>
            <w:r>
              <w:rPr>
                <w:rFonts w:ascii="Calibri Light" w:hAnsi="Calibri Light"/>
                <w:b/>
                <w:sz w:val="20"/>
              </w:rPr>
              <w:t>COSTO DE MERCADERÍAS</w:t>
            </w:r>
          </w:p>
        </w:tc>
        <w:tc>
          <w:tcPr>
            <w:tcW w:w="1701" w:type="dxa"/>
            <w:shd w:val="clear" w:color="auto" w:fill="auto"/>
            <w:noWrap/>
            <w:vAlign w:val="center"/>
          </w:tcPr>
          <w:p w14:paraId="2814C3BC" w14:textId="2979BC94" w:rsidR="008F23F4" w:rsidRDefault="008F23F4" w:rsidP="008F23F4">
            <w:pPr>
              <w:jc w:val="right"/>
              <w:rPr>
                <w:rFonts w:ascii="Calibri Light" w:hAnsi="Calibri Light"/>
                <w:b/>
                <w:sz w:val="20"/>
              </w:rPr>
            </w:pPr>
            <w:r>
              <w:rPr>
                <w:rFonts w:ascii="Calibri Light" w:hAnsi="Calibri Light"/>
                <w:b/>
                <w:sz w:val="20"/>
              </w:rPr>
              <w:t>6.782.670.296</w:t>
            </w:r>
          </w:p>
        </w:tc>
        <w:tc>
          <w:tcPr>
            <w:tcW w:w="1701" w:type="dxa"/>
            <w:vAlign w:val="center"/>
          </w:tcPr>
          <w:p w14:paraId="5C59F575" w14:textId="1F71EDB0" w:rsidR="008F23F4" w:rsidRDefault="008F23F4" w:rsidP="008F23F4">
            <w:pPr>
              <w:jc w:val="right"/>
              <w:rPr>
                <w:rFonts w:ascii="Calibri Light" w:hAnsi="Calibri Light"/>
                <w:b/>
                <w:sz w:val="20"/>
              </w:rPr>
            </w:pPr>
            <w:r>
              <w:rPr>
                <w:rFonts w:ascii="Calibri Light" w:hAnsi="Calibri Light"/>
                <w:b/>
                <w:sz w:val="20"/>
              </w:rPr>
              <w:t>5.875.422.100</w:t>
            </w:r>
          </w:p>
        </w:tc>
      </w:tr>
      <w:tr w:rsidR="008F23F4" w14:paraId="58B30835" w14:textId="022A73C2" w:rsidTr="000D60FA">
        <w:trPr>
          <w:trHeight w:val="340"/>
        </w:trPr>
        <w:tc>
          <w:tcPr>
            <w:tcW w:w="5665" w:type="dxa"/>
            <w:shd w:val="clear" w:color="auto" w:fill="auto"/>
            <w:noWrap/>
            <w:vAlign w:val="center"/>
            <w:hideMark/>
          </w:tcPr>
          <w:p w14:paraId="54CEAB2D" w14:textId="77777777" w:rsidR="008F23F4" w:rsidRDefault="008F23F4" w:rsidP="008F23F4">
            <w:pPr>
              <w:jc w:val="both"/>
              <w:rPr>
                <w:rFonts w:ascii="Calibri Light" w:hAnsi="Calibri Light"/>
                <w:sz w:val="20"/>
              </w:rPr>
            </w:pPr>
            <w:r>
              <w:rPr>
                <w:rFonts w:ascii="Calibri Light" w:hAnsi="Calibri Light"/>
                <w:sz w:val="20"/>
              </w:rPr>
              <w:t>COSTO DE MERCADERÍAS GRAVADAS POR EL IVA</w:t>
            </w:r>
          </w:p>
        </w:tc>
        <w:tc>
          <w:tcPr>
            <w:tcW w:w="1701" w:type="dxa"/>
            <w:shd w:val="clear" w:color="auto" w:fill="auto"/>
            <w:noWrap/>
            <w:vAlign w:val="center"/>
          </w:tcPr>
          <w:p w14:paraId="1B424739" w14:textId="53401A27" w:rsidR="008F23F4" w:rsidRPr="00F27444" w:rsidRDefault="008F23F4" w:rsidP="008F23F4">
            <w:pPr>
              <w:jc w:val="right"/>
              <w:rPr>
                <w:rFonts w:ascii="Calibri Light" w:hAnsi="Calibri Light"/>
                <w:bCs/>
                <w:sz w:val="20"/>
              </w:rPr>
            </w:pPr>
            <w:r w:rsidRPr="00F27444">
              <w:rPr>
                <w:rFonts w:ascii="Calibri Light" w:hAnsi="Calibri Light"/>
                <w:bCs/>
                <w:sz w:val="20"/>
              </w:rPr>
              <w:t>6.606.924.130</w:t>
            </w:r>
          </w:p>
        </w:tc>
        <w:tc>
          <w:tcPr>
            <w:tcW w:w="1701" w:type="dxa"/>
            <w:vAlign w:val="center"/>
          </w:tcPr>
          <w:p w14:paraId="31A77C52" w14:textId="70B84690" w:rsidR="008F23F4" w:rsidRPr="00F27444" w:rsidRDefault="008F23F4" w:rsidP="008F23F4">
            <w:pPr>
              <w:jc w:val="right"/>
              <w:rPr>
                <w:rFonts w:ascii="Calibri Light" w:hAnsi="Calibri Light"/>
                <w:bCs/>
                <w:sz w:val="20"/>
              </w:rPr>
            </w:pPr>
            <w:r>
              <w:rPr>
                <w:rFonts w:ascii="Calibri Light" w:hAnsi="Calibri Light"/>
                <w:sz w:val="20"/>
              </w:rPr>
              <w:t>5.875.422.100</w:t>
            </w:r>
          </w:p>
        </w:tc>
      </w:tr>
      <w:tr w:rsidR="008F23F4" w14:paraId="6265C745" w14:textId="01591B08" w:rsidTr="000D60FA">
        <w:trPr>
          <w:trHeight w:val="340"/>
        </w:trPr>
        <w:tc>
          <w:tcPr>
            <w:tcW w:w="5665" w:type="dxa"/>
            <w:shd w:val="clear" w:color="auto" w:fill="auto"/>
            <w:noWrap/>
            <w:vAlign w:val="center"/>
            <w:hideMark/>
          </w:tcPr>
          <w:p w14:paraId="674EC36D" w14:textId="77777777" w:rsidR="008F23F4" w:rsidRDefault="008F23F4" w:rsidP="008F23F4">
            <w:pPr>
              <w:jc w:val="both"/>
              <w:rPr>
                <w:rFonts w:ascii="Calibri Light" w:hAnsi="Calibri Light"/>
                <w:sz w:val="20"/>
              </w:rPr>
            </w:pPr>
            <w:r>
              <w:rPr>
                <w:rFonts w:ascii="Calibri Light" w:hAnsi="Calibri Light"/>
                <w:sz w:val="20"/>
              </w:rPr>
              <w:t>COSTO DE MERCADERÍAS EXENTAS DEL IVA</w:t>
            </w:r>
          </w:p>
        </w:tc>
        <w:tc>
          <w:tcPr>
            <w:tcW w:w="1701" w:type="dxa"/>
            <w:shd w:val="clear" w:color="auto" w:fill="auto"/>
            <w:noWrap/>
            <w:vAlign w:val="center"/>
          </w:tcPr>
          <w:p w14:paraId="0BB60EE3" w14:textId="6BC491D7" w:rsidR="008F23F4" w:rsidRDefault="008F23F4" w:rsidP="008F23F4">
            <w:pPr>
              <w:jc w:val="right"/>
              <w:rPr>
                <w:rFonts w:ascii="Calibri Light" w:hAnsi="Calibri Light"/>
                <w:sz w:val="20"/>
              </w:rPr>
            </w:pPr>
            <w:r>
              <w:rPr>
                <w:rFonts w:ascii="Calibri Light" w:hAnsi="Calibri Light"/>
                <w:sz w:val="20"/>
              </w:rPr>
              <w:t>0</w:t>
            </w:r>
          </w:p>
        </w:tc>
        <w:tc>
          <w:tcPr>
            <w:tcW w:w="1701" w:type="dxa"/>
            <w:vAlign w:val="center"/>
          </w:tcPr>
          <w:p w14:paraId="526E9FBA" w14:textId="6877E30B" w:rsidR="008F23F4" w:rsidRDefault="008F23F4" w:rsidP="008F23F4">
            <w:pPr>
              <w:jc w:val="right"/>
              <w:rPr>
                <w:rFonts w:ascii="Calibri Light" w:hAnsi="Calibri Light"/>
                <w:sz w:val="20"/>
              </w:rPr>
            </w:pPr>
            <w:r>
              <w:rPr>
                <w:rFonts w:ascii="Calibri Light" w:hAnsi="Calibri Light"/>
                <w:sz w:val="20"/>
              </w:rPr>
              <w:t>0</w:t>
            </w:r>
          </w:p>
        </w:tc>
      </w:tr>
      <w:tr w:rsidR="008F23F4" w14:paraId="7F07E91A" w14:textId="78F287A6" w:rsidTr="000D60FA">
        <w:trPr>
          <w:trHeight w:val="340"/>
        </w:trPr>
        <w:tc>
          <w:tcPr>
            <w:tcW w:w="5665" w:type="dxa"/>
            <w:shd w:val="clear" w:color="auto" w:fill="auto"/>
            <w:noWrap/>
            <w:vAlign w:val="center"/>
          </w:tcPr>
          <w:p w14:paraId="76F5FE0F" w14:textId="4A6CFF8F" w:rsidR="008F23F4" w:rsidRPr="005F62BF" w:rsidRDefault="008F23F4" w:rsidP="008F23F4">
            <w:pPr>
              <w:jc w:val="both"/>
              <w:rPr>
                <w:rFonts w:ascii="Calibri Light" w:hAnsi="Calibri Light"/>
                <w:bCs/>
                <w:sz w:val="20"/>
              </w:rPr>
            </w:pPr>
            <w:r w:rsidRPr="005F62BF">
              <w:rPr>
                <w:rFonts w:ascii="Calibri Light" w:hAnsi="Calibri Light"/>
                <w:bCs/>
                <w:sz w:val="20"/>
              </w:rPr>
              <w:t xml:space="preserve">COSTO DE ACTIVOS PARA LA VENTA </w:t>
            </w:r>
          </w:p>
        </w:tc>
        <w:tc>
          <w:tcPr>
            <w:tcW w:w="1701" w:type="dxa"/>
            <w:shd w:val="clear" w:color="auto" w:fill="auto"/>
            <w:noWrap/>
            <w:vAlign w:val="center"/>
          </w:tcPr>
          <w:p w14:paraId="354A50BB" w14:textId="71838213" w:rsidR="008F23F4" w:rsidRPr="005F62BF" w:rsidRDefault="008F23F4" w:rsidP="008F23F4">
            <w:pPr>
              <w:jc w:val="right"/>
              <w:rPr>
                <w:rFonts w:ascii="Calibri Light" w:hAnsi="Calibri Light"/>
                <w:bCs/>
                <w:sz w:val="20"/>
              </w:rPr>
            </w:pPr>
            <w:r>
              <w:rPr>
                <w:rFonts w:ascii="Calibri Light" w:hAnsi="Calibri Light"/>
                <w:bCs/>
                <w:sz w:val="20"/>
              </w:rPr>
              <w:t>175.746.166</w:t>
            </w:r>
          </w:p>
        </w:tc>
        <w:tc>
          <w:tcPr>
            <w:tcW w:w="1701" w:type="dxa"/>
            <w:vAlign w:val="center"/>
          </w:tcPr>
          <w:p w14:paraId="0B4AD1E3" w14:textId="5A4E0A04" w:rsidR="008F23F4" w:rsidRDefault="008F23F4" w:rsidP="008F23F4">
            <w:pPr>
              <w:jc w:val="right"/>
              <w:rPr>
                <w:rFonts w:ascii="Calibri Light" w:hAnsi="Calibri Light"/>
                <w:bCs/>
                <w:sz w:val="20"/>
              </w:rPr>
            </w:pPr>
            <w:r w:rsidRPr="005F62BF">
              <w:rPr>
                <w:rFonts w:ascii="Calibri Light" w:hAnsi="Calibri Light"/>
                <w:bCs/>
                <w:sz w:val="20"/>
              </w:rPr>
              <w:t>0</w:t>
            </w:r>
          </w:p>
        </w:tc>
      </w:tr>
      <w:tr w:rsidR="008F23F4" w14:paraId="6C02879C" w14:textId="50629834" w:rsidTr="000D60FA">
        <w:trPr>
          <w:trHeight w:val="340"/>
        </w:trPr>
        <w:tc>
          <w:tcPr>
            <w:tcW w:w="5665" w:type="dxa"/>
            <w:shd w:val="clear" w:color="auto" w:fill="auto"/>
            <w:noWrap/>
            <w:vAlign w:val="center"/>
          </w:tcPr>
          <w:p w14:paraId="759A93BB" w14:textId="77777777" w:rsidR="008F23F4" w:rsidRDefault="008F23F4" w:rsidP="008F23F4">
            <w:pPr>
              <w:jc w:val="both"/>
              <w:rPr>
                <w:rFonts w:ascii="Calibri Light" w:hAnsi="Calibri Light"/>
                <w:b/>
                <w:sz w:val="20"/>
              </w:rPr>
            </w:pPr>
            <w:r>
              <w:rPr>
                <w:rFonts w:ascii="Calibri Light" w:hAnsi="Calibri Light"/>
                <w:b/>
                <w:sz w:val="20"/>
              </w:rPr>
              <w:t>COSTO DE VENTAS DE GANADO</w:t>
            </w:r>
          </w:p>
        </w:tc>
        <w:tc>
          <w:tcPr>
            <w:tcW w:w="1701" w:type="dxa"/>
            <w:shd w:val="clear" w:color="auto" w:fill="auto"/>
            <w:noWrap/>
            <w:vAlign w:val="center"/>
          </w:tcPr>
          <w:p w14:paraId="2F29A743" w14:textId="2BE8026E" w:rsidR="008F23F4" w:rsidRDefault="008F23F4" w:rsidP="008F23F4">
            <w:pPr>
              <w:jc w:val="right"/>
              <w:rPr>
                <w:rFonts w:ascii="Calibri Light" w:hAnsi="Calibri Light"/>
                <w:b/>
                <w:sz w:val="20"/>
              </w:rPr>
            </w:pPr>
            <w:r>
              <w:rPr>
                <w:rFonts w:ascii="Calibri Light" w:hAnsi="Calibri Light"/>
                <w:b/>
                <w:sz w:val="20"/>
              </w:rPr>
              <w:t>330.719.184</w:t>
            </w:r>
          </w:p>
        </w:tc>
        <w:tc>
          <w:tcPr>
            <w:tcW w:w="1701" w:type="dxa"/>
            <w:vAlign w:val="center"/>
          </w:tcPr>
          <w:p w14:paraId="7175D935" w14:textId="7EE3204E" w:rsidR="008F23F4" w:rsidRDefault="008F23F4" w:rsidP="008F23F4">
            <w:pPr>
              <w:jc w:val="right"/>
              <w:rPr>
                <w:rFonts w:ascii="Calibri Light" w:hAnsi="Calibri Light"/>
                <w:b/>
                <w:sz w:val="20"/>
              </w:rPr>
            </w:pPr>
            <w:r>
              <w:rPr>
                <w:rFonts w:ascii="Calibri Light" w:hAnsi="Calibri Light"/>
                <w:b/>
                <w:sz w:val="20"/>
              </w:rPr>
              <w:t>987.524.554</w:t>
            </w:r>
          </w:p>
        </w:tc>
      </w:tr>
    </w:tbl>
    <w:p w14:paraId="3F16271C" w14:textId="77777777" w:rsidR="00D200EA" w:rsidRDefault="00D200EA" w:rsidP="00060403">
      <w:pPr>
        <w:numPr>
          <w:ilvl w:val="0"/>
          <w:numId w:val="13"/>
        </w:numPr>
        <w:ind w:left="426"/>
        <w:jc w:val="both"/>
        <w:rPr>
          <w:rFonts w:ascii="Calibri Light" w:hAnsi="Calibri Light"/>
          <w:szCs w:val="24"/>
        </w:rPr>
      </w:pPr>
      <w:r>
        <w:rPr>
          <w:rFonts w:ascii="Calibri Light" w:hAnsi="Calibri Light"/>
          <w:szCs w:val="24"/>
        </w:rPr>
        <w:t>Dentro de los costos operativos se incluyen todos los gastos en que incurre la empresa para producción y puesta en condiciones para la venta.</w:t>
      </w:r>
    </w:p>
    <w:p w14:paraId="4FE732E4" w14:textId="77777777" w:rsidR="00D200EA" w:rsidRDefault="00D200EA">
      <w:pPr>
        <w:jc w:val="both"/>
        <w:rPr>
          <w:rFonts w:ascii="Calibri Light" w:hAnsi="Calibri Light"/>
          <w:szCs w:val="24"/>
        </w:rPr>
      </w:pPr>
    </w:p>
    <w:p w14:paraId="739826DF" w14:textId="77777777" w:rsidR="00D200EA" w:rsidRDefault="00D200EA">
      <w:pPr>
        <w:jc w:val="both"/>
        <w:rPr>
          <w:rFonts w:ascii="Calibri Light" w:hAnsi="Calibri Light"/>
          <w:b/>
          <w:bCs/>
          <w:szCs w:val="24"/>
        </w:rPr>
      </w:pPr>
      <w:r>
        <w:rPr>
          <w:rFonts w:ascii="Calibri Light" w:hAnsi="Calibri Light"/>
          <w:b/>
          <w:bCs/>
          <w:szCs w:val="24"/>
        </w:rPr>
        <w:t xml:space="preserve">5.3. </w:t>
      </w:r>
      <w:r>
        <w:rPr>
          <w:rFonts w:ascii="Calibri Light" w:hAnsi="Calibri Light"/>
          <w:b/>
          <w:bCs/>
          <w:szCs w:val="24"/>
        </w:rPr>
        <w:tab/>
        <w:t>GASTOS OPERATIVOS</w:t>
      </w:r>
    </w:p>
    <w:p w14:paraId="2F18353F" w14:textId="77777777" w:rsidR="00D200EA" w:rsidRDefault="00D200EA">
      <w:pPr>
        <w:jc w:val="both"/>
        <w:rPr>
          <w:rFonts w:ascii="Calibri Light" w:hAnsi="Calibri Light"/>
          <w:b/>
          <w:bCs/>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5"/>
        <w:gridCol w:w="1701"/>
        <w:gridCol w:w="1701"/>
      </w:tblGrid>
      <w:tr w:rsidR="008F23F4" w14:paraId="63CC2F72" w14:textId="0D903B4B" w:rsidTr="008F23F4">
        <w:trPr>
          <w:trHeight w:val="340"/>
        </w:trPr>
        <w:tc>
          <w:tcPr>
            <w:tcW w:w="5665" w:type="dxa"/>
            <w:vMerge w:val="restart"/>
            <w:shd w:val="clear" w:color="auto" w:fill="auto"/>
            <w:noWrap/>
            <w:vAlign w:val="center"/>
          </w:tcPr>
          <w:p w14:paraId="4EBF6BA8" w14:textId="77777777" w:rsidR="008F23F4" w:rsidRDefault="008F23F4" w:rsidP="008F23F4">
            <w:pPr>
              <w:jc w:val="center"/>
              <w:rPr>
                <w:rFonts w:ascii="Calibri Light" w:hAnsi="Calibri Light"/>
                <w:b/>
                <w:sz w:val="20"/>
              </w:rPr>
            </w:pPr>
            <w:r>
              <w:rPr>
                <w:rFonts w:ascii="Calibri Light" w:hAnsi="Calibri Light"/>
                <w:b/>
                <w:sz w:val="20"/>
              </w:rPr>
              <w:t>CUENTAS</w:t>
            </w:r>
          </w:p>
        </w:tc>
        <w:tc>
          <w:tcPr>
            <w:tcW w:w="1701" w:type="dxa"/>
            <w:shd w:val="clear" w:color="auto" w:fill="auto"/>
            <w:noWrap/>
            <w:vAlign w:val="center"/>
          </w:tcPr>
          <w:p w14:paraId="186E8AB6" w14:textId="5BD5534A" w:rsidR="008F23F4" w:rsidRDefault="008F23F4" w:rsidP="008F23F4">
            <w:pPr>
              <w:jc w:val="center"/>
              <w:rPr>
                <w:rFonts w:ascii="Calibri Light" w:hAnsi="Calibri Light"/>
                <w:b/>
                <w:sz w:val="20"/>
              </w:rPr>
            </w:pPr>
            <w:r>
              <w:rPr>
                <w:rFonts w:ascii="Calibri Light" w:hAnsi="Calibri Light"/>
                <w:b/>
                <w:sz w:val="20"/>
              </w:rPr>
              <w:t>2024</w:t>
            </w:r>
          </w:p>
        </w:tc>
        <w:tc>
          <w:tcPr>
            <w:tcW w:w="1701" w:type="dxa"/>
            <w:vAlign w:val="center"/>
          </w:tcPr>
          <w:p w14:paraId="713F614B" w14:textId="26FA8300" w:rsidR="008F23F4" w:rsidRDefault="008F23F4" w:rsidP="008F23F4">
            <w:pPr>
              <w:jc w:val="center"/>
              <w:rPr>
                <w:rFonts w:ascii="Calibri Light" w:hAnsi="Calibri Light"/>
                <w:b/>
                <w:sz w:val="20"/>
              </w:rPr>
            </w:pPr>
            <w:r>
              <w:rPr>
                <w:rFonts w:ascii="Calibri Light" w:hAnsi="Calibri Light"/>
                <w:b/>
                <w:sz w:val="20"/>
              </w:rPr>
              <w:t>2023</w:t>
            </w:r>
          </w:p>
        </w:tc>
      </w:tr>
      <w:tr w:rsidR="000A0738" w14:paraId="06FF8B4E" w14:textId="27846B2A" w:rsidTr="007936DD">
        <w:trPr>
          <w:trHeight w:val="340"/>
        </w:trPr>
        <w:tc>
          <w:tcPr>
            <w:tcW w:w="5665" w:type="dxa"/>
            <w:vMerge/>
            <w:shd w:val="clear" w:color="auto" w:fill="auto"/>
            <w:noWrap/>
            <w:vAlign w:val="center"/>
          </w:tcPr>
          <w:p w14:paraId="2B45259F" w14:textId="77777777" w:rsidR="000A0738" w:rsidRDefault="000A0738" w:rsidP="008F23F4">
            <w:pPr>
              <w:jc w:val="center"/>
              <w:rPr>
                <w:rFonts w:ascii="Calibri Light" w:hAnsi="Calibri Light"/>
                <w:b/>
                <w:sz w:val="20"/>
              </w:rPr>
            </w:pPr>
          </w:p>
        </w:tc>
        <w:tc>
          <w:tcPr>
            <w:tcW w:w="3402" w:type="dxa"/>
            <w:gridSpan w:val="2"/>
            <w:shd w:val="clear" w:color="auto" w:fill="auto"/>
            <w:vAlign w:val="center"/>
          </w:tcPr>
          <w:p w14:paraId="1E0FF9E9" w14:textId="7380612D" w:rsidR="000A0738" w:rsidRDefault="000A0738" w:rsidP="008F23F4">
            <w:pPr>
              <w:jc w:val="center"/>
              <w:rPr>
                <w:rFonts w:ascii="Calibri Light" w:hAnsi="Calibri Light"/>
                <w:b/>
                <w:sz w:val="20"/>
              </w:rPr>
            </w:pPr>
            <w:r>
              <w:rPr>
                <w:rFonts w:ascii="Calibri Light" w:hAnsi="Calibri Light"/>
                <w:b/>
                <w:sz w:val="20"/>
              </w:rPr>
              <w:t>Montos en G.</w:t>
            </w:r>
          </w:p>
        </w:tc>
      </w:tr>
      <w:tr w:rsidR="008F23F4" w14:paraId="5D6C59A5" w14:textId="65F31657" w:rsidTr="008F23F4">
        <w:trPr>
          <w:trHeight w:val="340"/>
        </w:trPr>
        <w:tc>
          <w:tcPr>
            <w:tcW w:w="5665" w:type="dxa"/>
            <w:shd w:val="clear" w:color="auto" w:fill="auto"/>
            <w:noWrap/>
            <w:vAlign w:val="center"/>
            <w:hideMark/>
          </w:tcPr>
          <w:p w14:paraId="148FEE94" w14:textId="77777777" w:rsidR="008F23F4" w:rsidRDefault="008F23F4" w:rsidP="008F23F4">
            <w:pPr>
              <w:rPr>
                <w:rFonts w:ascii="Calibri Light" w:hAnsi="Calibri Light"/>
                <w:sz w:val="20"/>
              </w:rPr>
            </w:pPr>
            <w:r>
              <w:rPr>
                <w:rFonts w:ascii="Calibri Light" w:hAnsi="Calibri Light"/>
                <w:sz w:val="20"/>
              </w:rPr>
              <w:t>GASTOS DE VENTAS O COMERCIALIZACIÓN</w:t>
            </w:r>
          </w:p>
        </w:tc>
        <w:tc>
          <w:tcPr>
            <w:tcW w:w="1701" w:type="dxa"/>
            <w:shd w:val="clear" w:color="auto" w:fill="auto"/>
            <w:noWrap/>
            <w:vAlign w:val="center"/>
          </w:tcPr>
          <w:p w14:paraId="1FA02306" w14:textId="6E60F988" w:rsidR="008F23F4" w:rsidRDefault="008F23F4" w:rsidP="008F23F4">
            <w:pPr>
              <w:jc w:val="right"/>
              <w:rPr>
                <w:rFonts w:ascii="Calibri Light" w:hAnsi="Calibri Light"/>
                <w:sz w:val="20"/>
              </w:rPr>
            </w:pPr>
            <w:r>
              <w:rPr>
                <w:rFonts w:ascii="Calibri Light" w:hAnsi="Calibri Light"/>
                <w:sz w:val="20"/>
              </w:rPr>
              <w:t>1.588.055.640</w:t>
            </w:r>
          </w:p>
        </w:tc>
        <w:tc>
          <w:tcPr>
            <w:tcW w:w="1701" w:type="dxa"/>
            <w:vAlign w:val="center"/>
          </w:tcPr>
          <w:p w14:paraId="39ACF860" w14:textId="1F1CF4CF" w:rsidR="008F23F4" w:rsidRDefault="008F23F4" w:rsidP="008F23F4">
            <w:pPr>
              <w:jc w:val="right"/>
              <w:rPr>
                <w:rFonts w:ascii="Calibri Light" w:hAnsi="Calibri Light"/>
                <w:sz w:val="20"/>
              </w:rPr>
            </w:pPr>
            <w:r>
              <w:rPr>
                <w:rFonts w:ascii="Calibri Light" w:hAnsi="Calibri Light"/>
                <w:sz w:val="20"/>
              </w:rPr>
              <w:t xml:space="preserve">2.127.497.062 </w:t>
            </w:r>
          </w:p>
        </w:tc>
      </w:tr>
      <w:tr w:rsidR="008F23F4" w14:paraId="3E9AB422" w14:textId="3BC13C83" w:rsidTr="008F23F4">
        <w:trPr>
          <w:trHeight w:val="340"/>
        </w:trPr>
        <w:tc>
          <w:tcPr>
            <w:tcW w:w="5665" w:type="dxa"/>
            <w:shd w:val="clear" w:color="auto" w:fill="auto"/>
            <w:noWrap/>
            <w:vAlign w:val="center"/>
            <w:hideMark/>
          </w:tcPr>
          <w:p w14:paraId="20B7FF30" w14:textId="77777777" w:rsidR="008F23F4" w:rsidRDefault="008F23F4" w:rsidP="008F23F4">
            <w:pPr>
              <w:rPr>
                <w:rFonts w:ascii="Calibri Light" w:hAnsi="Calibri Light"/>
                <w:sz w:val="20"/>
              </w:rPr>
            </w:pPr>
            <w:r>
              <w:rPr>
                <w:rFonts w:ascii="Calibri Light" w:hAnsi="Calibri Light"/>
                <w:sz w:val="20"/>
              </w:rPr>
              <w:t>GASTOS DE ADMINISTRACIÓN</w:t>
            </w:r>
          </w:p>
        </w:tc>
        <w:tc>
          <w:tcPr>
            <w:tcW w:w="1701" w:type="dxa"/>
            <w:shd w:val="clear" w:color="auto" w:fill="auto"/>
            <w:noWrap/>
            <w:vAlign w:val="center"/>
          </w:tcPr>
          <w:p w14:paraId="2E8BA737" w14:textId="580DAAC5" w:rsidR="008F23F4" w:rsidRDefault="008F23F4" w:rsidP="008F23F4">
            <w:pPr>
              <w:jc w:val="right"/>
              <w:rPr>
                <w:rFonts w:ascii="Calibri Light" w:hAnsi="Calibri Light"/>
                <w:sz w:val="20"/>
              </w:rPr>
            </w:pPr>
            <w:r>
              <w:rPr>
                <w:rFonts w:ascii="Calibri Light" w:hAnsi="Calibri Light"/>
                <w:sz w:val="20"/>
              </w:rPr>
              <w:t>1.062.675.993</w:t>
            </w:r>
          </w:p>
        </w:tc>
        <w:tc>
          <w:tcPr>
            <w:tcW w:w="1701" w:type="dxa"/>
            <w:vAlign w:val="center"/>
          </w:tcPr>
          <w:p w14:paraId="7F3B4BEC" w14:textId="34E86D9C" w:rsidR="008F23F4" w:rsidRDefault="008F23F4" w:rsidP="008F23F4">
            <w:pPr>
              <w:jc w:val="right"/>
              <w:rPr>
                <w:rFonts w:ascii="Calibri Light" w:hAnsi="Calibri Light"/>
                <w:sz w:val="20"/>
              </w:rPr>
            </w:pPr>
            <w:r>
              <w:rPr>
                <w:rFonts w:ascii="Calibri Light" w:hAnsi="Calibri Light"/>
                <w:sz w:val="20"/>
              </w:rPr>
              <w:t>910.837.891</w:t>
            </w:r>
          </w:p>
        </w:tc>
      </w:tr>
      <w:tr w:rsidR="008F23F4" w14:paraId="612AF5D1" w14:textId="20DC90E0" w:rsidTr="008F23F4">
        <w:trPr>
          <w:trHeight w:val="340"/>
        </w:trPr>
        <w:tc>
          <w:tcPr>
            <w:tcW w:w="5665" w:type="dxa"/>
            <w:shd w:val="clear" w:color="auto" w:fill="auto"/>
            <w:noWrap/>
            <w:vAlign w:val="center"/>
            <w:hideMark/>
          </w:tcPr>
          <w:p w14:paraId="4FFD5D4F" w14:textId="77777777" w:rsidR="008F23F4" w:rsidRDefault="008F23F4" w:rsidP="008F23F4">
            <w:pPr>
              <w:rPr>
                <w:rFonts w:ascii="Calibri Light" w:hAnsi="Calibri Light"/>
                <w:sz w:val="20"/>
              </w:rPr>
            </w:pPr>
            <w:r>
              <w:rPr>
                <w:rFonts w:ascii="Calibri Light" w:hAnsi="Calibri Light"/>
                <w:sz w:val="20"/>
              </w:rPr>
              <w:t>GASTOS BANCARIOS Y FINANCIEROS</w:t>
            </w:r>
          </w:p>
        </w:tc>
        <w:tc>
          <w:tcPr>
            <w:tcW w:w="1701" w:type="dxa"/>
            <w:shd w:val="clear" w:color="auto" w:fill="auto"/>
            <w:noWrap/>
            <w:vAlign w:val="center"/>
          </w:tcPr>
          <w:p w14:paraId="5C0FB1F5" w14:textId="21B60529" w:rsidR="008F23F4" w:rsidRDefault="008F23F4" w:rsidP="008F23F4">
            <w:pPr>
              <w:jc w:val="right"/>
              <w:rPr>
                <w:rFonts w:ascii="Calibri Light" w:hAnsi="Calibri Light"/>
                <w:sz w:val="20"/>
              </w:rPr>
            </w:pPr>
            <w:r>
              <w:rPr>
                <w:rFonts w:ascii="Calibri Light" w:hAnsi="Calibri Light"/>
                <w:sz w:val="20"/>
              </w:rPr>
              <w:t>1.766.069.877</w:t>
            </w:r>
          </w:p>
        </w:tc>
        <w:tc>
          <w:tcPr>
            <w:tcW w:w="1701" w:type="dxa"/>
            <w:vAlign w:val="center"/>
          </w:tcPr>
          <w:p w14:paraId="48AEA9D5" w14:textId="53C1CD4A" w:rsidR="008F23F4" w:rsidRDefault="008F23F4" w:rsidP="008F23F4">
            <w:pPr>
              <w:jc w:val="right"/>
              <w:rPr>
                <w:rFonts w:ascii="Calibri Light" w:hAnsi="Calibri Light"/>
                <w:sz w:val="20"/>
              </w:rPr>
            </w:pPr>
            <w:r>
              <w:rPr>
                <w:rFonts w:ascii="Calibri Light" w:hAnsi="Calibri Light"/>
                <w:sz w:val="20"/>
              </w:rPr>
              <w:t>671.763.430</w:t>
            </w:r>
          </w:p>
        </w:tc>
      </w:tr>
      <w:tr w:rsidR="008F23F4" w14:paraId="63A28A1E" w14:textId="6FB61CA7" w:rsidTr="008F23F4">
        <w:trPr>
          <w:trHeight w:val="340"/>
        </w:trPr>
        <w:tc>
          <w:tcPr>
            <w:tcW w:w="5665" w:type="dxa"/>
            <w:shd w:val="clear" w:color="auto" w:fill="auto"/>
            <w:noWrap/>
            <w:vAlign w:val="center"/>
            <w:hideMark/>
          </w:tcPr>
          <w:p w14:paraId="48254FC2" w14:textId="77777777" w:rsidR="008F23F4" w:rsidRDefault="008F23F4" w:rsidP="008F23F4">
            <w:pPr>
              <w:rPr>
                <w:rFonts w:ascii="Calibri Light" w:hAnsi="Calibri Light"/>
                <w:sz w:val="20"/>
              </w:rPr>
            </w:pPr>
            <w:r>
              <w:rPr>
                <w:rFonts w:ascii="Calibri Light" w:hAnsi="Calibri Light"/>
                <w:sz w:val="20"/>
              </w:rPr>
              <w:t>DEPRECIACIONES Y AMORTIZACIONES DE ACTIVOS</w:t>
            </w:r>
          </w:p>
        </w:tc>
        <w:tc>
          <w:tcPr>
            <w:tcW w:w="1701" w:type="dxa"/>
            <w:shd w:val="clear" w:color="auto" w:fill="auto"/>
            <w:noWrap/>
            <w:vAlign w:val="center"/>
          </w:tcPr>
          <w:p w14:paraId="51C091B4" w14:textId="0D6CC533" w:rsidR="008F23F4" w:rsidRDefault="008F23F4" w:rsidP="008F23F4">
            <w:pPr>
              <w:jc w:val="right"/>
              <w:rPr>
                <w:rFonts w:ascii="Calibri Light" w:hAnsi="Calibri Light"/>
                <w:sz w:val="20"/>
              </w:rPr>
            </w:pPr>
            <w:r>
              <w:rPr>
                <w:rFonts w:ascii="Calibri Light" w:hAnsi="Calibri Light"/>
                <w:sz w:val="20"/>
              </w:rPr>
              <w:t>1.136.461.837</w:t>
            </w:r>
          </w:p>
        </w:tc>
        <w:tc>
          <w:tcPr>
            <w:tcW w:w="1701" w:type="dxa"/>
            <w:vAlign w:val="center"/>
          </w:tcPr>
          <w:p w14:paraId="38762F6D" w14:textId="4CED84FF" w:rsidR="008F23F4" w:rsidRDefault="008F23F4" w:rsidP="008F23F4">
            <w:pPr>
              <w:jc w:val="right"/>
              <w:rPr>
                <w:rFonts w:ascii="Calibri Light" w:hAnsi="Calibri Light"/>
                <w:sz w:val="20"/>
              </w:rPr>
            </w:pPr>
            <w:r>
              <w:rPr>
                <w:rFonts w:ascii="Calibri Light" w:hAnsi="Calibri Light"/>
                <w:sz w:val="20"/>
              </w:rPr>
              <w:t>47.459.504</w:t>
            </w:r>
          </w:p>
        </w:tc>
      </w:tr>
    </w:tbl>
    <w:p w14:paraId="64822F97" w14:textId="2062F9EF" w:rsidR="00D200EA" w:rsidRPr="008A4485" w:rsidRDefault="00D200EA" w:rsidP="00B64E49">
      <w:pPr>
        <w:pStyle w:val="Prrafodelista"/>
        <w:widowControl w:val="0"/>
        <w:numPr>
          <w:ilvl w:val="0"/>
          <w:numId w:val="11"/>
        </w:numPr>
        <w:autoSpaceDE w:val="0"/>
        <w:autoSpaceDN w:val="0"/>
        <w:spacing w:before="93" w:after="0" w:line="240" w:lineRule="auto"/>
        <w:contextualSpacing w:val="0"/>
        <w:jc w:val="both"/>
        <w:rPr>
          <w:rFonts w:ascii="Calibri Light" w:hAnsi="Calibri Light"/>
          <w:b/>
          <w:bCs/>
          <w:sz w:val="16"/>
          <w:szCs w:val="24"/>
        </w:rPr>
      </w:pPr>
      <w:r w:rsidRPr="00731396">
        <w:rPr>
          <w:rFonts w:ascii="Calibri Light" w:hAnsi="Calibri Light"/>
          <w:b/>
          <w:sz w:val="24"/>
          <w:szCs w:val="24"/>
        </w:rPr>
        <w:t xml:space="preserve">Gastos de comercialización: </w:t>
      </w:r>
      <w:r w:rsidRPr="00731396">
        <w:rPr>
          <w:rFonts w:ascii="Calibri Light" w:hAnsi="Calibri Light"/>
          <w:sz w:val="24"/>
          <w:szCs w:val="24"/>
        </w:rPr>
        <w:t>Dentro de estos gastos se incluyen las comisiones pagadas sobre las ventas, viáticos, publicidad y propaganda, así como otros gastos en las que incurre la empresa para poder llevar a cabo los proyectos</w:t>
      </w:r>
      <w:r w:rsidR="00731396" w:rsidRPr="00731396">
        <w:rPr>
          <w:rFonts w:ascii="Calibri Light" w:hAnsi="Calibri Light"/>
          <w:sz w:val="24"/>
          <w:szCs w:val="24"/>
        </w:rPr>
        <w:t>.</w:t>
      </w:r>
    </w:p>
    <w:p w14:paraId="101B049E" w14:textId="77777777" w:rsidR="008A4485" w:rsidRPr="00731396" w:rsidRDefault="008A4485" w:rsidP="008A4485">
      <w:pPr>
        <w:pStyle w:val="Prrafodelista"/>
        <w:widowControl w:val="0"/>
        <w:autoSpaceDE w:val="0"/>
        <w:autoSpaceDN w:val="0"/>
        <w:spacing w:before="93" w:after="0" w:line="240" w:lineRule="auto"/>
        <w:ind w:left="360"/>
        <w:contextualSpacing w:val="0"/>
        <w:jc w:val="both"/>
        <w:rPr>
          <w:rFonts w:ascii="Calibri Light" w:hAnsi="Calibri Light"/>
          <w:b/>
          <w:bCs/>
          <w:sz w:val="16"/>
          <w:szCs w:val="24"/>
        </w:rPr>
      </w:pPr>
    </w:p>
    <w:p w14:paraId="5712E92A" w14:textId="5351E811" w:rsidR="00D200EA" w:rsidRPr="008A4485" w:rsidRDefault="00D200EA" w:rsidP="00F00F7D">
      <w:pPr>
        <w:pStyle w:val="Prrafodelista"/>
        <w:widowControl w:val="0"/>
        <w:numPr>
          <w:ilvl w:val="0"/>
          <w:numId w:val="11"/>
        </w:numPr>
        <w:autoSpaceDE w:val="0"/>
        <w:autoSpaceDN w:val="0"/>
        <w:spacing w:before="93" w:after="0" w:line="240" w:lineRule="auto"/>
        <w:contextualSpacing w:val="0"/>
        <w:jc w:val="both"/>
        <w:rPr>
          <w:rFonts w:ascii="Calibri Light" w:hAnsi="Calibri Light"/>
          <w:b/>
          <w:bCs/>
          <w:sz w:val="16"/>
          <w:szCs w:val="16"/>
        </w:rPr>
      </w:pPr>
      <w:r w:rsidRPr="00731396">
        <w:rPr>
          <w:rFonts w:ascii="Calibri Light" w:hAnsi="Calibri Light"/>
          <w:b/>
          <w:sz w:val="24"/>
          <w:szCs w:val="24"/>
        </w:rPr>
        <w:t xml:space="preserve">Gastos de administración: </w:t>
      </w:r>
      <w:r w:rsidRPr="00731396">
        <w:rPr>
          <w:rFonts w:ascii="Calibri Light" w:hAnsi="Calibri Light"/>
          <w:sz w:val="24"/>
          <w:szCs w:val="24"/>
        </w:rPr>
        <w:t xml:space="preserve">Se incluyen gastos como, honorarios profesionales (Abogados, Veterinarios, Arquitectos, Ingenieros, Escribanos y otros profesionales externos que son contratados por la empresa), alquileres de oficinas, servicios básicos, movilidad (costo de pasajes, peajes), combustibles y lubricantes, reparaciones y mantenimientos de maquinarias y equipos de oficina, así como de vehículos, seguros pagados. </w:t>
      </w:r>
    </w:p>
    <w:p w14:paraId="37128216" w14:textId="77777777" w:rsidR="008A4485" w:rsidRPr="008A4485" w:rsidRDefault="008A4485" w:rsidP="008A4485">
      <w:pPr>
        <w:pStyle w:val="Prrafodelista"/>
        <w:rPr>
          <w:rFonts w:ascii="Calibri Light" w:hAnsi="Calibri Light"/>
          <w:b/>
          <w:bCs/>
          <w:sz w:val="16"/>
          <w:szCs w:val="16"/>
        </w:rPr>
      </w:pPr>
    </w:p>
    <w:p w14:paraId="0840C000" w14:textId="77777777" w:rsidR="008A4485" w:rsidRPr="00731396" w:rsidRDefault="008A4485" w:rsidP="008A4485">
      <w:pPr>
        <w:pStyle w:val="Prrafodelista"/>
        <w:widowControl w:val="0"/>
        <w:autoSpaceDE w:val="0"/>
        <w:autoSpaceDN w:val="0"/>
        <w:spacing w:before="93" w:after="0" w:line="240" w:lineRule="auto"/>
        <w:ind w:left="360"/>
        <w:contextualSpacing w:val="0"/>
        <w:jc w:val="both"/>
        <w:rPr>
          <w:rFonts w:ascii="Calibri Light" w:hAnsi="Calibri Light"/>
          <w:b/>
          <w:bCs/>
          <w:sz w:val="16"/>
          <w:szCs w:val="16"/>
        </w:rPr>
      </w:pPr>
    </w:p>
    <w:p w14:paraId="0B87E2AD" w14:textId="77777777" w:rsidR="00D200EA" w:rsidRDefault="00D200EA" w:rsidP="00060403">
      <w:pPr>
        <w:pStyle w:val="Prrafodelista"/>
        <w:widowControl w:val="0"/>
        <w:numPr>
          <w:ilvl w:val="0"/>
          <w:numId w:val="11"/>
        </w:numPr>
        <w:autoSpaceDE w:val="0"/>
        <w:autoSpaceDN w:val="0"/>
        <w:spacing w:before="93" w:after="0" w:line="240" w:lineRule="auto"/>
        <w:contextualSpacing w:val="0"/>
        <w:jc w:val="both"/>
        <w:rPr>
          <w:rFonts w:ascii="Calibri Light" w:hAnsi="Calibri Light"/>
          <w:bCs/>
          <w:sz w:val="24"/>
          <w:szCs w:val="24"/>
        </w:rPr>
      </w:pPr>
      <w:r>
        <w:rPr>
          <w:rFonts w:ascii="Calibri Light" w:hAnsi="Calibri Light"/>
          <w:b/>
          <w:sz w:val="24"/>
          <w:szCs w:val="24"/>
        </w:rPr>
        <w:t>Gastos bancarios y financieros:</w:t>
      </w:r>
      <w:r>
        <w:rPr>
          <w:rFonts w:ascii="Calibri Light" w:hAnsi="Calibri Light"/>
          <w:sz w:val="24"/>
          <w:szCs w:val="24"/>
        </w:rPr>
        <w:t xml:space="preserve"> Se incluyen gastos como intereses, comisiones y gastos con entidades financieras.</w:t>
      </w:r>
    </w:p>
    <w:p w14:paraId="770FC855" w14:textId="25CE218B" w:rsidR="00D200EA" w:rsidRDefault="00D200EA">
      <w:pPr>
        <w:jc w:val="both"/>
        <w:rPr>
          <w:rFonts w:ascii="Calibri Light" w:hAnsi="Calibri Light"/>
          <w:bCs/>
          <w:szCs w:val="24"/>
        </w:rPr>
      </w:pPr>
    </w:p>
    <w:p w14:paraId="6FE9A9E9" w14:textId="7228365E" w:rsidR="008A4485" w:rsidRDefault="008A4485">
      <w:pPr>
        <w:jc w:val="both"/>
        <w:rPr>
          <w:rFonts w:ascii="Calibri Light" w:hAnsi="Calibri Light"/>
          <w:bCs/>
          <w:szCs w:val="24"/>
        </w:rPr>
      </w:pPr>
    </w:p>
    <w:p w14:paraId="0BBAB58E" w14:textId="14D3B060" w:rsidR="008A4485" w:rsidRDefault="008A4485">
      <w:pPr>
        <w:jc w:val="both"/>
        <w:rPr>
          <w:rFonts w:ascii="Calibri Light" w:hAnsi="Calibri Light"/>
          <w:bCs/>
          <w:szCs w:val="24"/>
        </w:rPr>
      </w:pPr>
    </w:p>
    <w:p w14:paraId="182217A9" w14:textId="6EF27E7E" w:rsidR="008A4485" w:rsidRDefault="008A4485">
      <w:pPr>
        <w:jc w:val="both"/>
        <w:rPr>
          <w:rFonts w:ascii="Calibri Light" w:hAnsi="Calibri Light"/>
          <w:bCs/>
          <w:szCs w:val="24"/>
        </w:rPr>
      </w:pPr>
    </w:p>
    <w:p w14:paraId="67EB8847" w14:textId="51D80A32" w:rsidR="008A4485" w:rsidRDefault="008A4485">
      <w:pPr>
        <w:jc w:val="both"/>
        <w:rPr>
          <w:rFonts w:ascii="Calibri Light" w:hAnsi="Calibri Light"/>
          <w:bCs/>
          <w:szCs w:val="24"/>
        </w:rPr>
      </w:pPr>
    </w:p>
    <w:p w14:paraId="680C0A69" w14:textId="77777777" w:rsidR="008A4485" w:rsidRDefault="008A4485">
      <w:pPr>
        <w:jc w:val="both"/>
        <w:rPr>
          <w:rFonts w:ascii="Calibri Light" w:hAnsi="Calibri Light"/>
          <w:bCs/>
          <w:szCs w:val="24"/>
        </w:rPr>
      </w:pPr>
    </w:p>
    <w:p w14:paraId="33855BA4" w14:textId="77777777" w:rsidR="00D200EA" w:rsidRDefault="00D200EA">
      <w:pPr>
        <w:jc w:val="both"/>
        <w:rPr>
          <w:rFonts w:ascii="Calibri Light" w:hAnsi="Calibri Light"/>
          <w:b/>
          <w:bCs/>
          <w:szCs w:val="24"/>
          <w:u w:val="single"/>
        </w:rPr>
      </w:pPr>
      <w:r>
        <w:rPr>
          <w:rFonts w:ascii="Calibri Light" w:hAnsi="Calibri Light"/>
          <w:b/>
          <w:bCs/>
          <w:szCs w:val="24"/>
        </w:rPr>
        <w:lastRenderedPageBreak/>
        <w:t xml:space="preserve">NOTA 6 – </w:t>
      </w:r>
      <w:r>
        <w:rPr>
          <w:rFonts w:ascii="Calibri Light" w:hAnsi="Calibri Light"/>
          <w:b/>
          <w:bCs/>
          <w:szCs w:val="24"/>
          <w:u w:val="single"/>
        </w:rPr>
        <w:t>DETALLE DE RENTAS EXENTAS, GASTOS NO DEDUCIBLES Y CUALQUIER OTRA PARTIDA QUE ARROJE DIFERENCIA FISCAL CON RELACIÓN A LA RENTA COMERCIAL</w:t>
      </w:r>
    </w:p>
    <w:p w14:paraId="1E1978AC" w14:textId="77777777" w:rsidR="00D200EA" w:rsidRDefault="00D200EA">
      <w:pPr>
        <w:jc w:val="both"/>
        <w:rPr>
          <w:rFonts w:ascii="Calibri Light" w:hAnsi="Calibri Light"/>
          <w:szCs w:val="24"/>
          <w:u w:val="thick"/>
        </w:rPr>
      </w:pP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2"/>
        <w:gridCol w:w="1560"/>
        <w:gridCol w:w="1560"/>
      </w:tblGrid>
      <w:tr w:rsidR="000A0738" w14:paraId="73A7DE9A" w14:textId="0B99FE0B" w:rsidTr="00AF167C">
        <w:trPr>
          <w:trHeight w:val="300"/>
        </w:trPr>
        <w:tc>
          <w:tcPr>
            <w:tcW w:w="5812" w:type="dxa"/>
            <w:vMerge w:val="restart"/>
            <w:shd w:val="clear" w:color="auto" w:fill="auto"/>
            <w:noWrap/>
            <w:vAlign w:val="center"/>
          </w:tcPr>
          <w:p w14:paraId="52372D02" w14:textId="77777777" w:rsidR="000A0738" w:rsidRDefault="000A0738" w:rsidP="000A0738">
            <w:pPr>
              <w:jc w:val="center"/>
              <w:rPr>
                <w:rFonts w:ascii="Calibri Light" w:hAnsi="Calibri Light"/>
                <w:b/>
                <w:sz w:val="20"/>
              </w:rPr>
            </w:pPr>
            <w:r>
              <w:rPr>
                <w:rFonts w:ascii="Calibri Light" w:hAnsi="Calibri Light"/>
                <w:b/>
                <w:sz w:val="20"/>
              </w:rPr>
              <w:t>CUENTAS</w:t>
            </w:r>
          </w:p>
        </w:tc>
        <w:tc>
          <w:tcPr>
            <w:tcW w:w="1560" w:type="dxa"/>
            <w:shd w:val="clear" w:color="auto" w:fill="auto"/>
            <w:noWrap/>
            <w:vAlign w:val="center"/>
          </w:tcPr>
          <w:p w14:paraId="4129978D" w14:textId="44B5AD0E" w:rsidR="000A0738" w:rsidRDefault="000A0738" w:rsidP="000A0738">
            <w:pPr>
              <w:jc w:val="center"/>
              <w:rPr>
                <w:rFonts w:ascii="Calibri Light" w:hAnsi="Calibri Light"/>
                <w:b/>
                <w:sz w:val="20"/>
              </w:rPr>
            </w:pPr>
            <w:r>
              <w:rPr>
                <w:rFonts w:ascii="Calibri Light" w:hAnsi="Calibri Light"/>
                <w:b/>
                <w:sz w:val="20"/>
              </w:rPr>
              <w:t>2024</w:t>
            </w:r>
          </w:p>
        </w:tc>
        <w:tc>
          <w:tcPr>
            <w:tcW w:w="1560" w:type="dxa"/>
            <w:vAlign w:val="center"/>
          </w:tcPr>
          <w:p w14:paraId="2DB3A95D" w14:textId="4B0850F4" w:rsidR="000A0738" w:rsidRDefault="000A0738" w:rsidP="000A0738">
            <w:pPr>
              <w:jc w:val="center"/>
              <w:rPr>
                <w:rFonts w:ascii="Calibri Light" w:hAnsi="Calibri Light"/>
                <w:b/>
                <w:sz w:val="20"/>
              </w:rPr>
            </w:pPr>
            <w:r>
              <w:rPr>
                <w:rFonts w:ascii="Calibri Light" w:hAnsi="Calibri Light"/>
                <w:b/>
                <w:sz w:val="20"/>
              </w:rPr>
              <w:t>2023</w:t>
            </w:r>
          </w:p>
        </w:tc>
      </w:tr>
      <w:tr w:rsidR="000A0738" w14:paraId="5EDCA107" w14:textId="6075258E" w:rsidTr="00B46AD8">
        <w:trPr>
          <w:trHeight w:val="300"/>
        </w:trPr>
        <w:tc>
          <w:tcPr>
            <w:tcW w:w="5812" w:type="dxa"/>
            <w:vMerge/>
            <w:shd w:val="clear" w:color="auto" w:fill="auto"/>
            <w:noWrap/>
            <w:vAlign w:val="center"/>
          </w:tcPr>
          <w:p w14:paraId="0A13A6BF" w14:textId="77777777" w:rsidR="000A0738" w:rsidRDefault="000A0738" w:rsidP="000A0738">
            <w:pPr>
              <w:jc w:val="center"/>
              <w:rPr>
                <w:rFonts w:ascii="Calibri Light" w:hAnsi="Calibri Light"/>
                <w:b/>
                <w:sz w:val="20"/>
              </w:rPr>
            </w:pPr>
          </w:p>
        </w:tc>
        <w:tc>
          <w:tcPr>
            <w:tcW w:w="3120" w:type="dxa"/>
            <w:gridSpan w:val="2"/>
            <w:shd w:val="clear" w:color="auto" w:fill="auto"/>
            <w:vAlign w:val="center"/>
          </w:tcPr>
          <w:p w14:paraId="092EB173" w14:textId="19168EAD" w:rsidR="000A0738" w:rsidRDefault="000A0738" w:rsidP="000A0738">
            <w:pPr>
              <w:jc w:val="center"/>
              <w:rPr>
                <w:rFonts w:ascii="Calibri Light" w:hAnsi="Calibri Light"/>
                <w:b/>
                <w:sz w:val="20"/>
              </w:rPr>
            </w:pPr>
            <w:r>
              <w:rPr>
                <w:rFonts w:ascii="Calibri Light" w:hAnsi="Calibri Light"/>
                <w:b/>
                <w:sz w:val="20"/>
              </w:rPr>
              <w:t>Montos en G.</w:t>
            </w:r>
          </w:p>
        </w:tc>
      </w:tr>
      <w:tr w:rsidR="000A0738" w14:paraId="26BEAE07" w14:textId="5F5A3BBA" w:rsidTr="00AF167C">
        <w:trPr>
          <w:trHeight w:val="300"/>
        </w:trPr>
        <w:tc>
          <w:tcPr>
            <w:tcW w:w="5812" w:type="dxa"/>
            <w:shd w:val="clear" w:color="auto" w:fill="auto"/>
            <w:noWrap/>
            <w:vAlign w:val="center"/>
            <w:hideMark/>
          </w:tcPr>
          <w:p w14:paraId="511A69D3" w14:textId="77777777" w:rsidR="000A0738" w:rsidRDefault="000A0738" w:rsidP="000A0738">
            <w:pPr>
              <w:rPr>
                <w:rFonts w:ascii="Calibri Light" w:hAnsi="Calibri Light"/>
                <w:b/>
                <w:sz w:val="20"/>
              </w:rPr>
            </w:pPr>
            <w:r>
              <w:rPr>
                <w:rFonts w:ascii="Calibri Light" w:hAnsi="Calibri Light"/>
                <w:b/>
                <w:sz w:val="20"/>
              </w:rPr>
              <w:t>GANANCIAS (O PÉRDIDAS) ANTES DEL IMPUESTO A LA RENTA</w:t>
            </w:r>
          </w:p>
        </w:tc>
        <w:tc>
          <w:tcPr>
            <w:tcW w:w="1560" w:type="dxa"/>
            <w:shd w:val="clear" w:color="auto" w:fill="auto"/>
            <w:noWrap/>
            <w:vAlign w:val="center"/>
          </w:tcPr>
          <w:p w14:paraId="1AB1816B" w14:textId="2ADA8D4C" w:rsidR="000A0738" w:rsidRDefault="000A0738" w:rsidP="000A0738">
            <w:pPr>
              <w:jc w:val="right"/>
              <w:rPr>
                <w:rFonts w:ascii="Calibri Light" w:hAnsi="Calibri Light"/>
                <w:b/>
                <w:sz w:val="20"/>
              </w:rPr>
            </w:pPr>
            <w:r>
              <w:rPr>
                <w:rFonts w:ascii="Calibri Light" w:hAnsi="Calibri Light"/>
                <w:b/>
                <w:sz w:val="20"/>
              </w:rPr>
              <w:t>5.325.820.617</w:t>
            </w:r>
          </w:p>
        </w:tc>
        <w:tc>
          <w:tcPr>
            <w:tcW w:w="1560" w:type="dxa"/>
            <w:vAlign w:val="center"/>
          </w:tcPr>
          <w:p w14:paraId="23B23C31" w14:textId="116C3F8B" w:rsidR="000A0738" w:rsidRDefault="000A0738" w:rsidP="000A0738">
            <w:pPr>
              <w:jc w:val="right"/>
              <w:rPr>
                <w:rFonts w:ascii="Calibri Light" w:hAnsi="Calibri Light"/>
                <w:b/>
                <w:sz w:val="20"/>
              </w:rPr>
            </w:pPr>
            <w:r>
              <w:rPr>
                <w:rFonts w:ascii="Calibri Light" w:hAnsi="Calibri Light"/>
                <w:b/>
                <w:sz w:val="20"/>
              </w:rPr>
              <w:t xml:space="preserve">2.078.972.063 </w:t>
            </w:r>
          </w:p>
        </w:tc>
      </w:tr>
      <w:tr w:rsidR="000A0738" w14:paraId="46AD6113" w14:textId="07BBF3AE" w:rsidTr="00AF167C">
        <w:trPr>
          <w:trHeight w:val="300"/>
        </w:trPr>
        <w:tc>
          <w:tcPr>
            <w:tcW w:w="5812" w:type="dxa"/>
            <w:shd w:val="clear" w:color="auto" w:fill="auto"/>
            <w:noWrap/>
            <w:vAlign w:val="center"/>
            <w:hideMark/>
          </w:tcPr>
          <w:p w14:paraId="7C27194E" w14:textId="77777777" w:rsidR="000A0738" w:rsidRDefault="000A0738" w:rsidP="000A0738">
            <w:pPr>
              <w:rPr>
                <w:rFonts w:ascii="Calibri Light" w:hAnsi="Calibri Light"/>
                <w:sz w:val="20"/>
              </w:rPr>
            </w:pPr>
            <w:r>
              <w:rPr>
                <w:rFonts w:ascii="Calibri Light" w:hAnsi="Calibri Light"/>
                <w:sz w:val="20"/>
              </w:rPr>
              <w:t>IMPUESTO A LA RENTA</w:t>
            </w:r>
          </w:p>
        </w:tc>
        <w:tc>
          <w:tcPr>
            <w:tcW w:w="1560" w:type="dxa"/>
            <w:shd w:val="clear" w:color="auto" w:fill="auto"/>
            <w:noWrap/>
            <w:vAlign w:val="center"/>
          </w:tcPr>
          <w:p w14:paraId="1E553A61" w14:textId="5E2B8B3B" w:rsidR="000A0738" w:rsidRDefault="000A0738" w:rsidP="000A0738">
            <w:pPr>
              <w:jc w:val="right"/>
              <w:rPr>
                <w:rFonts w:ascii="Calibri Light" w:hAnsi="Calibri Light"/>
                <w:sz w:val="20"/>
              </w:rPr>
            </w:pPr>
            <w:r>
              <w:rPr>
                <w:rFonts w:ascii="Calibri Light" w:hAnsi="Calibri Light"/>
                <w:sz w:val="20"/>
              </w:rPr>
              <w:t>484.165.511</w:t>
            </w:r>
          </w:p>
        </w:tc>
        <w:tc>
          <w:tcPr>
            <w:tcW w:w="1560" w:type="dxa"/>
            <w:vAlign w:val="center"/>
          </w:tcPr>
          <w:p w14:paraId="507FFF73" w14:textId="00CE6FEC" w:rsidR="000A0738" w:rsidRDefault="000A0738" w:rsidP="000A0738">
            <w:pPr>
              <w:jc w:val="right"/>
              <w:rPr>
                <w:rFonts w:ascii="Calibri Light" w:hAnsi="Calibri Light"/>
                <w:sz w:val="20"/>
              </w:rPr>
            </w:pPr>
            <w:r>
              <w:rPr>
                <w:rFonts w:ascii="Calibri Light" w:hAnsi="Calibri Light"/>
                <w:sz w:val="20"/>
              </w:rPr>
              <w:t>207.897.206</w:t>
            </w:r>
          </w:p>
        </w:tc>
      </w:tr>
      <w:tr w:rsidR="000A0738" w14:paraId="354F7EC1" w14:textId="5977C32E" w:rsidTr="00AF167C">
        <w:trPr>
          <w:trHeight w:val="300"/>
        </w:trPr>
        <w:tc>
          <w:tcPr>
            <w:tcW w:w="5812" w:type="dxa"/>
            <w:shd w:val="clear" w:color="auto" w:fill="auto"/>
            <w:noWrap/>
            <w:vAlign w:val="center"/>
            <w:hideMark/>
          </w:tcPr>
          <w:p w14:paraId="0471EB79" w14:textId="77777777" w:rsidR="000A0738" w:rsidRDefault="000A0738" w:rsidP="000A0738">
            <w:pPr>
              <w:rPr>
                <w:rFonts w:ascii="Calibri Light" w:hAnsi="Calibri Light"/>
                <w:b/>
                <w:sz w:val="20"/>
              </w:rPr>
            </w:pPr>
            <w:r>
              <w:rPr>
                <w:rFonts w:ascii="Calibri Light" w:hAnsi="Calibri Light"/>
                <w:b/>
                <w:sz w:val="20"/>
              </w:rPr>
              <w:t>GANANCIAS/PÉRDIDAS NETAS DEL EJERCICIO</w:t>
            </w:r>
          </w:p>
        </w:tc>
        <w:tc>
          <w:tcPr>
            <w:tcW w:w="1560" w:type="dxa"/>
            <w:shd w:val="clear" w:color="auto" w:fill="auto"/>
            <w:noWrap/>
            <w:vAlign w:val="center"/>
          </w:tcPr>
          <w:p w14:paraId="785D7B48" w14:textId="4FE19105" w:rsidR="000A0738" w:rsidRDefault="000A0738" w:rsidP="000A0738">
            <w:pPr>
              <w:jc w:val="right"/>
              <w:rPr>
                <w:rFonts w:ascii="Calibri Light" w:hAnsi="Calibri Light"/>
                <w:b/>
                <w:sz w:val="20"/>
              </w:rPr>
            </w:pPr>
            <w:r>
              <w:rPr>
                <w:rFonts w:ascii="Calibri Light" w:hAnsi="Calibri Light"/>
                <w:b/>
                <w:sz w:val="20"/>
              </w:rPr>
              <w:t>4.841.655.105</w:t>
            </w:r>
          </w:p>
        </w:tc>
        <w:tc>
          <w:tcPr>
            <w:tcW w:w="1560" w:type="dxa"/>
            <w:vAlign w:val="center"/>
          </w:tcPr>
          <w:p w14:paraId="6287A4D5" w14:textId="0AA85B99" w:rsidR="000A0738" w:rsidRDefault="000A0738" w:rsidP="000A0738">
            <w:pPr>
              <w:jc w:val="right"/>
              <w:rPr>
                <w:rFonts w:ascii="Calibri Light" w:hAnsi="Calibri Light"/>
                <w:b/>
                <w:sz w:val="20"/>
              </w:rPr>
            </w:pPr>
            <w:r>
              <w:rPr>
                <w:rFonts w:ascii="Calibri Light" w:hAnsi="Calibri Light"/>
                <w:b/>
                <w:sz w:val="20"/>
              </w:rPr>
              <w:t xml:space="preserve">1.673.021.114 </w:t>
            </w:r>
          </w:p>
        </w:tc>
      </w:tr>
    </w:tbl>
    <w:p w14:paraId="45BE86DB" w14:textId="77777777" w:rsidR="00D200EA" w:rsidRDefault="00D200EA">
      <w:pPr>
        <w:jc w:val="both"/>
        <w:rPr>
          <w:rFonts w:ascii="Calibri Light" w:hAnsi="Calibri Light"/>
          <w:szCs w:val="24"/>
        </w:rPr>
      </w:pPr>
    </w:p>
    <w:p w14:paraId="2A1B72E3" w14:textId="77777777" w:rsidR="00D200EA" w:rsidRDefault="00D200EA">
      <w:pPr>
        <w:jc w:val="both"/>
        <w:rPr>
          <w:rFonts w:ascii="Calibri Light" w:hAnsi="Calibri Light"/>
          <w:b/>
          <w:bCs/>
          <w:szCs w:val="24"/>
          <w:u w:val="single"/>
        </w:rPr>
      </w:pPr>
      <w:r>
        <w:rPr>
          <w:rFonts w:ascii="Calibri Light" w:hAnsi="Calibri Light"/>
          <w:b/>
          <w:bCs/>
          <w:szCs w:val="24"/>
        </w:rPr>
        <w:t xml:space="preserve">NOTA 7 – </w:t>
      </w:r>
      <w:r>
        <w:rPr>
          <w:rFonts w:ascii="Calibri Light" w:hAnsi="Calibri Light"/>
          <w:b/>
          <w:bCs/>
          <w:szCs w:val="24"/>
          <w:u w:val="single"/>
        </w:rPr>
        <w:t>CONTINGENCIAS O HECHOS RELEVANTES QUE PUDIERAN GENERAR DESEMBOLSOS EN EL SIGUIENTE EJERCICIO FISCAL</w:t>
      </w:r>
    </w:p>
    <w:p w14:paraId="7A134993" w14:textId="77777777" w:rsidR="00D200EA" w:rsidRDefault="00D200EA">
      <w:pPr>
        <w:jc w:val="both"/>
        <w:rPr>
          <w:rFonts w:ascii="Calibri Light" w:hAnsi="Calibri Light"/>
          <w:b/>
          <w:bCs/>
          <w:szCs w:val="24"/>
          <w:u w:val="single"/>
        </w:rPr>
      </w:pPr>
    </w:p>
    <w:p w14:paraId="50FA87CF" w14:textId="77777777" w:rsidR="00D200EA" w:rsidRDefault="00D200EA">
      <w:pPr>
        <w:jc w:val="both"/>
        <w:rPr>
          <w:rFonts w:ascii="Calibri Light" w:hAnsi="Calibri Light"/>
          <w:szCs w:val="24"/>
        </w:rPr>
      </w:pPr>
      <w:r>
        <w:rPr>
          <w:rFonts w:ascii="Calibri Light" w:hAnsi="Calibri Light"/>
          <w:szCs w:val="24"/>
        </w:rPr>
        <w:t>A la fecha no se conocen hechos relevantes que pudieran generar desembolsos en el siguiente ejercicio fiscal.</w:t>
      </w:r>
    </w:p>
    <w:p w14:paraId="4168C871" w14:textId="77777777" w:rsidR="00D200EA" w:rsidRDefault="00D200EA">
      <w:pPr>
        <w:jc w:val="both"/>
        <w:rPr>
          <w:rFonts w:ascii="Calibri Light" w:hAnsi="Calibri Light"/>
          <w:szCs w:val="24"/>
        </w:rPr>
      </w:pPr>
    </w:p>
    <w:p w14:paraId="6BDE6F8A" w14:textId="77777777" w:rsidR="00D200EA" w:rsidRDefault="00D200EA">
      <w:pPr>
        <w:jc w:val="both"/>
        <w:rPr>
          <w:rFonts w:ascii="Calibri Light" w:hAnsi="Calibri Light"/>
          <w:b/>
          <w:bCs/>
          <w:szCs w:val="24"/>
          <w:u w:val="single"/>
        </w:rPr>
      </w:pPr>
      <w:r>
        <w:rPr>
          <w:rFonts w:ascii="Calibri Light" w:hAnsi="Calibri Light"/>
          <w:b/>
          <w:bCs/>
          <w:szCs w:val="24"/>
        </w:rPr>
        <w:t xml:space="preserve">NOTA 8 – </w:t>
      </w:r>
      <w:r>
        <w:rPr>
          <w:rFonts w:ascii="Calibri Light" w:hAnsi="Calibri Light"/>
          <w:b/>
          <w:bCs/>
          <w:szCs w:val="24"/>
          <w:u w:val="single"/>
        </w:rPr>
        <w:t>IDENTIFICACIÓN DE PARTES VINCULADAS Y VOLUMEN DE OPERACIONES REALIZADAS CON LAS MISMAS</w:t>
      </w:r>
    </w:p>
    <w:p w14:paraId="4F69EED4" w14:textId="77777777" w:rsidR="00D200EA" w:rsidRDefault="00D200EA">
      <w:pPr>
        <w:jc w:val="both"/>
        <w:rPr>
          <w:rFonts w:ascii="Calibri Light" w:hAnsi="Calibri Light"/>
          <w:szCs w:val="24"/>
        </w:rPr>
      </w:pPr>
    </w:p>
    <w:p w14:paraId="2DFC11DC" w14:textId="77777777" w:rsidR="00D200EA" w:rsidRDefault="00D200EA">
      <w:pPr>
        <w:jc w:val="both"/>
        <w:rPr>
          <w:rFonts w:ascii="Calibri Light" w:hAnsi="Calibri Light"/>
          <w:szCs w:val="24"/>
        </w:rPr>
      </w:pPr>
      <w:r>
        <w:rPr>
          <w:rFonts w:ascii="Calibri Light" w:hAnsi="Calibri Light"/>
          <w:szCs w:val="24"/>
        </w:rPr>
        <w:t>La sociedad no tiene vinculación directa con otras entidades.</w:t>
      </w:r>
    </w:p>
    <w:p w14:paraId="3A45EC67" w14:textId="77777777" w:rsidR="00451A76" w:rsidRDefault="00451A76">
      <w:pPr>
        <w:jc w:val="both"/>
        <w:rPr>
          <w:rFonts w:ascii="Calibri Light" w:hAnsi="Calibri Light"/>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814"/>
        <w:gridCol w:w="3543"/>
      </w:tblGrid>
      <w:tr w:rsidR="00D200EA" w14:paraId="06EBA37F" w14:textId="77777777">
        <w:trPr>
          <w:trHeight w:val="284"/>
        </w:trPr>
        <w:tc>
          <w:tcPr>
            <w:tcW w:w="3715" w:type="dxa"/>
            <w:shd w:val="clear" w:color="auto" w:fill="auto"/>
          </w:tcPr>
          <w:p w14:paraId="278B1033" w14:textId="77777777" w:rsidR="00D200EA" w:rsidRDefault="00D200EA">
            <w:pPr>
              <w:jc w:val="center"/>
              <w:rPr>
                <w:rFonts w:ascii="Calibri Light" w:hAnsi="Calibri Light"/>
                <w:b/>
                <w:szCs w:val="24"/>
              </w:rPr>
            </w:pPr>
            <w:r>
              <w:rPr>
                <w:rFonts w:ascii="Calibri Light" w:hAnsi="Calibri Light"/>
                <w:b/>
                <w:szCs w:val="24"/>
              </w:rPr>
              <w:t>Persona</w:t>
            </w:r>
          </w:p>
        </w:tc>
        <w:tc>
          <w:tcPr>
            <w:tcW w:w="1814" w:type="dxa"/>
            <w:shd w:val="clear" w:color="auto" w:fill="auto"/>
          </w:tcPr>
          <w:p w14:paraId="1CF933C5" w14:textId="77777777" w:rsidR="00D200EA" w:rsidRDefault="00D200EA">
            <w:pPr>
              <w:jc w:val="center"/>
              <w:rPr>
                <w:rFonts w:ascii="Calibri Light" w:hAnsi="Calibri Light"/>
                <w:b/>
                <w:szCs w:val="24"/>
              </w:rPr>
            </w:pPr>
            <w:r>
              <w:rPr>
                <w:rFonts w:ascii="Calibri Light" w:hAnsi="Calibri Light"/>
                <w:b/>
                <w:szCs w:val="24"/>
              </w:rPr>
              <w:t>Vinculación</w:t>
            </w:r>
          </w:p>
        </w:tc>
        <w:tc>
          <w:tcPr>
            <w:tcW w:w="3543" w:type="dxa"/>
            <w:shd w:val="clear" w:color="auto" w:fill="auto"/>
          </w:tcPr>
          <w:p w14:paraId="1F43CBBC" w14:textId="77777777" w:rsidR="00D200EA" w:rsidRDefault="00D200EA">
            <w:pPr>
              <w:jc w:val="center"/>
              <w:rPr>
                <w:rFonts w:ascii="Calibri Light" w:hAnsi="Calibri Light"/>
                <w:b/>
                <w:szCs w:val="24"/>
              </w:rPr>
            </w:pPr>
            <w:r>
              <w:rPr>
                <w:rFonts w:ascii="Calibri Light" w:hAnsi="Calibri Light"/>
                <w:b/>
                <w:szCs w:val="24"/>
              </w:rPr>
              <w:t>Operaciones</w:t>
            </w:r>
          </w:p>
        </w:tc>
      </w:tr>
      <w:tr w:rsidR="00D200EA" w14:paraId="00E79899" w14:textId="77777777">
        <w:trPr>
          <w:trHeight w:val="284"/>
        </w:trPr>
        <w:tc>
          <w:tcPr>
            <w:tcW w:w="3715" w:type="dxa"/>
            <w:shd w:val="clear" w:color="auto" w:fill="auto"/>
          </w:tcPr>
          <w:p w14:paraId="18EBFB75" w14:textId="1F67340F" w:rsidR="00D200EA" w:rsidRDefault="00A60CB3">
            <w:pPr>
              <w:jc w:val="both"/>
              <w:rPr>
                <w:rFonts w:ascii="Calibri Light" w:hAnsi="Calibri Light"/>
                <w:szCs w:val="24"/>
              </w:rPr>
            </w:pPr>
            <w:r>
              <w:rPr>
                <w:rFonts w:ascii="Calibri Light" w:hAnsi="Calibri Light"/>
                <w:szCs w:val="24"/>
              </w:rPr>
              <w:t>Lic.</w:t>
            </w:r>
            <w:r w:rsidR="00D200EA">
              <w:rPr>
                <w:rFonts w:ascii="Calibri Light" w:hAnsi="Calibri Light"/>
                <w:szCs w:val="24"/>
              </w:rPr>
              <w:t xml:space="preserve"> Eugenia Pedrozo</w:t>
            </w:r>
          </w:p>
        </w:tc>
        <w:tc>
          <w:tcPr>
            <w:tcW w:w="1814" w:type="dxa"/>
            <w:shd w:val="clear" w:color="auto" w:fill="auto"/>
          </w:tcPr>
          <w:p w14:paraId="301A7373" w14:textId="77777777" w:rsidR="00D200EA" w:rsidRDefault="00D200EA">
            <w:pPr>
              <w:jc w:val="center"/>
              <w:rPr>
                <w:rFonts w:ascii="Calibri Light" w:hAnsi="Calibri Light"/>
                <w:szCs w:val="24"/>
              </w:rPr>
            </w:pPr>
            <w:r>
              <w:rPr>
                <w:rFonts w:ascii="Calibri Light" w:hAnsi="Calibri Light"/>
                <w:szCs w:val="24"/>
              </w:rPr>
              <w:t>Socio</w:t>
            </w:r>
            <w:r w:rsidR="00B94734">
              <w:rPr>
                <w:rFonts w:ascii="Calibri Light" w:hAnsi="Calibri Light"/>
                <w:szCs w:val="24"/>
              </w:rPr>
              <w:t xml:space="preserve"> Gerente </w:t>
            </w:r>
          </w:p>
        </w:tc>
        <w:tc>
          <w:tcPr>
            <w:tcW w:w="3543" w:type="dxa"/>
            <w:shd w:val="clear" w:color="auto" w:fill="auto"/>
          </w:tcPr>
          <w:p w14:paraId="01CBC23F" w14:textId="0CEB9699" w:rsidR="00D200EA" w:rsidRDefault="00A60CB3">
            <w:pPr>
              <w:jc w:val="center"/>
              <w:rPr>
                <w:rFonts w:ascii="Calibri Light" w:hAnsi="Calibri Light"/>
                <w:szCs w:val="24"/>
              </w:rPr>
            </w:pPr>
            <w:r>
              <w:rPr>
                <w:rFonts w:ascii="Calibri Light" w:hAnsi="Calibri Light"/>
                <w:szCs w:val="24"/>
              </w:rPr>
              <w:t>Remuneración Personal Superior</w:t>
            </w:r>
          </w:p>
        </w:tc>
      </w:tr>
      <w:tr w:rsidR="00D200EA" w14:paraId="77B77BD6" w14:textId="77777777">
        <w:trPr>
          <w:trHeight w:val="284"/>
        </w:trPr>
        <w:tc>
          <w:tcPr>
            <w:tcW w:w="3715" w:type="dxa"/>
            <w:shd w:val="clear" w:color="auto" w:fill="auto"/>
          </w:tcPr>
          <w:p w14:paraId="4FD5D16B" w14:textId="131B83F8" w:rsidR="00D200EA" w:rsidRDefault="00A60CB3">
            <w:pPr>
              <w:jc w:val="both"/>
              <w:rPr>
                <w:rFonts w:ascii="Calibri Light" w:hAnsi="Calibri Light"/>
                <w:szCs w:val="24"/>
              </w:rPr>
            </w:pPr>
            <w:r>
              <w:rPr>
                <w:rFonts w:ascii="Calibri Light" w:hAnsi="Calibri Light"/>
                <w:szCs w:val="24"/>
              </w:rPr>
              <w:t xml:space="preserve">Lic. </w:t>
            </w:r>
            <w:r w:rsidR="00D200EA">
              <w:rPr>
                <w:rFonts w:ascii="Calibri Light" w:hAnsi="Calibri Light"/>
                <w:szCs w:val="24"/>
              </w:rPr>
              <w:t>P</w:t>
            </w:r>
            <w:r w:rsidR="00C10CEC">
              <w:rPr>
                <w:rFonts w:ascii="Calibri Light" w:hAnsi="Calibri Light"/>
                <w:szCs w:val="24"/>
              </w:rPr>
              <w:t>aulo</w:t>
            </w:r>
            <w:r w:rsidR="00D200EA">
              <w:rPr>
                <w:rFonts w:ascii="Calibri Light" w:hAnsi="Calibri Light"/>
                <w:szCs w:val="24"/>
              </w:rPr>
              <w:t xml:space="preserve"> </w:t>
            </w:r>
            <w:r w:rsidR="00322C80">
              <w:rPr>
                <w:rFonts w:ascii="Calibri Light" w:hAnsi="Calibri Light"/>
                <w:szCs w:val="24"/>
              </w:rPr>
              <w:t>Adrián</w:t>
            </w:r>
            <w:r w:rsidR="00D200EA">
              <w:rPr>
                <w:rFonts w:ascii="Calibri Light" w:hAnsi="Calibri Light"/>
                <w:szCs w:val="24"/>
              </w:rPr>
              <w:t xml:space="preserve"> Soria Pedrozo</w:t>
            </w:r>
          </w:p>
        </w:tc>
        <w:tc>
          <w:tcPr>
            <w:tcW w:w="1814" w:type="dxa"/>
            <w:shd w:val="clear" w:color="auto" w:fill="auto"/>
          </w:tcPr>
          <w:p w14:paraId="58CFCA4F" w14:textId="77777777" w:rsidR="00D200EA" w:rsidRDefault="00D200EA">
            <w:pPr>
              <w:jc w:val="center"/>
              <w:rPr>
                <w:rFonts w:ascii="Calibri Light" w:hAnsi="Calibri Light"/>
                <w:szCs w:val="24"/>
              </w:rPr>
            </w:pPr>
            <w:r>
              <w:rPr>
                <w:rFonts w:ascii="Calibri Light" w:hAnsi="Calibri Light"/>
                <w:szCs w:val="24"/>
              </w:rPr>
              <w:t>Socio</w:t>
            </w:r>
            <w:r w:rsidR="00B94734">
              <w:rPr>
                <w:rFonts w:ascii="Calibri Light" w:hAnsi="Calibri Light"/>
                <w:szCs w:val="24"/>
              </w:rPr>
              <w:t xml:space="preserve"> Gerente </w:t>
            </w:r>
          </w:p>
        </w:tc>
        <w:tc>
          <w:tcPr>
            <w:tcW w:w="3543" w:type="dxa"/>
            <w:shd w:val="clear" w:color="auto" w:fill="auto"/>
          </w:tcPr>
          <w:p w14:paraId="36911AA2" w14:textId="3E18EE8F" w:rsidR="00D200EA" w:rsidRDefault="00A60CB3">
            <w:pPr>
              <w:jc w:val="center"/>
              <w:rPr>
                <w:rFonts w:ascii="Calibri Light" w:hAnsi="Calibri Light"/>
                <w:szCs w:val="24"/>
              </w:rPr>
            </w:pPr>
            <w:r>
              <w:rPr>
                <w:rFonts w:ascii="Calibri Light" w:hAnsi="Calibri Light"/>
                <w:szCs w:val="24"/>
              </w:rPr>
              <w:t>Remuneración Personal Superior</w:t>
            </w:r>
          </w:p>
        </w:tc>
      </w:tr>
    </w:tbl>
    <w:p w14:paraId="5516A96B" w14:textId="77777777" w:rsidR="00D200EA" w:rsidRDefault="00D200EA">
      <w:pPr>
        <w:jc w:val="both"/>
        <w:rPr>
          <w:rFonts w:ascii="Calibri Light" w:hAnsi="Calibri Light"/>
          <w:szCs w:val="24"/>
          <w:u w:val="thick"/>
        </w:rPr>
      </w:pPr>
    </w:p>
    <w:p w14:paraId="037D87FA" w14:textId="7D3B2D37" w:rsidR="00807696" w:rsidRDefault="00807696">
      <w:pPr>
        <w:suppressAutoHyphens w:val="0"/>
        <w:rPr>
          <w:rFonts w:ascii="Calibri Light" w:hAnsi="Calibri Light"/>
          <w:b/>
          <w:szCs w:val="24"/>
        </w:rPr>
      </w:pPr>
    </w:p>
    <w:p w14:paraId="616E3E44" w14:textId="43BB4CC9" w:rsidR="00D200EA" w:rsidRDefault="00D200EA">
      <w:pPr>
        <w:jc w:val="both"/>
        <w:rPr>
          <w:rFonts w:ascii="Calibri Light" w:hAnsi="Calibri Light"/>
          <w:b/>
          <w:szCs w:val="24"/>
          <w:u w:val="single"/>
        </w:rPr>
      </w:pPr>
      <w:r>
        <w:rPr>
          <w:rFonts w:ascii="Calibri Light" w:hAnsi="Calibri Light"/>
          <w:b/>
          <w:szCs w:val="24"/>
        </w:rPr>
        <w:t xml:space="preserve">NOTA 9 – </w:t>
      </w:r>
      <w:r>
        <w:rPr>
          <w:rFonts w:ascii="Calibri Light" w:hAnsi="Calibri Light"/>
          <w:b/>
          <w:szCs w:val="24"/>
          <w:u w:val="single"/>
        </w:rPr>
        <w:t>HECHOS POSTERIORES RELEVANTES QUE PUEDAN IMPACTAR O REQUERIR AJUSTES A LOS ESTADOS FINANCIEROS</w:t>
      </w:r>
    </w:p>
    <w:p w14:paraId="5D57B315" w14:textId="77777777" w:rsidR="00D200EA" w:rsidRDefault="00D200EA">
      <w:pPr>
        <w:jc w:val="both"/>
        <w:rPr>
          <w:rFonts w:ascii="Calibri Light" w:hAnsi="Calibri Light"/>
          <w:b/>
          <w:szCs w:val="24"/>
        </w:rPr>
      </w:pPr>
    </w:p>
    <w:p w14:paraId="087E1A8D" w14:textId="77777777" w:rsidR="00D200EA" w:rsidRDefault="00D200EA">
      <w:pPr>
        <w:jc w:val="both"/>
        <w:rPr>
          <w:rFonts w:ascii="Calibri Light" w:hAnsi="Calibri Light"/>
          <w:szCs w:val="24"/>
        </w:rPr>
      </w:pPr>
      <w:r>
        <w:rPr>
          <w:rFonts w:ascii="Calibri Light" w:hAnsi="Calibri Light"/>
          <w:szCs w:val="24"/>
        </w:rPr>
        <w:t>A la fecha no se conocen hechos posteriores que puedan impactar o requerir ajustes a los estados financieros.</w:t>
      </w:r>
    </w:p>
    <w:p w14:paraId="28CD13CB" w14:textId="77777777" w:rsidR="00D200EA" w:rsidRDefault="00D200EA">
      <w:pPr>
        <w:jc w:val="both"/>
        <w:rPr>
          <w:rFonts w:ascii="Calibri Light" w:hAnsi="Calibri Light"/>
          <w:szCs w:val="24"/>
        </w:rPr>
      </w:pPr>
    </w:p>
    <w:p w14:paraId="5E7D1249" w14:textId="77777777" w:rsidR="00D200EA" w:rsidRDefault="00D200EA">
      <w:pPr>
        <w:jc w:val="both"/>
        <w:rPr>
          <w:rFonts w:ascii="Calibri Light" w:hAnsi="Calibri Light"/>
          <w:szCs w:val="24"/>
        </w:rPr>
      </w:pPr>
    </w:p>
    <w:p w14:paraId="7F33558E" w14:textId="77777777" w:rsidR="00D200EA" w:rsidRDefault="00D200EA">
      <w:pPr>
        <w:jc w:val="both"/>
        <w:rPr>
          <w:rFonts w:ascii="Calibri Light" w:hAnsi="Calibri Light"/>
          <w:szCs w:val="24"/>
        </w:rPr>
      </w:pPr>
    </w:p>
    <w:tbl>
      <w:tblPr>
        <w:tblW w:w="9400" w:type="dxa"/>
        <w:tblInd w:w="-5" w:type="dxa"/>
        <w:tblLayout w:type="fixed"/>
        <w:tblLook w:val="04A0" w:firstRow="1" w:lastRow="0" w:firstColumn="1" w:lastColumn="0" w:noHBand="0" w:noVBand="1"/>
      </w:tblPr>
      <w:tblGrid>
        <w:gridCol w:w="3825"/>
        <w:gridCol w:w="1843"/>
        <w:gridCol w:w="3732"/>
      </w:tblGrid>
      <w:tr w:rsidR="00D200EA" w14:paraId="404A5B5D" w14:textId="77777777">
        <w:trPr>
          <w:trHeight w:val="284"/>
        </w:trPr>
        <w:tc>
          <w:tcPr>
            <w:tcW w:w="3823" w:type="dxa"/>
            <w:shd w:val="clear" w:color="auto" w:fill="auto"/>
          </w:tcPr>
          <w:p w14:paraId="6F661D06" w14:textId="77777777" w:rsidR="00D200EA" w:rsidRDefault="00D200EA">
            <w:pPr>
              <w:jc w:val="center"/>
              <w:rPr>
                <w:rFonts w:ascii="Calibri Light" w:hAnsi="Calibri Light"/>
                <w:b/>
                <w:szCs w:val="24"/>
              </w:rPr>
            </w:pPr>
            <w:r>
              <w:rPr>
                <w:rFonts w:ascii="Calibri Light" w:hAnsi="Calibri Light"/>
                <w:b/>
                <w:szCs w:val="24"/>
              </w:rPr>
              <w:t>_____________________________</w:t>
            </w:r>
          </w:p>
        </w:tc>
        <w:tc>
          <w:tcPr>
            <w:tcW w:w="1842" w:type="dxa"/>
            <w:shd w:val="clear" w:color="auto" w:fill="auto"/>
          </w:tcPr>
          <w:p w14:paraId="3B745382" w14:textId="77777777" w:rsidR="00D200EA" w:rsidRDefault="00D200EA">
            <w:pPr>
              <w:jc w:val="center"/>
              <w:rPr>
                <w:rFonts w:ascii="Calibri Light" w:hAnsi="Calibri Light"/>
                <w:b/>
                <w:szCs w:val="24"/>
              </w:rPr>
            </w:pPr>
          </w:p>
        </w:tc>
        <w:tc>
          <w:tcPr>
            <w:tcW w:w="3730" w:type="dxa"/>
            <w:shd w:val="clear" w:color="auto" w:fill="auto"/>
          </w:tcPr>
          <w:p w14:paraId="78B48474" w14:textId="77777777" w:rsidR="00D200EA" w:rsidRDefault="00D200EA">
            <w:pPr>
              <w:jc w:val="center"/>
              <w:rPr>
                <w:rFonts w:ascii="Calibri Light" w:hAnsi="Calibri Light"/>
                <w:b/>
                <w:szCs w:val="24"/>
              </w:rPr>
            </w:pPr>
            <w:r>
              <w:rPr>
                <w:rFonts w:ascii="Calibri Light" w:hAnsi="Calibri Light"/>
                <w:b/>
                <w:szCs w:val="24"/>
              </w:rPr>
              <w:t>____________________________</w:t>
            </w:r>
          </w:p>
        </w:tc>
      </w:tr>
      <w:tr w:rsidR="00D200EA" w14:paraId="7F78F268" w14:textId="77777777">
        <w:trPr>
          <w:trHeight w:val="284"/>
        </w:trPr>
        <w:tc>
          <w:tcPr>
            <w:tcW w:w="3823" w:type="dxa"/>
            <w:shd w:val="clear" w:color="auto" w:fill="auto"/>
          </w:tcPr>
          <w:p w14:paraId="7F9FD71F" w14:textId="77777777" w:rsidR="00D200EA" w:rsidRDefault="00D200EA">
            <w:pPr>
              <w:jc w:val="center"/>
              <w:rPr>
                <w:rFonts w:ascii="Calibri Light" w:hAnsi="Calibri Light"/>
                <w:b/>
                <w:szCs w:val="24"/>
              </w:rPr>
            </w:pPr>
            <w:r>
              <w:rPr>
                <w:rFonts w:ascii="Calibri Light" w:hAnsi="Calibri Light"/>
                <w:b/>
                <w:szCs w:val="24"/>
              </w:rPr>
              <w:t>Lic. Otilia Recalde</w:t>
            </w:r>
          </w:p>
        </w:tc>
        <w:tc>
          <w:tcPr>
            <w:tcW w:w="1842" w:type="dxa"/>
            <w:shd w:val="clear" w:color="auto" w:fill="auto"/>
          </w:tcPr>
          <w:p w14:paraId="320CC662" w14:textId="77777777" w:rsidR="00D200EA" w:rsidRDefault="00D200EA">
            <w:pPr>
              <w:jc w:val="center"/>
              <w:rPr>
                <w:rFonts w:ascii="Calibri Light" w:hAnsi="Calibri Light"/>
                <w:b/>
                <w:szCs w:val="24"/>
              </w:rPr>
            </w:pPr>
          </w:p>
        </w:tc>
        <w:tc>
          <w:tcPr>
            <w:tcW w:w="3730" w:type="dxa"/>
            <w:shd w:val="clear" w:color="auto" w:fill="auto"/>
          </w:tcPr>
          <w:p w14:paraId="2F237CD6" w14:textId="41B56D07" w:rsidR="00D200EA" w:rsidRDefault="0011681C">
            <w:pPr>
              <w:jc w:val="center"/>
              <w:rPr>
                <w:rFonts w:ascii="Calibri Light" w:hAnsi="Calibri Light"/>
                <w:b/>
                <w:szCs w:val="24"/>
              </w:rPr>
            </w:pPr>
            <w:r>
              <w:rPr>
                <w:rFonts w:ascii="Calibri Light" w:hAnsi="Calibri Light"/>
                <w:b/>
                <w:szCs w:val="24"/>
              </w:rPr>
              <w:t xml:space="preserve">Lic. </w:t>
            </w:r>
            <w:r w:rsidR="00D200EA">
              <w:rPr>
                <w:rFonts w:ascii="Calibri Light" w:hAnsi="Calibri Light"/>
                <w:b/>
                <w:szCs w:val="24"/>
              </w:rPr>
              <w:t>Paulo Adrián Soria Pedrozo</w:t>
            </w:r>
          </w:p>
        </w:tc>
      </w:tr>
      <w:tr w:rsidR="00D200EA" w14:paraId="37BFBFC6" w14:textId="77777777">
        <w:trPr>
          <w:trHeight w:val="284"/>
        </w:trPr>
        <w:tc>
          <w:tcPr>
            <w:tcW w:w="3823" w:type="dxa"/>
            <w:shd w:val="clear" w:color="auto" w:fill="auto"/>
          </w:tcPr>
          <w:p w14:paraId="5DF889B9" w14:textId="77777777" w:rsidR="00D200EA" w:rsidRDefault="00D200EA">
            <w:pPr>
              <w:jc w:val="center"/>
              <w:rPr>
                <w:rFonts w:ascii="Calibri Light" w:hAnsi="Calibri Light"/>
                <w:b/>
                <w:szCs w:val="24"/>
              </w:rPr>
            </w:pPr>
            <w:r>
              <w:rPr>
                <w:rFonts w:ascii="Calibri Light" w:hAnsi="Calibri Light"/>
                <w:b/>
                <w:szCs w:val="24"/>
              </w:rPr>
              <w:t>Contadora</w:t>
            </w:r>
          </w:p>
        </w:tc>
        <w:tc>
          <w:tcPr>
            <w:tcW w:w="1842" w:type="dxa"/>
            <w:shd w:val="clear" w:color="auto" w:fill="auto"/>
          </w:tcPr>
          <w:p w14:paraId="22C8677C" w14:textId="77777777" w:rsidR="00D200EA" w:rsidRDefault="00D200EA">
            <w:pPr>
              <w:jc w:val="center"/>
              <w:rPr>
                <w:rFonts w:ascii="Calibri Light" w:hAnsi="Calibri Light"/>
                <w:b/>
                <w:szCs w:val="24"/>
              </w:rPr>
            </w:pPr>
          </w:p>
        </w:tc>
        <w:tc>
          <w:tcPr>
            <w:tcW w:w="3730" w:type="dxa"/>
            <w:shd w:val="clear" w:color="auto" w:fill="auto"/>
          </w:tcPr>
          <w:p w14:paraId="7D36BB63" w14:textId="77777777" w:rsidR="00D200EA" w:rsidRDefault="00D200EA">
            <w:pPr>
              <w:jc w:val="center"/>
              <w:rPr>
                <w:rFonts w:ascii="Calibri Light" w:hAnsi="Calibri Light"/>
                <w:b/>
                <w:szCs w:val="24"/>
              </w:rPr>
            </w:pPr>
            <w:r>
              <w:rPr>
                <w:rFonts w:ascii="Calibri Light" w:hAnsi="Calibri Light"/>
                <w:b/>
                <w:szCs w:val="24"/>
              </w:rPr>
              <w:t>Representante Legal</w:t>
            </w:r>
          </w:p>
        </w:tc>
      </w:tr>
    </w:tbl>
    <w:p w14:paraId="522CDDAE" w14:textId="77777777" w:rsidR="00D200EA" w:rsidRDefault="00D200EA">
      <w:pPr>
        <w:spacing w:before="30" w:line="269" w:lineRule="exact"/>
        <w:ind w:right="80"/>
        <w:rPr>
          <w:rFonts w:ascii="Calibri" w:eastAsia="Arial Narrow" w:hAnsi="Calibri" w:cs="Calibri"/>
          <w:spacing w:val="1"/>
          <w:position w:val="-1"/>
          <w:szCs w:val="24"/>
          <w:lang w:val="es-PY"/>
        </w:rPr>
      </w:pPr>
    </w:p>
    <w:p w14:paraId="1E413261" w14:textId="6BEC9683" w:rsidR="00440978" w:rsidRDefault="00060403">
      <w:pPr>
        <w:spacing w:before="30" w:line="269" w:lineRule="exact"/>
        <w:ind w:right="80"/>
        <w:rPr>
          <w:rFonts w:ascii="Calibri" w:eastAsia="Arial Narrow" w:hAnsi="Calibri" w:cs="Calibri"/>
          <w:spacing w:val="1"/>
          <w:position w:val="-1"/>
          <w:szCs w:val="24"/>
          <w:lang w:val="es-PY"/>
        </w:rPr>
      </w:pPr>
      <w:r>
        <w:rPr>
          <w:rFonts w:ascii="Calibri" w:eastAsia="Arial Narrow" w:hAnsi="Calibri" w:cs="Calibri"/>
          <w:noProof/>
          <w:spacing w:val="1"/>
          <w:position w:val="-1"/>
          <w:szCs w:val="24"/>
          <w:lang w:val="es-PY"/>
        </w:rPr>
        <w:drawing>
          <wp:anchor distT="0" distB="0" distL="114300" distR="114300" simplePos="0" relativeHeight="251660288" behindDoc="0" locked="0" layoutInCell="1" allowOverlap="1" wp14:anchorId="2E65BE95" wp14:editId="79F29FE2">
            <wp:simplePos x="0" y="0"/>
            <wp:positionH relativeFrom="column">
              <wp:posOffset>2582545</wp:posOffset>
            </wp:positionH>
            <wp:positionV relativeFrom="paragraph">
              <wp:posOffset>6102350</wp:posOffset>
            </wp:positionV>
            <wp:extent cx="1949450" cy="2143125"/>
            <wp:effectExtent l="0" t="0" r="0" b="0"/>
            <wp:wrapNone/>
            <wp:docPr id="23" name="Imagen 3" descr="Katuete SRL | Asun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Katuete SRL | Asunció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9450"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Arial Narrow" w:hAnsi="Calibri" w:cs="Calibri"/>
          <w:noProof/>
          <w:spacing w:val="1"/>
          <w:position w:val="-1"/>
          <w:szCs w:val="24"/>
          <w:lang w:val="es-PY"/>
        </w:rPr>
        <w:drawing>
          <wp:anchor distT="0" distB="0" distL="114300" distR="114300" simplePos="0" relativeHeight="251659264" behindDoc="0" locked="0" layoutInCell="1" allowOverlap="1" wp14:anchorId="104D2D9A" wp14:editId="296F37DD">
            <wp:simplePos x="0" y="0"/>
            <wp:positionH relativeFrom="column">
              <wp:posOffset>-1075055</wp:posOffset>
            </wp:positionH>
            <wp:positionV relativeFrom="paragraph">
              <wp:posOffset>6073140</wp:posOffset>
            </wp:positionV>
            <wp:extent cx="1876425" cy="2143125"/>
            <wp:effectExtent l="0" t="0" r="0" b="0"/>
            <wp:wrapNone/>
            <wp:docPr id="22" name="Imagen 1" descr="Katuete SRL | Asun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Katuete SRL | Asunció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76425"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Arial Narrow" w:hAnsi="Calibri" w:cs="Calibri"/>
          <w:noProof/>
          <w:spacing w:val="1"/>
          <w:position w:val="-1"/>
          <w:szCs w:val="24"/>
          <w:lang w:val="es-PY"/>
        </w:rPr>
        <w:drawing>
          <wp:anchor distT="0" distB="0" distL="114300" distR="114300" simplePos="0" relativeHeight="251662336" behindDoc="0" locked="0" layoutInCell="1" allowOverlap="1" wp14:anchorId="7BDB2DC1" wp14:editId="2AD0E064">
            <wp:simplePos x="0" y="0"/>
            <wp:positionH relativeFrom="column">
              <wp:posOffset>4531995</wp:posOffset>
            </wp:positionH>
            <wp:positionV relativeFrom="paragraph">
              <wp:posOffset>6102350</wp:posOffset>
            </wp:positionV>
            <wp:extent cx="1938655" cy="2217420"/>
            <wp:effectExtent l="0" t="0" r="0" b="0"/>
            <wp:wrapNone/>
            <wp:docPr id="25" name="Imagen 2" descr="Katuete SRL | Asunción | 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Katuete SRL | Asunción | Facebook"/>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938655" cy="2217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Arial Narrow" w:hAnsi="Calibri" w:cs="Calibri"/>
          <w:noProof/>
          <w:spacing w:val="1"/>
          <w:position w:val="-1"/>
          <w:szCs w:val="24"/>
          <w:lang w:val="es-PY"/>
        </w:rPr>
        <w:drawing>
          <wp:anchor distT="0" distB="0" distL="114300" distR="114300" simplePos="0" relativeHeight="251661312" behindDoc="0" locked="0" layoutInCell="1" allowOverlap="1" wp14:anchorId="227749E3" wp14:editId="5A0BE0CC">
            <wp:simplePos x="0" y="0"/>
            <wp:positionH relativeFrom="column">
              <wp:posOffset>801370</wp:posOffset>
            </wp:positionH>
            <wp:positionV relativeFrom="paragraph">
              <wp:posOffset>6080760</wp:posOffset>
            </wp:positionV>
            <wp:extent cx="1924050" cy="2143125"/>
            <wp:effectExtent l="0" t="0" r="0" b="0"/>
            <wp:wrapNone/>
            <wp:docPr id="24" name="Imagen 1" descr="Footer 01 – Edificio Palman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ooter 01 – Edificio Palmanov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0" cy="214312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40978" w:rsidSect="00DC0502">
      <w:headerReference w:type="default" r:id="rId16"/>
      <w:footerReference w:type="default" r:id="rId17"/>
      <w:pgSz w:w="11907" w:h="16840" w:code="9"/>
      <w:pgMar w:top="1701" w:right="1134" w:bottom="1418" w:left="1701" w:header="388"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CCAF9" w14:textId="77777777" w:rsidR="00DF6D69" w:rsidRDefault="00DF6D69">
      <w:r>
        <w:separator/>
      </w:r>
    </w:p>
  </w:endnote>
  <w:endnote w:type="continuationSeparator" w:id="0">
    <w:p w14:paraId="0F09A576" w14:textId="77777777" w:rsidR="00DF6D69" w:rsidRDefault="00DF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SansSerif">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450E2" w14:textId="77777777" w:rsidR="008B00C5" w:rsidRPr="00F260AB" w:rsidRDefault="008B00C5" w:rsidP="008B00C5">
    <w:pPr>
      <w:pStyle w:val="Piedepgina"/>
      <w:tabs>
        <w:tab w:val="clear" w:pos="4252"/>
        <w:tab w:val="center" w:pos="3969"/>
      </w:tabs>
      <w:ind w:right="360"/>
      <w:rPr>
        <w:sz w:val="18"/>
        <w:szCs w:val="18"/>
      </w:rPr>
    </w:pPr>
    <w:r w:rsidRPr="00F260AB">
      <w:rPr>
        <w:sz w:val="18"/>
        <w:szCs w:val="18"/>
      </w:rPr>
      <w:t xml:space="preserve">Manuel del Castillo c/ Rodolfo </w:t>
    </w:r>
    <w:proofErr w:type="spellStart"/>
    <w:r w:rsidRPr="00F260AB">
      <w:rPr>
        <w:sz w:val="18"/>
        <w:szCs w:val="18"/>
      </w:rPr>
      <w:t>Zotti</w:t>
    </w:r>
    <w:proofErr w:type="spellEnd"/>
    <w:r w:rsidRPr="00F260AB">
      <w:rPr>
        <w:sz w:val="18"/>
        <w:szCs w:val="18"/>
      </w:rPr>
      <w:t>.</w:t>
    </w:r>
  </w:p>
  <w:p w14:paraId="612FDE0B" w14:textId="77777777" w:rsidR="008B00C5" w:rsidRPr="00F260AB" w:rsidRDefault="008B00C5" w:rsidP="008B00C5">
    <w:pPr>
      <w:rPr>
        <w:sz w:val="18"/>
        <w:szCs w:val="18"/>
      </w:rPr>
    </w:pPr>
    <w:r w:rsidRPr="00F260AB">
      <w:rPr>
        <w:sz w:val="18"/>
        <w:szCs w:val="18"/>
      </w:rPr>
      <w:t xml:space="preserve">Email:  </w:t>
    </w:r>
    <w:hyperlink r:id="rId1" w:history="1">
      <w:r w:rsidRPr="00F260AB">
        <w:rPr>
          <w:rStyle w:val="Hipervnculo"/>
          <w:sz w:val="18"/>
          <w:szCs w:val="18"/>
        </w:rPr>
        <w:t>katuetesrl@hotmail.com</w:t>
      </w:r>
    </w:hyperlink>
    <w:r w:rsidRPr="00F260AB">
      <w:rPr>
        <w:sz w:val="18"/>
        <w:szCs w:val="18"/>
      </w:rPr>
      <w:t xml:space="preserve"> Asunción - Paraguay</w:t>
    </w:r>
  </w:p>
  <w:p w14:paraId="7865BDA9" w14:textId="1E955F6A" w:rsidR="00D200EA" w:rsidRDefault="00D200EA">
    <w:pPr>
      <w:pStyle w:val="Piedepgina"/>
      <w:jc w:val="right"/>
    </w:pPr>
    <w:r>
      <w:fldChar w:fldCharType="begin"/>
    </w:r>
    <w:r>
      <w:instrText>PAGE   \* MERGEFORMAT</w:instrText>
    </w:r>
    <w:r>
      <w:fldChar w:fldCharType="separate"/>
    </w:r>
    <w:r>
      <w:t>2</w:t>
    </w:r>
    <w:r>
      <w:fldChar w:fldCharType="end"/>
    </w:r>
  </w:p>
  <w:p w14:paraId="722A07C2" w14:textId="6D56A4BD" w:rsidR="00D200EA" w:rsidRPr="00060403" w:rsidRDefault="00D200EA">
    <w:pPr>
      <w:jc w:val="center"/>
      <w:rPr>
        <w:b/>
        <w:i/>
        <w:lang w:val="es-PY"/>
        <w14:shadow w14:blurRad="50800" w14:dist="38100" w14:dir="2700000" w14:sx="100000" w14:sy="100000" w14:kx="0" w14:ky="0" w14:algn="tl">
          <w14:srgbClr w14:val="000000">
            <w14:alpha w14:val="60000"/>
          </w14:srgbClr>
        </w14:shad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29F80" w14:textId="77777777" w:rsidR="00DF6D69" w:rsidRDefault="00DF6D69">
      <w:r>
        <w:separator/>
      </w:r>
    </w:p>
  </w:footnote>
  <w:footnote w:type="continuationSeparator" w:id="0">
    <w:p w14:paraId="270AD85B" w14:textId="77777777" w:rsidR="00DF6D69" w:rsidRDefault="00DF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4949" w14:textId="46BFD828" w:rsidR="00AD1428" w:rsidRDefault="008B00C5" w:rsidP="00AD1428">
    <w:pPr>
      <w:pStyle w:val="Encabezado"/>
      <w:jc w:val="center"/>
      <w:rPr>
        <w:rFonts w:ascii="Arial" w:hAnsi="Arial" w:cs="Arial"/>
        <w:b/>
        <w:color w:val="FF0000"/>
      </w:rPr>
    </w:pPr>
    <w:r>
      <w:rPr>
        <w:noProof/>
      </w:rPr>
      <w:drawing>
        <wp:anchor distT="0" distB="0" distL="114300" distR="114300" simplePos="0" relativeHeight="251659264" behindDoc="0" locked="0" layoutInCell="1" allowOverlap="1" wp14:anchorId="6FFF211A" wp14:editId="5F0FEB76">
          <wp:simplePos x="0" y="0"/>
          <wp:positionH relativeFrom="column">
            <wp:posOffset>-127635</wp:posOffset>
          </wp:positionH>
          <wp:positionV relativeFrom="paragraph">
            <wp:posOffset>-74930</wp:posOffset>
          </wp:positionV>
          <wp:extent cx="1515110" cy="1181100"/>
          <wp:effectExtent l="0" t="0" r="8890" b="0"/>
          <wp:wrapThrough wrapText="bothSides">
            <wp:wrapPolygon edited="0">
              <wp:start x="0" y="0"/>
              <wp:lineTo x="0" y="21252"/>
              <wp:lineTo x="21455" y="21252"/>
              <wp:lineTo x="21455" y="0"/>
              <wp:lineTo x="0" y="0"/>
            </wp:wrapPolygon>
          </wp:wrapThrough>
          <wp:docPr id="46" name="Imagen 1" descr="Katuete SRL | Asunción">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 descr="Katuete SRL | Asunción">
                    <a:extLst>
                      <a:ext uri="{FF2B5EF4-FFF2-40B4-BE49-F238E27FC236}">
                        <a16:creationId xmlns:a16="http://schemas.microsoft.com/office/drawing/2014/main" id="{00000000-0008-0000-0000-000003000000}"/>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l="17391" t="13166" r="16305" b="12227"/>
                  <a:stretch/>
                </pic:blipFill>
                <pic:spPr bwMode="auto">
                  <a:xfrm>
                    <a:off x="0" y="0"/>
                    <a:ext cx="1515110" cy="11811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FB1208" w14:textId="2B285E8C" w:rsidR="00AD1428" w:rsidRDefault="00AD1428" w:rsidP="00AD1428">
    <w:pPr>
      <w:pStyle w:val="Encabezado"/>
      <w:jc w:val="center"/>
      <w:rPr>
        <w:rFonts w:ascii="Arial" w:hAnsi="Arial" w:cs="Arial"/>
        <w:b/>
        <w:color w:val="FF0000"/>
      </w:rPr>
    </w:pPr>
  </w:p>
  <w:p w14:paraId="18A9103D" w14:textId="37E988D7" w:rsidR="00AD1428" w:rsidRDefault="00AD1428" w:rsidP="00AD1428">
    <w:pPr>
      <w:pStyle w:val="Encabezado"/>
      <w:rPr>
        <w:b/>
        <w:sz w:val="32"/>
        <w:lang w:val="es-MX"/>
      </w:rPr>
    </w:pPr>
    <w:r>
      <w:rPr>
        <w:rFonts w:ascii="Arial" w:hAnsi="Arial" w:cs="Arial"/>
        <w:b/>
        <w:color w:val="FF0000"/>
      </w:rPr>
      <w:tab/>
    </w:r>
    <w:r>
      <w:rPr>
        <w:b/>
        <w:sz w:val="32"/>
        <w:lang w:val="es-MX"/>
      </w:rPr>
      <w:t>Notas a los Estados Financieros</w:t>
    </w:r>
  </w:p>
  <w:p w14:paraId="28E0A8D6" w14:textId="1CCDF1B8" w:rsidR="00AD1428" w:rsidRDefault="00AD1428" w:rsidP="00AD1428">
    <w:pPr>
      <w:pStyle w:val="Encabezado"/>
      <w:rPr>
        <w:b/>
        <w:sz w:val="22"/>
        <w:lang w:val="es-MX"/>
      </w:rPr>
    </w:pPr>
    <w:r>
      <w:rPr>
        <w:b/>
        <w:sz w:val="22"/>
        <w:lang w:val="es-MX"/>
      </w:rPr>
      <w:t xml:space="preserve">                  Al 3</w:t>
    </w:r>
    <w:r w:rsidR="008B00C5">
      <w:rPr>
        <w:b/>
        <w:sz w:val="22"/>
        <w:lang w:val="es-MX"/>
      </w:rPr>
      <w:t>0</w:t>
    </w:r>
    <w:r>
      <w:rPr>
        <w:b/>
        <w:sz w:val="22"/>
        <w:lang w:val="es-MX"/>
      </w:rPr>
      <w:t xml:space="preserve"> de </w:t>
    </w:r>
    <w:r w:rsidR="008B00C5">
      <w:rPr>
        <w:b/>
        <w:sz w:val="22"/>
        <w:lang w:val="es-MX"/>
      </w:rPr>
      <w:t>setiembre</w:t>
    </w:r>
    <w:r>
      <w:rPr>
        <w:b/>
        <w:sz w:val="22"/>
        <w:lang w:val="es-MX"/>
      </w:rPr>
      <w:t xml:space="preserve"> de 2024 </w:t>
    </w:r>
  </w:p>
  <w:p w14:paraId="1CAEDFE6" w14:textId="4DB9E7D1" w:rsidR="00D200EA" w:rsidRDefault="00D200EA" w:rsidP="00AD1428">
    <w:pPr>
      <w:pStyle w:val="Encabezado"/>
      <w:tabs>
        <w:tab w:val="clear" w:pos="4252"/>
        <w:tab w:val="clear" w:pos="8504"/>
        <w:tab w:val="left" w:pos="3045"/>
      </w:tabs>
      <w:rPr>
        <w:rFonts w:ascii="Arial" w:hAnsi="Arial" w:cs="Arial"/>
        <w:b/>
        <w:color w:val="FF0000"/>
      </w:rPr>
    </w:pPr>
  </w:p>
  <w:p w14:paraId="7BD03273" w14:textId="77777777" w:rsidR="00D200EA" w:rsidRDefault="00D200EA">
    <w:pPr>
      <w:pStyle w:val="Encabezado"/>
      <w:jc w:val="right"/>
      <w:rPr>
        <w:rFonts w:ascii="Arial" w:hAnsi="Arial" w:cs="Arial"/>
        <w:b/>
        <w:color w:val="FF0000"/>
      </w:rPr>
    </w:pPr>
  </w:p>
  <w:p w14:paraId="7D2C52F2" w14:textId="77777777" w:rsidR="00D200EA" w:rsidRDefault="00D200EA">
    <w:pPr>
      <w:pStyle w:val="Encabezado"/>
      <w:jc w:val="right"/>
      <w:rPr>
        <w:rFonts w:ascii="Arial" w:hAnsi="Arial" w:cs="Arial"/>
        <w:b/>
        <w:lang w:val="en-US"/>
      </w:rPr>
    </w:pPr>
    <w:r>
      <w:rPr>
        <w:rFonts w:ascii="Arial" w:hAnsi="Arial" w:cs="Arial"/>
        <w:b/>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4"/>
    <w:lvl w:ilvl="0">
      <w:start w:val="1"/>
      <w:numFmt w:val="bullet"/>
      <w:suff w:val="nothing"/>
      <w:lvlText w:val=""/>
      <w:lvlJc w:val="left"/>
      <w:pPr>
        <w:ind w:left="1729" w:hanging="360"/>
      </w:pPr>
      <w:rPr>
        <w:rFonts w:ascii="Wingdings" w:hAnsi="Wingdings"/>
      </w:rPr>
    </w:lvl>
    <w:lvl w:ilvl="1">
      <w:start w:val="1"/>
      <w:numFmt w:val="bullet"/>
      <w:suff w:val="nothing"/>
      <w:lvlText w:val="o"/>
      <w:lvlJc w:val="left"/>
      <w:pPr>
        <w:ind w:left="2449" w:hanging="360"/>
      </w:pPr>
      <w:rPr>
        <w:rFonts w:ascii="Courier New" w:hAnsi="Courier New"/>
      </w:rPr>
    </w:lvl>
    <w:lvl w:ilvl="2">
      <w:start w:val="1"/>
      <w:numFmt w:val="bullet"/>
      <w:suff w:val="nothing"/>
      <w:lvlText w:val=""/>
      <w:lvlJc w:val="left"/>
      <w:pPr>
        <w:ind w:left="3169" w:hanging="360"/>
      </w:pPr>
      <w:rPr>
        <w:rFonts w:ascii="Wingdings" w:hAnsi="Wingdings"/>
      </w:rPr>
    </w:lvl>
    <w:lvl w:ilvl="3">
      <w:start w:val="1"/>
      <w:numFmt w:val="bullet"/>
      <w:suff w:val="nothing"/>
      <w:lvlText w:val=""/>
      <w:lvlJc w:val="left"/>
      <w:pPr>
        <w:ind w:left="3889" w:hanging="360"/>
      </w:pPr>
      <w:rPr>
        <w:rFonts w:ascii="Symbol" w:hAnsi="Symbol"/>
      </w:rPr>
    </w:lvl>
    <w:lvl w:ilvl="4">
      <w:start w:val="1"/>
      <w:numFmt w:val="bullet"/>
      <w:suff w:val="nothing"/>
      <w:lvlText w:val="o"/>
      <w:lvlJc w:val="left"/>
      <w:pPr>
        <w:ind w:left="4609" w:hanging="360"/>
      </w:pPr>
      <w:rPr>
        <w:rFonts w:ascii="Courier New" w:hAnsi="Courier New"/>
      </w:rPr>
    </w:lvl>
    <w:lvl w:ilvl="5">
      <w:start w:val="1"/>
      <w:numFmt w:val="bullet"/>
      <w:suff w:val="nothing"/>
      <w:lvlText w:val=""/>
      <w:lvlJc w:val="left"/>
      <w:pPr>
        <w:ind w:left="5329" w:hanging="360"/>
      </w:pPr>
      <w:rPr>
        <w:rFonts w:ascii="Wingdings" w:hAnsi="Wingdings"/>
      </w:rPr>
    </w:lvl>
    <w:lvl w:ilvl="6">
      <w:start w:val="1"/>
      <w:numFmt w:val="bullet"/>
      <w:suff w:val="nothing"/>
      <w:lvlText w:val=""/>
      <w:lvlJc w:val="left"/>
      <w:pPr>
        <w:ind w:left="6049" w:hanging="360"/>
      </w:pPr>
      <w:rPr>
        <w:rFonts w:ascii="Symbol" w:hAnsi="Symbol"/>
      </w:rPr>
    </w:lvl>
    <w:lvl w:ilvl="7">
      <w:start w:val="1"/>
      <w:numFmt w:val="bullet"/>
      <w:suff w:val="nothing"/>
      <w:lvlText w:val="o"/>
      <w:lvlJc w:val="left"/>
      <w:pPr>
        <w:ind w:left="6769" w:hanging="360"/>
      </w:pPr>
      <w:rPr>
        <w:rFonts w:ascii="Courier New" w:hAnsi="Courier New"/>
      </w:rPr>
    </w:lvl>
    <w:lvl w:ilvl="8">
      <w:start w:val="1"/>
      <w:numFmt w:val="bullet"/>
      <w:suff w:val="nothing"/>
      <w:lvlText w:val=""/>
      <w:lvlJc w:val="left"/>
      <w:pPr>
        <w:ind w:left="7489" w:hanging="360"/>
      </w:pPr>
      <w:rPr>
        <w:rFonts w:ascii="Wingdings" w:hAnsi="Wingdings"/>
      </w:rPr>
    </w:lvl>
  </w:abstractNum>
  <w:abstractNum w:abstractNumId="1" w15:restartNumberingAfterBreak="0">
    <w:nsid w:val="00000002"/>
    <w:multiLevelType w:val="multilevel"/>
    <w:tmpl w:val="00000002"/>
    <w:name w:val="WW8Num7"/>
    <w:lvl w:ilvl="0">
      <w:start w:val="1"/>
      <w:numFmt w:val="bullet"/>
      <w:suff w:val="nothing"/>
      <w:lvlText w:val=""/>
      <w:lvlJc w:val="left"/>
      <w:pPr>
        <w:ind w:left="725" w:hanging="360"/>
      </w:pPr>
      <w:rPr>
        <w:rFonts w:ascii="Wingdings" w:hAnsi="Wingdings"/>
      </w:rPr>
    </w:lvl>
    <w:lvl w:ilvl="1">
      <w:start w:val="1"/>
      <w:numFmt w:val="bullet"/>
      <w:suff w:val="nothing"/>
      <w:lvlText w:val="o"/>
      <w:lvlJc w:val="left"/>
      <w:pPr>
        <w:ind w:left="1445" w:hanging="360"/>
      </w:pPr>
      <w:rPr>
        <w:rFonts w:ascii="Courier New" w:hAnsi="Courier New"/>
      </w:rPr>
    </w:lvl>
    <w:lvl w:ilvl="2">
      <w:start w:val="1"/>
      <w:numFmt w:val="bullet"/>
      <w:suff w:val="nothing"/>
      <w:lvlText w:val=""/>
      <w:lvlJc w:val="left"/>
      <w:pPr>
        <w:ind w:left="2165" w:hanging="360"/>
      </w:pPr>
      <w:rPr>
        <w:rFonts w:ascii="Wingdings" w:hAnsi="Wingdings"/>
      </w:rPr>
    </w:lvl>
    <w:lvl w:ilvl="3">
      <w:start w:val="1"/>
      <w:numFmt w:val="bullet"/>
      <w:suff w:val="nothing"/>
      <w:lvlText w:val=""/>
      <w:lvlJc w:val="left"/>
      <w:pPr>
        <w:ind w:left="2885" w:hanging="360"/>
      </w:pPr>
      <w:rPr>
        <w:rFonts w:ascii="Symbol" w:hAnsi="Symbol"/>
      </w:rPr>
    </w:lvl>
    <w:lvl w:ilvl="4">
      <w:start w:val="1"/>
      <w:numFmt w:val="bullet"/>
      <w:suff w:val="nothing"/>
      <w:lvlText w:val="o"/>
      <w:lvlJc w:val="left"/>
      <w:pPr>
        <w:ind w:left="3605" w:hanging="360"/>
      </w:pPr>
      <w:rPr>
        <w:rFonts w:ascii="Courier New" w:hAnsi="Courier New"/>
      </w:rPr>
    </w:lvl>
    <w:lvl w:ilvl="5">
      <w:start w:val="1"/>
      <w:numFmt w:val="bullet"/>
      <w:suff w:val="nothing"/>
      <w:lvlText w:val=""/>
      <w:lvlJc w:val="left"/>
      <w:pPr>
        <w:ind w:left="4325" w:hanging="360"/>
      </w:pPr>
      <w:rPr>
        <w:rFonts w:ascii="Wingdings" w:hAnsi="Wingdings"/>
      </w:rPr>
    </w:lvl>
    <w:lvl w:ilvl="6">
      <w:start w:val="1"/>
      <w:numFmt w:val="bullet"/>
      <w:suff w:val="nothing"/>
      <w:lvlText w:val=""/>
      <w:lvlJc w:val="left"/>
      <w:pPr>
        <w:ind w:left="5045" w:hanging="360"/>
      </w:pPr>
      <w:rPr>
        <w:rFonts w:ascii="Symbol" w:hAnsi="Symbol"/>
      </w:rPr>
    </w:lvl>
    <w:lvl w:ilvl="7">
      <w:start w:val="1"/>
      <w:numFmt w:val="bullet"/>
      <w:suff w:val="nothing"/>
      <w:lvlText w:val="o"/>
      <w:lvlJc w:val="left"/>
      <w:pPr>
        <w:ind w:left="5765" w:hanging="360"/>
      </w:pPr>
      <w:rPr>
        <w:rFonts w:ascii="Courier New" w:hAnsi="Courier New"/>
      </w:rPr>
    </w:lvl>
    <w:lvl w:ilvl="8">
      <w:start w:val="1"/>
      <w:numFmt w:val="bullet"/>
      <w:suff w:val="nothing"/>
      <w:lvlText w:val=""/>
      <w:lvlJc w:val="left"/>
      <w:pPr>
        <w:ind w:left="6485" w:hanging="360"/>
      </w:pPr>
      <w:rPr>
        <w:rFonts w:ascii="Wingdings" w:hAnsi="Wingdings"/>
      </w:rPr>
    </w:lvl>
  </w:abstractNum>
  <w:abstractNum w:abstractNumId="2" w15:restartNumberingAfterBreak="0">
    <w:nsid w:val="00000003"/>
    <w:multiLevelType w:val="multilevel"/>
    <w:tmpl w:val="00000003"/>
    <w:name w:val="WW8Num9"/>
    <w:lvl w:ilvl="0">
      <w:start w:val="1"/>
      <w:numFmt w:val="none"/>
      <w:suff w:val="nothing"/>
      <w:lvlText w:val=""/>
      <w:lvlJc w:val="left"/>
      <w:pPr>
        <w:ind w:left="1008" w:firstLine="0"/>
      </w:pPr>
    </w:lvl>
    <w:lvl w:ilvl="1">
      <w:start w:val="1"/>
      <w:numFmt w:val="none"/>
      <w:suff w:val="nothing"/>
      <w:lvlText w:val=""/>
      <w:lvlJc w:val="left"/>
      <w:pPr>
        <w:ind w:left="1008" w:firstLine="0"/>
      </w:pPr>
    </w:lvl>
    <w:lvl w:ilvl="2">
      <w:start w:val="1"/>
      <w:numFmt w:val="none"/>
      <w:suff w:val="nothing"/>
      <w:lvlText w:val=""/>
      <w:lvlJc w:val="left"/>
      <w:pPr>
        <w:ind w:left="1008" w:firstLine="0"/>
      </w:pPr>
    </w:lvl>
    <w:lvl w:ilvl="3">
      <w:start w:val="1"/>
      <w:numFmt w:val="none"/>
      <w:suff w:val="nothing"/>
      <w:lvlText w:val=""/>
      <w:lvlJc w:val="left"/>
      <w:pPr>
        <w:ind w:left="1008" w:firstLine="0"/>
      </w:pPr>
    </w:lvl>
    <w:lvl w:ilvl="4">
      <w:start w:val="1"/>
      <w:numFmt w:val="none"/>
      <w:suff w:val="nothing"/>
      <w:lvlText w:val=""/>
      <w:lvlJc w:val="left"/>
      <w:pPr>
        <w:ind w:left="1008" w:firstLine="0"/>
      </w:pPr>
    </w:lvl>
    <w:lvl w:ilvl="5">
      <w:start w:val="1"/>
      <w:numFmt w:val="none"/>
      <w:suff w:val="nothing"/>
      <w:lvlText w:val=""/>
      <w:lvlJc w:val="left"/>
      <w:pPr>
        <w:ind w:left="1008" w:firstLine="0"/>
      </w:pPr>
    </w:lvl>
    <w:lvl w:ilvl="6">
      <w:start w:val="1"/>
      <w:numFmt w:val="none"/>
      <w:suff w:val="nothing"/>
      <w:lvlText w:val=""/>
      <w:lvlJc w:val="left"/>
      <w:pPr>
        <w:ind w:left="1008" w:firstLine="0"/>
      </w:pPr>
    </w:lvl>
    <w:lvl w:ilvl="7">
      <w:start w:val="1"/>
      <w:numFmt w:val="none"/>
      <w:suff w:val="nothing"/>
      <w:lvlText w:val=""/>
      <w:lvlJc w:val="left"/>
      <w:pPr>
        <w:ind w:left="1008" w:firstLine="0"/>
      </w:pPr>
    </w:lvl>
    <w:lvl w:ilvl="8">
      <w:start w:val="1"/>
      <w:numFmt w:val="none"/>
      <w:suff w:val="nothing"/>
      <w:lvlText w:val=""/>
      <w:lvlJc w:val="left"/>
      <w:pPr>
        <w:ind w:left="1008" w:firstLine="0"/>
      </w:pPr>
    </w:lvl>
  </w:abstractNum>
  <w:abstractNum w:abstractNumId="3" w15:restartNumberingAfterBreak="0">
    <w:nsid w:val="00000005"/>
    <w:multiLevelType w:val="multilevel"/>
    <w:tmpl w:val="00000005"/>
    <w:name w:val="WW8Num5"/>
    <w:lvl w:ilvl="0">
      <w:start w:val="1"/>
      <w:numFmt w:val="upperRoman"/>
      <w:suff w:val="nothing"/>
      <w:lvlText w:val="%1."/>
      <w:lvlJc w:val="left"/>
      <w:pPr>
        <w:ind w:left="4200" w:hanging="720"/>
      </w:pPr>
    </w:lvl>
    <w:lvl w:ilvl="1">
      <w:start w:val="1"/>
      <w:numFmt w:val="lowerLetter"/>
      <w:suff w:val="nothing"/>
      <w:lvlText w:val="%2."/>
      <w:lvlJc w:val="left"/>
      <w:pPr>
        <w:ind w:left="4560" w:hanging="360"/>
      </w:pPr>
    </w:lvl>
    <w:lvl w:ilvl="2">
      <w:start w:val="1"/>
      <w:numFmt w:val="lowerRoman"/>
      <w:suff w:val="nothing"/>
      <w:lvlText w:val="%3."/>
      <w:lvlJc w:val="right"/>
      <w:pPr>
        <w:ind w:left="5280" w:hanging="180"/>
      </w:pPr>
    </w:lvl>
    <w:lvl w:ilvl="3">
      <w:start w:val="1"/>
      <w:numFmt w:val="decimal"/>
      <w:suff w:val="nothing"/>
      <w:lvlText w:val="%4."/>
      <w:lvlJc w:val="left"/>
      <w:pPr>
        <w:ind w:left="6000" w:hanging="360"/>
      </w:pPr>
    </w:lvl>
    <w:lvl w:ilvl="4">
      <w:start w:val="1"/>
      <w:numFmt w:val="lowerLetter"/>
      <w:suff w:val="nothing"/>
      <w:lvlText w:val="%5."/>
      <w:lvlJc w:val="left"/>
      <w:pPr>
        <w:ind w:left="6720" w:hanging="360"/>
      </w:pPr>
    </w:lvl>
    <w:lvl w:ilvl="5">
      <w:start w:val="1"/>
      <w:numFmt w:val="lowerRoman"/>
      <w:suff w:val="nothing"/>
      <w:lvlText w:val="%6."/>
      <w:lvlJc w:val="right"/>
      <w:pPr>
        <w:ind w:left="7440" w:hanging="180"/>
      </w:pPr>
    </w:lvl>
    <w:lvl w:ilvl="6">
      <w:start w:val="1"/>
      <w:numFmt w:val="decimal"/>
      <w:suff w:val="nothing"/>
      <w:lvlText w:val="%7."/>
      <w:lvlJc w:val="left"/>
      <w:pPr>
        <w:ind w:left="8160" w:hanging="360"/>
      </w:pPr>
    </w:lvl>
    <w:lvl w:ilvl="7">
      <w:start w:val="1"/>
      <w:numFmt w:val="lowerLetter"/>
      <w:suff w:val="nothing"/>
      <w:lvlText w:val="%8."/>
      <w:lvlJc w:val="left"/>
      <w:pPr>
        <w:ind w:left="8880" w:hanging="360"/>
      </w:pPr>
    </w:lvl>
    <w:lvl w:ilvl="8">
      <w:start w:val="1"/>
      <w:numFmt w:val="lowerRoman"/>
      <w:suff w:val="nothing"/>
      <w:lvlText w:val="%9."/>
      <w:lvlJc w:val="right"/>
      <w:pPr>
        <w:ind w:left="9600" w:hanging="180"/>
      </w:pPr>
    </w:lvl>
  </w:abstractNum>
  <w:abstractNum w:abstractNumId="4" w15:restartNumberingAfterBreak="0">
    <w:nsid w:val="00000006"/>
    <w:multiLevelType w:val="multilevel"/>
    <w:tmpl w:val="00000006"/>
    <w:name w:val="WW8Num6"/>
    <w:lvl w:ilvl="0">
      <w:start w:val="1"/>
      <w:numFmt w:val="decimal"/>
      <w:suff w:val="nothing"/>
      <w:lvlText w:val="%1."/>
      <w:lvlJc w:val="left"/>
      <w:pPr>
        <w:ind w:left="283" w:hanging="283"/>
      </w:p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5" w15:restartNumberingAfterBreak="0">
    <w:nsid w:val="0000000E"/>
    <w:multiLevelType w:val="multilevel"/>
    <w:tmpl w:val="0000000E"/>
    <w:name w:val="WW8Num14"/>
    <w:lvl w:ilvl="0">
      <w:start w:val="1"/>
      <w:numFmt w:val="lowerLetter"/>
      <w:suff w:val="nothing"/>
      <w:lvlText w:val="%1)"/>
      <w:lvlJc w:val="left"/>
      <w:pPr>
        <w:ind w:left="705" w:hanging="705"/>
      </w:p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6" w15:restartNumberingAfterBreak="0">
    <w:nsid w:val="00000014"/>
    <w:multiLevelType w:val="multilevel"/>
    <w:tmpl w:val="00000014"/>
    <w:name w:val="WW8Num21"/>
    <w:lvl w:ilvl="0">
      <w:start w:val="1"/>
      <w:numFmt w:val="decimal"/>
      <w:suff w:val="nothing"/>
      <w:lvlText w:val="%1."/>
      <w:lvlJc w:val="left"/>
      <w:pPr>
        <w:ind w:left="283" w:hanging="283"/>
      </w:p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7" w15:restartNumberingAfterBreak="0">
    <w:nsid w:val="00000016"/>
    <w:multiLevelType w:val="multilevel"/>
    <w:tmpl w:val="00000016"/>
    <w:name w:val="WW8Num22"/>
    <w:lvl w:ilvl="0">
      <w:start w:val="1"/>
      <w:numFmt w:val="lowerLetter"/>
      <w:suff w:val="nothing"/>
      <w:lvlText w:val="%1)"/>
      <w:lvlJc w:val="left"/>
      <w:pPr>
        <w:ind w:left="283" w:hanging="283"/>
      </w:pPr>
    </w:lvl>
    <w:lvl w:ilvl="1">
      <w:start w:val="1"/>
      <w:numFmt w:val="lowerLetter"/>
      <w:suff w:val="nothing"/>
      <w:lvlText w:val="%2)"/>
      <w:lvlJc w:val="left"/>
      <w:pPr>
        <w:ind w:left="566" w:hanging="283"/>
      </w:pPr>
    </w:lvl>
    <w:lvl w:ilvl="2">
      <w:start w:val="1"/>
      <w:numFmt w:val="lowerLetter"/>
      <w:suff w:val="nothing"/>
      <w:lvlText w:val="%3)"/>
      <w:lvlJc w:val="left"/>
      <w:pPr>
        <w:ind w:left="849" w:hanging="283"/>
      </w:pPr>
    </w:lvl>
    <w:lvl w:ilvl="3">
      <w:start w:val="1"/>
      <w:numFmt w:val="lowerLetter"/>
      <w:suff w:val="nothing"/>
      <w:lvlText w:val="%4)"/>
      <w:lvlJc w:val="left"/>
      <w:pPr>
        <w:ind w:left="1132" w:hanging="283"/>
      </w:pPr>
    </w:lvl>
    <w:lvl w:ilvl="4">
      <w:start w:val="1"/>
      <w:numFmt w:val="lowerLetter"/>
      <w:suff w:val="nothing"/>
      <w:lvlText w:val="%5)"/>
      <w:lvlJc w:val="left"/>
      <w:pPr>
        <w:ind w:left="1415" w:hanging="283"/>
      </w:pPr>
    </w:lvl>
    <w:lvl w:ilvl="5">
      <w:start w:val="1"/>
      <w:numFmt w:val="lowerLetter"/>
      <w:suff w:val="nothing"/>
      <w:lvlText w:val="%6)"/>
      <w:lvlJc w:val="left"/>
      <w:pPr>
        <w:ind w:left="1698" w:hanging="283"/>
      </w:pPr>
    </w:lvl>
    <w:lvl w:ilvl="6">
      <w:start w:val="1"/>
      <w:numFmt w:val="lowerLetter"/>
      <w:suff w:val="nothing"/>
      <w:lvlText w:val="%7)"/>
      <w:lvlJc w:val="left"/>
      <w:pPr>
        <w:ind w:left="1981" w:hanging="283"/>
      </w:pPr>
    </w:lvl>
    <w:lvl w:ilvl="7">
      <w:start w:val="1"/>
      <w:numFmt w:val="lowerLetter"/>
      <w:suff w:val="nothing"/>
      <w:lvlText w:val="%8)"/>
      <w:lvlJc w:val="left"/>
      <w:pPr>
        <w:ind w:left="2264" w:hanging="283"/>
      </w:pPr>
    </w:lvl>
    <w:lvl w:ilvl="8">
      <w:start w:val="1"/>
      <w:numFmt w:val="lowerLetter"/>
      <w:suff w:val="nothing"/>
      <w:lvlText w:val="%9)"/>
      <w:lvlJc w:val="left"/>
      <w:pPr>
        <w:ind w:left="2547" w:hanging="283"/>
      </w:pPr>
    </w:lvl>
  </w:abstractNum>
  <w:abstractNum w:abstractNumId="8" w15:restartNumberingAfterBreak="0">
    <w:nsid w:val="0E934EFE"/>
    <w:multiLevelType w:val="hybridMultilevel"/>
    <w:tmpl w:val="10E69BD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AC70789"/>
    <w:multiLevelType w:val="hybridMultilevel"/>
    <w:tmpl w:val="89D2BAFA"/>
    <w:name w:val="WW8Num102232222"/>
    <w:lvl w:ilvl="0" w:tplc="D92298F8">
      <w:start w:val="1"/>
      <w:numFmt w:val="bullet"/>
      <w:lvlText w:val=""/>
      <w:lvlJc w:val="left"/>
      <w:pPr>
        <w:tabs>
          <w:tab w:val="num" w:pos="537"/>
        </w:tabs>
        <w:ind w:left="537" w:hanging="360"/>
      </w:pPr>
      <w:rPr>
        <w:rFonts w:ascii="Wingdings" w:hAnsi="Wingdings" w:hint="default"/>
        <w:sz w:val="16"/>
        <w:szCs w:val="16"/>
      </w:rPr>
    </w:lvl>
    <w:lvl w:ilvl="1" w:tplc="0C0A0003" w:tentative="1">
      <w:start w:val="1"/>
      <w:numFmt w:val="bullet"/>
      <w:lvlText w:val="o"/>
      <w:lvlJc w:val="left"/>
      <w:pPr>
        <w:tabs>
          <w:tab w:val="num" w:pos="1617"/>
        </w:tabs>
        <w:ind w:left="1617" w:hanging="360"/>
      </w:pPr>
      <w:rPr>
        <w:rFonts w:ascii="Courier New" w:hAnsi="Courier New" w:cs="Courier New" w:hint="default"/>
      </w:rPr>
    </w:lvl>
    <w:lvl w:ilvl="2" w:tplc="0C0A0005" w:tentative="1">
      <w:start w:val="1"/>
      <w:numFmt w:val="bullet"/>
      <w:lvlText w:val=""/>
      <w:lvlJc w:val="left"/>
      <w:pPr>
        <w:tabs>
          <w:tab w:val="num" w:pos="2337"/>
        </w:tabs>
        <w:ind w:left="2337" w:hanging="360"/>
      </w:pPr>
      <w:rPr>
        <w:rFonts w:ascii="Wingdings" w:hAnsi="Wingdings" w:hint="default"/>
      </w:rPr>
    </w:lvl>
    <w:lvl w:ilvl="3" w:tplc="0C0A0001" w:tentative="1">
      <w:start w:val="1"/>
      <w:numFmt w:val="bullet"/>
      <w:lvlText w:val=""/>
      <w:lvlJc w:val="left"/>
      <w:pPr>
        <w:tabs>
          <w:tab w:val="num" w:pos="3057"/>
        </w:tabs>
        <w:ind w:left="3057" w:hanging="360"/>
      </w:pPr>
      <w:rPr>
        <w:rFonts w:ascii="Symbol" w:hAnsi="Symbol" w:hint="default"/>
      </w:rPr>
    </w:lvl>
    <w:lvl w:ilvl="4" w:tplc="0C0A0003" w:tentative="1">
      <w:start w:val="1"/>
      <w:numFmt w:val="bullet"/>
      <w:lvlText w:val="o"/>
      <w:lvlJc w:val="left"/>
      <w:pPr>
        <w:tabs>
          <w:tab w:val="num" w:pos="3777"/>
        </w:tabs>
        <w:ind w:left="3777" w:hanging="360"/>
      </w:pPr>
      <w:rPr>
        <w:rFonts w:ascii="Courier New" w:hAnsi="Courier New" w:cs="Courier New" w:hint="default"/>
      </w:rPr>
    </w:lvl>
    <w:lvl w:ilvl="5" w:tplc="0C0A0005" w:tentative="1">
      <w:start w:val="1"/>
      <w:numFmt w:val="bullet"/>
      <w:lvlText w:val=""/>
      <w:lvlJc w:val="left"/>
      <w:pPr>
        <w:tabs>
          <w:tab w:val="num" w:pos="4497"/>
        </w:tabs>
        <w:ind w:left="4497" w:hanging="360"/>
      </w:pPr>
      <w:rPr>
        <w:rFonts w:ascii="Wingdings" w:hAnsi="Wingdings" w:hint="default"/>
      </w:rPr>
    </w:lvl>
    <w:lvl w:ilvl="6" w:tplc="0C0A0001" w:tentative="1">
      <w:start w:val="1"/>
      <w:numFmt w:val="bullet"/>
      <w:lvlText w:val=""/>
      <w:lvlJc w:val="left"/>
      <w:pPr>
        <w:tabs>
          <w:tab w:val="num" w:pos="5217"/>
        </w:tabs>
        <w:ind w:left="5217" w:hanging="360"/>
      </w:pPr>
      <w:rPr>
        <w:rFonts w:ascii="Symbol" w:hAnsi="Symbol" w:hint="default"/>
      </w:rPr>
    </w:lvl>
    <w:lvl w:ilvl="7" w:tplc="0C0A0003" w:tentative="1">
      <w:start w:val="1"/>
      <w:numFmt w:val="bullet"/>
      <w:lvlText w:val="o"/>
      <w:lvlJc w:val="left"/>
      <w:pPr>
        <w:tabs>
          <w:tab w:val="num" w:pos="5937"/>
        </w:tabs>
        <w:ind w:left="5937" w:hanging="360"/>
      </w:pPr>
      <w:rPr>
        <w:rFonts w:ascii="Courier New" w:hAnsi="Courier New" w:cs="Courier New" w:hint="default"/>
      </w:rPr>
    </w:lvl>
    <w:lvl w:ilvl="8" w:tplc="0C0A0005" w:tentative="1">
      <w:start w:val="1"/>
      <w:numFmt w:val="bullet"/>
      <w:lvlText w:val=""/>
      <w:lvlJc w:val="left"/>
      <w:pPr>
        <w:tabs>
          <w:tab w:val="num" w:pos="6657"/>
        </w:tabs>
        <w:ind w:left="6657" w:hanging="360"/>
      </w:pPr>
      <w:rPr>
        <w:rFonts w:ascii="Wingdings" w:hAnsi="Wingdings" w:hint="default"/>
      </w:rPr>
    </w:lvl>
  </w:abstractNum>
  <w:abstractNum w:abstractNumId="10" w15:restartNumberingAfterBreak="0">
    <w:nsid w:val="213B10B5"/>
    <w:multiLevelType w:val="hybridMultilevel"/>
    <w:tmpl w:val="F518222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22AE29CC"/>
    <w:multiLevelType w:val="hybridMultilevel"/>
    <w:tmpl w:val="91FE1F7C"/>
    <w:lvl w:ilvl="0" w:tplc="1792BF4E">
      <w:start w:val="390"/>
      <w:numFmt w:val="bullet"/>
      <w:lvlText w:val="-"/>
      <w:lvlJc w:val="left"/>
      <w:pPr>
        <w:ind w:left="720" w:hanging="360"/>
      </w:pPr>
      <w:rPr>
        <w:rFonts w:ascii="Calibri Light" w:eastAsia="Times New Roman" w:hAnsi="Calibri Light" w:cs="Calibri Light"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2" w15:restartNumberingAfterBreak="0">
    <w:nsid w:val="260B2B64"/>
    <w:multiLevelType w:val="multilevel"/>
    <w:tmpl w:val="8C842CA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0014D9F"/>
    <w:multiLevelType w:val="hybridMultilevel"/>
    <w:tmpl w:val="1C729948"/>
    <w:lvl w:ilvl="0" w:tplc="714CEB9A">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15:restartNumberingAfterBreak="0">
    <w:nsid w:val="31490A22"/>
    <w:multiLevelType w:val="hybridMultilevel"/>
    <w:tmpl w:val="75CA2D7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3BA610EC"/>
    <w:multiLevelType w:val="hybridMultilevel"/>
    <w:tmpl w:val="DDA8FAB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41C26372"/>
    <w:multiLevelType w:val="hybridMultilevel"/>
    <w:tmpl w:val="AF0A91BC"/>
    <w:name w:val="WW8Num1022322222"/>
    <w:lvl w:ilvl="0" w:tplc="D92298F8">
      <w:start w:val="1"/>
      <w:numFmt w:val="bullet"/>
      <w:lvlText w:val=""/>
      <w:lvlJc w:val="left"/>
      <w:pPr>
        <w:tabs>
          <w:tab w:val="num" w:pos="360"/>
        </w:tabs>
        <w:ind w:left="360" w:hanging="360"/>
      </w:pPr>
      <w:rPr>
        <w:rFonts w:ascii="Wingdings" w:hAnsi="Wingdings" w:hint="default"/>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7B65B4"/>
    <w:multiLevelType w:val="hybridMultilevel"/>
    <w:tmpl w:val="8D6CF53E"/>
    <w:lvl w:ilvl="0" w:tplc="0C0A0017">
      <w:start w:val="5"/>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90934C1"/>
    <w:multiLevelType w:val="hybridMultilevel"/>
    <w:tmpl w:val="269ED12C"/>
    <w:name w:val="WW8Num10223222"/>
    <w:lvl w:ilvl="0" w:tplc="D92298F8">
      <w:start w:val="1"/>
      <w:numFmt w:val="bullet"/>
      <w:lvlText w:val=""/>
      <w:lvlJc w:val="left"/>
      <w:pPr>
        <w:tabs>
          <w:tab w:val="num" w:pos="660"/>
        </w:tabs>
        <w:ind w:left="660" w:hanging="360"/>
      </w:pPr>
      <w:rPr>
        <w:rFonts w:ascii="Wingdings" w:hAnsi="Wingdings" w:hint="default"/>
        <w:sz w:val="16"/>
        <w:szCs w:val="16"/>
      </w:rPr>
    </w:lvl>
    <w:lvl w:ilvl="1" w:tplc="0C0A0003" w:tentative="1">
      <w:start w:val="1"/>
      <w:numFmt w:val="bullet"/>
      <w:lvlText w:val="o"/>
      <w:lvlJc w:val="left"/>
      <w:pPr>
        <w:tabs>
          <w:tab w:val="num" w:pos="1740"/>
        </w:tabs>
        <w:ind w:left="1740" w:hanging="360"/>
      </w:pPr>
      <w:rPr>
        <w:rFonts w:ascii="Courier New" w:hAnsi="Courier New" w:cs="Courier New" w:hint="default"/>
      </w:rPr>
    </w:lvl>
    <w:lvl w:ilvl="2" w:tplc="0C0A0005" w:tentative="1">
      <w:start w:val="1"/>
      <w:numFmt w:val="bullet"/>
      <w:lvlText w:val=""/>
      <w:lvlJc w:val="left"/>
      <w:pPr>
        <w:tabs>
          <w:tab w:val="num" w:pos="2460"/>
        </w:tabs>
        <w:ind w:left="2460" w:hanging="360"/>
      </w:pPr>
      <w:rPr>
        <w:rFonts w:ascii="Wingdings" w:hAnsi="Wingdings" w:hint="default"/>
      </w:rPr>
    </w:lvl>
    <w:lvl w:ilvl="3" w:tplc="0C0A0001" w:tentative="1">
      <w:start w:val="1"/>
      <w:numFmt w:val="bullet"/>
      <w:lvlText w:val=""/>
      <w:lvlJc w:val="left"/>
      <w:pPr>
        <w:tabs>
          <w:tab w:val="num" w:pos="3180"/>
        </w:tabs>
        <w:ind w:left="3180" w:hanging="360"/>
      </w:pPr>
      <w:rPr>
        <w:rFonts w:ascii="Symbol" w:hAnsi="Symbol" w:hint="default"/>
      </w:rPr>
    </w:lvl>
    <w:lvl w:ilvl="4" w:tplc="0C0A0003" w:tentative="1">
      <w:start w:val="1"/>
      <w:numFmt w:val="bullet"/>
      <w:lvlText w:val="o"/>
      <w:lvlJc w:val="left"/>
      <w:pPr>
        <w:tabs>
          <w:tab w:val="num" w:pos="3900"/>
        </w:tabs>
        <w:ind w:left="3900" w:hanging="360"/>
      </w:pPr>
      <w:rPr>
        <w:rFonts w:ascii="Courier New" w:hAnsi="Courier New" w:cs="Courier New" w:hint="default"/>
      </w:rPr>
    </w:lvl>
    <w:lvl w:ilvl="5" w:tplc="0C0A0005" w:tentative="1">
      <w:start w:val="1"/>
      <w:numFmt w:val="bullet"/>
      <w:lvlText w:val=""/>
      <w:lvlJc w:val="left"/>
      <w:pPr>
        <w:tabs>
          <w:tab w:val="num" w:pos="4620"/>
        </w:tabs>
        <w:ind w:left="4620" w:hanging="360"/>
      </w:pPr>
      <w:rPr>
        <w:rFonts w:ascii="Wingdings" w:hAnsi="Wingdings" w:hint="default"/>
      </w:rPr>
    </w:lvl>
    <w:lvl w:ilvl="6" w:tplc="0C0A0001" w:tentative="1">
      <w:start w:val="1"/>
      <w:numFmt w:val="bullet"/>
      <w:lvlText w:val=""/>
      <w:lvlJc w:val="left"/>
      <w:pPr>
        <w:tabs>
          <w:tab w:val="num" w:pos="5340"/>
        </w:tabs>
        <w:ind w:left="5340" w:hanging="360"/>
      </w:pPr>
      <w:rPr>
        <w:rFonts w:ascii="Symbol" w:hAnsi="Symbol" w:hint="default"/>
      </w:rPr>
    </w:lvl>
    <w:lvl w:ilvl="7" w:tplc="0C0A0003" w:tentative="1">
      <w:start w:val="1"/>
      <w:numFmt w:val="bullet"/>
      <w:lvlText w:val="o"/>
      <w:lvlJc w:val="left"/>
      <w:pPr>
        <w:tabs>
          <w:tab w:val="num" w:pos="6060"/>
        </w:tabs>
        <w:ind w:left="6060" w:hanging="360"/>
      </w:pPr>
      <w:rPr>
        <w:rFonts w:ascii="Courier New" w:hAnsi="Courier New" w:cs="Courier New" w:hint="default"/>
      </w:rPr>
    </w:lvl>
    <w:lvl w:ilvl="8" w:tplc="0C0A0005" w:tentative="1">
      <w:start w:val="1"/>
      <w:numFmt w:val="bullet"/>
      <w:lvlText w:val=""/>
      <w:lvlJc w:val="left"/>
      <w:pPr>
        <w:tabs>
          <w:tab w:val="num" w:pos="6780"/>
        </w:tabs>
        <w:ind w:left="6780" w:hanging="360"/>
      </w:pPr>
      <w:rPr>
        <w:rFonts w:ascii="Wingdings" w:hAnsi="Wingdings" w:hint="default"/>
      </w:rPr>
    </w:lvl>
  </w:abstractNum>
  <w:abstractNum w:abstractNumId="19" w15:restartNumberingAfterBreak="0">
    <w:nsid w:val="505349E8"/>
    <w:multiLevelType w:val="multilevel"/>
    <w:tmpl w:val="00000007"/>
    <w:name w:val="WW8Num102232222222"/>
    <w:lvl w:ilvl="0">
      <w:start w:val="1"/>
      <w:numFmt w:val="lowerRoman"/>
      <w:suff w:val="nothing"/>
      <w:lvlText w:val="%1."/>
      <w:lvlJc w:val="left"/>
      <w:pPr>
        <w:ind w:left="283" w:hanging="283"/>
      </w:pPr>
    </w:lvl>
    <w:lvl w:ilvl="1">
      <w:start w:val="1"/>
      <w:numFmt w:val="lowerRoman"/>
      <w:suff w:val="nothing"/>
      <w:lvlText w:val="%2."/>
      <w:lvlJc w:val="left"/>
      <w:pPr>
        <w:ind w:left="566" w:hanging="283"/>
      </w:pPr>
    </w:lvl>
    <w:lvl w:ilvl="2">
      <w:start w:val="1"/>
      <w:numFmt w:val="lowerRoman"/>
      <w:suff w:val="nothing"/>
      <w:lvlText w:val="%3."/>
      <w:lvlJc w:val="left"/>
      <w:pPr>
        <w:ind w:left="849" w:hanging="283"/>
      </w:pPr>
    </w:lvl>
    <w:lvl w:ilvl="3">
      <w:start w:val="1"/>
      <w:numFmt w:val="lowerRoman"/>
      <w:suff w:val="nothing"/>
      <w:lvlText w:val="%4."/>
      <w:lvlJc w:val="left"/>
      <w:pPr>
        <w:ind w:left="1132" w:hanging="283"/>
      </w:pPr>
    </w:lvl>
    <w:lvl w:ilvl="4">
      <w:start w:val="1"/>
      <w:numFmt w:val="lowerRoman"/>
      <w:suff w:val="nothing"/>
      <w:lvlText w:val="%5."/>
      <w:lvlJc w:val="left"/>
      <w:pPr>
        <w:ind w:left="1415" w:hanging="283"/>
      </w:pPr>
    </w:lvl>
    <w:lvl w:ilvl="5">
      <w:start w:val="1"/>
      <w:numFmt w:val="lowerRoman"/>
      <w:suff w:val="nothing"/>
      <w:lvlText w:val="%6."/>
      <w:lvlJc w:val="left"/>
      <w:pPr>
        <w:ind w:left="1698" w:hanging="283"/>
      </w:pPr>
    </w:lvl>
    <w:lvl w:ilvl="6">
      <w:start w:val="1"/>
      <w:numFmt w:val="lowerRoman"/>
      <w:suff w:val="nothing"/>
      <w:lvlText w:val="%7."/>
      <w:lvlJc w:val="left"/>
      <w:pPr>
        <w:ind w:left="1981" w:hanging="283"/>
      </w:pPr>
    </w:lvl>
    <w:lvl w:ilvl="7">
      <w:start w:val="1"/>
      <w:numFmt w:val="lowerRoman"/>
      <w:suff w:val="nothing"/>
      <w:lvlText w:val="%8."/>
      <w:lvlJc w:val="left"/>
      <w:pPr>
        <w:ind w:left="2264" w:hanging="283"/>
      </w:pPr>
    </w:lvl>
    <w:lvl w:ilvl="8">
      <w:start w:val="1"/>
      <w:numFmt w:val="lowerRoman"/>
      <w:suff w:val="nothing"/>
      <w:lvlText w:val="%9."/>
      <w:lvlJc w:val="left"/>
      <w:pPr>
        <w:ind w:left="2547" w:hanging="283"/>
      </w:pPr>
    </w:lvl>
  </w:abstractNum>
  <w:abstractNum w:abstractNumId="20" w15:restartNumberingAfterBreak="0">
    <w:nsid w:val="5B5D4710"/>
    <w:multiLevelType w:val="hybridMultilevel"/>
    <w:tmpl w:val="CD664654"/>
    <w:name w:val="WW8Num1022"/>
    <w:lvl w:ilvl="0" w:tplc="BC268632">
      <w:start w:val="1"/>
      <w:numFmt w:val="lowerRoman"/>
      <w:lvlText w:val="%1."/>
      <w:lvlJc w:val="left"/>
      <w:pPr>
        <w:tabs>
          <w:tab w:val="num" w:pos="360"/>
        </w:tabs>
        <w:ind w:left="360" w:hanging="360"/>
      </w:pPr>
      <w:rPr>
        <w:rFonts w:ascii="Arial" w:hAnsi="Aria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3A921F5"/>
    <w:multiLevelType w:val="hybridMultilevel"/>
    <w:tmpl w:val="E07A32EA"/>
    <w:name w:val="WW8Num32"/>
    <w:lvl w:ilvl="0" w:tplc="27985618">
      <w:start w:val="1"/>
      <w:numFmt w:val="bullet"/>
      <w:lvlText w:val=""/>
      <w:lvlJc w:val="left"/>
      <w:pPr>
        <w:tabs>
          <w:tab w:val="num" w:pos="720"/>
        </w:tabs>
        <w:ind w:left="720" w:hanging="360"/>
      </w:pPr>
      <w:rPr>
        <w:rFonts w:ascii="Wingdings" w:hAnsi="Wingdings" w:hint="default"/>
        <w:b w:val="0"/>
        <w:i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1B5FFA"/>
    <w:multiLevelType w:val="multilevel"/>
    <w:tmpl w:val="95820DF6"/>
    <w:styleLink w:val="WWNum12"/>
    <w:lvl w:ilvl="0">
      <w:numFmt w:val="bullet"/>
      <w:lvlText w:val=""/>
      <w:lvlJc w:val="left"/>
      <w:pPr>
        <w:ind w:left="0" w:firstLine="0"/>
      </w:pPr>
      <w:rPr>
        <w:rFonts w:ascii="Wingdings" w:hAnsi="Wingdings"/>
        <w:sz w:val="16"/>
        <w:szCs w:val="16"/>
      </w:rPr>
    </w:lvl>
    <w:lvl w:ilvl="1">
      <w:numFmt w:val="bullet"/>
      <w:lvlText w:val=""/>
      <w:lvlJc w:val="left"/>
      <w:pPr>
        <w:ind w:left="0" w:firstLine="0"/>
      </w:pPr>
      <w:rPr>
        <w:rFonts w:ascii="Symbol" w:hAnsi="Symbol"/>
        <w:sz w:val="16"/>
        <w:szCs w:val="16"/>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23" w15:restartNumberingAfterBreak="0">
    <w:nsid w:val="663957E5"/>
    <w:multiLevelType w:val="hybridMultilevel"/>
    <w:tmpl w:val="52341A26"/>
    <w:name w:val="WW8Num102"/>
    <w:lvl w:ilvl="0" w:tplc="BC268632">
      <w:start w:val="1"/>
      <w:numFmt w:val="lowerRoman"/>
      <w:lvlText w:val="%1."/>
      <w:lvlJc w:val="left"/>
      <w:pPr>
        <w:tabs>
          <w:tab w:val="num" w:pos="360"/>
        </w:tabs>
        <w:ind w:left="360" w:hanging="360"/>
      </w:pPr>
      <w:rPr>
        <w:rFonts w:ascii="Arial" w:hAnsi="Aria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94E252C"/>
    <w:multiLevelType w:val="hybridMultilevel"/>
    <w:tmpl w:val="63E4A3AA"/>
    <w:lvl w:ilvl="0" w:tplc="EA9CEC08">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5" w15:restartNumberingAfterBreak="0">
    <w:nsid w:val="6AF870BE"/>
    <w:multiLevelType w:val="hybridMultilevel"/>
    <w:tmpl w:val="262254EC"/>
    <w:lvl w:ilvl="0" w:tplc="731A2AB4">
      <w:start w:val="1"/>
      <w:numFmt w:val="lowerLetter"/>
      <w:lvlText w:val="(%1)"/>
      <w:lvlJc w:val="left"/>
      <w:pPr>
        <w:ind w:left="360" w:hanging="360"/>
      </w:pPr>
      <w:rPr>
        <w:rFonts w:hint="default"/>
        <w:b w:val="0"/>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6" w15:restartNumberingAfterBreak="0">
    <w:nsid w:val="6BF0369E"/>
    <w:multiLevelType w:val="hybridMultilevel"/>
    <w:tmpl w:val="AEB84BD0"/>
    <w:lvl w:ilvl="0" w:tplc="D4AA2CF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CA83C80"/>
    <w:multiLevelType w:val="hybridMultilevel"/>
    <w:tmpl w:val="92CABC0E"/>
    <w:lvl w:ilvl="0" w:tplc="EA9CEC0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DF929C2"/>
    <w:multiLevelType w:val="hybridMultilevel"/>
    <w:tmpl w:val="3F46CAD8"/>
    <w:lvl w:ilvl="0" w:tplc="1792BF4E">
      <w:start w:val="390"/>
      <w:numFmt w:val="bullet"/>
      <w:lvlText w:val="-"/>
      <w:lvlJc w:val="left"/>
      <w:pPr>
        <w:ind w:left="1080" w:hanging="360"/>
      </w:pPr>
      <w:rPr>
        <w:rFonts w:ascii="Calibri Light" w:eastAsia="Times New Roman" w:hAnsi="Calibri Light" w:cs="Calibri Light"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16cid:durableId="1400980134">
    <w:abstractNumId w:val="22"/>
  </w:num>
  <w:num w:numId="2" w16cid:durableId="980114885">
    <w:abstractNumId w:val="12"/>
  </w:num>
  <w:num w:numId="3" w16cid:durableId="149373105">
    <w:abstractNumId w:val="15"/>
  </w:num>
  <w:num w:numId="4" w16cid:durableId="9724350">
    <w:abstractNumId w:val="14"/>
  </w:num>
  <w:num w:numId="5" w16cid:durableId="345181390">
    <w:abstractNumId w:val="10"/>
  </w:num>
  <w:num w:numId="6" w16cid:durableId="649947069">
    <w:abstractNumId w:val="8"/>
  </w:num>
  <w:num w:numId="7" w16cid:durableId="262227084">
    <w:abstractNumId w:val="13"/>
  </w:num>
  <w:num w:numId="8" w16cid:durableId="1950773062">
    <w:abstractNumId w:val="17"/>
  </w:num>
  <w:num w:numId="9" w16cid:durableId="240334448">
    <w:abstractNumId w:val="27"/>
  </w:num>
  <w:num w:numId="10" w16cid:durableId="852572486">
    <w:abstractNumId w:val="24"/>
  </w:num>
  <w:num w:numId="11" w16cid:durableId="2129741677">
    <w:abstractNumId w:val="25"/>
  </w:num>
  <w:num w:numId="12" w16cid:durableId="1746340468">
    <w:abstractNumId w:val="26"/>
  </w:num>
  <w:num w:numId="13" w16cid:durableId="636493216">
    <w:abstractNumId w:val="11"/>
  </w:num>
  <w:num w:numId="14" w16cid:durableId="1576743759">
    <w:abstractNumId w:val="9"/>
  </w:num>
  <w:num w:numId="15" w16cid:durableId="46362128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856"/>
    <w:rsid w:val="00012415"/>
    <w:rsid w:val="00031066"/>
    <w:rsid w:val="000313E9"/>
    <w:rsid w:val="00041E34"/>
    <w:rsid w:val="0004331D"/>
    <w:rsid w:val="000444B9"/>
    <w:rsid w:val="00052147"/>
    <w:rsid w:val="00060403"/>
    <w:rsid w:val="00064E80"/>
    <w:rsid w:val="00066122"/>
    <w:rsid w:val="000A0738"/>
    <w:rsid w:val="000B7E04"/>
    <w:rsid w:val="000C5DE5"/>
    <w:rsid w:val="000E0385"/>
    <w:rsid w:val="000E53F7"/>
    <w:rsid w:val="000E5629"/>
    <w:rsid w:val="000F3990"/>
    <w:rsid w:val="00101856"/>
    <w:rsid w:val="001048E7"/>
    <w:rsid w:val="0011681C"/>
    <w:rsid w:val="00184693"/>
    <w:rsid w:val="001914BF"/>
    <w:rsid w:val="001D0FA7"/>
    <w:rsid w:val="001D6237"/>
    <w:rsid w:val="001E3355"/>
    <w:rsid w:val="001E644B"/>
    <w:rsid w:val="00207312"/>
    <w:rsid w:val="002078B6"/>
    <w:rsid w:val="0022512B"/>
    <w:rsid w:val="00230851"/>
    <w:rsid w:val="00241798"/>
    <w:rsid w:val="00261D44"/>
    <w:rsid w:val="0026258C"/>
    <w:rsid w:val="0028231A"/>
    <w:rsid w:val="0028421D"/>
    <w:rsid w:val="002A301D"/>
    <w:rsid w:val="002A3420"/>
    <w:rsid w:val="002A62D2"/>
    <w:rsid w:val="002D3ABA"/>
    <w:rsid w:val="002E11C8"/>
    <w:rsid w:val="002F3E9E"/>
    <w:rsid w:val="0030799E"/>
    <w:rsid w:val="00312834"/>
    <w:rsid w:val="00322C80"/>
    <w:rsid w:val="003240CE"/>
    <w:rsid w:val="00355FB8"/>
    <w:rsid w:val="00361BEC"/>
    <w:rsid w:val="00362D88"/>
    <w:rsid w:val="00367502"/>
    <w:rsid w:val="0038312D"/>
    <w:rsid w:val="003873A9"/>
    <w:rsid w:val="003B406A"/>
    <w:rsid w:val="003B7EC1"/>
    <w:rsid w:val="003C3EFA"/>
    <w:rsid w:val="003D1829"/>
    <w:rsid w:val="003D38A7"/>
    <w:rsid w:val="003E7A9C"/>
    <w:rsid w:val="003F2419"/>
    <w:rsid w:val="004144B2"/>
    <w:rsid w:val="004362AB"/>
    <w:rsid w:val="00440978"/>
    <w:rsid w:val="00441C8B"/>
    <w:rsid w:val="00445BB3"/>
    <w:rsid w:val="00447CCD"/>
    <w:rsid w:val="00451A76"/>
    <w:rsid w:val="00470947"/>
    <w:rsid w:val="004776B8"/>
    <w:rsid w:val="004862B6"/>
    <w:rsid w:val="00492A52"/>
    <w:rsid w:val="004A3A37"/>
    <w:rsid w:val="004A62E9"/>
    <w:rsid w:val="004A650B"/>
    <w:rsid w:val="004C015C"/>
    <w:rsid w:val="004C2316"/>
    <w:rsid w:val="004C4CCA"/>
    <w:rsid w:val="004D19B3"/>
    <w:rsid w:val="004E3DCD"/>
    <w:rsid w:val="004E5C4D"/>
    <w:rsid w:val="004F20E0"/>
    <w:rsid w:val="004F307D"/>
    <w:rsid w:val="00503BA7"/>
    <w:rsid w:val="005218E9"/>
    <w:rsid w:val="00534511"/>
    <w:rsid w:val="00551878"/>
    <w:rsid w:val="005618F9"/>
    <w:rsid w:val="0057033E"/>
    <w:rsid w:val="00582222"/>
    <w:rsid w:val="005B0093"/>
    <w:rsid w:val="005D6D67"/>
    <w:rsid w:val="005E33E6"/>
    <w:rsid w:val="005F62BF"/>
    <w:rsid w:val="0061182C"/>
    <w:rsid w:val="00624331"/>
    <w:rsid w:val="006331A5"/>
    <w:rsid w:val="00686873"/>
    <w:rsid w:val="006A48CC"/>
    <w:rsid w:val="006B0AAE"/>
    <w:rsid w:val="00722774"/>
    <w:rsid w:val="00731396"/>
    <w:rsid w:val="007432CC"/>
    <w:rsid w:val="00752554"/>
    <w:rsid w:val="007B2172"/>
    <w:rsid w:val="007B7EF4"/>
    <w:rsid w:val="007E63A9"/>
    <w:rsid w:val="007F63D8"/>
    <w:rsid w:val="00803702"/>
    <w:rsid w:val="008068AB"/>
    <w:rsid w:val="00807696"/>
    <w:rsid w:val="008106F3"/>
    <w:rsid w:val="008132DD"/>
    <w:rsid w:val="008217F1"/>
    <w:rsid w:val="0083549D"/>
    <w:rsid w:val="00854FC0"/>
    <w:rsid w:val="00862E63"/>
    <w:rsid w:val="00876976"/>
    <w:rsid w:val="00877AF5"/>
    <w:rsid w:val="00883701"/>
    <w:rsid w:val="00887663"/>
    <w:rsid w:val="008906FD"/>
    <w:rsid w:val="00895060"/>
    <w:rsid w:val="008A4485"/>
    <w:rsid w:val="008B00C5"/>
    <w:rsid w:val="008B19DC"/>
    <w:rsid w:val="008C5D4C"/>
    <w:rsid w:val="008E0525"/>
    <w:rsid w:val="008E0761"/>
    <w:rsid w:val="008F23F4"/>
    <w:rsid w:val="008F6CA4"/>
    <w:rsid w:val="0090141A"/>
    <w:rsid w:val="00913DA5"/>
    <w:rsid w:val="00921F1C"/>
    <w:rsid w:val="00934E3F"/>
    <w:rsid w:val="009428B1"/>
    <w:rsid w:val="00947316"/>
    <w:rsid w:val="0095291A"/>
    <w:rsid w:val="00961382"/>
    <w:rsid w:val="009805DA"/>
    <w:rsid w:val="00990815"/>
    <w:rsid w:val="0099133A"/>
    <w:rsid w:val="009B612E"/>
    <w:rsid w:val="009C1763"/>
    <w:rsid w:val="009E7014"/>
    <w:rsid w:val="009F4460"/>
    <w:rsid w:val="00A43014"/>
    <w:rsid w:val="00A559A6"/>
    <w:rsid w:val="00A602D1"/>
    <w:rsid w:val="00A60CB3"/>
    <w:rsid w:val="00A824D4"/>
    <w:rsid w:val="00AD1428"/>
    <w:rsid w:val="00AF454A"/>
    <w:rsid w:val="00B01EDF"/>
    <w:rsid w:val="00B62FA6"/>
    <w:rsid w:val="00B923DF"/>
    <w:rsid w:val="00B92CDE"/>
    <w:rsid w:val="00B94734"/>
    <w:rsid w:val="00BB5683"/>
    <w:rsid w:val="00BD21CE"/>
    <w:rsid w:val="00BD3537"/>
    <w:rsid w:val="00BE38A0"/>
    <w:rsid w:val="00C05C7F"/>
    <w:rsid w:val="00C10CEC"/>
    <w:rsid w:val="00C124E9"/>
    <w:rsid w:val="00C17106"/>
    <w:rsid w:val="00C23CDF"/>
    <w:rsid w:val="00C323C5"/>
    <w:rsid w:val="00C340C8"/>
    <w:rsid w:val="00CB0BE7"/>
    <w:rsid w:val="00CC37AB"/>
    <w:rsid w:val="00CD2F2D"/>
    <w:rsid w:val="00CD3365"/>
    <w:rsid w:val="00CE6067"/>
    <w:rsid w:val="00D02993"/>
    <w:rsid w:val="00D07253"/>
    <w:rsid w:val="00D200EA"/>
    <w:rsid w:val="00D566AC"/>
    <w:rsid w:val="00D7006E"/>
    <w:rsid w:val="00D74B22"/>
    <w:rsid w:val="00DC0456"/>
    <w:rsid w:val="00DC0502"/>
    <w:rsid w:val="00DC4A57"/>
    <w:rsid w:val="00DC7401"/>
    <w:rsid w:val="00DF0CB6"/>
    <w:rsid w:val="00DF637B"/>
    <w:rsid w:val="00DF6D69"/>
    <w:rsid w:val="00E14C67"/>
    <w:rsid w:val="00E234B6"/>
    <w:rsid w:val="00E34C9E"/>
    <w:rsid w:val="00E50131"/>
    <w:rsid w:val="00E6637C"/>
    <w:rsid w:val="00E7116A"/>
    <w:rsid w:val="00E96AAD"/>
    <w:rsid w:val="00EA2A84"/>
    <w:rsid w:val="00EB145B"/>
    <w:rsid w:val="00EC10E5"/>
    <w:rsid w:val="00ED01E4"/>
    <w:rsid w:val="00EF5152"/>
    <w:rsid w:val="00F10A62"/>
    <w:rsid w:val="00F22735"/>
    <w:rsid w:val="00F229B4"/>
    <w:rsid w:val="00F27444"/>
    <w:rsid w:val="00F34249"/>
    <w:rsid w:val="00F34E17"/>
    <w:rsid w:val="00F40E0A"/>
    <w:rsid w:val="00F42C3F"/>
    <w:rsid w:val="00F46D07"/>
    <w:rsid w:val="00F4716E"/>
    <w:rsid w:val="00F50501"/>
    <w:rsid w:val="00F679C2"/>
    <w:rsid w:val="00F92674"/>
    <w:rsid w:val="00F93F88"/>
    <w:rsid w:val="00FC7F7A"/>
    <w:rsid w:val="00FD1310"/>
    <w:rsid w:val="00FF1BC1"/>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0DA7B"/>
  <w15:docId w15:val="{62F986E8-1CA6-4FE5-8643-39C10CFAF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Y" w:eastAsia="es-PY"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lang w:val="es-ES" w:eastAsia="es-ES_tradnl"/>
    </w:rPr>
  </w:style>
  <w:style w:type="paragraph" w:styleId="Ttulo1">
    <w:name w:val="heading 1"/>
    <w:basedOn w:val="Normal"/>
    <w:next w:val="Normal"/>
    <w:link w:val="Ttulo1Car"/>
    <w:uiPriority w:val="1"/>
    <w:qFormat/>
    <w:pPr>
      <w:keepNext/>
      <w:outlineLvl w:val="0"/>
    </w:pPr>
    <w:rPr>
      <w:rFonts w:ascii="Tahoma" w:hAnsi="Tahoma" w:cs="Tahoma"/>
      <w:b/>
      <w:bCs/>
      <w:color w:val="808080"/>
      <w:sz w:val="48"/>
      <w14:shadow w14:blurRad="50800" w14:dist="38100" w14:dir="2700000" w14:sx="100000" w14:sy="100000" w14:kx="0" w14:ky="0" w14:algn="tl">
        <w14:srgbClr w14:val="000000">
          <w14:alpha w14:val="60000"/>
        </w14:srgbClr>
      </w14:shadow>
    </w:rPr>
  </w:style>
  <w:style w:type="paragraph" w:styleId="Ttulo2">
    <w:name w:val="heading 2"/>
    <w:basedOn w:val="Normal"/>
    <w:next w:val="Normal"/>
    <w:link w:val="Ttulo2Car"/>
    <w:qFormat/>
    <w:pPr>
      <w:keepNext/>
      <w:outlineLvl w:val="1"/>
    </w:pPr>
    <w:rPr>
      <w:sz w:val="28"/>
    </w:rPr>
  </w:style>
  <w:style w:type="paragraph" w:styleId="Ttulo3">
    <w:name w:val="heading 3"/>
    <w:basedOn w:val="Normal"/>
    <w:next w:val="Normal"/>
    <w:qFormat/>
    <w:pPr>
      <w:keepNext/>
      <w:ind w:left="2124" w:firstLine="708"/>
      <w:outlineLvl w:val="2"/>
    </w:pPr>
    <w:rPr>
      <w:b/>
      <w:sz w:val="28"/>
      <w14:shadow w14:blurRad="50800" w14:dist="38100" w14:dir="2700000" w14:sx="100000" w14:sy="100000" w14:kx="0" w14:ky="0" w14:algn="tl">
        <w14:srgbClr w14:val="000000">
          <w14:alpha w14:val="60000"/>
        </w14:srgbClr>
      </w14:shadow>
    </w:rPr>
  </w:style>
  <w:style w:type="paragraph" w:styleId="Ttulo4">
    <w:name w:val="heading 4"/>
    <w:basedOn w:val="Normal"/>
    <w:next w:val="Normal"/>
    <w:qFormat/>
    <w:pPr>
      <w:keepNext/>
      <w:spacing w:before="240" w:after="60"/>
      <w:outlineLvl w:val="3"/>
    </w:pPr>
    <w:rPr>
      <w:b/>
      <w:bCs/>
      <w:sz w:val="28"/>
      <w:szCs w:val="28"/>
    </w:rPr>
  </w:style>
  <w:style w:type="paragraph" w:styleId="Ttulo5">
    <w:name w:val="heading 5"/>
    <w:basedOn w:val="Normal"/>
    <w:next w:val="Normal"/>
    <w:link w:val="Ttulo5Car"/>
    <w:uiPriority w:val="9"/>
    <w:qFormat/>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Pr>
      <w:color w:val="0000FF"/>
      <w:u w:val="single"/>
    </w:rPr>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Sangradetextonormal">
    <w:name w:val="Body Text Indent"/>
    <w:basedOn w:val="Normal"/>
    <w:pPr>
      <w:spacing w:line="283" w:lineRule="exact"/>
      <w:ind w:left="600" w:hanging="600"/>
      <w:jc w:val="both"/>
    </w:pPr>
    <w:rPr>
      <w:rFonts w:ascii="Arial" w:hAnsi="Arial"/>
      <w:lang w:val="es-MX" w:eastAsia="es-ES"/>
    </w:rPr>
  </w:style>
  <w:style w:type="paragraph" w:styleId="Textoindependiente">
    <w:name w:val="Body Text"/>
    <w:basedOn w:val="Normal"/>
    <w:link w:val="TextoindependienteCar"/>
    <w:uiPriority w:val="1"/>
    <w:qFormat/>
    <w:pPr>
      <w:spacing w:after="120"/>
    </w:pPr>
  </w:style>
  <w:style w:type="paragraph" w:customStyle="1" w:styleId="WW-Textoindependiente2">
    <w:name w:val="WW-Texto independiente 2"/>
    <w:basedOn w:val="Normal"/>
    <w:pPr>
      <w:jc w:val="both"/>
    </w:pPr>
    <w:rPr>
      <w:lang w:eastAsia="es-ES"/>
    </w:rPr>
  </w:style>
  <w:style w:type="paragraph" w:customStyle="1" w:styleId="Textopredeterminado">
    <w:name w:val="Texto predeterminado"/>
    <w:basedOn w:val="Normal"/>
    <w:rPr>
      <w:lang w:val="en-US" w:eastAsia="es-ES"/>
    </w:rPr>
  </w:style>
  <w:style w:type="paragraph" w:customStyle="1" w:styleId="Estndar">
    <w:name w:val="Estándar"/>
    <w:basedOn w:val="Normal"/>
    <w:rPr>
      <w:lang w:val="en-US" w:eastAsia="es-ES"/>
    </w:rPr>
  </w:style>
  <w:style w:type="paragraph" w:customStyle="1" w:styleId="Textoindependiente21">
    <w:name w:val="Texto independiente 21"/>
    <w:basedOn w:val="Normal"/>
    <w:pPr>
      <w:ind w:firstLine="360"/>
      <w:jc w:val="both"/>
    </w:pPr>
    <w:rPr>
      <w:lang w:val="es-MX" w:eastAsia="es-ES"/>
    </w:rPr>
  </w:style>
  <w:style w:type="paragraph" w:customStyle="1" w:styleId="Textoindependiente1">
    <w:name w:val="Texto independiente1"/>
    <w:basedOn w:val="Normal"/>
    <w:pPr>
      <w:tabs>
        <w:tab w:val="left" w:pos="360"/>
      </w:tabs>
      <w:jc w:val="both"/>
    </w:pPr>
    <w:rPr>
      <w:b/>
      <w:lang w:val="es-MX" w:eastAsia="es-ES"/>
    </w:rPr>
  </w:style>
  <w:style w:type="paragraph" w:customStyle="1" w:styleId="Normal1">
    <w:name w:val="Normal1"/>
    <w:basedOn w:val="Normal"/>
    <w:rPr>
      <w:lang w:val="es-ES_tradnl" w:eastAsia="es-ES"/>
    </w:r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rPr>
      <w:sz w:val="28"/>
      <w:lang w:eastAsia="es-ES_tradnl"/>
    </w:rPr>
  </w:style>
  <w:style w:type="paragraph" w:styleId="Prrafodelista">
    <w:name w:val="List Paragraph"/>
    <w:basedOn w:val="Normal"/>
    <w:uiPriority w:val="1"/>
    <w:qFormat/>
    <w:pPr>
      <w:suppressAutoHyphens w:val="0"/>
      <w:spacing w:after="200" w:line="276" w:lineRule="auto"/>
      <w:ind w:left="720"/>
      <w:contextualSpacing/>
    </w:pPr>
    <w:rPr>
      <w:rFonts w:ascii="Calibri" w:eastAsia="Calibri" w:hAnsi="Calibri"/>
      <w:sz w:val="22"/>
      <w:szCs w:val="22"/>
      <w:lang w:val="es-PY" w:eastAsia="en-US"/>
    </w:rPr>
  </w:style>
  <w:style w:type="character" w:customStyle="1" w:styleId="EncabezadoCar">
    <w:name w:val="Encabezado Car"/>
    <w:link w:val="Encabezado"/>
    <w:uiPriority w:val="99"/>
    <w:rPr>
      <w:sz w:val="24"/>
      <w:lang w:val="es-ES" w:eastAsia="es-ES_tradnl"/>
    </w:rPr>
  </w:style>
  <w:style w:type="character" w:customStyle="1" w:styleId="PiedepginaCar">
    <w:name w:val="Pie de página Car"/>
    <w:link w:val="Piedepgina"/>
    <w:uiPriority w:val="99"/>
    <w:rPr>
      <w:sz w:val="24"/>
      <w:lang w:val="es-ES" w:eastAsia="es-ES_tradnl"/>
    </w:rPr>
  </w:style>
  <w:style w:type="numbering" w:customStyle="1" w:styleId="WWNum12">
    <w:name w:val="WWNum12"/>
    <w:pPr>
      <w:numPr>
        <w:numId w:val="1"/>
      </w:numPr>
    </w:pPr>
  </w:style>
  <w:style w:type="paragraph" w:styleId="NormalWeb">
    <w:name w:val="Normal (Web)"/>
    <w:basedOn w:val="Normal"/>
    <w:uiPriority w:val="99"/>
    <w:unhideWhenUsed/>
    <w:pPr>
      <w:suppressAutoHyphens w:val="0"/>
      <w:spacing w:before="100" w:beforeAutospacing="1" w:after="100" w:afterAutospacing="1"/>
    </w:pPr>
    <w:rPr>
      <w:szCs w:val="24"/>
      <w:lang w:eastAsia="es-ES"/>
    </w:rPr>
  </w:style>
  <w:style w:type="paragraph" w:styleId="Textodeglobo">
    <w:name w:val="Balloon Text"/>
    <w:basedOn w:val="Normal"/>
    <w:link w:val="TextodegloboCar"/>
    <w:uiPriority w:val="99"/>
    <w:unhideWhenUsed/>
    <w:pPr>
      <w:suppressAutoHyphens w:val="0"/>
    </w:pPr>
    <w:rPr>
      <w:rFonts w:ascii="Tahoma" w:eastAsia="Calibri" w:hAnsi="Tahoma" w:cs="Tahoma"/>
      <w:sz w:val="16"/>
      <w:szCs w:val="16"/>
      <w:lang w:val="es-MX" w:eastAsia="en-US"/>
    </w:rPr>
  </w:style>
  <w:style w:type="character" w:customStyle="1" w:styleId="TextodegloboCar">
    <w:name w:val="Texto de globo Car"/>
    <w:link w:val="Textodeglobo"/>
    <w:uiPriority w:val="99"/>
    <w:rPr>
      <w:rFonts w:ascii="Tahoma" w:eastAsia="Calibri" w:hAnsi="Tahoma" w:cs="Tahoma"/>
      <w:sz w:val="16"/>
      <w:szCs w:val="16"/>
      <w:lang w:val="es-MX" w:eastAsia="en-US"/>
    </w:rPr>
  </w:style>
  <w:style w:type="table" w:customStyle="1" w:styleId="TableNormal">
    <w:name w:val="Table Normal"/>
    <w:uiPriority w:val="2"/>
    <w:semiHidden/>
    <w:unhideWhenUsed/>
    <w:qFormat/>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suppressAutoHyphens w:val="0"/>
      <w:autoSpaceDE w:val="0"/>
      <w:autoSpaceDN w:val="0"/>
    </w:pPr>
    <w:rPr>
      <w:rFonts w:ascii="Arial" w:eastAsia="Arial" w:hAnsi="Arial" w:cs="Arial"/>
      <w:sz w:val="22"/>
      <w:szCs w:val="22"/>
      <w:lang w:eastAsia="es-ES" w:bidi="es-ES"/>
    </w:rPr>
  </w:style>
  <w:style w:type="character" w:customStyle="1" w:styleId="Ttulo1Car">
    <w:name w:val="Título 1 Car"/>
    <w:link w:val="Ttulo1"/>
    <w:uiPriority w:val="1"/>
    <w:rPr>
      <w:rFonts w:ascii="Tahoma" w:hAnsi="Tahoma" w:cs="Tahoma"/>
      <w:b/>
      <w:bCs/>
      <w:color w:val="808080"/>
      <w:sz w:val="48"/>
      <w:lang w:val="es-ES" w:eastAsia="es-ES_tradnl"/>
      <w14:shadow w14:blurRad="50800" w14:dist="38100" w14:dir="2700000" w14:sx="100000" w14:sy="100000" w14:kx="0" w14:ky="0" w14:algn="tl">
        <w14:srgbClr w14:val="000000">
          <w14:alpha w14:val="60000"/>
        </w14:srgbClr>
      </w14:shadow>
    </w:rPr>
  </w:style>
  <w:style w:type="character" w:customStyle="1" w:styleId="TextoindependienteCar">
    <w:name w:val="Texto independiente Car"/>
    <w:link w:val="Textoindependiente"/>
    <w:uiPriority w:val="1"/>
    <w:rPr>
      <w:sz w:val="24"/>
      <w:lang w:val="es-ES" w:eastAsia="es-ES_tradnl"/>
    </w:rPr>
  </w:style>
  <w:style w:type="paragraph" w:customStyle="1" w:styleId="Default">
    <w:name w:val="Default"/>
    <w:pPr>
      <w:autoSpaceDE w:val="0"/>
      <w:autoSpaceDN w:val="0"/>
      <w:adjustRightInd w:val="0"/>
    </w:pPr>
    <w:rPr>
      <w:rFonts w:ascii="Roboto" w:eastAsia="Calibri" w:hAnsi="Roboto" w:cs="Roboto"/>
      <w:color w:val="000000"/>
      <w:sz w:val="24"/>
      <w:szCs w:val="24"/>
      <w:lang w:val="es-ES" w:eastAsia="en-US"/>
    </w:rPr>
  </w:style>
  <w:style w:type="character" w:customStyle="1" w:styleId="Ttulo5Car">
    <w:name w:val="Título 5 Car"/>
    <w:link w:val="Ttulo5"/>
    <w:uiPriority w:val="9"/>
    <w:rPr>
      <w:b/>
      <w:bCs/>
      <w:i/>
      <w:iCs/>
      <w:sz w:val="26"/>
      <w:szCs w:val="26"/>
      <w:lang w:val="es-ES" w:eastAsia="es-ES_tradnl"/>
    </w:rPr>
  </w:style>
  <w:style w:type="paragraph" w:styleId="Sinespaciado">
    <w:name w:val="No Spacing"/>
    <w:uiPriority w:val="1"/>
    <w:qFormat/>
    <w:rPr>
      <w:rFonts w:ascii="Calibri" w:eastAsia="Calibri" w:hAnsi="Calibri"/>
      <w:sz w:val="22"/>
      <w:szCs w:val="22"/>
      <w:lang w:val="es-MX" w:eastAsia="en-US"/>
    </w:rPr>
  </w:style>
  <w:style w:type="character" w:styleId="Refdecomentario">
    <w:name w:val="annotation reference"/>
    <w:uiPriority w:val="99"/>
    <w:unhideWhenUsed/>
    <w:rPr>
      <w:sz w:val="16"/>
      <w:szCs w:val="16"/>
    </w:rPr>
  </w:style>
  <w:style w:type="paragraph" w:styleId="Textocomentario">
    <w:name w:val="annotation text"/>
    <w:basedOn w:val="Normal"/>
    <w:link w:val="TextocomentarioCar"/>
    <w:uiPriority w:val="99"/>
    <w:unhideWhenUsed/>
    <w:pPr>
      <w:suppressAutoHyphens w:val="0"/>
      <w:spacing w:after="200"/>
    </w:pPr>
    <w:rPr>
      <w:rFonts w:ascii="Calibri" w:eastAsia="Calibri" w:hAnsi="Calibri"/>
      <w:sz w:val="20"/>
      <w:lang w:val="es-MX" w:eastAsia="en-US"/>
    </w:rPr>
  </w:style>
  <w:style w:type="character" w:customStyle="1" w:styleId="TextocomentarioCar">
    <w:name w:val="Texto comentario Car"/>
    <w:link w:val="Textocomentario"/>
    <w:uiPriority w:val="99"/>
    <w:rPr>
      <w:rFonts w:ascii="Calibri" w:eastAsia="Calibri" w:hAnsi="Calibri"/>
      <w:lang w:val="es-MX" w:eastAsia="en-US"/>
    </w:rPr>
  </w:style>
  <w:style w:type="paragraph" w:styleId="Asuntodelcomentario">
    <w:name w:val="annotation subject"/>
    <w:basedOn w:val="Textocomentario"/>
    <w:next w:val="Textocomentario"/>
    <w:link w:val="AsuntodelcomentarioCar"/>
    <w:uiPriority w:val="99"/>
    <w:unhideWhenUsed/>
    <w:rPr>
      <w:b/>
      <w:bCs/>
    </w:rPr>
  </w:style>
  <w:style w:type="character" w:customStyle="1" w:styleId="AsuntodelcomentarioCar">
    <w:name w:val="Asunto del comentario Car"/>
    <w:link w:val="Asuntodelcomentario"/>
    <w:uiPriority w:val="99"/>
    <w:rPr>
      <w:rFonts w:ascii="Calibri" w:eastAsia="Calibri" w:hAnsi="Calibri"/>
      <w:b/>
      <w:bCs/>
      <w:lang w:val="es-MX" w:eastAsia="en-US"/>
    </w:rPr>
  </w:style>
  <w:style w:type="paragraph" w:customStyle="1" w:styleId="Normal2">
    <w:name w:val="Normal2"/>
    <w:basedOn w:val="Normal"/>
    <w:rsid w:val="00BB5683"/>
    <w:pPr>
      <w:suppressAutoHyphens w:val="0"/>
      <w:spacing w:before="100" w:beforeAutospacing="1" w:after="100" w:afterAutospacing="1"/>
    </w:pPr>
    <w:rPr>
      <w:szCs w:val="24"/>
      <w:lang w:eastAsia="es-ES"/>
    </w:rPr>
  </w:style>
  <w:style w:type="character" w:customStyle="1" w:styleId="tm6">
    <w:name w:val="tm6"/>
    <w:basedOn w:val="Fuentedeprrafopredeter"/>
    <w:rsid w:val="00BB5683"/>
  </w:style>
  <w:style w:type="character" w:styleId="Textoennegrita">
    <w:name w:val="Strong"/>
    <w:uiPriority w:val="22"/>
    <w:qFormat/>
    <w:rsid w:val="004362AB"/>
    <w:rPr>
      <w:b/>
      <w:bCs/>
    </w:rPr>
  </w:style>
  <w:style w:type="character" w:styleId="Hipervnculovisitado">
    <w:name w:val="FollowedHyperlink"/>
    <w:basedOn w:val="Fuentedeprrafopredeter"/>
    <w:uiPriority w:val="99"/>
    <w:unhideWhenUsed/>
    <w:rsid w:val="00D566AC"/>
    <w:rPr>
      <w:color w:val="954F72"/>
      <w:u w:val="single"/>
    </w:rPr>
  </w:style>
  <w:style w:type="paragraph" w:customStyle="1" w:styleId="msonormal0">
    <w:name w:val="msonormal"/>
    <w:basedOn w:val="Normal"/>
    <w:rsid w:val="00D566AC"/>
    <w:pPr>
      <w:suppressAutoHyphens w:val="0"/>
      <w:spacing w:before="100" w:beforeAutospacing="1" w:after="100" w:afterAutospacing="1"/>
    </w:pPr>
    <w:rPr>
      <w:szCs w:val="24"/>
      <w:lang w:eastAsia="es-ES"/>
    </w:rPr>
  </w:style>
  <w:style w:type="paragraph" w:customStyle="1" w:styleId="xl63">
    <w:name w:val="xl63"/>
    <w:basedOn w:val="Normal"/>
    <w:rsid w:val="00D566AC"/>
    <w:pPr>
      <w:pBdr>
        <w:top w:val="single" w:sz="4" w:space="0" w:color="000000"/>
        <w:left w:val="single" w:sz="4" w:space="0" w:color="000000"/>
        <w:bottom w:val="single" w:sz="4" w:space="0" w:color="000000"/>
        <w:right w:val="single" w:sz="4" w:space="0" w:color="000000"/>
      </w:pBdr>
      <w:shd w:val="clear" w:color="000000" w:fill="C0C0C0"/>
      <w:suppressAutoHyphens w:val="0"/>
      <w:spacing w:before="100" w:beforeAutospacing="1" w:after="100" w:afterAutospacing="1"/>
      <w:jc w:val="center"/>
      <w:textAlignment w:val="center"/>
    </w:pPr>
    <w:rPr>
      <w:rFonts w:ascii="SansSerif" w:hAnsi="SansSerif"/>
      <w:szCs w:val="24"/>
      <w:lang w:eastAsia="es-ES"/>
    </w:rPr>
  </w:style>
  <w:style w:type="paragraph" w:customStyle="1" w:styleId="xl64">
    <w:name w:val="xl64"/>
    <w:basedOn w:val="Normal"/>
    <w:rsid w:val="00D566AC"/>
    <w:pPr>
      <w:pBdr>
        <w:top w:val="single" w:sz="4" w:space="0" w:color="000000"/>
        <w:left w:val="single" w:sz="4" w:space="0" w:color="000000"/>
        <w:bottom w:val="single" w:sz="4" w:space="0" w:color="000000"/>
        <w:right w:val="single" w:sz="8" w:space="0" w:color="000000"/>
      </w:pBdr>
      <w:shd w:val="clear" w:color="000000" w:fill="C0C0C0"/>
      <w:suppressAutoHyphens w:val="0"/>
      <w:spacing w:before="100" w:beforeAutospacing="1" w:after="100" w:afterAutospacing="1"/>
      <w:jc w:val="center"/>
      <w:textAlignment w:val="center"/>
    </w:pPr>
    <w:rPr>
      <w:rFonts w:ascii="SansSerif" w:hAnsi="SansSerif"/>
      <w:szCs w:val="24"/>
      <w:lang w:eastAsia="es-ES"/>
    </w:rPr>
  </w:style>
  <w:style w:type="paragraph" w:customStyle="1" w:styleId="xl65">
    <w:name w:val="xl65"/>
    <w:basedOn w:val="Normal"/>
    <w:rsid w:val="00D566AC"/>
    <w:pPr>
      <w:pBdr>
        <w:top w:val="single" w:sz="4" w:space="0" w:color="000000"/>
        <w:left w:val="single" w:sz="4" w:space="0" w:color="000000"/>
        <w:bottom w:val="single" w:sz="8" w:space="0" w:color="000000"/>
        <w:right w:val="single" w:sz="4" w:space="0" w:color="000000"/>
      </w:pBdr>
      <w:shd w:val="clear" w:color="000000" w:fill="C0C0C0"/>
      <w:suppressAutoHyphens w:val="0"/>
      <w:spacing w:before="100" w:beforeAutospacing="1" w:after="100" w:afterAutospacing="1"/>
      <w:jc w:val="center"/>
      <w:textAlignment w:val="center"/>
    </w:pPr>
    <w:rPr>
      <w:rFonts w:ascii="SansSerif" w:hAnsi="SansSerif"/>
      <w:szCs w:val="24"/>
      <w:lang w:eastAsia="es-ES"/>
    </w:rPr>
  </w:style>
  <w:style w:type="paragraph" w:customStyle="1" w:styleId="xl66">
    <w:name w:val="xl66"/>
    <w:basedOn w:val="Normal"/>
    <w:rsid w:val="00D566AC"/>
    <w:pPr>
      <w:pBdr>
        <w:top w:val="single" w:sz="4" w:space="0" w:color="000000"/>
        <w:left w:val="single" w:sz="4" w:space="0" w:color="000000"/>
        <w:bottom w:val="single" w:sz="8" w:space="0" w:color="000000"/>
        <w:right w:val="single" w:sz="8" w:space="0" w:color="000000"/>
      </w:pBdr>
      <w:shd w:val="clear" w:color="000000" w:fill="C0C0C0"/>
      <w:suppressAutoHyphens w:val="0"/>
      <w:spacing w:before="100" w:beforeAutospacing="1" w:after="100" w:afterAutospacing="1"/>
      <w:jc w:val="center"/>
      <w:textAlignment w:val="center"/>
    </w:pPr>
    <w:rPr>
      <w:rFonts w:ascii="SansSerif" w:hAnsi="SansSerif"/>
      <w:szCs w:val="24"/>
      <w:lang w:eastAsia="es-ES"/>
    </w:rPr>
  </w:style>
  <w:style w:type="paragraph" w:customStyle="1" w:styleId="xl67">
    <w:name w:val="xl67"/>
    <w:basedOn w:val="Normal"/>
    <w:rsid w:val="00D566AC"/>
    <w:pPr>
      <w:pBdr>
        <w:top w:val="single" w:sz="4" w:space="0" w:color="000000"/>
        <w:left w:val="single" w:sz="4" w:space="0" w:color="000000"/>
        <w:bottom w:val="single" w:sz="4" w:space="0" w:color="000000"/>
      </w:pBdr>
      <w:shd w:val="clear" w:color="000000" w:fill="C0C0C0"/>
      <w:suppressAutoHyphens w:val="0"/>
      <w:spacing w:before="100" w:beforeAutospacing="1" w:after="100" w:afterAutospacing="1"/>
      <w:textAlignment w:val="center"/>
    </w:pPr>
    <w:rPr>
      <w:rFonts w:ascii="SansSerif" w:hAnsi="SansSerif"/>
      <w:szCs w:val="24"/>
      <w:lang w:eastAsia="es-ES"/>
    </w:rPr>
  </w:style>
  <w:style w:type="paragraph" w:customStyle="1" w:styleId="xl68">
    <w:name w:val="xl68"/>
    <w:basedOn w:val="Normal"/>
    <w:rsid w:val="00D566AC"/>
    <w:pPr>
      <w:pBdr>
        <w:top w:val="single" w:sz="4" w:space="0" w:color="000000"/>
        <w:bottom w:val="single" w:sz="4" w:space="0" w:color="000000"/>
      </w:pBdr>
      <w:shd w:val="clear" w:color="000000" w:fill="C0C0C0"/>
      <w:suppressAutoHyphens w:val="0"/>
      <w:spacing w:before="100" w:beforeAutospacing="1" w:after="100" w:afterAutospacing="1"/>
      <w:jc w:val="right"/>
      <w:textAlignment w:val="center"/>
    </w:pPr>
    <w:rPr>
      <w:rFonts w:ascii="SansSerif" w:hAnsi="SansSerif"/>
      <w:szCs w:val="24"/>
      <w:lang w:eastAsia="es-ES"/>
    </w:rPr>
  </w:style>
  <w:style w:type="paragraph" w:customStyle="1" w:styleId="xl69">
    <w:name w:val="xl69"/>
    <w:basedOn w:val="Normal"/>
    <w:rsid w:val="00D566AC"/>
    <w:pPr>
      <w:pBdr>
        <w:top w:val="single" w:sz="4" w:space="0" w:color="000000"/>
        <w:bottom w:val="single" w:sz="4" w:space="0" w:color="000000"/>
        <w:right w:val="single" w:sz="4" w:space="0" w:color="000000"/>
      </w:pBdr>
      <w:shd w:val="clear" w:color="000000" w:fill="C0C0C0"/>
      <w:suppressAutoHyphens w:val="0"/>
      <w:spacing w:before="100" w:beforeAutospacing="1" w:after="100" w:afterAutospacing="1"/>
      <w:jc w:val="right"/>
      <w:textAlignment w:val="center"/>
    </w:pPr>
    <w:rPr>
      <w:rFonts w:ascii="SansSerif" w:hAnsi="SansSerif"/>
      <w:szCs w:val="24"/>
      <w:lang w:eastAsia="es-ES"/>
    </w:rPr>
  </w:style>
  <w:style w:type="paragraph" w:customStyle="1" w:styleId="xl70">
    <w:name w:val="xl70"/>
    <w:basedOn w:val="Normal"/>
    <w:rsid w:val="00D566AC"/>
    <w:pPr>
      <w:pBdr>
        <w:top w:val="single" w:sz="4" w:space="0" w:color="000000"/>
        <w:left w:val="single" w:sz="4" w:space="0" w:color="000000"/>
        <w:bottom w:val="single" w:sz="4" w:space="0" w:color="000000"/>
      </w:pBdr>
      <w:suppressAutoHyphens w:val="0"/>
      <w:spacing w:before="100" w:beforeAutospacing="1" w:after="100" w:afterAutospacing="1"/>
      <w:textAlignment w:val="center"/>
    </w:pPr>
    <w:rPr>
      <w:rFonts w:ascii="SansSerif" w:hAnsi="SansSerif"/>
      <w:szCs w:val="24"/>
      <w:lang w:eastAsia="es-ES"/>
    </w:rPr>
  </w:style>
  <w:style w:type="paragraph" w:customStyle="1" w:styleId="xl71">
    <w:name w:val="xl71"/>
    <w:basedOn w:val="Normal"/>
    <w:rsid w:val="00D566AC"/>
    <w:pPr>
      <w:pBdr>
        <w:top w:val="single" w:sz="4" w:space="0" w:color="000000"/>
        <w:bottom w:val="single" w:sz="4" w:space="0" w:color="000000"/>
      </w:pBdr>
      <w:suppressAutoHyphens w:val="0"/>
      <w:spacing w:before="100" w:beforeAutospacing="1" w:after="100" w:afterAutospacing="1"/>
      <w:jc w:val="right"/>
      <w:textAlignment w:val="center"/>
    </w:pPr>
    <w:rPr>
      <w:rFonts w:ascii="SansSerif" w:hAnsi="SansSerif"/>
      <w:szCs w:val="24"/>
      <w:lang w:eastAsia="es-ES"/>
    </w:rPr>
  </w:style>
  <w:style w:type="paragraph" w:customStyle="1" w:styleId="xl72">
    <w:name w:val="xl72"/>
    <w:basedOn w:val="Normal"/>
    <w:rsid w:val="00D566AC"/>
    <w:pPr>
      <w:pBdr>
        <w:top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rFonts w:ascii="SansSerif" w:hAnsi="SansSerif"/>
      <w:szCs w:val="24"/>
      <w:lang w:eastAsia="es-ES"/>
    </w:rPr>
  </w:style>
  <w:style w:type="paragraph" w:customStyle="1" w:styleId="xl73">
    <w:name w:val="xl73"/>
    <w:basedOn w:val="Normal"/>
    <w:rsid w:val="00D566AC"/>
    <w:pPr>
      <w:suppressAutoHyphens w:val="0"/>
      <w:spacing w:before="100" w:beforeAutospacing="1" w:after="100" w:afterAutospacing="1"/>
      <w:jc w:val="center"/>
      <w:textAlignment w:val="center"/>
    </w:pPr>
    <w:rPr>
      <w:rFonts w:ascii="SansSerif" w:hAnsi="SansSerif"/>
      <w:szCs w:val="24"/>
      <w:lang w:eastAsia="es-ES"/>
    </w:rPr>
  </w:style>
  <w:style w:type="paragraph" w:customStyle="1" w:styleId="xl74">
    <w:name w:val="xl74"/>
    <w:basedOn w:val="Normal"/>
    <w:rsid w:val="00D566AC"/>
    <w:pPr>
      <w:pBdr>
        <w:top w:val="single" w:sz="4" w:space="0" w:color="000000"/>
        <w:bottom w:val="single" w:sz="4" w:space="0" w:color="000000"/>
      </w:pBdr>
      <w:suppressAutoHyphens w:val="0"/>
      <w:spacing w:before="100" w:beforeAutospacing="1" w:after="100" w:afterAutospacing="1"/>
      <w:textAlignment w:val="center"/>
    </w:pPr>
    <w:rPr>
      <w:rFonts w:ascii="SansSerif" w:hAnsi="SansSerif"/>
      <w:szCs w:val="24"/>
      <w:lang w:eastAsia="es-ES"/>
    </w:rPr>
  </w:style>
  <w:style w:type="paragraph" w:customStyle="1" w:styleId="xl75">
    <w:name w:val="xl75"/>
    <w:basedOn w:val="Normal"/>
    <w:rsid w:val="00D566AC"/>
    <w:pPr>
      <w:pBdr>
        <w:top w:val="single" w:sz="4" w:space="0" w:color="000000"/>
        <w:bottom w:val="single" w:sz="4" w:space="0" w:color="000000"/>
      </w:pBdr>
      <w:shd w:val="clear" w:color="000000" w:fill="C0C0C0"/>
      <w:suppressAutoHyphens w:val="0"/>
      <w:spacing w:before="100" w:beforeAutospacing="1" w:after="100" w:afterAutospacing="1"/>
      <w:textAlignment w:val="center"/>
    </w:pPr>
    <w:rPr>
      <w:rFonts w:ascii="SansSerif" w:hAnsi="SansSerif"/>
      <w:szCs w:val="24"/>
      <w:lang w:eastAsia="es-ES"/>
    </w:rPr>
  </w:style>
  <w:style w:type="paragraph" w:customStyle="1" w:styleId="xl76">
    <w:name w:val="xl76"/>
    <w:basedOn w:val="Normal"/>
    <w:rsid w:val="00D566AC"/>
    <w:pPr>
      <w:pBdr>
        <w:top w:val="single" w:sz="4" w:space="0" w:color="000000"/>
        <w:left w:val="single" w:sz="8" w:space="0" w:color="000000"/>
        <w:bottom w:val="single" w:sz="8" w:space="0" w:color="000000"/>
        <w:right w:val="single" w:sz="4" w:space="0" w:color="000000"/>
      </w:pBdr>
      <w:shd w:val="clear" w:color="000000" w:fill="C0C0C0"/>
      <w:suppressAutoHyphens w:val="0"/>
      <w:spacing w:before="100" w:beforeAutospacing="1" w:after="100" w:afterAutospacing="1"/>
      <w:jc w:val="center"/>
      <w:textAlignment w:val="center"/>
    </w:pPr>
    <w:rPr>
      <w:rFonts w:ascii="SansSerif" w:hAnsi="SansSerif"/>
      <w:szCs w:val="24"/>
      <w:lang w:eastAsia="es-ES"/>
    </w:rPr>
  </w:style>
  <w:style w:type="paragraph" w:customStyle="1" w:styleId="xl77">
    <w:name w:val="xl77"/>
    <w:basedOn w:val="Normal"/>
    <w:rsid w:val="00D566AC"/>
    <w:pPr>
      <w:suppressAutoHyphens w:val="0"/>
      <w:spacing w:before="100" w:beforeAutospacing="1" w:after="100" w:afterAutospacing="1"/>
      <w:jc w:val="center"/>
      <w:textAlignment w:val="center"/>
    </w:pPr>
    <w:rPr>
      <w:rFonts w:ascii="SansSerif" w:hAnsi="SansSerif"/>
      <w:b/>
      <w:bCs/>
      <w:sz w:val="48"/>
      <w:szCs w:val="48"/>
      <w:lang w:eastAsia="es-ES"/>
    </w:rPr>
  </w:style>
  <w:style w:type="paragraph" w:customStyle="1" w:styleId="xl78">
    <w:name w:val="xl78"/>
    <w:basedOn w:val="Normal"/>
    <w:rsid w:val="00D566AC"/>
    <w:pPr>
      <w:pBdr>
        <w:top w:val="single" w:sz="8" w:space="0" w:color="000000"/>
        <w:left w:val="single" w:sz="8" w:space="0" w:color="000000"/>
        <w:bottom w:val="single" w:sz="4" w:space="0" w:color="000000"/>
      </w:pBdr>
      <w:shd w:val="clear" w:color="000000" w:fill="C0C0C0"/>
      <w:suppressAutoHyphens w:val="0"/>
      <w:spacing w:before="100" w:beforeAutospacing="1" w:after="100" w:afterAutospacing="1"/>
      <w:jc w:val="center"/>
      <w:textAlignment w:val="center"/>
    </w:pPr>
    <w:rPr>
      <w:rFonts w:ascii="SansSerif" w:hAnsi="SansSerif"/>
      <w:szCs w:val="24"/>
      <w:lang w:eastAsia="es-ES"/>
    </w:rPr>
  </w:style>
  <w:style w:type="paragraph" w:customStyle="1" w:styleId="xl79">
    <w:name w:val="xl79"/>
    <w:basedOn w:val="Normal"/>
    <w:rsid w:val="00D566AC"/>
    <w:pPr>
      <w:pBdr>
        <w:top w:val="single" w:sz="8" w:space="0" w:color="000000"/>
        <w:left w:val="single" w:sz="4" w:space="0" w:color="000000"/>
        <w:bottom w:val="single" w:sz="4" w:space="0" w:color="000000"/>
        <w:right w:val="single" w:sz="8" w:space="0" w:color="000000"/>
      </w:pBdr>
      <w:shd w:val="clear" w:color="000000" w:fill="C0C0C0"/>
      <w:suppressAutoHyphens w:val="0"/>
      <w:spacing w:before="100" w:beforeAutospacing="1" w:after="100" w:afterAutospacing="1"/>
      <w:jc w:val="center"/>
      <w:textAlignment w:val="center"/>
    </w:pPr>
    <w:rPr>
      <w:rFonts w:ascii="SansSerif" w:hAnsi="SansSerif"/>
      <w:szCs w:val="24"/>
      <w:lang w:eastAsia="es-ES"/>
    </w:rPr>
  </w:style>
  <w:style w:type="paragraph" w:customStyle="1" w:styleId="xl80">
    <w:name w:val="xl80"/>
    <w:basedOn w:val="Normal"/>
    <w:rsid w:val="00D566AC"/>
    <w:pPr>
      <w:pBdr>
        <w:top w:val="single" w:sz="4" w:space="0" w:color="000000"/>
        <w:left w:val="single" w:sz="8" w:space="0" w:color="000000"/>
        <w:bottom w:val="single" w:sz="4" w:space="0" w:color="000000"/>
      </w:pBdr>
      <w:shd w:val="clear" w:color="000000" w:fill="C0C0C0"/>
      <w:suppressAutoHyphens w:val="0"/>
      <w:spacing w:before="100" w:beforeAutospacing="1" w:after="100" w:afterAutospacing="1"/>
      <w:jc w:val="center"/>
      <w:textAlignment w:val="center"/>
    </w:pPr>
    <w:rPr>
      <w:rFonts w:ascii="SansSerif" w:hAnsi="SansSerif"/>
      <w:szCs w:val="24"/>
      <w:lang w:eastAsia="es-ES"/>
    </w:rPr>
  </w:style>
  <w:style w:type="paragraph" w:customStyle="1" w:styleId="xl81">
    <w:name w:val="xl81"/>
    <w:basedOn w:val="Normal"/>
    <w:rsid w:val="00D566AC"/>
    <w:pPr>
      <w:pBdr>
        <w:top w:val="single" w:sz="8" w:space="0" w:color="000000"/>
        <w:left w:val="single" w:sz="4" w:space="0" w:color="000000"/>
        <w:bottom w:val="single" w:sz="4" w:space="0" w:color="000000"/>
        <w:right w:val="single" w:sz="4" w:space="0" w:color="000000"/>
      </w:pBdr>
      <w:shd w:val="clear" w:color="000000" w:fill="C0C0C0"/>
      <w:suppressAutoHyphens w:val="0"/>
      <w:spacing w:before="100" w:beforeAutospacing="1" w:after="100" w:afterAutospacing="1"/>
      <w:jc w:val="center"/>
      <w:textAlignment w:val="center"/>
    </w:pPr>
    <w:rPr>
      <w:rFonts w:ascii="SansSerif" w:hAnsi="SansSerif"/>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421">
      <w:bodyDiv w:val="1"/>
      <w:marLeft w:val="0"/>
      <w:marRight w:val="0"/>
      <w:marTop w:val="0"/>
      <w:marBottom w:val="0"/>
      <w:divBdr>
        <w:top w:val="none" w:sz="0" w:space="0" w:color="auto"/>
        <w:left w:val="none" w:sz="0" w:space="0" w:color="auto"/>
        <w:bottom w:val="none" w:sz="0" w:space="0" w:color="auto"/>
        <w:right w:val="none" w:sz="0" w:space="0" w:color="auto"/>
      </w:divBdr>
    </w:div>
    <w:div w:id="33043511">
      <w:bodyDiv w:val="1"/>
      <w:marLeft w:val="0"/>
      <w:marRight w:val="0"/>
      <w:marTop w:val="0"/>
      <w:marBottom w:val="0"/>
      <w:divBdr>
        <w:top w:val="none" w:sz="0" w:space="0" w:color="auto"/>
        <w:left w:val="none" w:sz="0" w:space="0" w:color="auto"/>
        <w:bottom w:val="none" w:sz="0" w:space="0" w:color="auto"/>
        <w:right w:val="none" w:sz="0" w:space="0" w:color="auto"/>
      </w:divBdr>
    </w:div>
    <w:div w:id="36317768">
      <w:bodyDiv w:val="1"/>
      <w:marLeft w:val="0"/>
      <w:marRight w:val="0"/>
      <w:marTop w:val="0"/>
      <w:marBottom w:val="0"/>
      <w:divBdr>
        <w:top w:val="none" w:sz="0" w:space="0" w:color="auto"/>
        <w:left w:val="none" w:sz="0" w:space="0" w:color="auto"/>
        <w:bottom w:val="none" w:sz="0" w:space="0" w:color="auto"/>
        <w:right w:val="none" w:sz="0" w:space="0" w:color="auto"/>
      </w:divBdr>
    </w:div>
    <w:div w:id="65691306">
      <w:bodyDiv w:val="1"/>
      <w:marLeft w:val="0"/>
      <w:marRight w:val="0"/>
      <w:marTop w:val="0"/>
      <w:marBottom w:val="0"/>
      <w:divBdr>
        <w:top w:val="none" w:sz="0" w:space="0" w:color="auto"/>
        <w:left w:val="none" w:sz="0" w:space="0" w:color="auto"/>
        <w:bottom w:val="none" w:sz="0" w:space="0" w:color="auto"/>
        <w:right w:val="none" w:sz="0" w:space="0" w:color="auto"/>
      </w:divBdr>
    </w:div>
    <w:div w:id="80182652">
      <w:bodyDiv w:val="1"/>
      <w:marLeft w:val="0"/>
      <w:marRight w:val="0"/>
      <w:marTop w:val="0"/>
      <w:marBottom w:val="0"/>
      <w:divBdr>
        <w:top w:val="none" w:sz="0" w:space="0" w:color="auto"/>
        <w:left w:val="none" w:sz="0" w:space="0" w:color="auto"/>
        <w:bottom w:val="none" w:sz="0" w:space="0" w:color="auto"/>
        <w:right w:val="none" w:sz="0" w:space="0" w:color="auto"/>
      </w:divBdr>
    </w:div>
    <w:div w:id="167525538">
      <w:bodyDiv w:val="1"/>
      <w:marLeft w:val="0"/>
      <w:marRight w:val="0"/>
      <w:marTop w:val="0"/>
      <w:marBottom w:val="0"/>
      <w:divBdr>
        <w:top w:val="none" w:sz="0" w:space="0" w:color="auto"/>
        <w:left w:val="none" w:sz="0" w:space="0" w:color="auto"/>
        <w:bottom w:val="none" w:sz="0" w:space="0" w:color="auto"/>
        <w:right w:val="none" w:sz="0" w:space="0" w:color="auto"/>
      </w:divBdr>
    </w:div>
    <w:div w:id="194585593">
      <w:bodyDiv w:val="1"/>
      <w:marLeft w:val="0"/>
      <w:marRight w:val="0"/>
      <w:marTop w:val="0"/>
      <w:marBottom w:val="0"/>
      <w:divBdr>
        <w:top w:val="none" w:sz="0" w:space="0" w:color="auto"/>
        <w:left w:val="none" w:sz="0" w:space="0" w:color="auto"/>
        <w:bottom w:val="none" w:sz="0" w:space="0" w:color="auto"/>
        <w:right w:val="none" w:sz="0" w:space="0" w:color="auto"/>
      </w:divBdr>
    </w:div>
    <w:div w:id="211887876">
      <w:bodyDiv w:val="1"/>
      <w:marLeft w:val="0"/>
      <w:marRight w:val="0"/>
      <w:marTop w:val="0"/>
      <w:marBottom w:val="0"/>
      <w:divBdr>
        <w:top w:val="none" w:sz="0" w:space="0" w:color="auto"/>
        <w:left w:val="none" w:sz="0" w:space="0" w:color="auto"/>
        <w:bottom w:val="none" w:sz="0" w:space="0" w:color="auto"/>
        <w:right w:val="none" w:sz="0" w:space="0" w:color="auto"/>
      </w:divBdr>
    </w:div>
    <w:div w:id="222376501">
      <w:bodyDiv w:val="1"/>
      <w:marLeft w:val="0"/>
      <w:marRight w:val="0"/>
      <w:marTop w:val="0"/>
      <w:marBottom w:val="0"/>
      <w:divBdr>
        <w:top w:val="none" w:sz="0" w:space="0" w:color="auto"/>
        <w:left w:val="none" w:sz="0" w:space="0" w:color="auto"/>
        <w:bottom w:val="none" w:sz="0" w:space="0" w:color="auto"/>
        <w:right w:val="none" w:sz="0" w:space="0" w:color="auto"/>
      </w:divBdr>
      <w:divsChild>
        <w:div w:id="1604413451">
          <w:marLeft w:val="0"/>
          <w:marRight w:val="0"/>
          <w:marTop w:val="0"/>
          <w:marBottom w:val="0"/>
          <w:divBdr>
            <w:top w:val="none" w:sz="0" w:space="0" w:color="auto"/>
            <w:left w:val="none" w:sz="0" w:space="0" w:color="auto"/>
            <w:bottom w:val="none" w:sz="0" w:space="0" w:color="auto"/>
            <w:right w:val="none" w:sz="0" w:space="0" w:color="auto"/>
          </w:divBdr>
        </w:div>
      </w:divsChild>
    </w:div>
    <w:div w:id="228540806">
      <w:bodyDiv w:val="1"/>
      <w:marLeft w:val="0"/>
      <w:marRight w:val="0"/>
      <w:marTop w:val="0"/>
      <w:marBottom w:val="0"/>
      <w:divBdr>
        <w:top w:val="none" w:sz="0" w:space="0" w:color="auto"/>
        <w:left w:val="none" w:sz="0" w:space="0" w:color="auto"/>
        <w:bottom w:val="none" w:sz="0" w:space="0" w:color="auto"/>
        <w:right w:val="none" w:sz="0" w:space="0" w:color="auto"/>
      </w:divBdr>
    </w:div>
    <w:div w:id="275254822">
      <w:bodyDiv w:val="1"/>
      <w:marLeft w:val="0"/>
      <w:marRight w:val="0"/>
      <w:marTop w:val="0"/>
      <w:marBottom w:val="0"/>
      <w:divBdr>
        <w:top w:val="none" w:sz="0" w:space="0" w:color="auto"/>
        <w:left w:val="none" w:sz="0" w:space="0" w:color="auto"/>
        <w:bottom w:val="none" w:sz="0" w:space="0" w:color="auto"/>
        <w:right w:val="none" w:sz="0" w:space="0" w:color="auto"/>
      </w:divBdr>
      <w:divsChild>
        <w:div w:id="1719620411">
          <w:marLeft w:val="0"/>
          <w:marRight w:val="0"/>
          <w:marTop w:val="0"/>
          <w:marBottom w:val="0"/>
          <w:divBdr>
            <w:top w:val="none" w:sz="0" w:space="0" w:color="auto"/>
            <w:left w:val="none" w:sz="0" w:space="0" w:color="auto"/>
            <w:bottom w:val="none" w:sz="0" w:space="0" w:color="auto"/>
            <w:right w:val="none" w:sz="0" w:space="0" w:color="auto"/>
          </w:divBdr>
        </w:div>
      </w:divsChild>
    </w:div>
    <w:div w:id="295723417">
      <w:bodyDiv w:val="1"/>
      <w:marLeft w:val="0"/>
      <w:marRight w:val="0"/>
      <w:marTop w:val="0"/>
      <w:marBottom w:val="0"/>
      <w:divBdr>
        <w:top w:val="none" w:sz="0" w:space="0" w:color="auto"/>
        <w:left w:val="none" w:sz="0" w:space="0" w:color="auto"/>
        <w:bottom w:val="none" w:sz="0" w:space="0" w:color="auto"/>
        <w:right w:val="none" w:sz="0" w:space="0" w:color="auto"/>
      </w:divBdr>
    </w:div>
    <w:div w:id="397900327">
      <w:bodyDiv w:val="1"/>
      <w:marLeft w:val="0"/>
      <w:marRight w:val="0"/>
      <w:marTop w:val="0"/>
      <w:marBottom w:val="0"/>
      <w:divBdr>
        <w:top w:val="none" w:sz="0" w:space="0" w:color="auto"/>
        <w:left w:val="none" w:sz="0" w:space="0" w:color="auto"/>
        <w:bottom w:val="none" w:sz="0" w:space="0" w:color="auto"/>
        <w:right w:val="none" w:sz="0" w:space="0" w:color="auto"/>
      </w:divBdr>
    </w:div>
    <w:div w:id="437525741">
      <w:bodyDiv w:val="1"/>
      <w:marLeft w:val="0"/>
      <w:marRight w:val="0"/>
      <w:marTop w:val="0"/>
      <w:marBottom w:val="0"/>
      <w:divBdr>
        <w:top w:val="none" w:sz="0" w:space="0" w:color="auto"/>
        <w:left w:val="none" w:sz="0" w:space="0" w:color="auto"/>
        <w:bottom w:val="none" w:sz="0" w:space="0" w:color="auto"/>
        <w:right w:val="none" w:sz="0" w:space="0" w:color="auto"/>
      </w:divBdr>
    </w:div>
    <w:div w:id="461995857">
      <w:bodyDiv w:val="1"/>
      <w:marLeft w:val="0"/>
      <w:marRight w:val="0"/>
      <w:marTop w:val="0"/>
      <w:marBottom w:val="0"/>
      <w:divBdr>
        <w:top w:val="none" w:sz="0" w:space="0" w:color="auto"/>
        <w:left w:val="none" w:sz="0" w:space="0" w:color="auto"/>
        <w:bottom w:val="none" w:sz="0" w:space="0" w:color="auto"/>
        <w:right w:val="none" w:sz="0" w:space="0" w:color="auto"/>
      </w:divBdr>
    </w:div>
    <w:div w:id="480970450">
      <w:bodyDiv w:val="1"/>
      <w:marLeft w:val="0"/>
      <w:marRight w:val="0"/>
      <w:marTop w:val="0"/>
      <w:marBottom w:val="0"/>
      <w:divBdr>
        <w:top w:val="none" w:sz="0" w:space="0" w:color="auto"/>
        <w:left w:val="none" w:sz="0" w:space="0" w:color="auto"/>
        <w:bottom w:val="none" w:sz="0" w:space="0" w:color="auto"/>
        <w:right w:val="none" w:sz="0" w:space="0" w:color="auto"/>
      </w:divBdr>
    </w:div>
    <w:div w:id="490489277">
      <w:bodyDiv w:val="1"/>
      <w:marLeft w:val="0"/>
      <w:marRight w:val="0"/>
      <w:marTop w:val="0"/>
      <w:marBottom w:val="0"/>
      <w:divBdr>
        <w:top w:val="none" w:sz="0" w:space="0" w:color="auto"/>
        <w:left w:val="none" w:sz="0" w:space="0" w:color="auto"/>
        <w:bottom w:val="none" w:sz="0" w:space="0" w:color="auto"/>
        <w:right w:val="none" w:sz="0" w:space="0" w:color="auto"/>
      </w:divBdr>
    </w:div>
    <w:div w:id="492137461">
      <w:bodyDiv w:val="1"/>
      <w:marLeft w:val="0"/>
      <w:marRight w:val="0"/>
      <w:marTop w:val="0"/>
      <w:marBottom w:val="0"/>
      <w:divBdr>
        <w:top w:val="none" w:sz="0" w:space="0" w:color="auto"/>
        <w:left w:val="none" w:sz="0" w:space="0" w:color="auto"/>
        <w:bottom w:val="none" w:sz="0" w:space="0" w:color="auto"/>
        <w:right w:val="none" w:sz="0" w:space="0" w:color="auto"/>
      </w:divBdr>
    </w:div>
    <w:div w:id="504979721">
      <w:bodyDiv w:val="1"/>
      <w:marLeft w:val="0"/>
      <w:marRight w:val="0"/>
      <w:marTop w:val="0"/>
      <w:marBottom w:val="0"/>
      <w:divBdr>
        <w:top w:val="none" w:sz="0" w:space="0" w:color="auto"/>
        <w:left w:val="none" w:sz="0" w:space="0" w:color="auto"/>
        <w:bottom w:val="none" w:sz="0" w:space="0" w:color="auto"/>
        <w:right w:val="none" w:sz="0" w:space="0" w:color="auto"/>
      </w:divBdr>
    </w:div>
    <w:div w:id="508985077">
      <w:bodyDiv w:val="1"/>
      <w:marLeft w:val="0"/>
      <w:marRight w:val="0"/>
      <w:marTop w:val="0"/>
      <w:marBottom w:val="0"/>
      <w:divBdr>
        <w:top w:val="none" w:sz="0" w:space="0" w:color="auto"/>
        <w:left w:val="none" w:sz="0" w:space="0" w:color="auto"/>
        <w:bottom w:val="none" w:sz="0" w:space="0" w:color="auto"/>
        <w:right w:val="none" w:sz="0" w:space="0" w:color="auto"/>
      </w:divBdr>
    </w:div>
    <w:div w:id="517348949">
      <w:bodyDiv w:val="1"/>
      <w:marLeft w:val="0"/>
      <w:marRight w:val="0"/>
      <w:marTop w:val="0"/>
      <w:marBottom w:val="0"/>
      <w:divBdr>
        <w:top w:val="none" w:sz="0" w:space="0" w:color="auto"/>
        <w:left w:val="none" w:sz="0" w:space="0" w:color="auto"/>
        <w:bottom w:val="none" w:sz="0" w:space="0" w:color="auto"/>
        <w:right w:val="none" w:sz="0" w:space="0" w:color="auto"/>
      </w:divBdr>
    </w:div>
    <w:div w:id="581109975">
      <w:bodyDiv w:val="1"/>
      <w:marLeft w:val="0"/>
      <w:marRight w:val="0"/>
      <w:marTop w:val="0"/>
      <w:marBottom w:val="0"/>
      <w:divBdr>
        <w:top w:val="none" w:sz="0" w:space="0" w:color="auto"/>
        <w:left w:val="none" w:sz="0" w:space="0" w:color="auto"/>
        <w:bottom w:val="none" w:sz="0" w:space="0" w:color="auto"/>
        <w:right w:val="none" w:sz="0" w:space="0" w:color="auto"/>
      </w:divBdr>
    </w:div>
    <w:div w:id="636303905">
      <w:bodyDiv w:val="1"/>
      <w:marLeft w:val="0"/>
      <w:marRight w:val="0"/>
      <w:marTop w:val="0"/>
      <w:marBottom w:val="0"/>
      <w:divBdr>
        <w:top w:val="none" w:sz="0" w:space="0" w:color="auto"/>
        <w:left w:val="none" w:sz="0" w:space="0" w:color="auto"/>
        <w:bottom w:val="none" w:sz="0" w:space="0" w:color="auto"/>
        <w:right w:val="none" w:sz="0" w:space="0" w:color="auto"/>
      </w:divBdr>
      <w:divsChild>
        <w:div w:id="27688072">
          <w:marLeft w:val="0"/>
          <w:marRight w:val="0"/>
          <w:marTop w:val="0"/>
          <w:marBottom w:val="0"/>
          <w:divBdr>
            <w:top w:val="none" w:sz="0" w:space="0" w:color="auto"/>
            <w:left w:val="none" w:sz="0" w:space="0" w:color="auto"/>
            <w:bottom w:val="none" w:sz="0" w:space="0" w:color="auto"/>
            <w:right w:val="none" w:sz="0" w:space="0" w:color="auto"/>
          </w:divBdr>
        </w:div>
      </w:divsChild>
    </w:div>
    <w:div w:id="680470218">
      <w:bodyDiv w:val="1"/>
      <w:marLeft w:val="0"/>
      <w:marRight w:val="0"/>
      <w:marTop w:val="0"/>
      <w:marBottom w:val="0"/>
      <w:divBdr>
        <w:top w:val="none" w:sz="0" w:space="0" w:color="auto"/>
        <w:left w:val="none" w:sz="0" w:space="0" w:color="auto"/>
        <w:bottom w:val="none" w:sz="0" w:space="0" w:color="auto"/>
        <w:right w:val="none" w:sz="0" w:space="0" w:color="auto"/>
      </w:divBdr>
      <w:divsChild>
        <w:div w:id="16782335">
          <w:marLeft w:val="0"/>
          <w:marRight w:val="0"/>
          <w:marTop w:val="0"/>
          <w:marBottom w:val="0"/>
          <w:divBdr>
            <w:top w:val="none" w:sz="0" w:space="0" w:color="auto"/>
            <w:left w:val="none" w:sz="0" w:space="0" w:color="auto"/>
            <w:bottom w:val="none" w:sz="0" w:space="0" w:color="auto"/>
            <w:right w:val="none" w:sz="0" w:space="0" w:color="auto"/>
          </w:divBdr>
        </w:div>
      </w:divsChild>
    </w:div>
    <w:div w:id="688334633">
      <w:bodyDiv w:val="1"/>
      <w:marLeft w:val="0"/>
      <w:marRight w:val="0"/>
      <w:marTop w:val="0"/>
      <w:marBottom w:val="0"/>
      <w:divBdr>
        <w:top w:val="none" w:sz="0" w:space="0" w:color="auto"/>
        <w:left w:val="none" w:sz="0" w:space="0" w:color="auto"/>
        <w:bottom w:val="none" w:sz="0" w:space="0" w:color="auto"/>
        <w:right w:val="none" w:sz="0" w:space="0" w:color="auto"/>
      </w:divBdr>
    </w:div>
    <w:div w:id="694037407">
      <w:bodyDiv w:val="1"/>
      <w:marLeft w:val="0"/>
      <w:marRight w:val="0"/>
      <w:marTop w:val="0"/>
      <w:marBottom w:val="0"/>
      <w:divBdr>
        <w:top w:val="none" w:sz="0" w:space="0" w:color="auto"/>
        <w:left w:val="none" w:sz="0" w:space="0" w:color="auto"/>
        <w:bottom w:val="none" w:sz="0" w:space="0" w:color="auto"/>
        <w:right w:val="none" w:sz="0" w:space="0" w:color="auto"/>
      </w:divBdr>
    </w:div>
    <w:div w:id="698820422">
      <w:bodyDiv w:val="1"/>
      <w:marLeft w:val="0"/>
      <w:marRight w:val="0"/>
      <w:marTop w:val="0"/>
      <w:marBottom w:val="0"/>
      <w:divBdr>
        <w:top w:val="none" w:sz="0" w:space="0" w:color="auto"/>
        <w:left w:val="none" w:sz="0" w:space="0" w:color="auto"/>
        <w:bottom w:val="none" w:sz="0" w:space="0" w:color="auto"/>
        <w:right w:val="none" w:sz="0" w:space="0" w:color="auto"/>
      </w:divBdr>
    </w:div>
    <w:div w:id="730924592">
      <w:bodyDiv w:val="1"/>
      <w:marLeft w:val="0"/>
      <w:marRight w:val="0"/>
      <w:marTop w:val="0"/>
      <w:marBottom w:val="0"/>
      <w:divBdr>
        <w:top w:val="none" w:sz="0" w:space="0" w:color="auto"/>
        <w:left w:val="none" w:sz="0" w:space="0" w:color="auto"/>
        <w:bottom w:val="none" w:sz="0" w:space="0" w:color="auto"/>
        <w:right w:val="none" w:sz="0" w:space="0" w:color="auto"/>
      </w:divBdr>
    </w:div>
    <w:div w:id="752972359">
      <w:bodyDiv w:val="1"/>
      <w:marLeft w:val="0"/>
      <w:marRight w:val="0"/>
      <w:marTop w:val="0"/>
      <w:marBottom w:val="0"/>
      <w:divBdr>
        <w:top w:val="none" w:sz="0" w:space="0" w:color="auto"/>
        <w:left w:val="none" w:sz="0" w:space="0" w:color="auto"/>
        <w:bottom w:val="none" w:sz="0" w:space="0" w:color="auto"/>
        <w:right w:val="none" w:sz="0" w:space="0" w:color="auto"/>
      </w:divBdr>
      <w:divsChild>
        <w:div w:id="131334722">
          <w:marLeft w:val="0"/>
          <w:marRight w:val="0"/>
          <w:marTop w:val="0"/>
          <w:marBottom w:val="0"/>
          <w:divBdr>
            <w:top w:val="none" w:sz="0" w:space="0" w:color="auto"/>
            <w:left w:val="none" w:sz="0" w:space="0" w:color="auto"/>
            <w:bottom w:val="none" w:sz="0" w:space="0" w:color="auto"/>
            <w:right w:val="none" w:sz="0" w:space="0" w:color="auto"/>
          </w:divBdr>
        </w:div>
      </w:divsChild>
    </w:div>
    <w:div w:id="773280194">
      <w:bodyDiv w:val="1"/>
      <w:marLeft w:val="0"/>
      <w:marRight w:val="0"/>
      <w:marTop w:val="0"/>
      <w:marBottom w:val="0"/>
      <w:divBdr>
        <w:top w:val="none" w:sz="0" w:space="0" w:color="auto"/>
        <w:left w:val="none" w:sz="0" w:space="0" w:color="auto"/>
        <w:bottom w:val="none" w:sz="0" w:space="0" w:color="auto"/>
        <w:right w:val="none" w:sz="0" w:space="0" w:color="auto"/>
      </w:divBdr>
    </w:div>
    <w:div w:id="775445280">
      <w:bodyDiv w:val="1"/>
      <w:marLeft w:val="0"/>
      <w:marRight w:val="0"/>
      <w:marTop w:val="0"/>
      <w:marBottom w:val="0"/>
      <w:divBdr>
        <w:top w:val="none" w:sz="0" w:space="0" w:color="auto"/>
        <w:left w:val="none" w:sz="0" w:space="0" w:color="auto"/>
        <w:bottom w:val="none" w:sz="0" w:space="0" w:color="auto"/>
        <w:right w:val="none" w:sz="0" w:space="0" w:color="auto"/>
      </w:divBdr>
    </w:div>
    <w:div w:id="776410722">
      <w:bodyDiv w:val="1"/>
      <w:marLeft w:val="0"/>
      <w:marRight w:val="0"/>
      <w:marTop w:val="0"/>
      <w:marBottom w:val="0"/>
      <w:divBdr>
        <w:top w:val="none" w:sz="0" w:space="0" w:color="auto"/>
        <w:left w:val="none" w:sz="0" w:space="0" w:color="auto"/>
        <w:bottom w:val="none" w:sz="0" w:space="0" w:color="auto"/>
        <w:right w:val="none" w:sz="0" w:space="0" w:color="auto"/>
      </w:divBdr>
    </w:div>
    <w:div w:id="795685353">
      <w:bodyDiv w:val="1"/>
      <w:marLeft w:val="0"/>
      <w:marRight w:val="0"/>
      <w:marTop w:val="0"/>
      <w:marBottom w:val="0"/>
      <w:divBdr>
        <w:top w:val="none" w:sz="0" w:space="0" w:color="auto"/>
        <w:left w:val="none" w:sz="0" w:space="0" w:color="auto"/>
        <w:bottom w:val="none" w:sz="0" w:space="0" w:color="auto"/>
        <w:right w:val="none" w:sz="0" w:space="0" w:color="auto"/>
      </w:divBdr>
    </w:div>
    <w:div w:id="802313057">
      <w:bodyDiv w:val="1"/>
      <w:marLeft w:val="0"/>
      <w:marRight w:val="0"/>
      <w:marTop w:val="0"/>
      <w:marBottom w:val="0"/>
      <w:divBdr>
        <w:top w:val="none" w:sz="0" w:space="0" w:color="auto"/>
        <w:left w:val="none" w:sz="0" w:space="0" w:color="auto"/>
        <w:bottom w:val="none" w:sz="0" w:space="0" w:color="auto"/>
        <w:right w:val="none" w:sz="0" w:space="0" w:color="auto"/>
      </w:divBdr>
    </w:div>
    <w:div w:id="839586481">
      <w:bodyDiv w:val="1"/>
      <w:marLeft w:val="0"/>
      <w:marRight w:val="0"/>
      <w:marTop w:val="0"/>
      <w:marBottom w:val="0"/>
      <w:divBdr>
        <w:top w:val="none" w:sz="0" w:space="0" w:color="auto"/>
        <w:left w:val="none" w:sz="0" w:space="0" w:color="auto"/>
        <w:bottom w:val="none" w:sz="0" w:space="0" w:color="auto"/>
        <w:right w:val="none" w:sz="0" w:space="0" w:color="auto"/>
      </w:divBdr>
    </w:div>
    <w:div w:id="864175892">
      <w:bodyDiv w:val="1"/>
      <w:marLeft w:val="0"/>
      <w:marRight w:val="0"/>
      <w:marTop w:val="0"/>
      <w:marBottom w:val="0"/>
      <w:divBdr>
        <w:top w:val="none" w:sz="0" w:space="0" w:color="auto"/>
        <w:left w:val="none" w:sz="0" w:space="0" w:color="auto"/>
        <w:bottom w:val="none" w:sz="0" w:space="0" w:color="auto"/>
        <w:right w:val="none" w:sz="0" w:space="0" w:color="auto"/>
      </w:divBdr>
    </w:div>
    <w:div w:id="865603427">
      <w:bodyDiv w:val="1"/>
      <w:marLeft w:val="0"/>
      <w:marRight w:val="0"/>
      <w:marTop w:val="0"/>
      <w:marBottom w:val="0"/>
      <w:divBdr>
        <w:top w:val="none" w:sz="0" w:space="0" w:color="auto"/>
        <w:left w:val="none" w:sz="0" w:space="0" w:color="auto"/>
        <w:bottom w:val="none" w:sz="0" w:space="0" w:color="auto"/>
        <w:right w:val="none" w:sz="0" w:space="0" w:color="auto"/>
      </w:divBdr>
    </w:div>
    <w:div w:id="959072815">
      <w:bodyDiv w:val="1"/>
      <w:marLeft w:val="0"/>
      <w:marRight w:val="0"/>
      <w:marTop w:val="0"/>
      <w:marBottom w:val="0"/>
      <w:divBdr>
        <w:top w:val="none" w:sz="0" w:space="0" w:color="auto"/>
        <w:left w:val="none" w:sz="0" w:space="0" w:color="auto"/>
        <w:bottom w:val="none" w:sz="0" w:space="0" w:color="auto"/>
        <w:right w:val="none" w:sz="0" w:space="0" w:color="auto"/>
      </w:divBdr>
    </w:div>
    <w:div w:id="961350840">
      <w:bodyDiv w:val="1"/>
      <w:marLeft w:val="0"/>
      <w:marRight w:val="0"/>
      <w:marTop w:val="0"/>
      <w:marBottom w:val="0"/>
      <w:divBdr>
        <w:top w:val="none" w:sz="0" w:space="0" w:color="auto"/>
        <w:left w:val="none" w:sz="0" w:space="0" w:color="auto"/>
        <w:bottom w:val="none" w:sz="0" w:space="0" w:color="auto"/>
        <w:right w:val="none" w:sz="0" w:space="0" w:color="auto"/>
      </w:divBdr>
    </w:div>
    <w:div w:id="967393139">
      <w:bodyDiv w:val="1"/>
      <w:marLeft w:val="0"/>
      <w:marRight w:val="0"/>
      <w:marTop w:val="0"/>
      <w:marBottom w:val="0"/>
      <w:divBdr>
        <w:top w:val="none" w:sz="0" w:space="0" w:color="auto"/>
        <w:left w:val="none" w:sz="0" w:space="0" w:color="auto"/>
        <w:bottom w:val="none" w:sz="0" w:space="0" w:color="auto"/>
        <w:right w:val="none" w:sz="0" w:space="0" w:color="auto"/>
      </w:divBdr>
    </w:div>
    <w:div w:id="989215289">
      <w:bodyDiv w:val="1"/>
      <w:marLeft w:val="0"/>
      <w:marRight w:val="0"/>
      <w:marTop w:val="0"/>
      <w:marBottom w:val="0"/>
      <w:divBdr>
        <w:top w:val="none" w:sz="0" w:space="0" w:color="auto"/>
        <w:left w:val="none" w:sz="0" w:space="0" w:color="auto"/>
        <w:bottom w:val="none" w:sz="0" w:space="0" w:color="auto"/>
        <w:right w:val="none" w:sz="0" w:space="0" w:color="auto"/>
      </w:divBdr>
    </w:div>
    <w:div w:id="1057048827">
      <w:bodyDiv w:val="1"/>
      <w:marLeft w:val="0"/>
      <w:marRight w:val="0"/>
      <w:marTop w:val="0"/>
      <w:marBottom w:val="0"/>
      <w:divBdr>
        <w:top w:val="none" w:sz="0" w:space="0" w:color="auto"/>
        <w:left w:val="none" w:sz="0" w:space="0" w:color="auto"/>
        <w:bottom w:val="none" w:sz="0" w:space="0" w:color="auto"/>
        <w:right w:val="none" w:sz="0" w:space="0" w:color="auto"/>
      </w:divBdr>
    </w:div>
    <w:div w:id="1137331782">
      <w:bodyDiv w:val="1"/>
      <w:marLeft w:val="0"/>
      <w:marRight w:val="0"/>
      <w:marTop w:val="0"/>
      <w:marBottom w:val="0"/>
      <w:divBdr>
        <w:top w:val="none" w:sz="0" w:space="0" w:color="auto"/>
        <w:left w:val="none" w:sz="0" w:space="0" w:color="auto"/>
        <w:bottom w:val="none" w:sz="0" w:space="0" w:color="auto"/>
        <w:right w:val="none" w:sz="0" w:space="0" w:color="auto"/>
      </w:divBdr>
    </w:div>
    <w:div w:id="1162116036">
      <w:bodyDiv w:val="1"/>
      <w:marLeft w:val="0"/>
      <w:marRight w:val="0"/>
      <w:marTop w:val="0"/>
      <w:marBottom w:val="0"/>
      <w:divBdr>
        <w:top w:val="none" w:sz="0" w:space="0" w:color="auto"/>
        <w:left w:val="none" w:sz="0" w:space="0" w:color="auto"/>
        <w:bottom w:val="none" w:sz="0" w:space="0" w:color="auto"/>
        <w:right w:val="none" w:sz="0" w:space="0" w:color="auto"/>
      </w:divBdr>
    </w:div>
    <w:div w:id="1180972599">
      <w:bodyDiv w:val="1"/>
      <w:marLeft w:val="0"/>
      <w:marRight w:val="0"/>
      <w:marTop w:val="0"/>
      <w:marBottom w:val="0"/>
      <w:divBdr>
        <w:top w:val="none" w:sz="0" w:space="0" w:color="auto"/>
        <w:left w:val="none" w:sz="0" w:space="0" w:color="auto"/>
        <w:bottom w:val="none" w:sz="0" w:space="0" w:color="auto"/>
        <w:right w:val="none" w:sz="0" w:space="0" w:color="auto"/>
      </w:divBdr>
    </w:div>
    <w:div w:id="1218590611">
      <w:bodyDiv w:val="1"/>
      <w:marLeft w:val="0"/>
      <w:marRight w:val="0"/>
      <w:marTop w:val="0"/>
      <w:marBottom w:val="0"/>
      <w:divBdr>
        <w:top w:val="none" w:sz="0" w:space="0" w:color="auto"/>
        <w:left w:val="none" w:sz="0" w:space="0" w:color="auto"/>
        <w:bottom w:val="none" w:sz="0" w:space="0" w:color="auto"/>
        <w:right w:val="none" w:sz="0" w:space="0" w:color="auto"/>
      </w:divBdr>
      <w:divsChild>
        <w:div w:id="2146655047">
          <w:marLeft w:val="0"/>
          <w:marRight w:val="0"/>
          <w:marTop w:val="0"/>
          <w:marBottom w:val="0"/>
          <w:divBdr>
            <w:top w:val="none" w:sz="0" w:space="0" w:color="auto"/>
            <w:left w:val="none" w:sz="0" w:space="0" w:color="auto"/>
            <w:bottom w:val="none" w:sz="0" w:space="0" w:color="auto"/>
            <w:right w:val="none" w:sz="0" w:space="0" w:color="auto"/>
          </w:divBdr>
        </w:div>
      </w:divsChild>
    </w:div>
    <w:div w:id="1236866142">
      <w:bodyDiv w:val="1"/>
      <w:marLeft w:val="0"/>
      <w:marRight w:val="0"/>
      <w:marTop w:val="0"/>
      <w:marBottom w:val="0"/>
      <w:divBdr>
        <w:top w:val="none" w:sz="0" w:space="0" w:color="auto"/>
        <w:left w:val="none" w:sz="0" w:space="0" w:color="auto"/>
        <w:bottom w:val="none" w:sz="0" w:space="0" w:color="auto"/>
        <w:right w:val="none" w:sz="0" w:space="0" w:color="auto"/>
      </w:divBdr>
    </w:div>
    <w:div w:id="1246376224">
      <w:bodyDiv w:val="1"/>
      <w:marLeft w:val="0"/>
      <w:marRight w:val="0"/>
      <w:marTop w:val="0"/>
      <w:marBottom w:val="0"/>
      <w:divBdr>
        <w:top w:val="none" w:sz="0" w:space="0" w:color="auto"/>
        <w:left w:val="none" w:sz="0" w:space="0" w:color="auto"/>
        <w:bottom w:val="none" w:sz="0" w:space="0" w:color="auto"/>
        <w:right w:val="none" w:sz="0" w:space="0" w:color="auto"/>
      </w:divBdr>
    </w:div>
    <w:div w:id="1251423353">
      <w:bodyDiv w:val="1"/>
      <w:marLeft w:val="0"/>
      <w:marRight w:val="0"/>
      <w:marTop w:val="0"/>
      <w:marBottom w:val="0"/>
      <w:divBdr>
        <w:top w:val="none" w:sz="0" w:space="0" w:color="auto"/>
        <w:left w:val="none" w:sz="0" w:space="0" w:color="auto"/>
        <w:bottom w:val="none" w:sz="0" w:space="0" w:color="auto"/>
        <w:right w:val="none" w:sz="0" w:space="0" w:color="auto"/>
      </w:divBdr>
    </w:div>
    <w:div w:id="1266765627">
      <w:bodyDiv w:val="1"/>
      <w:marLeft w:val="0"/>
      <w:marRight w:val="0"/>
      <w:marTop w:val="0"/>
      <w:marBottom w:val="0"/>
      <w:divBdr>
        <w:top w:val="none" w:sz="0" w:space="0" w:color="auto"/>
        <w:left w:val="none" w:sz="0" w:space="0" w:color="auto"/>
        <w:bottom w:val="none" w:sz="0" w:space="0" w:color="auto"/>
        <w:right w:val="none" w:sz="0" w:space="0" w:color="auto"/>
      </w:divBdr>
    </w:div>
    <w:div w:id="1272399435">
      <w:bodyDiv w:val="1"/>
      <w:marLeft w:val="0"/>
      <w:marRight w:val="0"/>
      <w:marTop w:val="0"/>
      <w:marBottom w:val="0"/>
      <w:divBdr>
        <w:top w:val="none" w:sz="0" w:space="0" w:color="auto"/>
        <w:left w:val="none" w:sz="0" w:space="0" w:color="auto"/>
        <w:bottom w:val="none" w:sz="0" w:space="0" w:color="auto"/>
        <w:right w:val="none" w:sz="0" w:space="0" w:color="auto"/>
      </w:divBdr>
    </w:div>
    <w:div w:id="1273787585">
      <w:bodyDiv w:val="1"/>
      <w:marLeft w:val="0"/>
      <w:marRight w:val="0"/>
      <w:marTop w:val="0"/>
      <w:marBottom w:val="0"/>
      <w:divBdr>
        <w:top w:val="none" w:sz="0" w:space="0" w:color="auto"/>
        <w:left w:val="none" w:sz="0" w:space="0" w:color="auto"/>
        <w:bottom w:val="none" w:sz="0" w:space="0" w:color="auto"/>
        <w:right w:val="none" w:sz="0" w:space="0" w:color="auto"/>
      </w:divBdr>
    </w:div>
    <w:div w:id="1300957364">
      <w:bodyDiv w:val="1"/>
      <w:marLeft w:val="0"/>
      <w:marRight w:val="0"/>
      <w:marTop w:val="0"/>
      <w:marBottom w:val="0"/>
      <w:divBdr>
        <w:top w:val="none" w:sz="0" w:space="0" w:color="auto"/>
        <w:left w:val="none" w:sz="0" w:space="0" w:color="auto"/>
        <w:bottom w:val="none" w:sz="0" w:space="0" w:color="auto"/>
        <w:right w:val="none" w:sz="0" w:space="0" w:color="auto"/>
      </w:divBdr>
    </w:div>
    <w:div w:id="1304123228">
      <w:bodyDiv w:val="1"/>
      <w:marLeft w:val="0"/>
      <w:marRight w:val="0"/>
      <w:marTop w:val="0"/>
      <w:marBottom w:val="0"/>
      <w:divBdr>
        <w:top w:val="none" w:sz="0" w:space="0" w:color="auto"/>
        <w:left w:val="none" w:sz="0" w:space="0" w:color="auto"/>
        <w:bottom w:val="none" w:sz="0" w:space="0" w:color="auto"/>
        <w:right w:val="none" w:sz="0" w:space="0" w:color="auto"/>
      </w:divBdr>
    </w:div>
    <w:div w:id="1311710000">
      <w:bodyDiv w:val="1"/>
      <w:marLeft w:val="0"/>
      <w:marRight w:val="0"/>
      <w:marTop w:val="0"/>
      <w:marBottom w:val="0"/>
      <w:divBdr>
        <w:top w:val="none" w:sz="0" w:space="0" w:color="auto"/>
        <w:left w:val="none" w:sz="0" w:space="0" w:color="auto"/>
        <w:bottom w:val="none" w:sz="0" w:space="0" w:color="auto"/>
        <w:right w:val="none" w:sz="0" w:space="0" w:color="auto"/>
      </w:divBdr>
    </w:div>
    <w:div w:id="1350136428">
      <w:bodyDiv w:val="1"/>
      <w:marLeft w:val="0"/>
      <w:marRight w:val="0"/>
      <w:marTop w:val="0"/>
      <w:marBottom w:val="0"/>
      <w:divBdr>
        <w:top w:val="none" w:sz="0" w:space="0" w:color="auto"/>
        <w:left w:val="none" w:sz="0" w:space="0" w:color="auto"/>
        <w:bottom w:val="none" w:sz="0" w:space="0" w:color="auto"/>
        <w:right w:val="none" w:sz="0" w:space="0" w:color="auto"/>
      </w:divBdr>
    </w:div>
    <w:div w:id="1362122282">
      <w:bodyDiv w:val="1"/>
      <w:marLeft w:val="0"/>
      <w:marRight w:val="0"/>
      <w:marTop w:val="0"/>
      <w:marBottom w:val="0"/>
      <w:divBdr>
        <w:top w:val="none" w:sz="0" w:space="0" w:color="auto"/>
        <w:left w:val="none" w:sz="0" w:space="0" w:color="auto"/>
        <w:bottom w:val="none" w:sz="0" w:space="0" w:color="auto"/>
        <w:right w:val="none" w:sz="0" w:space="0" w:color="auto"/>
      </w:divBdr>
    </w:div>
    <w:div w:id="1412846769">
      <w:bodyDiv w:val="1"/>
      <w:marLeft w:val="0"/>
      <w:marRight w:val="0"/>
      <w:marTop w:val="0"/>
      <w:marBottom w:val="0"/>
      <w:divBdr>
        <w:top w:val="none" w:sz="0" w:space="0" w:color="auto"/>
        <w:left w:val="none" w:sz="0" w:space="0" w:color="auto"/>
        <w:bottom w:val="none" w:sz="0" w:space="0" w:color="auto"/>
        <w:right w:val="none" w:sz="0" w:space="0" w:color="auto"/>
      </w:divBdr>
    </w:div>
    <w:div w:id="1442144464">
      <w:bodyDiv w:val="1"/>
      <w:marLeft w:val="0"/>
      <w:marRight w:val="0"/>
      <w:marTop w:val="0"/>
      <w:marBottom w:val="0"/>
      <w:divBdr>
        <w:top w:val="none" w:sz="0" w:space="0" w:color="auto"/>
        <w:left w:val="none" w:sz="0" w:space="0" w:color="auto"/>
        <w:bottom w:val="none" w:sz="0" w:space="0" w:color="auto"/>
        <w:right w:val="none" w:sz="0" w:space="0" w:color="auto"/>
      </w:divBdr>
    </w:div>
    <w:div w:id="1450277647">
      <w:bodyDiv w:val="1"/>
      <w:marLeft w:val="0"/>
      <w:marRight w:val="0"/>
      <w:marTop w:val="0"/>
      <w:marBottom w:val="0"/>
      <w:divBdr>
        <w:top w:val="none" w:sz="0" w:space="0" w:color="auto"/>
        <w:left w:val="none" w:sz="0" w:space="0" w:color="auto"/>
        <w:bottom w:val="none" w:sz="0" w:space="0" w:color="auto"/>
        <w:right w:val="none" w:sz="0" w:space="0" w:color="auto"/>
      </w:divBdr>
    </w:div>
    <w:div w:id="1465346753">
      <w:bodyDiv w:val="1"/>
      <w:marLeft w:val="0"/>
      <w:marRight w:val="0"/>
      <w:marTop w:val="0"/>
      <w:marBottom w:val="0"/>
      <w:divBdr>
        <w:top w:val="none" w:sz="0" w:space="0" w:color="auto"/>
        <w:left w:val="none" w:sz="0" w:space="0" w:color="auto"/>
        <w:bottom w:val="none" w:sz="0" w:space="0" w:color="auto"/>
        <w:right w:val="none" w:sz="0" w:space="0" w:color="auto"/>
      </w:divBdr>
    </w:div>
    <w:div w:id="1499661074">
      <w:bodyDiv w:val="1"/>
      <w:marLeft w:val="0"/>
      <w:marRight w:val="0"/>
      <w:marTop w:val="0"/>
      <w:marBottom w:val="0"/>
      <w:divBdr>
        <w:top w:val="none" w:sz="0" w:space="0" w:color="auto"/>
        <w:left w:val="none" w:sz="0" w:space="0" w:color="auto"/>
        <w:bottom w:val="none" w:sz="0" w:space="0" w:color="auto"/>
        <w:right w:val="none" w:sz="0" w:space="0" w:color="auto"/>
      </w:divBdr>
    </w:div>
    <w:div w:id="1503424944">
      <w:bodyDiv w:val="1"/>
      <w:marLeft w:val="0"/>
      <w:marRight w:val="0"/>
      <w:marTop w:val="0"/>
      <w:marBottom w:val="0"/>
      <w:divBdr>
        <w:top w:val="none" w:sz="0" w:space="0" w:color="auto"/>
        <w:left w:val="none" w:sz="0" w:space="0" w:color="auto"/>
        <w:bottom w:val="none" w:sz="0" w:space="0" w:color="auto"/>
        <w:right w:val="none" w:sz="0" w:space="0" w:color="auto"/>
      </w:divBdr>
    </w:div>
    <w:div w:id="1513956474">
      <w:bodyDiv w:val="1"/>
      <w:marLeft w:val="0"/>
      <w:marRight w:val="0"/>
      <w:marTop w:val="0"/>
      <w:marBottom w:val="0"/>
      <w:divBdr>
        <w:top w:val="none" w:sz="0" w:space="0" w:color="auto"/>
        <w:left w:val="none" w:sz="0" w:space="0" w:color="auto"/>
        <w:bottom w:val="none" w:sz="0" w:space="0" w:color="auto"/>
        <w:right w:val="none" w:sz="0" w:space="0" w:color="auto"/>
      </w:divBdr>
    </w:div>
    <w:div w:id="1515920253">
      <w:bodyDiv w:val="1"/>
      <w:marLeft w:val="0"/>
      <w:marRight w:val="0"/>
      <w:marTop w:val="0"/>
      <w:marBottom w:val="0"/>
      <w:divBdr>
        <w:top w:val="none" w:sz="0" w:space="0" w:color="auto"/>
        <w:left w:val="none" w:sz="0" w:space="0" w:color="auto"/>
        <w:bottom w:val="none" w:sz="0" w:space="0" w:color="auto"/>
        <w:right w:val="none" w:sz="0" w:space="0" w:color="auto"/>
      </w:divBdr>
    </w:div>
    <w:div w:id="1543783325">
      <w:bodyDiv w:val="1"/>
      <w:marLeft w:val="0"/>
      <w:marRight w:val="0"/>
      <w:marTop w:val="0"/>
      <w:marBottom w:val="0"/>
      <w:divBdr>
        <w:top w:val="none" w:sz="0" w:space="0" w:color="auto"/>
        <w:left w:val="none" w:sz="0" w:space="0" w:color="auto"/>
        <w:bottom w:val="none" w:sz="0" w:space="0" w:color="auto"/>
        <w:right w:val="none" w:sz="0" w:space="0" w:color="auto"/>
      </w:divBdr>
    </w:div>
    <w:div w:id="1593314902">
      <w:bodyDiv w:val="1"/>
      <w:marLeft w:val="0"/>
      <w:marRight w:val="0"/>
      <w:marTop w:val="0"/>
      <w:marBottom w:val="0"/>
      <w:divBdr>
        <w:top w:val="none" w:sz="0" w:space="0" w:color="auto"/>
        <w:left w:val="none" w:sz="0" w:space="0" w:color="auto"/>
        <w:bottom w:val="none" w:sz="0" w:space="0" w:color="auto"/>
        <w:right w:val="none" w:sz="0" w:space="0" w:color="auto"/>
      </w:divBdr>
    </w:div>
    <w:div w:id="1598978959">
      <w:bodyDiv w:val="1"/>
      <w:marLeft w:val="0"/>
      <w:marRight w:val="0"/>
      <w:marTop w:val="0"/>
      <w:marBottom w:val="0"/>
      <w:divBdr>
        <w:top w:val="none" w:sz="0" w:space="0" w:color="auto"/>
        <w:left w:val="none" w:sz="0" w:space="0" w:color="auto"/>
        <w:bottom w:val="none" w:sz="0" w:space="0" w:color="auto"/>
        <w:right w:val="none" w:sz="0" w:space="0" w:color="auto"/>
      </w:divBdr>
    </w:div>
    <w:div w:id="1606309488">
      <w:bodyDiv w:val="1"/>
      <w:marLeft w:val="0"/>
      <w:marRight w:val="0"/>
      <w:marTop w:val="0"/>
      <w:marBottom w:val="0"/>
      <w:divBdr>
        <w:top w:val="none" w:sz="0" w:space="0" w:color="auto"/>
        <w:left w:val="none" w:sz="0" w:space="0" w:color="auto"/>
        <w:bottom w:val="none" w:sz="0" w:space="0" w:color="auto"/>
        <w:right w:val="none" w:sz="0" w:space="0" w:color="auto"/>
      </w:divBdr>
    </w:div>
    <w:div w:id="1612518381">
      <w:bodyDiv w:val="1"/>
      <w:marLeft w:val="0"/>
      <w:marRight w:val="0"/>
      <w:marTop w:val="0"/>
      <w:marBottom w:val="0"/>
      <w:divBdr>
        <w:top w:val="none" w:sz="0" w:space="0" w:color="auto"/>
        <w:left w:val="none" w:sz="0" w:space="0" w:color="auto"/>
        <w:bottom w:val="none" w:sz="0" w:space="0" w:color="auto"/>
        <w:right w:val="none" w:sz="0" w:space="0" w:color="auto"/>
      </w:divBdr>
      <w:divsChild>
        <w:div w:id="337392466">
          <w:marLeft w:val="0"/>
          <w:marRight w:val="0"/>
          <w:marTop w:val="0"/>
          <w:marBottom w:val="0"/>
          <w:divBdr>
            <w:top w:val="none" w:sz="0" w:space="0" w:color="auto"/>
            <w:left w:val="none" w:sz="0" w:space="0" w:color="auto"/>
            <w:bottom w:val="none" w:sz="0" w:space="0" w:color="auto"/>
            <w:right w:val="none" w:sz="0" w:space="0" w:color="auto"/>
          </w:divBdr>
        </w:div>
      </w:divsChild>
    </w:div>
    <w:div w:id="1701203190">
      <w:bodyDiv w:val="1"/>
      <w:marLeft w:val="0"/>
      <w:marRight w:val="0"/>
      <w:marTop w:val="0"/>
      <w:marBottom w:val="0"/>
      <w:divBdr>
        <w:top w:val="none" w:sz="0" w:space="0" w:color="auto"/>
        <w:left w:val="none" w:sz="0" w:space="0" w:color="auto"/>
        <w:bottom w:val="none" w:sz="0" w:space="0" w:color="auto"/>
        <w:right w:val="none" w:sz="0" w:space="0" w:color="auto"/>
      </w:divBdr>
    </w:div>
    <w:div w:id="1717310124">
      <w:bodyDiv w:val="1"/>
      <w:marLeft w:val="0"/>
      <w:marRight w:val="0"/>
      <w:marTop w:val="0"/>
      <w:marBottom w:val="0"/>
      <w:divBdr>
        <w:top w:val="none" w:sz="0" w:space="0" w:color="auto"/>
        <w:left w:val="none" w:sz="0" w:space="0" w:color="auto"/>
        <w:bottom w:val="none" w:sz="0" w:space="0" w:color="auto"/>
        <w:right w:val="none" w:sz="0" w:space="0" w:color="auto"/>
      </w:divBdr>
    </w:div>
    <w:div w:id="1742407242">
      <w:bodyDiv w:val="1"/>
      <w:marLeft w:val="0"/>
      <w:marRight w:val="0"/>
      <w:marTop w:val="0"/>
      <w:marBottom w:val="0"/>
      <w:divBdr>
        <w:top w:val="none" w:sz="0" w:space="0" w:color="auto"/>
        <w:left w:val="none" w:sz="0" w:space="0" w:color="auto"/>
        <w:bottom w:val="none" w:sz="0" w:space="0" w:color="auto"/>
        <w:right w:val="none" w:sz="0" w:space="0" w:color="auto"/>
      </w:divBdr>
    </w:div>
    <w:div w:id="1808933474">
      <w:bodyDiv w:val="1"/>
      <w:marLeft w:val="0"/>
      <w:marRight w:val="0"/>
      <w:marTop w:val="0"/>
      <w:marBottom w:val="0"/>
      <w:divBdr>
        <w:top w:val="none" w:sz="0" w:space="0" w:color="auto"/>
        <w:left w:val="none" w:sz="0" w:space="0" w:color="auto"/>
        <w:bottom w:val="none" w:sz="0" w:space="0" w:color="auto"/>
        <w:right w:val="none" w:sz="0" w:space="0" w:color="auto"/>
      </w:divBdr>
    </w:div>
    <w:div w:id="1810634553">
      <w:bodyDiv w:val="1"/>
      <w:marLeft w:val="0"/>
      <w:marRight w:val="0"/>
      <w:marTop w:val="0"/>
      <w:marBottom w:val="0"/>
      <w:divBdr>
        <w:top w:val="none" w:sz="0" w:space="0" w:color="auto"/>
        <w:left w:val="none" w:sz="0" w:space="0" w:color="auto"/>
        <w:bottom w:val="none" w:sz="0" w:space="0" w:color="auto"/>
        <w:right w:val="none" w:sz="0" w:space="0" w:color="auto"/>
      </w:divBdr>
    </w:div>
    <w:div w:id="1835954472">
      <w:bodyDiv w:val="1"/>
      <w:marLeft w:val="0"/>
      <w:marRight w:val="0"/>
      <w:marTop w:val="0"/>
      <w:marBottom w:val="0"/>
      <w:divBdr>
        <w:top w:val="none" w:sz="0" w:space="0" w:color="auto"/>
        <w:left w:val="none" w:sz="0" w:space="0" w:color="auto"/>
        <w:bottom w:val="none" w:sz="0" w:space="0" w:color="auto"/>
        <w:right w:val="none" w:sz="0" w:space="0" w:color="auto"/>
      </w:divBdr>
    </w:div>
    <w:div w:id="1845128757">
      <w:bodyDiv w:val="1"/>
      <w:marLeft w:val="0"/>
      <w:marRight w:val="0"/>
      <w:marTop w:val="0"/>
      <w:marBottom w:val="0"/>
      <w:divBdr>
        <w:top w:val="none" w:sz="0" w:space="0" w:color="auto"/>
        <w:left w:val="none" w:sz="0" w:space="0" w:color="auto"/>
        <w:bottom w:val="none" w:sz="0" w:space="0" w:color="auto"/>
        <w:right w:val="none" w:sz="0" w:space="0" w:color="auto"/>
      </w:divBdr>
    </w:div>
    <w:div w:id="1848396843">
      <w:bodyDiv w:val="1"/>
      <w:marLeft w:val="0"/>
      <w:marRight w:val="0"/>
      <w:marTop w:val="0"/>
      <w:marBottom w:val="0"/>
      <w:divBdr>
        <w:top w:val="none" w:sz="0" w:space="0" w:color="auto"/>
        <w:left w:val="none" w:sz="0" w:space="0" w:color="auto"/>
        <w:bottom w:val="none" w:sz="0" w:space="0" w:color="auto"/>
        <w:right w:val="none" w:sz="0" w:space="0" w:color="auto"/>
      </w:divBdr>
    </w:div>
    <w:div w:id="1899052185">
      <w:bodyDiv w:val="1"/>
      <w:marLeft w:val="0"/>
      <w:marRight w:val="0"/>
      <w:marTop w:val="0"/>
      <w:marBottom w:val="0"/>
      <w:divBdr>
        <w:top w:val="none" w:sz="0" w:space="0" w:color="auto"/>
        <w:left w:val="none" w:sz="0" w:space="0" w:color="auto"/>
        <w:bottom w:val="none" w:sz="0" w:space="0" w:color="auto"/>
        <w:right w:val="none" w:sz="0" w:space="0" w:color="auto"/>
      </w:divBdr>
    </w:div>
    <w:div w:id="1901481408">
      <w:bodyDiv w:val="1"/>
      <w:marLeft w:val="0"/>
      <w:marRight w:val="0"/>
      <w:marTop w:val="0"/>
      <w:marBottom w:val="0"/>
      <w:divBdr>
        <w:top w:val="none" w:sz="0" w:space="0" w:color="auto"/>
        <w:left w:val="none" w:sz="0" w:space="0" w:color="auto"/>
        <w:bottom w:val="none" w:sz="0" w:space="0" w:color="auto"/>
        <w:right w:val="none" w:sz="0" w:space="0" w:color="auto"/>
      </w:divBdr>
    </w:div>
    <w:div w:id="1920216552">
      <w:bodyDiv w:val="1"/>
      <w:marLeft w:val="0"/>
      <w:marRight w:val="0"/>
      <w:marTop w:val="0"/>
      <w:marBottom w:val="0"/>
      <w:divBdr>
        <w:top w:val="none" w:sz="0" w:space="0" w:color="auto"/>
        <w:left w:val="none" w:sz="0" w:space="0" w:color="auto"/>
        <w:bottom w:val="none" w:sz="0" w:space="0" w:color="auto"/>
        <w:right w:val="none" w:sz="0" w:space="0" w:color="auto"/>
      </w:divBdr>
    </w:div>
    <w:div w:id="1950355574">
      <w:bodyDiv w:val="1"/>
      <w:marLeft w:val="0"/>
      <w:marRight w:val="0"/>
      <w:marTop w:val="0"/>
      <w:marBottom w:val="0"/>
      <w:divBdr>
        <w:top w:val="none" w:sz="0" w:space="0" w:color="auto"/>
        <w:left w:val="none" w:sz="0" w:space="0" w:color="auto"/>
        <w:bottom w:val="none" w:sz="0" w:space="0" w:color="auto"/>
        <w:right w:val="none" w:sz="0" w:space="0" w:color="auto"/>
      </w:divBdr>
    </w:div>
    <w:div w:id="1953439200">
      <w:bodyDiv w:val="1"/>
      <w:marLeft w:val="0"/>
      <w:marRight w:val="0"/>
      <w:marTop w:val="0"/>
      <w:marBottom w:val="0"/>
      <w:divBdr>
        <w:top w:val="none" w:sz="0" w:space="0" w:color="auto"/>
        <w:left w:val="none" w:sz="0" w:space="0" w:color="auto"/>
        <w:bottom w:val="none" w:sz="0" w:space="0" w:color="auto"/>
        <w:right w:val="none" w:sz="0" w:space="0" w:color="auto"/>
      </w:divBdr>
    </w:div>
    <w:div w:id="1977026294">
      <w:bodyDiv w:val="1"/>
      <w:marLeft w:val="0"/>
      <w:marRight w:val="0"/>
      <w:marTop w:val="0"/>
      <w:marBottom w:val="0"/>
      <w:divBdr>
        <w:top w:val="none" w:sz="0" w:space="0" w:color="auto"/>
        <w:left w:val="none" w:sz="0" w:space="0" w:color="auto"/>
        <w:bottom w:val="none" w:sz="0" w:space="0" w:color="auto"/>
        <w:right w:val="none" w:sz="0" w:space="0" w:color="auto"/>
      </w:divBdr>
    </w:div>
    <w:div w:id="2003271019">
      <w:bodyDiv w:val="1"/>
      <w:marLeft w:val="0"/>
      <w:marRight w:val="0"/>
      <w:marTop w:val="0"/>
      <w:marBottom w:val="0"/>
      <w:divBdr>
        <w:top w:val="none" w:sz="0" w:space="0" w:color="auto"/>
        <w:left w:val="none" w:sz="0" w:space="0" w:color="auto"/>
        <w:bottom w:val="none" w:sz="0" w:space="0" w:color="auto"/>
        <w:right w:val="none" w:sz="0" w:space="0" w:color="auto"/>
      </w:divBdr>
    </w:div>
    <w:div w:id="2026592940">
      <w:bodyDiv w:val="1"/>
      <w:marLeft w:val="0"/>
      <w:marRight w:val="0"/>
      <w:marTop w:val="0"/>
      <w:marBottom w:val="0"/>
      <w:divBdr>
        <w:top w:val="none" w:sz="0" w:space="0" w:color="auto"/>
        <w:left w:val="none" w:sz="0" w:space="0" w:color="auto"/>
        <w:bottom w:val="none" w:sz="0" w:space="0" w:color="auto"/>
        <w:right w:val="none" w:sz="0" w:space="0" w:color="auto"/>
      </w:divBdr>
    </w:div>
    <w:div w:id="2066220320">
      <w:bodyDiv w:val="1"/>
      <w:marLeft w:val="0"/>
      <w:marRight w:val="0"/>
      <w:marTop w:val="0"/>
      <w:marBottom w:val="0"/>
      <w:divBdr>
        <w:top w:val="none" w:sz="0" w:space="0" w:color="auto"/>
        <w:left w:val="none" w:sz="0" w:space="0" w:color="auto"/>
        <w:bottom w:val="none" w:sz="0" w:space="0" w:color="auto"/>
        <w:right w:val="none" w:sz="0" w:space="0" w:color="auto"/>
      </w:divBdr>
    </w:div>
    <w:div w:id="2080784858">
      <w:bodyDiv w:val="1"/>
      <w:marLeft w:val="0"/>
      <w:marRight w:val="0"/>
      <w:marTop w:val="0"/>
      <w:marBottom w:val="0"/>
      <w:divBdr>
        <w:top w:val="none" w:sz="0" w:space="0" w:color="auto"/>
        <w:left w:val="none" w:sz="0" w:space="0" w:color="auto"/>
        <w:bottom w:val="none" w:sz="0" w:space="0" w:color="auto"/>
        <w:right w:val="none" w:sz="0" w:space="0" w:color="auto"/>
      </w:divBdr>
    </w:div>
    <w:div w:id="2089230142">
      <w:bodyDiv w:val="1"/>
      <w:marLeft w:val="0"/>
      <w:marRight w:val="0"/>
      <w:marTop w:val="0"/>
      <w:marBottom w:val="0"/>
      <w:divBdr>
        <w:top w:val="none" w:sz="0" w:space="0" w:color="auto"/>
        <w:left w:val="none" w:sz="0" w:space="0" w:color="auto"/>
        <w:bottom w:val="none" w:sz="0" w:space="0" w:color="auto"/>
        <w:right w:val="none" w:sz="0" w:space="0" w:color="auto"/>
      </w:divBdr>
    </w:div>
    <w:div w:id="2097021561">
      <w:bodyDiv w:val="1"/>
      <w:marLeft w:val="0"/>
      <w:marRight w:val="0"/>
      <w:marTop w:val="0"/>
      <w:marBottom w:val="0"/>
      <w:divBdr>
        <w:top w:val="none" w:sz="0" w:space="0" w:color="auto"/>
        <w:left w:val="none" w:sz="0" w:space="0" w:color="auto"/>
        <w:bottom w:val="none" w:sz="0" w:space="0" w:color="auto"/>
        <w:right w:val="none" w:sz="0" w:space="0" w:color="auto"/>
      </w:divBdr>
    </w:div>
    <w:div w:id="2099978146">
      <w:bodyDiv w:val="1"/>
      <w:marLeft w:val="0"/>
      <w:marRight w:val="0"/>
      <w:marTop w:val="0"/>
      <w:marBottom w:val="0"/>
      <w:divBdr>
        <w:top w:val="none" w:sz="0" w:space="0" w:color="auto"/>
        <w:left w:val="none" w:sz="0" w:space="0" w:color="auto"/>
        <w:bottom w:val="none" w:sz="0" w:space="0" w:color="auto"/>
        <w:right w:val="none" w:sz="0" w:space="0" w:color="auto"/>
      </w:divBdr>
    </w:div>
    <w:div w:id="2125494158">
      <w:bodyDiv w:val="1"/>
      <w:marLeft w:val="0"/>
      <w:marRight w:val="0"/>
      <w:marTop w:val="0"/>
      <w:marBottom w:val="0"/>
      <w:divBdr>
        <w:top w:val="none" w:sz="0" w:space="0" w:color="auto"/>
        <w:left w:val="none" w:sz="0" w:space="0" w:color="auto"/>
        <w:bottom w:val="none" w:sz="0" w:space="0" w:color="auto"/>
        <w:right w:val="none" w:sz="0" w:space="0" w:color="auto"/>
      </w:divBdr>
    </w:div>
    <w:div w:id="2129086288">
      <w:bodyDiv w:val="1"/>
      <w:marLeft w:val="0"/>
      <w:marRight w:val="0"/>
      <w:marTop w:val="0"/>
      <w:marBottom w:val="0"/>
      <w:divBdr>
        <w:top w:val="none" w:sz="0" w:space="0" w:color="auto"/>
        <w:left w:val="none" w:sz="0" w:space="0" w:color="auto"/>
        <w:bottom w:val="none" w:sz="0" w:space="0" w:color="auto"/>
        <w:right w:val="none" w:sz="0" w:space="0" w:color="auto"/>
      </w:divBdr>
    </w:div>
    <w:div w:id="2130780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encrypted-tbn0.gstatic.com/images?q=tbn:ANd9GcRefH0bctbooclToac1Wg7v4h95eZcuPdnJ23R6_ZkQy0qyJ-uFnRn2zNdxRC15fz719AA&amp;usqp=CAU" TargetMode="Externa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hyperlink" Target="mailto:katuetesrl@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5189C-1FEB-4CA4-B0D9-1A8759F79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30</Pages>
  <Words>9323</Words>
  <Characters>51281</Characters>
  <Application>Microsoft Office Word</Application>
  <DocSecurity>0</DocSecurity>
  <Lines>427</Lines>
  <Paragraphs>120</Paragraphs>
  <ScaleCrop>false</ScaleCrop>
  <HeadingPairs>
    <vt:vector size="2" baseType="variant">
      <vt:variant>
        <vt:lpstr>Título</vt:lpstr>
      </vt:variant>
      <vt:variant>
        <vt:i4>1</vt:i4>
      </vt:variant>
    </vt:vector>
  </HeadingPairs>
  <TitlesOfParts>
    <vt:vector size="1" baseType="lpstr">
      <vt:lpstr> </vt:lpstr>
    </vt:vector>
  </TitlesOfParts>
  <Company>AAL</Company>
  <LinksUpToDate>false</LinksUpToDate>
  <CharactersWithSpaces>60484</CharactersWithSpaces>
  <SharedDoc>false</SharedDoc>
  <HLinks>
    <vt:vector size="12" baseType="variant">
      <vt:variant>
        <vt:i4>327790</vt:i4>
      </vt:variant>
      <vt:variant>
        <vt:i4>-1</vt:i4>
      </vt:variant>
      <vt:variant>
        <vt:i4>2069</vt:i4>
      </vt:variant>
      <vt:variant>
        <vt:i4>1</vt:i4>
      </vt:variant>
      <vt:variant>
        <vt:lpwstr>https://encrypted-tbn0.gstatic.com/images?q=tbn:ANd9GcRefH0bctbooclToac1Wg7v4h95eZcuPdnJ23R6_ZkQy0qyJ-uFnRn2zNdxRC15fz719AA&amp;usqp=CAU</vt:lpwstr>
      </vt:variant>
      <vt:variant>
        <vt:lpwstr/>
      </vt:variant>
      <vt:variant>
        <vt:i4>327790</vt:i4>
      </vt:variant>
      <vt:variant>
        <vt:i4>-1</vt:i4>
      </vt:variant>
      <vt:variant>
        <vt:i4>2073</vt:i4>
      </vt:variant>
      <vt:variant>
        <vt:i4>1</vt:i4>
      </vt:variant>
      <vt:variant>
        <vt:lpwstr>https://encrypted-tbn0.gstatic.com/images?q=tbn:ANd9GcRefH0bctbooclToac1Wg7v4h95eZcuPdnJ23R6_ZkQy0qyJ-uFnRn2zNdxRC15fz719AA&amp;usqp=CAU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AAL inc.</dc:creator>
  <cp:keywords/>
  <dc:description/>
  <cp:lastModifiedBy>MAIDA CARIBAUX</cp:lastModifiedBy>
  <cp:revision>24</cp:revision>
  <cp:lastPrinted>2021-04-30T15:41:00Z</cp:lastPrinted>
  <dcterms:created xsi:type="dcterms:W3CDTF">2024-11-04T12:54:00Z</dcterms:created>
  <dcterms:modified xsi:type="dcterms:W3CDTF">2024-11-13T14:20:00Z</dcterms:modified>
</cp:coreProperties>
</file>